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F93" w:rsidRPr="00BB6B1A" w:rsidRDefault="00AA4F93" w:rsidP="00B670AB">
      <w:pPr>
        <w:pStyle w:val="af3"/>
      </w:pPr>
      <w:r w:rsidRPr="00BB6B1A">
        <w:t>Официальное издание</w:t>
      </w:r>
    </w:p>
    <w:p w:rsidR="00AA4F93" w:rsidRPr="00BB6B1A" w:rsidRDefault="00AA4F93" w:rsidP="00BB6B1A">
      <w:pPr>
        <w:spacing w:after="0" w:line="240" w:lineRule="auto"/>
        <w:jc w:val="center"/>
        <w:rPr>
          <w:rFonts w:ascii="Times New Roman" w:hAnsi="Times New Roman" w:cs="Times New Roman"/>
          <w:i/>
          <w:sz w:val="52"/>
          <w:szCs w:val="52"/>
          <w:u w:val="single"/>
        </w:rPr>
      </w:pPr>
      <w:r w:rsidRPr="00BB6B1A">
        <w:rPr>
          <w:rFonts w:ascii="Times New Roman" w:hAnsi="Times New Roman" w:cs="Times New Roman"/>
          <w:b/>
          <w:bCs/>
          <w:i/>
          <w:sz w:val="52"/>
          <w:szCs w:val="52"/>
          <w:u w:val="single"/>
        </w:rPr>
        <w:t>Пролетарского городского  поселения</w:t>
      </w:r>
    </w:p>
    <w:p w:rsidR="00AA4F93" w:rsidRPr="00BB6B1A" w:rsidRDefault="00AA4F93" w:rsidP="00BB6B1A">
      <w:pPr>
        <w:spacing w:after="0" w:line="240" w:lineRule="auto"/>
        <w:jc w:val="center"/>
        <w:rPr>
          <w:rFonts w:ascii="Times New Roman" w:hAnsi="Times New Roman" w:cs="Times New Roman"/>
          <w:i/>
          <w:sz w:val="52"/>
          <w:szCs w:val="52"/>
          <w:u w:val="single"/>
        </w:rPr>
      </w:pPr>
      <w:r w:rsidRPr="00BB6B1A">
        <w:rPr>
          <w:rFonts w:ascii="Times New Roman" w:hAnsi="Times New Roman" w:cs="Times New Roman"/>
          <w:b/>
          <w:bCs/>
          <w:i/>
          <w:sz w:val="52"/>
          <w:szCs w:val="52"/>
          <w:u w:val="single"/>
        </w:rPr>
        <w:t>Пролетарского муниципального района</w:t>
      </w:r>
    </w:p>
    <w:p w:rsidR="00AA4F93" w:rsidRPr="00BB6B1A" w:rsidRDefault="00AA4F93" w:rsidP="00BB6B1A">
      <w:pPr>
        <w:spacing w:after="0" w:line="240" w:lineRule="auto"/>
        <w:rPr>
          <w:rFonts w:ascii="Times New Roman" w:hAnsi="Times New Roman" w:cs="Times New Roman"/>
          <w:sz w:val="52"/>
          <w:szCs w:val="52"/>
        </w:rPr>
      </w:pPr>
      <w:r w:rsidRPr="00BB6B1A">
        <w:rPr>
          <w:rFonts w:ascii="Times New Roman" w:hAnsi="Times New Roman" w:cs="Times New Roman"/>
          <w:b/>
          <w:bCs/>
          <w:sz w:val="52"/>
          <w:szCs w:val="52"/>
        </w:rPr>
        <w:t> </w:t>
      </w:r>
    </w:p>
    <w:p w:rsidR="00AA4F93" w:rsidRPr="00BB6B1A" w:rsidRDefault="00AA4F93" w:rsidP="00BB6B1A">
      <w:pPr>
        <w:spacing w:after="0" w:line="240" w:lineRule="auto"/>
        <w:rPr>
          <w:rFonts w:ascii="Times New Roman" w:hAnsi="Times New Roman" w:cs="Times New Roman"/>
          <w:b/>
          <w:bCs/>
          <w:sz w:val="52"/>
          <w:szCs w:val="52"/>
        </w:rPr>
      </w:pPr>
      <w:r w:rsidRPr="00BB6B1A">
        <w:rPr>
          <w:rFonts w:ascii="Times New Roman" w:hAnsi="Times New Roman" w:cs="Times New Roman"/>
          <w:b/>
          <w:bCs/>
          <w:sz w:val="52"/>
          <w:szCs w:val="52"/>
        </w:rPr>
        <w:t> </w:t>
      </w:r>
    </w:p>
    <w:p w:rsidR="00B20042" w:rsidRPr="00BB6B1A" w:rsidRDefault="00B20042" w:rsidP="00BB6B1A">
      <w:pPr>
        <w:spacing w:after="0" w:line="240" w:lineRule="auto"/>
        <w:rPr>
          <w:rFonts w:ascii="Times New Roman" w:hAnsi="Times New Roman" w:cs="Times New Roman"/>
          <w:sz w:val="52"/>
          <w:szCs w:val="52"/>
        </w:rPr>
      </w:pPr>
    </w:p>
    <w:p w:rsidR="00AA4F93" w:rsidRPr="00BB6B1A" w:rsidRDefault="00AA4F93" w:rsidP="00BB6B1A">
      <w:pPr>
        <w:spacing w:after="0" w:line="240" w:lineRule="auto"/>
        <w:jc w:val="center"/>
        <w:rPr>
          <w:rFonts w:ascii="Times New Roman" w:hAnsi="Times New Roman" w:cs="Times New Roman"/>
          <w:sz w:val="52"/>
          <w:szCs w:val="52"/>
        </w:rPr>
      </w:pPr>
      <w:r w:rsidRPr="00BB6B1A">
        <w:rPr>
          <w:rFonts w:ascii="Times New Roman" w:hAnsi="Times New Roman" w:cs="Times New Roman"/>
          <w:b/>
          <w:bCs/>
          <w:sz w:val="52"/>
          <w:szCs w:val="52"/>
        </w:rPr>
        <w:t>Информационный бюллетень</w:t>
      </w:r>
    </w:p>
    <w:p w:rsidR="00AA4F93" w:rsidRPr="00BB6B1A" w:rsidRDefault="00AA4F93" w:rsidP="00BB6B1A">
      <w:pPr>
        <w:spacing w:after="0" w:line="240" w:lineRule="auto"/>
        <w:jc w:val="center"/>
        <w:rPr>
          <w:rFonts w:ascii="Times New Roman" w:hAnsi="Times New Roman" w:cs="Times New Roman"/>
          <w:sz w:val="52"/>
          <w:szCs w:val="52"/>
        </w:rPr>
      </w:pPr>
      <w:r w:rsidRPr="00BB6B1A">
        <w:rPr>
          <w:rFonts w:ascii="Times New Roman" w:hAnsi="Times New Roman" w:cs="Times New Roman"/>
          <w:b/>
          <w:bCs/>
          <w:sz w:val="52"/>
          <w:szCs w:val="52"/>
        </w:rPr>
        <w:t>муниципального образования</w:t>
      </w:r>
      <w:r w:rsidRPr="00BB6B1A">
        <w:rPr>
          <w:rFonts w:ascii="Times New Roman" w:hAnsi="Times New Roman" w:cs="Times New Roman"/>
          <w:b/>
          <w:bCs/>
          <w:sz w:val="52"/>
          <w:szCs w:val="52"/>
        </w:rPr>
        <w:br/>
        <w:t>«Пролетарское городское  поселение»</w:t>
      </w:r>
    </w:p>
    <w:p w:rsidR="00AA4F93" w:rsidRPr="00BB6B1A" w:rsidRDefault="00AA4F93" w:rsidP="00BB6B1A">
      <w:pPr>
        <w:spacing w:after="0" w:line="240" w:lineRule="auto"/>
        <w:jc w:val="center"/>
        <w:rPr>
          <w:rFonts w:ascii="Times New Roman" w:hAnsi="Times New Roman" w:cs="Times New Roman"/>
          <w:sz w:val="52"/>
          <w:szCs w:val="52"/>
        </w:rPr>
      </w:pPr>
    </w:p>
    <w:p w:rsidR="00AA4F93" w:rsidRPr="00BB6B1A" w:rsidRDefault="00AA4F93" w:rsidP="00BB6B1A">
      <w:pPr>
        <w:spacing w:after="0" w:line="240" w:lineRule="auto"/>
        <w:jc w:val="center"/>
        <w:rPr>
          <w:rFonts w:ascii="Times New Roman" w:hAnsi="Times New Roman" w:cs="Times New Roman"/>
          <w:sz w:val="52"/>
          <w:szCs w:val="52"/>
        </w:rPr>
      </w:pPr>
    </w:p>
    <w:p w:rsidR="00AA4F93" w:rsidRPr="00BB6B1A" w:rsidRDefault="00AA4F93" w:rsidP="00BB6B1A">
      <w:pPr>
        <w:spacing w:after="0" w:line="240" w:lineRule="auto"/>
        <w:jc w:val="center"/>
        <w:rPr>
          <w:rFonts w:ascii="Times New Roman" w:hAnsi="Times New Roman" w:cs="Times New Roman"/>
          <w:sz w:val="52"/>
          <w:szCs w:val="52"/>
        </w:rPr>
      </w:pPr>
      <w:r w:rsidRPr="00BB6B1A">
        <w:rPr>
          <w:rFonts w:ascii="Times New Roman" w:hAnsi="Times New Roman" w:cs="Times New Roman"/>
          <w:b/>
          <w:bCs/>
          <w:sz w:val="52"/>
          <w:szCs w:val="52"/>
        </w:rPr>
        <w:t xml:space="preserve">№ </w:t>
      </w:r>
      <w:r w:rsidR="00C66707">
        <w:rPr>
          <w:rFonts w:ascii="Times New Roman" w:hAnsi="Times New Roman" w:cs="Times New Roman"/>
          <w:b/>
          <w:bCs/>
          <w:sz w:val="52"/>
          <w:szCs w:val="52"/>
        </w:rPr>
        <w:t>2(272</w:t>
      </w:r>
      <w:r w:rsidR="00CE4AFF" w:rsidRPr="00BB6B1A">
        <w:rPr>
          <w:rFonts w:ascii="Times New Roman" w:hAnsi="Times New Roman" w:cs="Times New Roman"/>
          <w:b/>
          <w:bCs/>
          <w:sz w:val="52"/>
          <w:szCs w:val="52"/>
        </w:rPr>
        <w:t>)</w:t>
      </w:r>
    </w:p>
    <w:p w:rsidR="00AA4F93" w:rsidRPr="00BB6B1A" w:rsidRDefault="00AA4F93" w:rsidP="00BB6B1A">
      <w:pPr>
        <w:spacing w:after="0" w:line="240" w:lineRule="auto"/>
        <w:jc w:val="center"/>
        <w:rPr>
          <w:rFonts w:ascii="Times New Roman" w:hAnsi="Times New Roman" w:cs="Times New Roman"/>
          <w:sz w:val="52"/>
          <w:szCs w:val="52"/>
        </w:rPr>
      </w:pPr>
      <w:r w:rsidRPr="00BB6B1A">
        <w:rPr>
          <w:rFonts w:ascii="Times New Roman" w:hAnsi="Times New Roman" w:cs="Times New Roman"/>
          <w:b/>
          <w:bCs/>
          <w:sz w:val="52"/>
          <w:szCs w:val="52"/>
        </w:rPr>
        <w:t>_______________________</w:t>
      </w:r>
    </w:p>
    <w:p w:rsidR="00AA4F93" w:rsidRPr="00BB6B1A" w:rsidRDefault="00C66707" w:rsidP="00BB6B1A">
      <w:pPr>
        <w:spacing w:after="0" w:line="240" w:lineRule="auto"/>
        <w:jc w:val="center"/>
        <w:rPr>
          <w:rFonts w:ascii="Times New Roman" w:hAnsi="Times New Roman" w:cs="Times New Roman"/>
          <w:sz w:val="52"/>
          <w:szCs w:val="52"/>
        </w:rPr>
      </w:pPr>
      <w:r>
        <w:rPr>
          <w:rFonts w:ascii="Times New Roman" w:hAnsi="Times New Roman" w:cs="Times New Roman"/>
          <w:b/>
          <w:bCs/>
          <w:sz w:val="52"/>
          <w:szCs w:val="52"/>
        </w:rPr>
        <w:t>24</w:t>
      </w:r>
      <w:r w:rsidR="00703890">
        <w:rPr>
          <w:rFonts w:ascii="Times New Roman" w:hAnsi="Times New Roman" w:cs="Times New Roman"/>
          <w:b/>
          <w:bCs/>
          <w:sz w:val="52"/>
          <w:szCs w:val="52"/>
        </w:rPr>
        <w:t>.01.2020</w:t>
      </w:r>
      <w:r w:rsidR="00AA4F93" w:rsidRPr="00BB6B1A">
        <w:rPr>
          <w:rFonts w:ascii="Times New Roman" w:hAnsi="Times New Roman" w:cs="Times New Roman"/>
          <w:b/>
          <w:bCs/>
          <w:sz w:val="52"/>
          <w:szCs w:val="52"/>
        </w:rPr>
        <w:t xml:space="preserve"> года</w:t>
      </w:r>
    </w:p>
    <w:p w:rsidR="00AA4F93" w:rsidRDefault="00AA4F93" w:rsidP="00BB6B1A">
      <w:pPr>
        <w:spacing w:after="0" w:line="240" w:lineRule="auto"/>
        <w:jc w:val="center"/>
        <w:rPr>
          <w:rFonts w:ascii="Times New Roman" w:hAnsi="Times New Roman" w:cs="Times New Roman"/>
          <w:sz w:val="52"/>
          <w:szCs w:val="52"/>
        </w:rPr>
      </w:pPr>
    </w:p>
    <w:p w:rsidR="00BB6B1A" w:rsidRDefault="00BB6B1A" w:rsidP="00BB6B1A">
      <w:pPr>
        <w:spacing w:after="0" w:line="240" w:lineRule="auto"/>
        <w:jc w:val="center"/>
        <w:rPr>
          <w:rFonts w:ascii="Times New Roman" w:hAnsi="Times New Roman" w:cs="Times New Roman"/>
          <w:sz w:val="52"/>
          <w:szCs w:val="52"/>
        </w:rPr>
      </w:pPr>
    </w:p>
    <w:p w:rsidR="00BB6B1A" w:rsidRPr="00BB6B1A" w:rsidRDefault="00BB6B1A" w:rsidP="00BB6B1A">
      <w:pPr>
        <w:spacing w:after="0" w:line="240" w:lineRule="auto"/>
        <w:jc w:val="center"/>
        <w:rPr>
          <w:rFonts w:ascii="Times New Roman" w:hAnsi="Times New Roman" w:cs="Times New Roman"/>
          <w:sz w:val="52"/>
          <w:szCs w:val="52"/>
        </w:rPr>
      </w:pPr>
    </w:p>
    <w:p w:rsidR="00AA4F93" w:rsidRPr="00BB6B1A" w:rsidRDefault="00B20042" w:rsidP="00BB6B1A">
      <w:pPr>
        <w:spacing w:after="0" w:line="240" w:lineRule="auto"/>
        <w:jc w:val="center"/>
        <w:rPr>
          <w:rFonts w:ascii="Times New Roman" w:hAnsi="Times New Roman" w:cs="Times New Roman"/>
          <w:sz w:val="52"/>
          <w:szCs w:val="52"/>
        </w:rPr>
      </w:pPr>
      <w:r w:rsidRPr="00BB6B1A">
        <w:rPr>
          <w:rFonts w:ascii="Times New Roman" w:hAnsi="Times New Roman" w:cs="Times New Roman"/>
          <w:b/>
          <w:bCs/>
          <w:sz w:val="52"/>
          <w:szCs w:val="52"/>
        </w:rPr>
        <w:t>Тираж  7</w:t>
      </w:r>
      <w:r w:rsidR="00AA4F93" w:rsidRPr="00BB6B1A">
        <w:rPr>
          <w:rFonts w:ascii="Times New Roman" w:hAnsi="Times New Roman" w:cs="Times New Roman"/>
          <w:b/>
          <w:bCs/>
          <w:sz w:val="52"/>
          <w:szCs w:val="52"/>
        </w:rPr>
        <w:t xml:space="preserve">  экземпляров</w:t>
      </w:r>
    </w:p>
    <w:p w:rsidR="00AA4F93" w:rsidRPr="00BB6B1A" w:rsidRDefault="00AA4F93" w:rsidP="00BB6B1A">
      <w:pPr>
        <w:spacing w:after="0" w:line="240" w:lineRule="auto"/>
        <w:rPr>
          <w:rFonts w:ascii="Times New Roman" w:hAnsi="Times New Roman" w:cs="Times New Roman"/>
          <w:sz w:val="52"/>
          <w:szCs w:val="52"/>
        </w:rPr>
      </w:pPr>
    </w:p>
    <w:p w:rsidR="00B17CEC" w:rsidRPr="00BB6B1A" w:rsidRDefault="00B17CEC" w:rsidP="00BB6B1A">
      <w:pPr>
        <w:spacing w:after="0" w:line="240" w:lineRule="auto"/>
        <w:rPr>
          <w:rFonts w:ascii="Times New Roman" w:hAnsi="Times New Roman" w:cs="Times New Roman"/>
          <w:sz w:val="28"/>
          <w:szCs w:val="28"/>
        </w:rPr>
      </w:pPr>
    </w:p>
    <w:p w:rsidR="00B17CEC" w:rsidRPr="00BB6B1A" w:rsidRDefault="00B17CEC" w:rsidP="00BB6B1A">
      <w:pPr>
        <w:spacing w:after="0" w:line="240" w:lineRule="auto"/>
        <w:rPr>
          <w:rFonts w:ascii="Times New Roman" w:hAnsi="Times New Roman" w:cs="Times New Roman"/>
          <w:sz w:val="28"/>
          <w:szCs w:val="28"/>
        </w:rPr>
      </w:pPr>
    </w:p>
    <w:p w:rsidR="004C267B" w:rsidRPr="00BB6B1A" w:rsidRDefault="004C267B" w:rsidP="00BB6B1A">
      <w:pPr>
        <w:spacing w:after="0" w:line="240" w:lineRule="auto"/>
        <w:rPr>
          <w:rFonts w:ascii="Times New Roman" w:hAnsi="Times New Roman" w:cs="Times New Roman"/>
          <w:sz w:val="28"/>
          <w:szCs w:val="28"/>
        </w:rPr>
      </w:pPr>
    </w:p>
    <w:p w:rsidR="00AA4F93" w:rsidRPr="00BB6B1A" w:rsidRDefault="00AA4F93" w:rsidP="00BB6B1A">
      <w:pPr>
        <w:spacing w:after="0" w:line="240" w:lineRule="auto"/>
        <w:rPr>
          <w:rFonts w:ascii="Times New Roman" w:hAnsi="Times New Roman" w:cs="Times New Roman"/>
          <w:sz w:val="28"/>
          <w:szCs w:val="28"/>
        </w:rPr>
      </w:pPr>
      <w:r w:rsidRPr="00BB6B1A">
        <w:rPr>
          <w:rFonts w:ascii="Times New Roman" w:hAnsi="Times New Roman" w:cs="Times New Roman"/>
          <w:sz w:val="28"/>
          <w:szCs w:val="28"/>
        </w:rPr>
        <w:t xml:space="preserve">учредитель: Администрация Пролетарского городского поселения </w:t>
      </w:r>
    </w:p>
    <w:p w:rsidR="00AA4F93" w:rsidRPr="00BB6B1A" w:rsidRDefault="00AA4F93" w:rsidP="00BB6B1A">
      <w:pPr>
        <w:spacing w:after="0" w:line="240" w:lineRule="auto"/>
        <w:rPr>
          <w:rFonts w:ascii="Times New Roman" w:hAnsi="Times New Roman" w:cs="Times New Roman"/>
          <w:sz w:val="28"/>
          <w:szCs w:val="28"/>
        </w:rPr>
      </w:pPr>
      <w:r w:rsidRPr="00BB6B1A">
        <w:rPr>
          <w:rFonts w:ascii="Times New Roman" w:hAnsi="Times New Roman" w:cs="Times New Roman"/>
          <w:sz w:val="28"/>
          <w:szCs w:val="28"/>
        </w:rPr>
        <w:t xml:space="preserve">главный редактор: </w:t>
      </w:r>
      <w:proofErr w:type="spellStart"/>
      <w:r w:rsidR="00FC6C02">
        <w:rPr>
          <w:rFonts w:ascii="Times New Roman" w:hAnsi="Times New Roman" w:cs="Times New Roman"/>
          <w:sz w:val="28"/>
          <w:szCs w:val="28"/>
        </w:rPr>
        <w:t>М.Н.Толпинский</w:t>
      </w:r>
      <w:proofErr w:type="spellEnd"/>
      <w:r w:rsidR="00FC6C02">
        <w:rPr>
          <w:rFonts w:ascii="Times New Roman" w:hAnsi="Times New Roman" w:cs="Times New Roman"/>
          <w:sz w:val="28"/>
          <w:szCs w:val="28"/>
        </w:rPr>
        <w:t xml:space="preserve"> </w:t>
      </w:r>
      <w:r w:rsidRPr="00BB6B1A">
        <w:rPr>
          <w:rFonts w:ascii="Times New Roman" w:hAnsi="Times New Roman" w:cs="Times New Roman"/>
          <w:sz w:val="28"/>
          <w:szCs w:val="28"/>
        </w:rPr>
        <w:t xml:space="preserve"> – глава</w:t>
      </w:r>
      <w:r w:rsidR="00C24EB5" w:rsidRPr="00BB6B1A">
        <w:rPr>
          <w:rFonts w:ascii="Times New Roman" w:hAnsi="Times New Roman" w:cs="Times New Roman"/>
          <w:sz w:val="28"/>
          <w:szCs w:val="28"/>
        </w:rPr>
        <w:t xml:space="preserve"> Администрации </w:t>
      </w:r>
      <w:r w:rsidRPr="00BB6B1A">
        <w:rPr>
          <w:rFonts w:ascii="Times New Roman" w:hAnsi="Times New Roman" w:cs="Times New Roman"/>
          <w:sz w:val="28"/>
          <w:szCs w:val="28"/>
        </w:rPr>
        <w:t xml:space="preserve"> Пролетарского городского поселения</w:t>
      </w:r>
    </w:p>
    <w:p w:rsidR="00AA4F93" w:rsidRPr="00BB6B1A" w:rsidRDefault="00AA4F93" w:rsidP="00BB6B1A">
      <w:pPr>
        <w:spacing w:after="0" w:line="240" w:lineRule="auto"/>
        <w:rPr>
          <w:rFonts w:ascii="Times New Roman" w:hAnsi="Times New Roman" w:cs="Times New Roman"/>
          <w:sz w:val="28"/>
          <w:szCs w:val="28"/>
        </w:rPr>
      </w:pPr>
      <w:r w:rsidRPr="00BB6B1A">
        <w:rPr>
          <w:rFonts w:ascii="Times New Roman" w:hAnsi="Times New Roman" w:cs="Times New Roman"/>
          <w:sz w:val="28"/>
          <w:szCs w:val="28"/>
        </w:rPr>
        <w:t>адрес редакции, издателя, типографии:  </w:t>
      </w:r>
      <w:r w:rsidRPr="00BB6B1A">
        <w:rPr>
          <w:rFonts w:ascii="Times New Roman" w:hAnsi="Times New Roman" w:cs="Times New Roman"/>
          <w:bCs/>
          <w:iCs/>
          <w:sz w:val="28"/>
          <w:szCs w:val="28"/>
        </w:rPr>
        <w:t>347540, Ростовская область, г</w:t>
      </w:r>
      <w:proofErr w:type="gramStart"/>
      <w:r w:rsidRPr="00BB6B1A">
        <w:rPr>
          <w:rFonts w:ascii="Times New Roman" w:hAnsi="Times New Roman" w:cs="Times New Roman"/>
          <w:bCs/>
          <w:iCs/>
          <w:sz w:val="28"/>
          <w:szCs w:val="28"/>
        </w:rPr>
        <w:t>.П</w:t>
      </w:r>
      <w:proofErr w:type="gramEnd"/>
      <w:r w:rsidRPr="00BB6B1A">
        <w:rPr>
          <w:rFonts w:ascii="Times New Roman" w:hAnsi="Times New Roman" w:cs="Times New Roman"/>
          <w:bCs/>
          <w:iCs/>
          <w:sz w:val="28"/>
          <w:szCs w:val="28"/>
        </w:rPr>
        <w:t>ролетарск, пер.Красный, 45</w:t>
      </w:r>
      <w:r w:rsidRPr="00BB6B1A">
        <w:rPr>
          <w:rFonts w:ascii="Times New Roman" w:hAnsi="Times New Roman" w:cs="Times New Roman"/>
          <w:bCs/>
          <w:sz w:val="28"/>
          <w:szCs w:val="28"/>
        </w:rPr>
        <w:t> </w:t>
      </w:r>
    </w:p>
    <w:p w:rsidR="00534937" w:rsidRPr="00BB6B1A" w:rsidRDefault="00AA4F93" w:rsidP="00BB6B1A">
      <w:pPr>
        <w:spacing w:after="0" w:line="240" w:lineRule="auto"/>
        <w:jc w:val="center"/>
        <w:rPr>
          <w:rFonts w:ascii="Times New Roman" w:hAnsi="Times New Roman" w:cs="Times New Roman"/>
          <w:sz w:val="32"/>
          <w:szCs w:val="32"/>
        </w:rPr>
      </w:pPr>
      <w:r w:rsidRPr="00BB6B1A">
        <w:rPr>
          <w:rFonts w:ascii="Times New Roman" w:hAnsi="Times New Roman" w:cs="Times New Roman"/>
          <w:b/>
          <w:bCs/>
          <w:sz w:val="32"/>
          <w:szCs w:val="32"/>
        </w:rPr>
        <w:t>Распространяется бесплатно</w:t>
      </w:r>
    </w:p>
    <w:p w:rsidR="00BB6B1A" w:rsidRDefault="00BB6B1A" w:rsidP="00BB6B1A">
      <w:pPr>
        <w:spacing w:after="0" w:line="240" w:lineRule="auto"/>
        <w:jc w:val="center"/>
        <w:rPr>
          <w:rFonts w:ascii="Times New Roman" w:hAnsi="Times New Roman" w:cs="Times New Roman"/>
          <w:sz w:val="28"/>
          <w:szCs w:val="28"/>
        </w:rPr>
      </w:pPr>
    </w:p>
    <w:p w:rsidR="00BB6B1A" w:rsidRDefault="00BB6B1A" w:rsidP="00BB6B1A">
      <w:pPr>
        <w:spacing w:after="0" w:line="240" w:lineRule="auto"/>
        <w:jc w:val="center"/>
        <w:rPr>
          <w:rFonts w:ascii="Times New Roman" w:hAnsi="Times New Roman" w:cs="Times New Roman"/>
          <w:sz w:val="28"/>
          <w:szCs w:val="28"/>
        </w:rPr>
      </w:pPr>
    </w:p>
    <w:p w:rsidR="00731738" w:rsidRPr="000D6E8A" w:rsidRDefault="00731738" w:rsidP="000D6E8A">
      <w:pPr>
        <w:spacing w:after="0" w:line="240" w:lineRule="auto"/>
        <w:jc w:val="center"/>
        <w:rPr>
          <w:rFonts w:ascii="Times New Roman" w:hAnsi="Times New Roman" w:cs="Times New Roman"/>
          <w:sz w:val="28"/>
          <w:szCs w:val="28"/>
        </w:rPr>
      </w:pPr>
    </w:p>
    <w:p w:rsidR="00DF5545" w:rsidRPr="00DF5545" w:rsidRDefault="000D6E8A" w:rsidP="00DF5545">
      <w:pPr>
        <w:spacing w:after="0" w:line="240" w:lineRule="auto"/>
        <w:jc w:val="center"/>
        <w:rPr>
          <w:rFonts w:ascii="Times New Roman" w:hAnsi="Times New Roman" w:cs="Times New Roman"/>
          <w:b/>
          <w:sz w:val="28"/>
          <w:szCs w:val="28"/>
        </w:rPr>
      </w:pPr>
      <w:r w:rsidRPr="000D6E8A">
        <w:rPr>
          <w:rFonts w:ascii="Times New Roman" w:hAnsi="Times New Roman" w:cs="Times New Roman"/>
          <w:i/>
          <w:sz w:val="28"/>
          <w:szCs w:val="28"/>
        </w:rPr>
        <w:lastRenderedPageBreak/>
        <w:tab/>
      </w:r>
      <w:r w:rsidR="00DF5545" w:rsidRPr="00DF5545">
        <w:rPr>
          <w:rFonts w:ascii="Times New Roman" w:hAnsi="Times New Roman" w:cs="Times New Roman"/>
          <w:b/>
          <w:sz w:val="28"/>
          <w:szCs w:val="28"/>
        </w:rPr>
        <w:t>ЗАКЛЮЧЕНИЕ</w:t>
      </w:r>
    </w:p>
    <w:p w:rsidR="00DF5545" w:rsidRPr="00DF5545" w:rsidRDefault="00DF5545" w:rsidP="00DF5545">
      <w:pPr>
        <w:spacing w:after="0" w:line="240" w:lineRule="auto"/>
        <w:jc w:val="center"/>
        <w:rPr>
          <w:rFonts w:ascii="Times New Roman" w:hAnsi="Times New Roman" w:cs="Times New Roman"/>
          <w:b/>
          <w:sz w:val="28"/>
          <w:szCs w:val="28"/>
        </w:rPr>
      </w:pPr>
      <w:r w:rsidRPr="00DF5545">
        <w:rPr>
          <w:rFonts w:ascii="Times New Roman" w:hAnsi="Times New Roman" w:cs="Times New Roman"/>
          <w:b/>
          <w:sz w:val="28"/>
          <w:szCs w:val="28"/>
        </w:rPr>
        <w:t>О РЕЗУЛЬТАТАХ ПУБЛИЧНЫХ СЛУШАНИЙ</w:t>
      </w:r>
    </w:p>
    <w:p w:rsidR="00DF5545" w:rsidRPr="00DF5545" w:rsidRDefault="00DF5545" w:rsidP="00DF5545">
      <w:pPr>
        <w:spacing w:after="0" w:line="240" w:lineRule="auto"/>
        <w:jc w:val="center"/>
        <w:rPr>
          <w:rFonts w:ascii="Times New Roman" w:hAnsi="Times New Roman" w:cs="Times New Roman"/>
          <w:b/>
          <w:sz w:val="28"/>
          <w:szCs w:val="28"/>
        </w:rPr>
      </w:pPr>
      <w:r w:rsidRPr="00DF5545">
        <w:rPr>
          <w:rFonts w:ascii="Times New Roman" w:hAnsi="Times New Roman" w:cs="Times New Roman"/>
          <w:b/>
          <w:sz w:val="28"/>
          <w:szCs w:val="28"/>
        </w:rPr>
        <w:t>ПО ПРОЕКТУ РЕШЕНИЯ СОБРАНИЯ ДЕПУТАТОВ ПРОЛЕТАРСКОГО ГОРОДСКОГО ПОСЕЛЕНИЯ «О ПРОЕКТЕ РЕШЕНИЯ СОБРАНИЯ ДЕПУТАТОВ ПРОЛЕТАРСКОГО ГОРОДСКОГО ПОСЕЛЕНИЯ «О ПРИНЯТИИ УСТАВА МУНИЦИПАЛЬНОГО ОБРАЗОВАНИЯ «ПРОЛЕТАРСКОЕ ГОРОДСКОЕ ПОСЕЛЕНИЕ»</w:t>
      </w:r>
    </w:p>
    <w:p w:rsidR="00DF5545" w:rsidRPr="00DF5545" w:rsidRDefault="00DF5545" w:rsidP="00DF5545">
      <w:pPr>
        <w:spacing w:after="0" w:line="240" w:lineRule="auto"/>
        <w:jc w:val="both"/>
        <w:rPr>
          <w:rFonts w:ascii="Times New Roman" w:hAnsi="Times New Roman" w:cs="Times New Roman"/>
          <w:b/>
          <w:sz w:val="28"/>
          <w:szCs w:val="28"/>
        </w:rPr>
      </w:pPr>
    </w:p>
    <w:p w:rsidR="00DF5545" w:rsidRPr="00DF5545" w:rsidRDefault="00DF5545" w:rsidP="00DF5545">
      <w:pPr>
        <w:spacing w:after="0" w:line="240" w:lineRule="auto"/>
        <w:jc w:val="both"/>
        <w:rPr>
          <w:rFonts w:ascii="Times New Roman" w:hAnsi="Times New Roman" w:cs="Times New Roman"/>
          <w:b/>
          <w:sz w:val="28"/>
          <w:szCs w:val="28"/>
        </w:rPr>
      </w:pPr>
      <w:r w:rsidRPr="00DF5545">
        <w:rPr>
          <w:rFonts w:ascii="Times New Roman" w:hAnsi="Times New Roman" w:cs="Times New Roman"/>
          <w:b/>
          <w:sz w:val="28"/>
          <w:szCs w:val="28"/>
        </w:rPr>
        <w:t>г</w:t>
      </w:r>
      <w:proofErr w:type="gramStart"/>
      <w:r w:rsidRPr="00DF5545">
        <w:rPr>
          <w:rFonts w:ascii="Times New Roman" w:hAnsi="Times New Roman" w:cs="Times New Roman"/>
          <w:b/>
          <w:sz w:val="28"/>
          <w:szCs w:val="28"/>
        </w:rPr>
        <w:t>.П</w:t>
      </w:r>
      <w:proofErr w:type="gramEnd"/>
      <w:r w:rsidRPr="00DF5545">
        <w:rPr>
          <w:rFonts w:ascii="Times New Roman" w:hAnsi="Times New Roman" w:cs="Times New Roman"/>
          <w:b/>
          <w:sz w:val="28"/>
          <w:szCs w:val="28"/>
        </w:rPr>
        <w:t>ролетарск</w:t>
      </w:r>
      <w:r w:rsidRPr="00DF5545">
        <w:rPr>
          <w:rFonts w:ascii="Times New Roman" w:hAnsi="Times New Roman" w:cs="Times New Roman"/>
          <w:b/>
          <w:sz w:val="28"/>
          <w:szCs w:val="28"/>
        </w:rPr>
        <w:tab/>
      </w:r>
      <w:r w:rsidRPr="00DF5545">
        <w:rPr>
          <w:rFonts w:ascii="Times New Roman" w:hAnsi="Times New Roman" w:cs="Times New Roman"/>
          <w:b/>
          <w:sz w:val="28"/>
          <w:szCs w:val="28"/>
        </w:rPr>
        <w:tab/>
      </w:r>
      <w:r w:rsidRPr="00DF5545">
        <w:rPr>
          <w:rFonts w:ascii="Times New Roman" w:hAnsi="Times New Roman" w:cs="Times New Roman"/>
          <w:b/>
          <w:sz w:val="28"/>
          <w:szCs w:val="28"/>
        </w:rPr>
        <w:tab/>
      </w:r>
      <w:r w:rsidRPr="00DF5545">
        <w:rPr>
          <w:rFonts w:ascii="Times New Roman" w:hAnsi="Times New Roman" w:cs="Times New Roman"/>
          <w:b/>
          <w:sz w:val="28"/>
          <w:szCs w:val="28"/>
        </w:rPr>
        <w:tab/>
      </w:r>
      <w:r w:rsidRPr="00DF5545">
        <w:rPr>
          <w:rFonts w:ascii="Times New Roman" w:hAnsi="Times New Roman" w:cs="Times New Roman"/>
          <w:b/>
          <w:sz w:val="28"/>
          <w:szCs w:val="28"/>
        </w:rPr>
        <w:tab/>
      </w:r>
      <w:r w:rsidRPr="00DF5545">
        <w:rPr>
          <w:rFonts w:ascii="Times New Roman" w:hAnsi="Times New Roman" w:cs="Times New Roman"/>
          <w:b/>
          <w:sz w:val="28"/>
          <w:szCs w:val="28"/>
        </w:rPr>
        <w:tab/>
        <w:t xml:space="preserve">                          24.01.2020 года</w:t>
      </w:r>
    </w:p>
    <w:p w:rsidR="00DF5545" w:rsidRPr="00DF5545" w:rsidRDefault="00DF5545" w:rsidP="00DF5545">
      <w:pPr>
        <w:spacing w:after="0" w:line="240" w:lineRule="auto"/>
        <w:jc w:val="both"/>
        <w:rPr>
          <w:rFonts w:ascii="Times New Roman" w:hAnsi="Times New Roman" w:cs="Times New Roman"/>
          <w:b/>
          <w:sz w:val="28"/>
          <w:szCs w:val="28"/>
        </w:rPr>
      </w:pPr>
      <w:r w:rsidRPr="00DF5545">
        <w:rPr>
          <w:rFonts w:ascii="Times New Roman" w:hAnsi="Times New Roman" w:cs="Times New Roman"/>
          <w:b/>
          <w:sz w:val="28"/>
          <w:szCs w:val="28"/>
        </w:rPr>
        <w:t xml:space="preserve">Администрация </w:t>
      </w:r>
      <w:proofErr w:type="gramStart"/>
      <w:r w:rsidRPr="00DF5545">
        <w:rPr>
          <w:rFonts w:ascii="Times New Roman" w:hAnsi="Times New Roman" w:cs="Times New Roman"/>
          <w:b/>
          <w:sz w:val="28"/>
          <w:szCs w:val="28"/>
        </w:rPr>
        <w:t>Пролетарского</w:t>
      </w:r>
      <w:proofErr w:type="gramEnd"/>
    </w:p>
    <w:p w:rsidR="00DF5545" w:rsidRPr="00DF5545" w:rsidRDefault="00DF5545" w:rsidP="00DF5545">
      <w:pPr>
        <w:spacing w:after="0" w:line="240" w:lineRule="auto"/>
        <w:jc w:val="both"/>
        <w:rPr>
          <w:rFonts w:ascii="Times New Roman" w:hAnsi="Times New Roman" w:cs="Times New Roman"/>
          <w:b/>
          <w:sz w:val="28"/>
          <w:szCs w:val="28"/>
        </w:rPr>
      </w:pPr>
      <w:r w:rsidRPr="00DF5545">
        <w:rPr>
          <w:rFonts w:ascii="Times New Roman" w:hAnsi="Times New Roman" w:cs="Times New Roman"/>
          <w:b/>
          <w:sz w:val="28"/>
          <w:szCs w:val="28"/>
        </w:rPr>
        <w:t xml:space="preserve">Городского поселения </w:t>
      </w:r>
    </w:p>
    <w:p w:rsidR="00DF5545" w:rsidRPr="00DF5545" w:rsidRDefault="00DF5545" w:rsidP="00DF5545">
      <w:pPr>
        <w:spacing w:after="0" w:line="240" w:lineRule="auto"/>
        <w:ind w:firstLine="900"/>
        <w:jc w:val="both"/>
        <w:rPr>
          <w:rFonts w:ascii="Times New Roman" w:hAnsi="Times New Roman" w:cs="Times New Roman"/>
          <w:sz w:val="28"/>
          <w:szCs w:val="28"/>
        </w:rPr>
      </w:pPr>
      <w:r w:rsidRPr="00DF5545">
        <w:rPr>
          <w:rFonts w:ascii="Times New Roman" w:hAnsi="Times New Roman" w:cs="Times New Roman"/>
          <w:sz w:val="28"/>
          <w:szCs w:val="28"/>
        </w:rPr>
        <w:t xml:space="preserve">Для обсуждения  проекта  решения   Собрания депутатов Пролетарского городского поселения «О проекте решения Собрания депутатов Пролетарского городского поселения «О принятии Устава муниципального образования «Пролетарское городское поселение» по инициативе Собрания депутатов Пролетарского городского поселения (решение от 23.12.2020  № 208)  Главой </w:t>
      </w:r>
      <w:r>
        <w:rPr>
          <w:rFonts w:ascii="Times New Roman" w:hAnsi="Times New Roman" w:cs="Times New Roman"/>
          <w:sz w:val="28"/>
          <w:szCs w:val="28"/>
        </w:rPr>
        <w:t xml:space="preserve">Администрации </w:t>
      </w:r>
      <w:r w:rsidRPr="00DF5545">
        <w:rPr>
          <w:rFonts w:ascii="Times New Roman" w:hAnsi="Times New Roman" w:cs="Times New Roman"/>
          <w:sz w:val="28"/>
          <w:szCs w:val="28"/>
        </w:rPr>
        <w:t>Пролетарского городского поселения проведены публичные слушания.</w:t>
      </w:r>
    </w:p>
    <w:p w:rsidR="00DF5545" w:rsidRPr="00DF5545" w:rsidRDefault="00DF5545" w:rsidP="00DF5545">
      <w:pPr>
        <w:spacing w:after="0" w:line="240" w:lineRule="auto"/>
        <w:ind w:firstLine="900"/>
        <w:jc w:val="both"/>
        <w:rPr>
          <w:rFonts w:ascii="Times New Roman" w:hAnsi="Times New Roman" w:cs="Times New Roman"/>
          <w:sz w:val="28"/>
          <w:szCs w:val="28"/>
        </w:rPr>
      </w:pPr>
      <w:r w:rsidRPr="00DF5545">
        <w:rPr>
          <w:rFonts w:ascii="Times New Roman" w:hAnsi="Times New Roman" w:cs="Times New Roman"/>
          <w:sz w:val="28"/>
          <w:szCs w:val="28"/>
        </w:rPr>
        <w:t>На рассмотрение публичных слушаний вынесен вопрос «О проекте решения Собрания депутатов Пролетарского городского поселения «О принятии Устава муниципального образования «Пролетарское городское поселение»».</w:t>
      </w:r>
    </w:p>
    <w:p w:rsidR="00DF5545" w:rsidRPr="00DF5545" w:rsidRDefault="00DF5545" w:rsidP="00DF5545">
      <w:pPr>
        <w:spacing w:after="0" w:line="240" w:lineRule="auto"/>
        <w:ind w:firstLine="900"/>
        <w:jc w:val="both"/>
        <w:rPr>
          <w:rFonts w:ascii="Times New Roman" w:hAnsi="Times New Roman" w:cs="Times New Roman"/>
          <w:sz w:val="28"/>
          <w:szCs w:val="28"/>
        </w:rPr>
      </w:pPr>
      <w:r w:rsidRPr="00DF5545">
        <w:rPr>
          <w:rFonts w:ascii="Times New Roman" w:hAnsi="Times New Roman" w:cs="Times New Roman"/>
          <w:sz w:val="28"/>
          <w:szCs w:val="28"/>
        </w:rPr>
        <w:t>На публичных слушаниях выступил с докладом:</w:t>
      </w:r>
    </w:p>
    <w:p w:rsidR="00DF5545" w:rsidRPr="00DF5545" w:rsidRDefault="00DF5545" w:rsidP="00DF5545">
      <w:pPr>
        <w:spacing w:after="0" w:line="240" w:lineRule="auto"/>
        <w:ind w:firstLine="900"/>
        <w:jc w:val="both"/>
        <w:rPr>
          <w:rFonts w:ascii="Times New Roman" w:hAnsi="Times New Roman" w:cs="Times New Roman"/>
          <w:sz w:val="28"/>
          <w:szCs w:val="28"/>
        </w:rPr>
      </w:pPr>
      <w:r w:rsidRPr="00DF5545">
        <w:rPr>
          <w:rFonts w:ascii="Times New Roman" w:hAnsi="Times New Roman" w:cs="Times New Roman"/>
          <w:sz w:val="28"/>
          <w:szCs w:val="28"/>
        </w:rPr>
        <w:t>1. Миллер О.В.- ведущий специалист-юрист Администрации Пролетарского городского поселения.</w:t>
      </w:r>
    </w:p>
    <w:p w:rsidR="00DF5545" w:rsidRPr="00DF5545" w:rsidRDefault="00DF5545" w:rsidP="00DF5545">
      <w:pPr>
        <w:spacing w:after="0" w:line="240" w:lineRule="auto"/>
        <w:jc w:val="both"/>
        <w:rPr>
          <w:rFonts w:ascii="Times New Roman" w:hAnsi="Times New Roman" w:cs="Times New Roman"/>
          <w:sz w:val="28"/>
          <w:szCs w:val="28"/>
        </w:rPr>
      </w:pPr>
      <w:r w:rsidRPr="00DF5545">
        <w:rPr>
          <w:rFonts w:ascii="Times New Roman" w:hAnsi="Times New Roman" w:cs="Times New Roman"/>
          <w:sz w:val="28"/>
          <w:szCs w:val="28"/>
        </w:rPr>
        <w:t xml:space="preserve">       В обсуждении  проекта  решения  Собрания  депутатов Пролетарского городского поселения «О проекте решения Собрания депутатов Пролетарского городского поселения «О принятии Устава муниципального образования «Пролетарское городское поселение» приняли участие:</w:t>
      </w:r>
    </w:p>
    <w:p w:rsidR="00DF5545" w:rsidRPr="00DF5545" w:rsidRDefault="00DF5545" w:rsidP="00DF5545">
      <w:pPr>
        <w:spacing w:after="0" w:line="240" w:lineRule="auto"/>
        <w:jc w:val="both"/>
        <w:rPr>
          <w:rFonts w:ascii="Times New Roman" w:hAnsi="Times New Roman" w:cs="Times New Roman"/>
          <w:sz w:val="28"/>
          <w:szCs w:val="28"/>
        </w:rPr>
      </w:pPr>
      <w:r w:rsidRPr="00DF5545">
        <w:rPr>
          <w:rFonts w:ascii="Times New Roman" w:hAnsi="Times New Roman" w:cs="Times New Roman"/>
          <w:sz w:val="28"/>
          <w:szCs w:val="28"/>
        </w:rPr>
        <w:t xml:space="preserve">              </w:t>
      </w:r>
      <w:proofErr w:type="spellStart"/>
      <w:r w:rsidRPr="00DF5545">
        <w:rPr>
          <w:rFonts w:ascii="Times New Roman" w:hAnsi="Times New Roman" w:cs="Times New Roman"/>
          <w:sz w:val="28"/>
          <w:szCs w:val="28"/>
        </w:rPr>
        <w:t>Коленько</w:t>
      </w:r>
      <w:proofErr w:type="spellEnd"/>
      <w:r w:rsidRPr="00DF5545">
        <w:rPr>
          <w:rFonts w:ascii="Times New Roman" w:hAnsi="Times New Roman" w:cs="Times New Roman"/>
          <w:sz w:val="28"/>
          <w:szCs w:val="28"/>
        </w:rPr>
        <w:t xml:space="preserve"> Г.Н. -  председатель постоянной комиссии по местному самоуправлению и охране общественного порядка.</w:t>
      </w:r>
    </w:p>
    <w:p w:rsidR="00DF5545" w:rsidRPr="00DF5545" w:rsidRDefault="00DF5545" w:rsidP="00DF5545">
      <w:pPr>
        <w:spacing w:after="0" w:line="240" w:lineRule="auto"/>
        <w:jc w:val="both"/>
        <w:rPr>
          <w:rFonts w:ascii="Times New Roman" w:hAnsi="Times New Roman" w:cs="Times New Roman"/>
          <w:sz w:val="28"/>
          <w:szCs w:val="28"/>
        </w:rPr>
      </w:pPr>
      <w:r w:rsidRPr="00DF5545">
        <w:rPr>
          <w:rFonts w:ascii="Times New Roman" w:hAnsi="Times New Roman" w:cs="Times New Roman"/>
          <w:sz w:val="28"/>
          <w:szCs w:val="28"/>
        </w:rPr>
        <w:t xml:space="preserve">             Кузьмина Надежда Александровна – Председатель Собрания депутатов - Глава Пролетарского городского поселения.      </w:t>
      </w:r>
    </w:p>
    <w:p w:rsidR="00DF5545" w:rsidRPr="00DF5545" w:rsidRDefault="00DF5545" w:rsidP="00DF5545">
      <w:pPr>
        <w:spacing w:after="0" w:line="240" w:lineRule="auto"/>
        <w:ind w:firstLine="900"/>
        <w:jc w:val="both"/>
        <w:rPr>
          <w:rFonts w:ascii="Times New Roman" w:hAnsi="Times New Roman" w:cs="Times New Roman"/>
          <w:sz w:val="28"/>
          <w:szCs w:val="28"/>
        </w:rPr>
      </w:pPr>
      <w:r w:rsidRPr="00DF5545">
        <w:rPr>
          <w:rFonts w:ascii="Times New Roman" w:hAnsi="Times New Roman" w:cs="Times New Roman"/>
          <w:sz w:val="28"/>
          <w:szCs w:val="28"/>
        </w:rPr>
        <w:t>Устных, письменных замечаний и предложений по проекту   решения  Собрания депутатов Пролетарского городского поселения «О проекте решения Собрания депутатов Пролетарского городского поселения «О принятии Устава муниципального образования «Пролетарское городское поселение»   не поступило.</w:t>
      </w:r>
    </w:p>
    <w:p w:rsidR="00DF5545" w:rsidRPr="00DF5545" w:rsidRDefault="00DF5545" w:rsidP="00DF5545">
      <w:pPr>
        <w:spacing w:after="0" w:line="240" w:lineRule="auto"/>
        <w:ind w:firstLine="900"/>
        <w:jc w:val="both"/>
        <w:rPr>
          <w:rFonts w:ascii="Times New Roman" w:hAnsi="Times New Roman" w:cs="Times New Roman"/>
          <w:sz w:val="28"/>
          <w:szCs w:val="28"/>
        </w:rPr>
      </w:pPr>
      <w:r w:rsidRPr="00DF5545">
        <w:rPr>
          <w:rFonts w:ascii="Times New Roman" w:hAnsi="Times New Roman" w:cs="Times New Roman"/>
          <w:sz w:val="28"/>
          <w:szCs w:val="28"/>
        </w:rPr>
        <w:t>Руководствуясь Федеральным законом от 6 октября 2003 года № 131-ФЗ «Об общих принципах организации местного самоуправления в Российской Федерации» по результатам публичных слушаний принято решение:</w:t>
      </w:r>
    </w:p>
    <w:p w:rsidR="00DF5545" w:rsidRDefault="00DF5545" w:rsidP="00DF5545">
      <w:pPr>
        <w:spacing w:after="0" w:line="240" w:lineRule="auto"/>
        <w:ind w:firstLine="708"/>
        <w:jc w:val="both"/>
        <w:rPr>
          <w:rFonts w:ascii="Times New Roman" w:hAnsi="Times New Roman" w:cs="Times New Roman"/>
          <w:sz w:val="28"/>
          <w:szCs w:val="28"/>
        </w:rPr>
      </w:pPr>
      <w:r w:rsidRPr="00DF5545">
        <w:rPr>
          <w:rFonts w:ascii="Times New Roman" w:hAnsi="Times New Roman" w:cs="Times New Roman"/>
          <w:sz w:val="28"/>
          <w:szCs w:val="28"/>
        </w:rPr>
        <w:t xml:space="preserve">1.Протокол публичных слушаний, заключение о результатах публичных слушаний предоставить Собранию депутатов Пролетарского городского поселения для рассмотрения и принятия проекта  решения Собрания </w:t>
      </w:r>
      <w:r w:rsidRPr="00DF5545">
        <w:rPr>
          <w:rFonts w:ascii="Times New Roman" w:hAnsi="Times New Roman" w:cs="Times New Roman"/>
          <w:sz w:val="28"/>
          <w:szCs w:val="28"/>
        </w:rPr>
        <w:lastRenderedPageBreak/>
        <w:t>депутатов Пролетарского городского поселения «О принятии Устава муниципального образования «Пролетарское городское поселение»  в окончательной редакции.</w:t>
      </w:r>
    </w:p>
    <w:p w:rsidR="00DF5545" w:rsidRDefault="00DF5545" w:rsidP="00DF5545">
      <w:pPr>
        <w:spacing w:after="0" w:line="240" w:lineRule="auto"/>
        <w:ind w:firstLine="708"/>
        <w:jc w:val="both"/>
        <w:rPr>
          <w:rFonts w:ascii="Times New Roman" w:hAnsi="Times New Roman" w:cs="Times New Roman"/>
          <w:sz w:val="28"/>
          <w:szCs w:val="28"/>
        </w:rPr>
      </w:pPr>
    </w:p>
    <w:p w:rsidR="00DF5545" w:rsidRDefault="00DF5545" w:rsidP="00DF5545">
      <w:pPr>
        <w:spacing w:after="0" w:line="240" w:lineRule="auto"/>
        <w:ind w:firstLine="708"/>
        <w:jc w:val="both"/>
        <w:rPr>
          <w:rFonts w:ascii="Times New Roman" w:hAnsi="Times New Roman" w:cs="Times New Roman"/>
          <w:sz w:val="28"/>
          <w:szCs w:val="28"/>
        </w:rPr>
      </w:pPr>
    </w:p>
    <w:p w:rsidR="00DF5545" w:rsidRPr="00DF5545" w:rsidRDefault="00DF5545" w:rsidP="00DF5545">
      <w:pPr>
        <w:spacing w:after="0" w:line="240" w:lineRule="auto"/>
        <w:ind w:firstLine="708"/>
        <w:jc w:val="both"/>
        <w:rPr>
          <w:rFonts w:ascii="Times New Roman" w:hAnsi="Times New Roman" w:cs="Times New Roman"/>
          <w:sz w:val="28"/>
          <w:szCs w:val="28"/>
        </w:rPr>
      </w:pPr>
    </w:p>
    <w:p w:rsidR="00DF5545" w:rsidRPr="00DF5545" w:rsidRDefault="00DF5545" w:rsidP="00DF5545">
      <w:pPr>
        <w:spacing w:after="0" w:line="240" w:lineRule="auto"/>
        <w:jc w:val="both"/>
        <w:rPr>
          <w:rFonts w:ascii="Times New Roman" w:hAnsi="Times New Roman" w:cs="Times New Roman"/>
          <w:sz w:val="28"/>
          <w:szCs w:val="28"/>
        </w:rPr>
      </w:pPr>
      <w:r w:rsidRPr="00DF5545">
        <w:rPr>
          <w:rFonts w:ascii="Times New Roman" w:hAnsi="Times New Roman" w:cs="Times New Roman"/>
          <w:sz w:val="28"/>
          <w:szCs w:val="28"/>
        </w:rPr>
        <w:t xml:space="preserve">Глава Администрации </w:t>
      </w:r>
    </w:p>
    <w:p w:rsidR="00DF5545" w:rsidRPr="00DF5545" w:rsidRDefault="00DF5545" w:rsidP="00DF5545">
      <w:pPr>
        <w:spacing w:after="0" w:line="240" w:lineRule="auto"/>
        <w:jc w:val="both"/>
        <w:rPr>
          <w:rFonts w:ascii="Times New Roman" w:hAnsi="Times New Roman" w:cs="Times New Roman"/>
          <w:sz w:val="28"/>
          <w:szCs w:val="28"/>
        </w:rPr>
      </w:pPr>
      <w:r w:rsidRPr="00DF5545">
        <w:rPr>
          <w:rFonts w:ascii="Times New Roman" w:hAnsi="Times New Roman" w:cs="Times New Roman"/>
          <w:sz w:val="28"/>
          <w:szCs w:val="28"/>
        </w:rPr>
        <w:t xml:space="preserve">Пролетарского городского поселения                                       М.Н. </w:t>
      </w:r>
      <w:proofErr w:type="spellStart"/>
      <w:r w:rsidRPr="00DF5545">
        <w:rPr>
          <w:rFonts w:ascii="Times New Roman" w:hAnsi="Times New Roman" w:cs="Times New Roman"/>
          <w:sz w:val="28"/>
          <w:szCs w:val="28"/>
        </w:rPr>
        <w:t>Толпинский</w:t>
      </w:r>
      <w:proofErr w:type="spellEnd"/>
      <w:r w:rsidRPr="00DF5545">
        <w:rPr>
          <w:rFonts w:ascii="Times New Roman" w:hAnsi="Times New Roman" w:cs="Times New Roman"/>
          <w:sz w:val="28"/>
          <w:szCs w:val="28"/>
        </w:rPr>
        <w:t xml:space="preserve"> </w:t>
      </w:r>
    </w:p>
    <w:p w:rsidR="000D6E8A" w:rsidRPr="00DF5545" w:rsidRDefault="000D6E8A" w:rsidP="00DF5545">
      <w:pPr>
        <w:tabs>
          <w:tab w:val="left" w:pos="2580"/>
          <w:tab w:val="left" w:pos="3500"/>
          <w:tab w:val="left" w:pos="8100"/>
        </w:tabs>
        <w:spacing w:after="0" w:line="240" w:lineRule="auto"/>
        <w:ind w:left="-1418" w:right="283"/>
        <w:rPr>
          <w:rFonts w:ascii="Times New Roman" w:hAnsi="Times New Roman" w:cs="Times New Roman"/>
          <w:sz w:val="28"/>
          <w:szCs w:val="28"/>
        </w:rPr>
      </w:pPr>
    </w:p>
    <w:p w:rsidR="00DF5545" w:rsidRPr="00DF5545" w:rsidRDefault="00DF5545" w:rsidP="00DF5545">
      <w:pPr>
        <w:spacing w:after="0" w:line="240" w:lineRule="auto"/>
        <w:ind w:right="-365"/>
        <w:jc w:val="center"/>
        <w:outlineLvl w:val="0"/>
        <w:rPr>
          <w:rFonts w:ascii="Times New Roman" w:hAnsi="Times New Roman" w:cs="Times New Roman"/>
          <w:b/>
          <w:caps/>
          <w:sz w:val="28"/>
          <w:szCs w:val="28"/>
        </w:rPr>
      </w:pPr>
      <w:r w:rsidRPr="00DF5545">
        <w:rPr>
          <w:rFonts w:ascii="Times New Roman" w:hAnsi="Times New Roman" w:cs="Times New Roman"/>
          <w:b/>
          <w:caps/>
          <w:sz w:val="28"/>
          <w:szCs w:val="28"/>
        </w:rPr>
        <w:t xml:space="preserve">пРОТОКОЛ </w:t>
      </w:r>
    </w:p>
    <w:p w:rsidR="00DF5545" w:rsidRPr="00DF5545" w:rsidRDefault="00DF5545" w:rsidP="00DF5545">
      <w:pPr>
        <w:spacing w:after="0" w:line="240" w:lineRule="auto"/>
        <w:ind w:right="-365"/>
        <w:jc w:val="center"/>
        <w:outlineLvl w:val="0"/>
        <w:rPr>
          <w:rFonts w:ascii="Times New Roman" w:hAnsi="Times New Roman" w:cs="Times New Roman"/>
          <w:b/>
          <w:caps/>
          <w:sz w:val="28"/>
          <w:szCs w:val="28"/>
        </w:rPr>
      </w:pPr>
      <w:r w:rsidRPr="00DF5545">
        <w:rPr>
          <w:rFonts w:ascii="Times New Roman" w:hAnsi="Times New Roman" w:cs="Times New Roman"/>
          <w:b/>
          <w:caps/>
          <w:sz w:val="28"/>
          <w:szCs w:val="28"/>
        </w:rPr>
        <w:t xml:space="preserve">ПРОВЕДЕНИЯ ПУБЛИЧНЫХ СЛУШАНИЙ </w:t>
      </w:r>
    </w:p>
    <w:p w:rsidR="00DF5545" w:rsidRPr="00DF5545" w:rsidRDefault="00DF5545" w:rsidP="00DF5545">
      <w:pPr>
        <w:spacing w:after="0" w:line="240" w:lineRule="auto"/>
        <w:ind w:right="-365"/>
        <w:jc w:val="center"/>
        <w:outlineLvl w:val="0"/>
        <w:rPr>
          <w:rFonts w:ascii="Times New Roman" w:hAnsi="Times New Roman" w:cs="Times New Roman"/>
          <w:b/>
          <w:caps/>
          <w:sz w:val="28"/>
          <w:szCs w:val="28"/>
        </w:rPr>
      </w:pPr>
      <w:r w:rsidRPr="00DF5545">
        <w:rPr>
          <w:rFonts w:ascii="Times New Roman" w:hAnsi="Times New Roman" w:cs="Times New Roman"/>
          <w:b/>
          <w:caps/>
          <w:sz w:val="28"/>
          <w:szCs w:val="28"/>
        </w:rPr>
        <w:t>ПО ПРОЕКТУ РЕШЕНИЯ СОБРАНИЯ ДЕПУТАТОВ ПРОЛЕТАРСКОГО ГОРОДСКОГО ПОСЕЛЕНИЯ «О ПРОЕКТЕ РЕШЕНИЯ СОБРАНИЯ ДЕПУТАТОВ ПРОЛЕТАРСКОГО ГОРОДСКОГО ПОСЕЛЕНИЯ «О ПРИНЯТИИ УСТАВА МУНИЦИПАЛЬНОГО ОБРАЗОВАНИЯ «ПРОЛЕТАРСКОЕ ГОРОДСКОЕ ПОСЕЛЕНИЕ»</w:t>
      </w:r>
    </w:p>
    <w:p w:rsidR="00DF5545" w:rsidRPr="00DF5545" w:rsidRDefault="00DF5545" w:rsidP="00DF5545">
      <w:pPr>
        <w:spacing w:after="0" w:line="240" w:lineRule="auto"/>
        <w:jc w:val="center"/>
        <w:rPr>
          <w:rFonts w:ascii="Times New Roman" w:hAnsi="Times New Roman" w:cs="Times New Roman"/>
          <w:sz w:val="28"/>
          <w:szCs w:val="28"/>
        </w:rPr>
      </w:pPr>
    </w:p>
    <w:p w:rsidR="00DF5545" w:rsidRPr="00DF5545" w:rsidRDefault="00DF5545" w:rsidP="00DF5545">
      <w:pPr>
        <w:spacing w:after="0" w:line="240" w:lineRule="auto"/>
        <w:jc w:val="both"/>
        <w:rPr>
          <w:rFonts w:ascii="Times New Roman" w:hAnsi="Times New Roman" w:cs="Times New Roman"/>
          <w:sz w:val="28"/>
          <w:szCs w:val="28"/>
        </w:rPr>
      </w:pPr>
      <w:r w:rsidRPr="00DF5545">
        <w:rPr>
          <w:rFonts w:ascii="Times New Roman" w:hAnsi="Times New Roman" w:cs="Times New Roman"/>
          <w:sz w:val="28"/>
          <w:szCs w:val="28"/>
        </w:rPr>
        <w:t xml:space="preserve"> г</w:t>
      </w:r>
      <w:proofErr w:type="gramStart"/>
      <w:r w:rsidRPr="00DF5545">
        <w:rPr>
          <w:rFonts w:ascii="Times New Roman" w:hAnsi="Times New Roman" w:cs="Times New Roman"/>
          <w:sz w:val="28"/>
          <w:szCs w:val="28"/>
        </w:rPr>
        <w:t>.П</w:t>
      </w:r>
      <w:proofErr w:type="gramEnd"/>
      <w:r w:rsidRPr="00DF5545">
        <w:rPr>
          <w:rFonts w:ascii="Times New Roman" w:hAnsi="Times New Roman" w:cs="Times New Roman"/>
          <w:sz w:val="28"/>
          <w:szCs w:val="28"/>
        </w:rPr>
        <w:t>ролетарск</w:t>
      </w:r>
      <w:r w:rsidRPr="00DF5545">
        <w:rPr>
          <w:rFonts w:ascii="Times New Roman" w:hAnsi="Times New Roman" w:cs="Times New Roman"/>
          <w:sz w:val="28"/>
          <w:szCs w:val="28"/>
        </w:rPr>
        <w:tab/>
      </w:r>
      <w:r w:rsidRPr="00DF5545">
        <w:rPr>
          <w:rFonts w:ascii="Times New Roman" w:hAnsi="Times New Roman" w:cs="Times New Roman"/>
          <w:sz w:val="28"/>
          <w:szCs w:val="28"/>
        </w:rPr>
        <w:tab/>
      </w:r>
      <w:r w:rsidRPr="00DF5545">
        <w:rPr>
          <w:rFonts w:ascii="Times New Roman" w:hAnsi="Times New Roman" w:cs="Times New Roman"/>
          <w:sz w:val="28"/>
          <w:szCs w:val="28"/>
        </w:rPr>
        <w:tab/>
      </w:r>
      <w:r w:rsidRPr="00DF5545">
        <w:rPr>
          <w:rFonts w:ascii="Times New Roman" w:hAnsi="Times New Roman" w:cs="Times New Roman"/>
          <w:sz w:val="28"/>
          <w:szCs w:val="28"/>
        </w:rPr>
        <w:tab/>
      </w:r>
      <w:r w:rsidRPr="00DF5545">
        <w:rPr>
          <w:rFonts w:ascii="Times New Roman" w:hAnsi="Times New Roman" w:cs="Times New Roman"/>
          <w:sz w:val="28"/>
          <w:szCs w:val="28"/>
        </w:rPr>
        <w:tab/>
      </w:r>
      <w:r w:rsidRPr="00DF5545">
        <w:rPr>
          <w:rFonts w:ascii="Times New Roman" w:hAnsi="Times New Roman" w:cs="Times New Roman"/>
          <w:sz w:val="28"/>
          <w:szCs w:val="28"/>
        </w:rPr>
        <w:tab/>
        <w:t xml:space="preserve">                       24.01.2020 года</w:t>
      </w:r>
    </w:p>
    <w:p w:rsidR="00DF5545" w:rsidRPr="00DF5545" w:rsidRDefault="00DF5545" w:rsidP="00DF5545">
      <w:pPr>
        <w:spacing w:after="0" w:line="240" w:lineRule="auto"/>
        <w:jc w:val="both"/>
        <w:rPr>
          <w:rFonts w:ascii="Times New Roman" w:hAnsi="Times New Roman" w:cs="Times New Roman"/>
          <w:sz w:val="28"/>
          <w:szCs w:val="28"/>
        </w:rPr>
      </w:pPr>
    </w:p>
    <w:p w:rsidR="00DF5545" w:rsidRPr="00DF5545" w:rsidRDefault="00DF5545" w:rsidP="00DF5545">
      <w:pPr>
        <w:spacing w:after="0" w:line="240" w:lineRule="auto"/>
        <w:jc w:val="both"/>
        <w:rPr>
          <w:rFonts w:ascii="Times New Roman" w:hAnsi="Times New Roman" w:cs="Times New Roman"/>
          <w:sz w:val="28"/>
          <w:szCs w:val="28"/>
        </w:rPr>
      </w:pPr>
      <w:r w:rsidRPr="00DF5545">
        <w:rPr>
          <w:rFonts w:ascii="Times New Roman" w:hAnsi="Times New Roman" w:cs="Times New Roman"/>
          <w:sz w:val="28"/>
          <w:szCs w:val="28"/>
        </w:rPr>
        <w:t>Администрация Пролетарского городского поселения                   16-00</w:t>
      </w:r>
    </w:p>
    <w:p w:rsidR="00DF5545" w:rsidRPr="00DF5545" w:rsidRDefault="00DF5545" w:rsidP="00DF5545">
      <w:pPr>
        <w:spacing w:after="0" w:line="240" w:lineRule="auto"/>
        <w:ind w:right="-365"/>
        <w:jc w:val="both"/>
        <w:rPr>
          <w:rFonts w:ascii="Times New Roman" w:hAnsi="Times New Roman" w:cs="Times New Roman"/>
          <w:sz w:val="28"/>
          <w:szCs w:val="28"/>
        </w:rPr>
      </w:pPr>
    </w:p>
    <w:p w:rsidR="00DF5545" w:rsidRPr="00DF5545" w:rsidRDefault="00DF5545" w:rsidP="00DF5545">
      <w:pPr>
        <w:spacing w:after="0" w:line="240" w:lineRule="auto"/>
        <w:ind w:left="44" w:right="21" w:hanging="44"/>
        <w:jc w:val="both"/>
        <w:rPr>
          <w:rFonts w:ascii="Times New Roman" w:hAnsi="Times New Roman" w:cs="Times New Roman"/>
          <w:sz w:val="28"/>
          <w:szCs w:val="28"/>
        </w:rPr>
      </w:pPr>
      <w:r w:rsidRPr="00DF5545">
        <w:rPr>
          <w:rFonts w:ascii="Times New Roman" w:hAnsi="Times New Roman" w:cs="Times New Roman"/>
          <w:b/>
          <w:sz w:val="28"/>
          <w:szCs w:val="28"/>
        </w:rPr>
        <w:t>Председательствующий</w:t>
      </w:r>
      <w:r w:rsidRPr="00DF5545">
        <w:rPr>
          <w:rFonts w:ascii="Times New Roman" w:hAnsi="Times New Roman" w:cs="Times New Roman"/>
          <w:sz w:val="28"/>
          <w:szCs w:val="28"/>
        </w:rPr>
        <w:t xml:space="preserve">: М.Н. </w:t>
      </w:r>
      <w:proofErr w:type="spellStart"/>
      <w:r w:rsidRPr="00DF5545">
        <w:rPr>
          <w:rFonts w:ascii="Times New Roman" w:hAnsi="Times New Roman" w:cs="Times New Roman"/>
          <w:sz w:val="28"/>
          <w:szCs w:val="28"/>
        </w:rPr>
        <w:t>Толпинский</w:t>
      </w:r>
      <w:proofErr w:type="spellEnd"/>
      <w:r w:rsidRPr="00DF5545">
        <w:rPr>
          <w:rFonts w:ascii="Times New Roman" w:hAnsi="Times New Roman" w:cs="Times New Roman"/>
          <w:sz w:val="28"/>
          <w:szCs w:val="28"/>
        </w:rPr>
        <w:t xml:space="preserve">  - Глава Администрации Пролетарского городского поселения </w:t>
      </w:r>
    </w:p>
    <w:p w:rsidR="00DF5545" w:rsidRPr="00DF5545" w:rsidRDefault="00DF5545" w:rsidP="00DF5545">
      <w:pPr>
        <w:spacing w:after="0" w:line="240" w:lineRule="auto"/>
        <w:ind w:right="22"/>
        <w:jc w:val="both"/>
        <w:rPr>
          <w:rFonts w:ascii="Times New Roman" w:hAnsi="Times New Roman" w:cs="Times New Roman"/>
          <w:sz w:val="28"/>
          <w:szCs w:val="28"/>
        </w:rPr>
      </w:pPr>
    </w:p>
    <w:p w:rsidR="00DF5545" w:rsidRPr="00DF5545" w:rsidRDefault="00DF5545" w:rsidP="00DF5545">
      <w:pPr>
        <w:spacing w:after="0" w:line="240" w:lineRule="auto"/>
        <w:ind w:right="22"/>
        <w:jc w:val="both"/>
        <w:rPr>
          <w:rFonts w:ascii="Times New Roman" w:hAnsi="Times New Roman" w:cs="Times New Roman"/>
          <w:sz w:val="28"/>
          <w:szCs w:val="28"/>
        </w:rPr>
      </w:pPr>
      <w:r w:rsidRPr="00DF5545">
        <w:rPr>
          <w:rFonts w:ascii="Times New Roman" w:hAnsi="Times New Roman" w:cs="Times New Roman"/>
          <w:b/>
          <w:sz w:val="28"/>
          <w:szCs w:val="28"/>
        </w:rPr>
        <w:t>Секретарь:</w:t>
      </w:r>
      <w:r w:rsidRPr="00DF5545">
        <w:rPr>
          <w:rFonts w:ascii="Times New Roman" w:hAnsi="Times New Roman" w:cs="Times New Roman"/>
          <w:sz w:val="28"/>
          <w:szCs w:val="28"/>
        </w:rPr>
        <w:t xml:space="preserve"> Н.А. </w:t>
      </w:r>
      <w:proofErr w:type="spellStart"/>
      <w:r w:rsidRPr="00DF5545">
        <w:rPr>
          <w:rFonts w:ascii="Times New Roman" w:hAnsi="Times New Roman" w:cs="Times New Roman"/>
          <w:sz w:val="28"/>
          <w:szCs w:val="28"/>
        </w:rPr>
        <w:t>Курносенко</w:t>
      </w:r>
      <w:proofErr w:type="spellEnd"/>
      <w:r w:rsidRPr="00DF5545">
        <w:rPr>
          <w:rFonts w:ascii="Times New Roman" w:hAnsi="Times New Roman" w:cs="Times New Roman"/>
          <w:sz w:val="28"/>
          <w:szCs w:val="28"/>
        </w:rPr>
        <w:t xml:space="preserve"> - ведущий специалист Администрации Пролетарского городского поселения.</w:t>
      </w:r>
    </w:p>
    <w:p w:rsidR="00DF5545" w:rsidRPr="00DF5545" w:rsidRDefault="00DF5545" w:rsidP="00DF5545">
      <w:pPr>
        <w:spacing w:after="0" w:line="240" w:lineRule="auto"/>
        <w:jc w:val="both"/>
        <w:rPr>
          <w:rFonts w:ascii="Times New Roman" w:hAnsi="Times New Roman" w:cs="Times New Roman"/>
          <w:sz w:val="28"/>
          <w:szCs w:val="28"/>
          <w:u w:val="single"/>
        </w:rPr>
      </w:pPr>
    </w:p>
    <w:p w:rsidR="00DF5545" w:rsidRPr="00DF5545" w:rsidRDefault="00DF5545" w:rsidP="00DF5545">
      <w:pPr>
        <w:spacing w:after="0" w:line="240" w:lineRule="auto"/>
        <w:jc w:val="both"/>
        <w:rPr>
          <w:rFonts w:ascii="Times New Roman" w:hAnsi="Times New Roman" w:cs="Times New Roman"/>
          <w:sz w:val="28"/>
          <w:szCs w:val="28"/>
        </w:rPr>
      </w:pPr>
      <w:r w:rsidRPr="00DF5545">
        <w:rPr>
          <w:rFonts w:ascii="Times New Roman" w:hAnsi="Times New Roman" w:cs="Times New Roman"/>
          <w:b/>
          <w:sz w:val="28"/>
          <w:szCs w:val="28"/>
        </w:rPr>
        <w:t>Приглашены:</w:t>
      </w:r>
      <w:r w:rsidRPr="00DF5545">
        <w:rPr>
          <w:rFonts w:ascii="Times New Roman" w:hAnsi="Times New Roman" w:cs="Times New Roman"/>
          <w:sz w:val="28"/>
          <w:szCs w:val="28"/>
        </w:rPr>
        <w:t xml:space="preserve"> депутаты Собрания депутатов Пролетарского городского поселения,  сотрудники Администрации Пролетарского городского поселения, граждане города.</w:t>
      </w:r>
    </w:p>
    <w:p w:rsidR="00DF5545" w:rsidRPr="00DF5545" w:rsidRDefault="00DF5545" w:rsidP="00DF5545">
      <w:pPr>
        <w:spacing w:after="0" w:line="240" w:lineRule="auto"/>
        <w:jc w:val="both"/>
        <w:rPr>
          <w:rFonts w:ascii="Times New Roman" w:hAnsi="Times New Roman" w:cs="Times New Roman"/>
          <w:b/>
          <w:sz w:val="28"/>
          <w:szCs w:val="28"/>
        </w:rPr>
      </w:pPr>
      <w:r w:rsidRPr="00DF5545">
        <w:rPr>
          <w:rFonts w:ascii="Times New Roman" w:hAnsi="Times New Roman" w:cs="Times New Roman"/>
          <w:b/>
          <w:sz w:val="28"/>
          <w:szCs w:val="28"/>
        </w:rPr>
        <w:t>Всего: 23 человека.</w:t>
      </w:r>
    </w:p>
    <w:p w:rsidR="00DF5545" w:rsidRPr="00DF5545" w:rsidRDefault="00DF5545" w:rsidP="00DF5545">
      <w:pPr>
        <w:spacing w:after="0" w:line="240" w:lineRule="auto"/>
        <w:jc w:val="center"/>
        <w:outlineLvl w:val="0"/>
        <w:rPr>
          <w:rFonts w:ascii="Times New Roman" w:hAnsi="Times New Roman" w:cs="Times New Roman"/>
          <w:b/>
          <w:sz w:val="28"/>
          <w:szCs w:val="28"/>
        </w:rPr>
      </w:pPr>
      <w:r w:rsidRPr="00DF5545">
        <w:rPr>
          <w:rFonts w:ascii="Times New Roman" w:hAnsi="Times New Roman" w:cs="Times New Roman"/>
          <w:b/>
          <w:sz w:val="28"/>
          <w:szCs w:val="28"/>
        </w:rPr>
        <w:t>ПОВЕСТКА ДНЯ:</w:t>
      </w:r>
    </w:p>
    <w:p w:rsidR="00DF5545" w:rsidRPr="00DF5545" w:rsidRDefault="00DF5545" w:rsidP="00DF5545">
      <w:pPr>
        <w:spacing w:after="0" w:line="240" w:lineRule="auto"/>
        <w:ind w:left="1701" w:hanging="1701"/>
        <w:jc w:val="both"/>
        <w:rPr>
          <w:rFonts w:ascii="Times New Roman" w:hAnsi="Times New Roman" w:cs="Times New Roman"/>
          <w:sz w:val="28"/>
          <w:szCs w:val="28"/>
        </w:rPr>
      </w:pPr>
      <w:r w:rsidRPr="00DF5545">
        <w:rPr>
          <w:rFonts w:ascii="Times New Roman" w:hAnsi="Times New Roman" w:cs="Times New Roman"/>
          <w:sz w:val="28"/>
          <w:szCs w:val="28"/>
        </w:rPr>
        <w:t xml:space="preserve">16.00- 16.05 </w:t>
      </w:r>
      <w:r w:rsidRPr="00DF5545">
        <w:rPr>
          <w:rFonts w:ascii="Times New Roman" w:hAnsi="Times New Roman" w:cs="Times New Roman"/>
          <w:sz w:val="28"/>
          <w:szCs w:val="28"/>
        </w:rPr>
        <w:tab/>
        <w:t xml:space="preserve">Открытие публичных слушаний. </w:t>
      </w:r>
      <w:r w:rsidRPr="00DF5545">
        <w:rPr>
          <w:rFonts w:ascii="Times New Roman" w:hAnsi="Times New Roman" w:cs="Times New Roman"/>
          <w:color w:val="000000"/>
          <w:sz w:val="28"/>
          <w:szCs w:val="28"/>
        </w:rPr>
        <w:t>Вступительное слово о порядке           проведения, составе участников и регламенте проведения  публичных слушаний</w:t>
      </w:r>
      <w:r w:rsidRPr="00DF5545">
        <w:rPr>
          <w:rFonts w:ascii="Times New Roman" w:hAnsi="Times New Roman" w:cs="Times New Roman"/>
          <w:sz w:val="28"/>
          <w:szCs w:val="28"/>
        </w:rPr>
        <w:t xml:space="preserve"> – М.Н. </w:t>
      </w:r>
      <w:proofErr w:type="spellStart"/>
      <w:r w:rsidRPr="00DF5545">
        <w:rPr>
          <w:rFonts w:ascii="Times New Roman" w:hAnsi="Times New Roman" w:cs="Times New Roman"/>
          <w:sz w:val="28"/>
          <w:szCs w:val="28"/>
        </w:rPr>
        <w:t>Толпинский</w:t>
      </w:r>
      <w:proofErr w:type="spellEnd"/>
      <w:proofErr w:type="gramStart"/>
      <w:r w:rsidRPr="00DF5545">
        <w:rPr>
          <w:rFonts w:ascii="Times New Roman" w:hAnsi="Times New Roman" w:cs="Times New Roman"/>
          <w:sz w:val="28"/>
          <w:szCs w:val="28"/>
        </w:rPr>
        <w:t xml:space="preserve"> ,</w:t>
      </w:r>
      <w:proofErr w:type="gramEnd"/>
      <w:r w:rsidRPr="00DF5545">
        <w:rPr>
          <w:rFonts w:ascii="Times New Roman" w:hAnsi="Times New Roman" w:cs="Times New Roman"/>
          <w:sz w:val="28"/>
          <w:szCs w:val="28"/>
        </w:rPr>
        <w:t xml:space="preserve"> Глава Администрации   Пролетарского городского поселения.</w:t>
      </w:r>
    </w:p>
    <w:p w:rsidR="00DF5545" w:rsidRPr="00DF5545" w:rsidRDefault="00DF5545" w:rsidP="00DF5545">
      <w:pPr>
        <w:tabs>
          <w:tab w:val="left" w:pos="1701"/>
        </w:tabs>
        <w:spacing w:after="0" w:line="240" w:lineRule="auto"/>
        <w:ind w:left="1701" w:hanging="1701"/>
        <w:jc w:val="both"/>
        <w:rPr>
          <w:rFonts w:ascii="Times New Roman" w:hAnsi="Times New Roman" w:cs="Times New Roman"/>
          <w:sz w:val="28"/>
          <w:szCs w:val="28"/>
        </w:rPr>
      </w:pPr>
      <w:r w:rsidRPr="00DF5545">
        <w:rPr>
          <w:rFonts w:ascii="Times New Roman" w:hAnsi="Times New Roman" w:cs="Times New Roman"/>
          <w:sz w:val="28"/>
          <w:szCs w:val="28"/>
        </w:rPr>
        <w:t xml:space="preserve">16.05-16.20. </w:t>
      </w:r>
      <w:r w:rsidRPr="00DF5545">
        <w:rPr>
          <w:rFonts w:ascii="Times New Roman" w:hAnsi="Times New Roman" w:cs="Times New Roman"/>
          <w:sz w:val="28"/>
          <w:szCs w:val="28"/>
        </w:rPr>
        <w:tab/>
        <w:t>«О проекте решения Собрания депутатов Пролетарского городского поселения «О принятии Устава муниципального образования «Пролетарское городское поселение»– О.В.Миллер, ведущий специалист-юрист Администрации Пролетарского городского поселения.</w:t>
      </w:r>
    </w:p>
    <w:p w:rsidR="00DF5545" w:rsidRPr="00DF5545" w:rsidRDefault="00DF5545" w:rsidP="00DF5545">
      <w:pPr>
        <w:tabs>
          <w:tab w:val="left" w:pos="1701"/>
        </w:tabs>
        <w:spacing w:after="0" w:line="240" w:lineRule="auto"/>
        <w:jc w:val="both"/>
        <w:rPr>
          <w:rFonts w:ascii="Times New Roman" w:hAnsi="Times New Roman" w:cs="Times New Roman"/>
          <w:sz w:val="28"/>
          <w:szCs w:val="28"/>
        </w:rPr>
      </w:pPr>
      <w:r w:rsidRPr="00DF5545">
        <w:rPr>
          <w:rFonts w:ascii="Times New Roman" w:hAnsi="Times New Roman" w:cs="Times New Roman"/>
          <w:sz w:val="28"/>
          <w:szCs w:val="28"/>
        </w:rPr>
        <w:t xml:space="preserve">16.20-16.35 </w:t>
      </w:r>
      <w:r w:rsidRPr="00DF5545">
        <w:rPr>
          <w:rFonts w:ascii="Times New Roman" w:hAnsi="Times New Roman" w:cs="Times New Roman"/>
          <w:sz w:val="28"/>
          <w:szCs w:val="28"/>
        </w:rPr>
        <w:tab/>
        <w:t>Прения.</w:t>
      </w:r>
    </w:p>
    <w:p w:rsidR="00DF5545" w:rsidRPr="00DF5545" w:rsidRDefault="00DF5545" w:rsidP="00DF5545">
      <w:pPr>
        <w:tabs>
          <w:tab w:val="left" w:pos="1701"/>
        </w:tabs>
        <w:spacing w:after="0" w:line="240" w:lineRule="auto"/>
        <w:jc w:val="both"/>
        <w:rPr>
          <w:rFonts w:ascii="Times New Roman" w:hAnsi="Times New Roman" w:cs="Times New Roman"/>
          <w:sz w:val="28"/>
          <w:szCs w:val="28"/>
        </w:rPr>
      </w:pPr>
      <w:r w:rsidRPr="00DF5545">
        <w:rPr>
          <w:rFonts w:ascii="Times New Roman" w:hAnsi="Times New Roman" w:cs="Times New Roman"/>
          <w:sz w:val="28"/>
          <w:szCs w:val="28"/>
        </w:rPr>
        <w:t xml:space="preserve">16.35          </w:t>
      </w:r>
      <w:r w:rsidRPr="00DF5545">
        <w:rPr>
          <w:rFonts w:ascii="Times New Roman" w:hAnsi="Times New Roman" w:cs="Times New Roman"/>
          <w:sz w:val="28"/>
          <w:szCs w:val="28"/>
        </w:rPr>
        <w:tab/>
        <w:t>Подведение итогов.</w:t>
      </w:r>
    </w:p>
    <w:p w:rsidR="00DF5545" w:rsidRPr="00DF5545" w:rsidRDefault="00DF5545" w:rsidP="00DF5545">
      <w:pPr>
        <w:spacing w:after="0" w:line="240" w:lineRule="auto"/>
        <w:jc w:val="center"/>
        <w:rPr>
          <w:rFonts w:ascii="Times New Roman" w:hAnsi="Times New Roman" w:cs="Times New Roman"/>
          <w:b/>
          <w:sz w:val="28"/>
          <w:szCs w:val="28"/>
          <w:u w:val="single"/>
        </w:rPr>
      </w:pPr>
      <w:r w:rsidRPr="00DF5545">
        <w:rPr>
          <w:rFonts w:ascii="Times New Roman" w:hAnsi="Times New Roman" w:cs="Times New Roman"/>
          <w:b/>
          <w:sz w:val="28"/>
          <w:szCs w:val="28"/>
          <w:u w:val="single"/>
        </w:rPr>
        <w:t>Ход ведения слушаний:</w:t>
      </w:r>
    </w:p>
    <w:p w:rsidR="00DF5545" w:rsidRPr="00DF5545" w:rsidRDefault="00DF5545" w:rsidP="00DF5545">
      <w:pPr>
        <w:spacing w:after="0" w:line="240" w:lineRule="auto"/>
        <w:ind w:firstLine="708"/>
        <w:jc w:val="both"/>
        <w:rPr>
          <w:rFonts w:ascii="Times New Roman" w:hAnsi="Times New Roman" w:cs="Times New Roman"/>
          <w:sz w:val="28"/>
          <w:szCs w:val="28"/>
        </w:rPr>
      </w:pPr>
      <w:r w:rsidRPr="00DF5545">
        <w:rPr>
          <w:rFonts w:ascii="Times New Roman" w:hAnsi="Times New Roman" w:cs="Times New Roman"/>
          <w:b/>
          <w:sz w:val="28"/>
          <w:szCs w:val="28"/>
        </w:rPr>
        <w:t>Председательствующий:</w:t>
      </w:r>
      <w:r w:rsidRPr="00DF5545">
        <w:rPr>
          <w:rFonts w:ascii="Times New Roman" w:hAnsi="Times New Roman" w:cs="Times New Roman"/>
          <w:sz w:val="28"/>
          <w:szCs w:val="28"/>
        </w:rPr>
        <w:t xml:space="preserve"> Уважаемые коллеги! Сегодня проводятся публичные слушания   по проекту решения «О проекте решения Собрания </w:t>
      </w:r>
      <w:r w:rsidRPr="00DF5545">
        <w:rPr>
          <w:rFonts w:ascii="Times New Roman" w:hAnsi="Times New Roman" w:cs="Times New Roman"/>
          <w:sz w:val="28"/>
          <w:szCs w:val="28"/>
        </w:rPr>
        <w:lastRenderedPageBreak/>
        <w:t>депутатов Пролетарского городского поселения «О принятии Устава муниципального образования «Пролетарское городское поселение». Они проводятся в соответствии с решением Собрания депутатов Пролетарского городского поселения  от 23.12.2019 № 208 «О проекте решения Собрания депутатов Пролетарского городского поселения «О принятии Устава муниципального образования «Пролетарское городское поселение». Проект решения «О проекте решения Собрания депутатов Пролетарского городского поселения «О принятии Устава муниципального образования «Пролетарское городское поселение», порядок приема предложений от граждан, информация о проведении публичных слушаний была опубликована в информационном бюллетене №32(270) 24.12.2019 года и в сети интернет.</w:t>
      </w:r>
    </w:p>
    <w:p w:rsidR="00DF5545" w:rsidRPr="00DF5545" w:rsidRDefault="00DF5545" w:rsidP="00DF5545">
      <w:pPr>
        <w:tabs>
          <w:tab w:val="left" w:pos="900"/>
        </w:tabs>
        <w:spacing w:after="0" w:line="240" w:lineRule="auto"/>
        <w:jc w:val="center"/>
        <w:rPr>
          <w:rFonts w:ascii="Times New Roman" w:hAnsi="Times New Roman" w:cs="Times New Roman"/>
          <w:sz w:val="28"/>
          <w:szCs w:val="28"/>
        </w:rPr>
      </w:pPr>
      <w:r w:rsidRPr="00DF5545">
        <w:rPr>
          <w:rFonts w:ascii="Times New Roman" w:hAnsi="Times New Roman" w:cs="Times New Roman"/>
          <w:sz w:val="28"/>
          <w:szCs w:val="28"/>
        </w:rPr>
        <w:t>(Председательствующий огласил порядок ведения, повестку слушаний, предложил слово О.В.Миллер).</w:t>
      </w:r>
    </w:p>
    <w:p w:rsidR="00DF5545" w:rsidRPr="00DF5545" w:rsidRDefault="00DF5545" w:rsidP="00DF5545">
      <w:pPr>
        <w:spacing w:after="0" w:line="240" w:lineRule="auto"/>
        <w:jc w:val="both"/>
        <w:rPr>
          <w:rFonts w:ascii="Times New Roman" w:hAnsi="Times New Roman" w:cs="Times New Roman"/>
          <w:b/>
          <w:sz w:val="28"/>
          <w:szCs w:val="28"/>
        </w:rPr>
      </w:pPr>
      <w:r w:rsidRPr="00DF5545">
        <w:rPr>
          <w:rFonts w:ascii="Times New Roman" w:hAnsi="Times New Roman" w:cs="Times New Roman"/>
          <w:sz w:val="28"/>
          <w:szCs w:val="28"/>
        </w:rPr>
        <w:tab/>
      </w:r>
      <w:r w:rsidRPr="00DF5545">
        <w:rPr>
          <w:rFonts w:ascii="Times New Roman" w:hAnsi="Times New Roman" w:cs="Times New Roman"/>
          <w:b/>
          <w:sz w:val="28"/>
          <w:szCs w:val="28"/>
        </w:rPr>
        <w:t>О.В.Миллер</w:t>
      </w:r>
    </w:p>
    <w:p w:rsidR="00DF5545" w:rsidRPr="00DF5545" w:rsidRDefault="00DF5545" w:rsidP="00DF5545">
      <w:pPr>
        <w:spacing w:after="0" w:line="240" w:lineRule="auto"/>
        <w:ind w:firstLine="708"/>
        <w:jc w:val="both"/>
        <w:rPr>
          <w:rFonts w:ascii="Times New Roman" w:hAnsi="Times New Roman" w:cs="Times New Roman"/>
          <w:sz w:val="28"/>
          <w:szCs w:val="28"/>
        </w:rPr>
      </w:pPr>
      <w:r w:rsidRPr="00DF5545">
        <w:rPr>
          <w:rFonts w:ascii="Times New Roman" w:hAnsi="Times New Roman" w:cs="Times New Roman"/>
          <w:b/>
          <w:sz w:val="28"/>
          <w:szCs w:val="28"/>
        </w:rPr>
        <w:t xml:space="preserve">- </w:t>
      </w:r>
      <w:r w:rsidRPr="00DF5545">
        <w:rPr>
          <w:rFonts w:ascii="Times New Roman" w:hAnsi="Times New Roman" w:cs="Times New Roman"/>
          <w:sz w:val="28"/>
          <w:szCs w:val="28"/>
        </w:rPr>
        <w:t xml:space="preserve"> рассказал о проекте решения, ознакомил присутствующих с положениями проекта решения. Он также доложил о том, что в установленный период с 24.12.2019г. по 23.01.2020г.  по приему замечаний и предложений от граждан по проекту решения  «О проекте решения Собрания депутатов Пролетарского городского поселения «О принятии Устава муниципального образования «Пролетарское городское поселение» замечаний не поступило.</w:t>
      </w:r>
    </w:p>
    <w:p w:rsidR="00DF5545" w:rsidRPr="00DF5545" w:rsidRDefault="00DF5545" w:rsidP="00DF5545">
      <w:pPr>
        <w:spacing w:after="0" w:line="240" w:lineRule="auto"/>
        <w:ind w:firstLine="708"/>
        <w:rPr>
          <w:rFonts w:ascii="Times New Roman" w:hAnsi="Times New Roman" w:cs="Times New Roman"/>
          <w:sz w:val="28"/>
          <w:szCs w:val="28"/>
        </w:rPr>
      </w:pPr>
      <w:r w:rsidRPr="00DF5545">
        <w:rPr>
          <w:rFonts w:ascii="Times New Roman" w:hAnsi="Times New Roman" w:cs="Times New Roman"/>
          <w:b/>
          <w:sz w:val="28"/>
          <w:szCs w:val="28"/>
        </w:rPr>
        <w:t>Председательствующий:</w:t>
      </w:r>
      <w:r w:rsidRPr="00DF5545">
        <w:rPr>
          <w:rFonts w:ascii="Times New Roman" w:hAnsi="Times New Roman" w:cs="Times New Roman"/>
          <w:sz w:val="28"/>
          <w:szCs w:val="28"/>
        </w:rPr>
        <w:t xml:space="preserve"> Прошу задавать вопросы </w:t>
      </w:r>
      <w:proofErr w:type="gramStart"/>
      <w:r w:rsidRPr="00DF5545">
        <w:rPr>
          <w:rFonts w:ascii="Times New Roman" w:hAnsi="Times New Roman" w:cs="Times New Roman"/>
          <w:sz w:val="28"/>
          <w:szCs w:val="28"/>
        </w:rPr>
        <w:t>выступающему</w:t>
      </w:r>
      <w:proofErr w:type="gramEnd"/>
      <w:r w:rsidRPr="00DF5545">
        <w:rPr>
          <w:rFonts w:ascii="Times New Roman" w:hAnsi="Times New Roman" w:cs="Times New Roman"/>
          <w:sz w:val="28"/>
          <w:szCs w:val="28"/>
        </w:rPr>
        <w:t>.</w:t>
      </w:r>
    </w:p>
    <w:p w:rsidR="00DF5545" w:rsidRPr="00DF5545" w:rsidRDefault="00DF5545" w:rsidP="00DF5545">
      <w:pPr>
        <w:spacing w:after="0" w:line="240" w:lineRule="auto"/>
        <w:ind w:firstLine="708"/>
        <w:jc w:val="both"/>
        <w:rPr>
          <w:rFonts w:ascii="Times New Roman" w:hAnsi="Times New Roman" w:cs="Times New Roman"/>
          <w:sz w:val="28"/>
          <w:szCs w:val="28"/>
        </w:rPr>
      </w:pPr>
      <w:r w:rsidRPr="00DF5545">
        <w:rPr>
          <w:rFonts w:ascii="Times New Roman" w:hAnsi="Times New Roman" w:cs="Times New Roman"/>
          <w:b/>
          <w:sz w:val="28"/>
          <w:szCs w:val="28"/>
        </w:rPr>
        <w:t xml:space="preserve">Н.А.Кузьмина - </w:t>
      </w:r>
      <w:r w:rsidRPr="00DF5545">
        <w:rPr>
          <w:rFonts w:ascii="Times New Roman" w:hAnsi="Times New Roman" w:cs="Times New Roman"/>
          <w:sz w:val="28"/>
          <w:szCs w:val="28"/>
        </w:rPr>
        <w:t xml:space="preserve">  Председатель Собрания депутатов - Глава  Пролетарского городского поселения</w:t>
      </w:r>
      <w:proofErr w:type="gramStart"/>
      <w:r w:rsidRPr="00DF5545">
        <w:rPr>
          <w:rFonts w:ascii="Times New Roman" w:hAnsi="Times New Roman" w:cs="Times New Roman"/>
          <w:sz w:val="28"/>
          <w:szCs w:val="28"/>
        </w:rPr>
        <w:t xml:space="preserve"> ,</w:t>
      </w:r>
      <w:proofErr w:type="gramEnd"/>
      <w:r w:rsidRPr="00DF5545">
        <w:rPr>
          <w:rFonts w:ascii="Times New Roman" w:hAnsi="Times New Roman" w:cs="Times New Roman"/>
          <w:sz w:val="28"/>
          <w:szCs w:val="28"/>
        </w:rPr>
        <w:t xml:space="preserve"> спросила о необходимости принятия и с чем это связано.</w:t>
      </w:r>
    </w:p>
    <w:p w:rsidR="00DF5545" w:rsidRPr="00DF5545" w:rsidRDefault="00DF5545" w:rsidP="00DF5545">
      <w:pPr>
        <w:pStyle w:val="p2"/>
        <w:shd w:val="clear" w:color="auto" w:fill="FFFFFF"/>
        <w:spacing w:before="0" w:beforeAutospacing="0" w:after="0" w:afterAutospacing="0"/>
        <w:ind w:firstLine="708"/>
        <w:rPr>
          <w:color w:val="000000"/>
          <w:sz w:val="28"/>
          <w:szCs w:val="28"/>
        </w:rPr>
      </w:pPr>
      <w:r w:rsidRPr="00DF5545">
        <w:rPr>
          <w:b/>
          <w:sz w:val="28"/>
          <w:szCs w:val="28"/>
        </w:rPr>
        <w:t>О.В.Миллер</w:t>
      </w:r>
    </w:p>
    <w:p w:rsidR="00DF5545" w:rsidRPr="00DF5545" w:rsidRDefault="00DF5545" w:rsidP="00DF5545">
      <w:pPr>
        <w:pStyle w:val="p2"/>
        <w:shd w:val="clear" w:color="auto" w:fill="FFFFFF"/>
        <w:spacing w:before="0" w:beforeAutospacing="0" w:after="0" w:afterAutospacing="0"/>
        <w:ind w:firstLine="708"/>
        <w:jc w:val="both"/>
        <w:rPr>
          <w:color w:val="3B2D36"/>
          <w:sz w:val="28"/>
          <w:szCs w:val="28"/>
        </w:rPr>
      </w:pPr>
      <w:r w:rsidRPr="00DF5545">
        <w:rPr>
          <w:color w:val="3B2D36"/>
          <w:sz w:val="28"/>
          <w:szCs w:val="28"/>
        </w:rPr>
        <w:t>Отметил, что Устав поселения в системе муниципальных правовых актов является одним из актов высшей юридической силы и действует на всей территории Пролетарского городского поселения. Устав определяет систему местного самоуправления, в нем перечислены все вопросы, которые вправе решать местные органы власти. Все другие нормативные правовые акты, издаваемые в администрации МО «Пролетарское городское поселение », должны соответствовать Уставу поселения.</w:t>
      </w:r>
    </w:p>
    <w:p w:rsidR="00DF5545" w:rsidRPr="00DF5545" w:rsidRDefault="00DF5545" w:rsidP="00DF5545">
      <w:pPr>
        <w:pStyle w:val="p2"/>
        <w:spacing w:before="0" w:beforeAutospacing="0" w:after="0" w:afterAutospacing="0"/>
        <w:jc w:val="both"/>
        <w:rPr>
          <w:color w:val="000000"/>
          <w:sz w:val="28"/>
          <w:szCs w:val="28"/>
        </w:rPr>
      </w:pPr>
      <w:r w:rsidRPr="00DF5545">
        <w:rPr>
          <w:color w:val="000000"/>
          <w:sz w:val="28"/>
          <w:szCs w:val="28"/>
        </w:rPr>
        <w:t>С момента принятия действующей на сегодняшний момент редакции Устава были внесены изменения в 131- ФЗ и поэтому Устав надо привести в соответствие  с федеральным законодательством, в соответствии со статьей 44 Федерального закона от 06.10.2003 № 131-ФЗ «Об общих принципах организации местного самоуправления в Российской Федерации»</w:t>
      </w:r>
    </w:p>
    <w:p w:rsidR="00DF5545" w:rsidRPr="00DF5545" w:rsidRDefault="00DF5545" w:rsidP="00DF5545">
      <w:pPr>
        <w:spacing w:after="0" w:line="240" w:lineRule="auto"/>
        <w:ind w:firstLine="708"/>
        <w:jc w:val="center"/>
        <w:rPr>
          <w:rFonts w:ascii="Times New Roman" w:hAnsi="Times New Roman" w:cs="Times New Roman"/>
          <w:b/>
          <w:sz w:val="28"/>
          <w:szCs w:val="28"/>
        </w:rPr>
      </w:pPr>
      <w:r w:rsidRPr="00DF5545">
        <w:rPr>
          <w:rFonts w:ascii="Times New Roman" w:hAnsi="Times New Roman" w:cs="Times New Roman"/>
          <w:b/>
          <w:sz w:val="28"/>
          <w:szCs w:val="28"/>
        </w:rPr>
        <w:t>Решение:</w:t>
      </w:r>
    </w:p>
    <w:p w:rsidR="00DF5545" w:rsidRPr="00DF5545" w:rsidRDefault="00DF5545" w:rsidP="00DF5545">
      <w:pPr>
        <w:spacing w:after="0" w:line="240" w:lineRule="auto"/>
        <w:ind w:firstLine="708"/>
        <w:jc w:val="both"/>
        <w:rPr>
          <w:rFonts w:ascii="Times New Roman" w:hAnsi="Times New Roman" w:cs="Times New Roman"/>
          <w:sz w:val="28"/>
          <w:szCs w:val="28"/>
        </w:rPr>
      </w:pPr>
      <w:r w:rsidRPr="00DF5545">
        <w:rPr>
          <w:rFonts w:ascii="Times New Roman" w:hAnsi="Times New Roman" w:cs="Times New Roman"/>
          <w:sz w:val="28"/>
          <w:szCs w:val="28"/>
        </w:rPr>
        <w:t>В ходе обсуждения на публичных слушаниях по проекту решения «О проекте решения Собрания депутатов Пролетарского городского поселения «О принятии Устава муниципального образования «Пролетарское городское поселение» замечания и предложения не поступили. Руководствуясь Федеральным Законом от 6 октября 2003 года №131-Ф3 «Об  общих принципах организации местного самоуправления в Российской Федерации» председательствующий предложил:</w:t>
      </w:r>
    </w:p>
    <w:p w:rsidR="00DF5545" w:rsidRPr="00DF5545" w:rsidRDefault="00DF5545" w:rsidP="00DF5545">
      <w:pPr>
        <w:spacing w:after="0" w:line="240" w:lineRule="auto"/>
        <w:ind w:firstLine="708"/>
        <w:jc w:val="both"/>
        <w:rPr>
          <w:rFonts w:ascii="Times New Roman" w:hAnsi="Times New Roman" w:cs="Times New Roman"/>
          <w:sz w:val="28"/>
          <w:szCs w:val="28"/>
        </w:rPr>
      </w:pPr>
      <w:r w:rsidRPr="00DF5545">
        <w:rPr>
          <w:rFonts w:ascii="Times New Roman" w:hAnsi="Times New Roman" w:cs="Times New Roman"/>
          <w:sz w:val="28"/>
          <w:szCs w:val="28"/>
        </w:rPr>
        <w:lastRenderedPageBreak/>
        <w:t xml:space="preserve">    1.О результатах публичных слушаний подготовить заключение.</w:t>
      </w:r>
    </w:p>
    <w:p w:rsidR="00DF5545" w:rsidRPr="00DF5545" w:rsidRDefault="00DF5545" w:rsidP="00DF5545">
      <w:pPr>
        <w:spacing w:after="0" w:line="240" w:lineRule="auto"/>
        <w:ind w:firstLine="708"/>
        <w:jc w:val="both"/>
        <w:rPr>
          <w:rFonts w:ascii="Times New Roman" w:hAnsi="Times New Roman" w:cs="Times New Roman"/>
          <w:sz w:val="28"/>
          <w:szCs w:val="28"/>
        </w:rPr>
      </w:pPr>
      <w:r w:rsidRPr="00DF5545">
        <w:rPr>
          <w:rFonts w:ascii="Times New Roman" w:hAnsi="Times New Roman" w:cs="Times New Roman"/>
          <w:sz w:val="28"/>
          <w:szCs w:val="28"/>
        </w:rPr>
        <w:t xml:space="preserve">    2.Заключение о результатах публичных слушаний официально опубликовать в </w:t>
      </w:r>
      <w:proofErr w:type="gramStart"/>
      <w:r w:rsidRPr="00DF5545">
        <w:rPr>
          <w:rFonts w:ascii="Times New Roman" w:hAnsi="Times New Roman" w:cs="Times New Roman"/>
          <w:sz w:val="28"/>
          <w:szCs w:val="28"/>
        </w:rPr>
        <w:t>информационном</w:t>
      </w:r>
      <w:proofErr w:type="gramEnd"/>
      <w:r w:rsidRPr="00DF5545">
        <w:rPr>
          <w:rFonts w:ascii="Times New Roman" w:hAnsi="Times New Roman" w:cs="Times New Roman"/>
          <w:sz w:val="28"/>
          <w:szCs w:val="28"/>
        </w:rPr>
        <w:t xml:space="preserve"> бюллетени муниципального образования «Пролетарское городское поселение».</w:t>
      </w:r>
    </w:p>
    <w:p w:rsidR="00DF5545" w:rsidRPr="00DF5545" w:rsidRDefault="00DF5545" w:rsidP="00DF5545">
      <w:pPr>
        <w:spacing w:after="0" w:line="240" w:lineRule="auto"/>
        <w:ind w:firstLine="708"/>
        <w:jc w:val="both"/>
        <w:rPr>
          <w:rFonts w:ascii="Times New Roman" w:hAnsi="Times New Roman" w:cs="Times New Roman"/>
          <w:sz w:val="28"/>
          <w:szCs w:val="28"/>
        </w:rPr>
      </w:pPr>
      <w:r w:rsidRPr="00DF5545">
        <w:rPr>
          <w:rFonts w:ascii="Times New Roman" w:hAnsi="Times New Roman" w:cs="Times New Roman"/>
          <w:sz w:val="28"/>
          <w:szCs w:val="28"/>
        </w:rPr>
        <w:t xml:space="preserve">   3.Протокол публичных слушаний, заключение о результатах публичных слушаний предоставить Собранию депутатов Пролетарского городского поселения для рассмотрения и принятия  решения «О проекте решения Собрания депутатов Пролетарского городского поселения «О принятии Устава муниципального образования «Пролетарское городское поселение» в окончательной редакции.</w:t>
      </w:r>
    </w:p>
    <w:p w:rsidR="00DF5545" w:rsidRPr="00DF5545" w:rsidRDefault="00DF5545" w:rsidP="00DF5545">
      <w:pPr>
        <w:spacing w:after="0" w:line="240" w:lineRule="auto"/>
        <w:ind w:firstLine="708"/>
        <w:jc w:val="both"/>
        <w:rPr>
          <w:rFonts w:ascii="Times New Roman" w:hAnsi="Times New Roman" w:cs="Times New Roman"/>
          <w:sz w:val="28"/>
          <w:szCs w:val="28"/>
        </w:rPr>
      </w:pPr>
      <w:r w:rsidRPr="00DF5545">
        <w:rPr>
          <w:rFonts w:ascii="Times New Roman" w:hAnsi="Times New Roman" w:cs="Times New Roman"/>
          <w:sz w:val="28"/>
          <w:szCs w:val="28"/>
        </w:rPr>
        <w:t xml:space="preserve">    Голосованием принято данное решение </w:t>
      </w:r>
      <w:r w:rsidRPr="00DF5545">
        <w:rPr>
          <w:rFonts w:ascii="Times New Roman" w:hAnsi="Times New Roman" w:cs="Times New Roman"/>
          <w:b/>
          <w:sz w:val="28"/>
          <w:szCs w:val="28"/>
        </w:rPr>
        <w:t>«Единогласно».</w:t>
      </w:r>
    </w:p>
    <w:p w:rsidR="00DF5545" w:rsidRPr="00DF5545" w:rsidRDefault="00DF5545" w:rsidP="00DF5545">
      <w:pPr>
        <w:spacing w:after="0" w:line="240" w:lineRule="auto"/>
        <w:ind w:firstLine="708"/>
        <w:jc w:val="both"/>
        <w:rPr>
          <w:rFonts w:ascii="Times New Roman" w:hAnsi="Times New Roman" w:cs="Times New Roman"/>
          <w:sz w:val="28"/>
          <w:szCs w:val="28"/>
        </w:rPr>
      </w:pPr>
      <w:r w:rsidRPr="00DF5545">
        <w:rPr>
          <w:rFonts w:ascii="Times New Roman" w:hAnsi="Times New Roman" w:cs="Times New Roman"/>
          <w:sz w:val="28"/>
          <w:szCs w:val="28"/>
        </w:rPr>
        <w:t xml:space="preserve">    Публичное слушание объявлено закрытым.</w:t>
      </w:r>
    </w:p>
    <w:p w:rsidR="00DF5545" w:rsidRPr="00DF5545" w:rsidRDefault="00DF5545" w:rsidP="00DF5545">
      <w:pPr>
        <w:spacing w:after="0" w:line="240" w:lineRule="auto"/>
        <w:ind w:firstLine="708"/>
        <w:jc w:val="both"/>
        <w:rPr>
          <w:rFonts w:ascii="Times New Roman" w:hAnsi="Times New Roman" w:cs="Times New Roman"/>
          <w:sz w:val="28"/>
          <w:szCs w:val="28"/>
        </w:rPr>
      </w:pPr>
    </w:p>
    <w:p w:rsidR="00DF5545" w:rsidRPr="00DF5545" w:rsidRDefault="00DF5545" w:rsidP="00DF5545">
      <w:pPr>
        <w:spacing w:after="0" w:line="240" w:lineRule="auto"/>
        <w:ind w:firstLine="708"/>
        <w:jc w:val="both"/>
        <w:rPr>
          <w:rFonts w:ascii="Times New Roman" w:hAnsi="Times New Roman" w:cs="Times New Roman"/>
          <w:sz w:val="28"/>
          <w:szCs w:val="28"/>
        </w:rPr>
      </w:pPr>
    </w:p>
    <w:p w:rsidR="00DF5545" w:rsidRPr="00DF5545" w:rsidRDefault="00DF5545" w:rsidP="00DF5545">
      <w:pPr>
        <w:spacing w:after="0" w:line="240" w:lineRule="auto"/>
        <w:ind w:firstLine="708"/>
        <w:jc w:val="both"/>
        <w:rPr>
          <w:rFonts w:ascii="Times New Roman" w:hAnsi="Times New Roman" w:cs="Times New Roman"/>
          <w:sz w:val="28"/>
          <w:szCs w:val="28"/>
        </w:rPr>
      </w:pPr>
    </w:p>
    <w:p w:rsidR="00DF5545" w:rsidRPr="00DF5545" w:rsidRDefault="00DF5545" w:rsidP="00DF5545">
      <w:pPr>
        <w:spacing w:after="0" w:line="240" w:lineRule="auto"/>
        <w:rPr>
          <w:rFonts w:ascii="Times New Roman" w:hAnsi="Times New Roman" w:cs="Times New Roman"/>
          <w:sz w:val="28"/>
          <w:szCs w:val="28"/>
        </w:rPr>
      </w:pPr>
      <w:r w:rsidRPr="00DF5545">
        <w:rPr>
          <w:rFonts w:ascii="Times New Roman" w:hAnsi="Times New Roman" w:cs="Times New Roman"/>
          <w:sz w:val="28"/>
          <w:szCs w:val="28"/>
        </w:rPr>
        <w:t>Председатель</w:t>
      </w:r>
    </w:p>
    <w:p w:rsidR="00DF5545" w:rsidRPr="00DF5545" w:rsidRDefault="00DF5545" w:rsidP="00DF5545">
      <w:pPr>
        <w:spacing w:after="0" w:line="240" w:lineRule="auto"/>
        <w:rPr>
          <w:rFonts w:ascii="Times New Roman" w:hAnsi="Times New Roman" w:cs="Times New Roman"/>
          <w:sz w:val="28"/>
          <w:szCs w:val="28"/>
        </w:rPr>
      </w:pPr>
      <w:r w:rsidRPr="00DF5545">
        <w:rPr>
          <w:rFonts w:ascii="Times New Roman" w:hAnsi="Times New Roman" w:cs="Times New Roman"/>
          <w:sz w:val="28"/>
          <w:szCs w:val="28"/>
        </w:rPr>
        <w:t xml:space="preserve">Глава  Администрации </w:t>
      </w:r>
    </w:p>
    <w:p w:rsidR="00DF5545" w:rsidRPr="00DF5545" w:rsidRDefault="00DF5545" w:rsidP="00DF5545">
      <w:pPr>
        <w:spacing w:after="0" w:line="240" w:lineRule="auto"/>
        <w:rPr>
          <w:rFonts w:ascii="Times New Roman" w:hAnsi="Times New Roman" w:cs="Times New Roman"/>
          <w:sz w:val="28"/>
          <w:szCs w:val="28"/>
        </w:rPr>
      </w:pPr>
      <w:r w:rsidRPr="00DF5545">
        <w:rPr>
          <w:rFonts w:ascii="Times New Roman" w:hAnsi="Times New Roman" w:cs="Times New Roman"/>
          <w:sz w:val="28"/>
          <w:szCs w:val="28"/>
        </w:rPr>
        <w:t xml:space="preserve">Пролетарского городского поселения                                        М.Н. </w:t>
      </w:r>
      <w:proofErr w:type="spellStart"/>
      <w:r w:rsidRPr="00DF5545">
        <w:rPr>
          <w:rFonts w:ascii="Times New Roman" w:hAnsi="Times New Roman" w:cs="Times New Roman"/>
          <w:sz w:val="28"/>
          <w:szCs w:val="28"/>
        </w:rPr>
        <w:t>Толпинский</w:t>
      </w:r>
      <w:proofErr w:type="spellEnd"/>
      <w:r w:rsidRPr="00DF5545">
        <w:rPr>
          <w:rFonts w:ascii="Times New Roman" w:hAnsi="Times New Roman" w:cs="Times New Roman"/>
          <w:sz w:val="28"/>
          <w:szCs w:val="28"/>
        </w:rPr>
        <w:t xml:space="preserve"> </w:t>
      </w:r>
    </w:p>
    <w:p w:rsidR="00DF5545" w:rsidRPr="00DF5545" w:rsidRDefault="00DF5545" w:rsidP="00DF5545">
      <w:pPr>
        <w:spacing w:after="0" w:line="240" w:lineRule="auto"/>
        <w:rPr>
          <w:rFonts w:ascii="Times New Roman" w:hAnsi="Times New Roman" w:cs="Times New Roman"/>
          <w:sz w:val="28"/>
          <w:szCs w:val="28"/>
        </w:rPr>
      </w:pPr>
      <w:r w:rsidRPr="00DF5545">
        <w:rPr>
          <w:rFonts w:ascii="Times New Roman" w:hAnsi="Times New Roman" w:cs="Times New Roman"/>
          <w:sz w:val="28"/>
          <w:szCs w:val="28"/>
        </w:rPr>
        <w:t xml:space="preserve">    </w:t>
      </w:r>
    </w:p>
    <w:p w:rsidR="00DF5545" w:rsidRPr="00DF5545" w:rsidRDefault="00DF5545" w:rsidP="00DF5545">
      <w:pPr>
        <w:spacing w:after="0" w:line="240" w:lineRule="auto"/>
        <w:rPr>
          <w:rFonts w:ascii="Times New Roman" w:hAnsi="Times New Roman" w:cs="Times New Roman"/>
          <w:sz w:val="28"/>
          <w:szCs w:val="28"/>
        </w:rPr>
      </w:pPr>
      <w:r w:rsidRPr="00DF5545">
        <w:rPr>
          <w:rFonts w:ascii="Times New Roman" w:hAnsi="Times New Roman" w:cs="Times New Roman"/>
          <w:sz w:val="28"/>
          <w:szCs w:val="28"/>
        </w:rPr>
        <w:t xml:space="preserve">Секретарь                                                                                       </w:t>
      </w:r>
      <w:proofErr w:type="spellStart"/>
      <w:r w:rsidRPr="00DF5545">
        <w:rPr>
          <w:rFonts w:ascii="Times New Roman" w:hAnsi="Times New Roman" w:cs="Times New Roman"/>
          <w:sz w:val="28"/>
          <w:szCs w:val="28"/>
        </w:rPr>
        <w:t>Н.А.Курносенко</w:t>
      </w:r>
      <w:proofErr w:type="spellEnd"/>
    </w:p>
    <w:p w:rsidR="00DF5545" w:rsidRPr="00DF5545" w:rsidRDefault="00DF5545" w:rsidP="00DF5545">
      <w:pPr>
        <w:spacing w:after="0" w:line="240" w:lineRule="auto"/>
        <w:rPr>
          <w:rFonts w:ascii="Times New Roman" w:hAnsi="Times New Roman" w:cs="Times New Roman"/>
          <w:sz w:val="28"/>
          <w:szCs w:val="28"/>
        </w:rPr>
      </w:pPr>
    </w:p>
    <w:p w:rsidR="00DF5545" w:rsidRPr="00DF5545" w:rsidRDefault="00DF5545" w:rsidP="00DF5545">
      <w:pPr>
        <w:pStyle w:val="1"/>
        <w:spacing w:before="0" w:line="240" w:lineRule="auto"/>
        <w:jc w:val="center"/>
        <w:rPr>
          <w:rFonts w:ascii="Times New Roman" w:hAnsi="Times New Roman" w:cs="Times New Roman"/>
        </w:rPr>
      </w:pPr>
      <w:r w:rsidRPr="00DF5545">
        <w:rPr>
          <w:rFonts w:ascii="Times New Roman" w:hAnsi="Times New Roman" w:cs="Times New Roman"/>
        </w:rPr>
        <w:t xml:space="preserve">С </w:t>
      </w:r>
      <w:proofErr w:type="gramStart"/>
      <w:r w:rsidRPr="00DF5545">
        <w:rPr>
          <w:rFonts w:ascii="Times New Roman" w:hAnsi="Times New Roman" w:cs="Times New Roman"/>
        </w:rPr>
        <w:t>П</w:t>
      </w:r>
      <w:proofErr w:type="gramEnd"/>
      <w:r w:rsidRPr="00DF5545">
        <w:rPr>
          <w:rFonts w:ascii="Times New Roman" w:hAnsi="Times New Roman" w:cs="Times New Roman"/>
        </w:rPr>
        <w:t xml:space="preserve"> Р А В К А</w:t>
      </w:r>
    </w:p>
    <w:p w:rsidR="00DF5545" w:rsidRPr="00DF5545" w:rsidRDefault="00DF5545" w:rsidP="00DF5545">
      <w:pPr>
        <w:spacing w:after="0" w:line="240" w:lineRule="auto"/>
        <w:ind w:firstLine="900"/>
        <w:jc w:val="center"/>
        <w:rPr>
          <w:rFonts w:ascii="Times New Roman" w:hAnsi="Times New Roman" w:cs="Times New Roman"/>
          <w:b/>
          <w:sz w:val="28"/>
          <w:szCs w:val="28"/>
        </w:rPr>
      </w:pPr>
    </w:p>
    <w:p w:rsidR="00DF5545" w:rsidRPr="00DF5545" w:rsidRDefault="00DF5545" w:rsidP="00DF5545">
      <w:pPr>
        <w:spacing w:after="0" w:line="240" w:lineRule="auto"/>
        <w:ind w:firstLine="900"/>
        <w:jc w:val="both"/>
        <w:rPr>
          <w:rFonts w:ascii="Times New Roman" w:hAnsi="Times New Roman" w:cs="Times New Roman"/>
          <w:b/>
          <w:sz w:val="28"/>
          <w:szCs w:val="28"/>
        </w:rPr>
      </w:pPr>
      <w:r w:rsidRPr="00DF5545">
        <w:rPr>
          <w:rFonts w:ascii="Times New Roman" w:hAnsi="Times New Roman" w:cs="Times New Roman"/>
          <w:b/>
          <w:sz w:val="28"/>
          <w:szCs w:val="28"/>
        </w:rPr>
        <w:t xml:space="preserve">О </w:t>
      </w:r>
      <w:proofErr w:type="gramStart"/>
      <w:r w:rsidRPr="00DF5545">
        <w:rPr>
          <w:rFonts w:ascii="Times New Roman" w:hAnsi="Times New Roman" w:cs="Times New Roman"/>
          <w:b/>
          <w:sz w:val="28"/>
          <w:szCs w:val="28"/>
        </w:rPr>
        <w:t>СВЕДЕНИЯХ</w:t>
      </w:r>
      <w:proofErr w:type="gramEnd"/>
      <w:r w:rsidRPr="00DF5545">
        <w:rPr>
          <w:rFonts w:ascii="Times New Roman" w:hAnsi="Times New Roman" w:cs="Times New Roman"/>
          <w:b/>
          <w:sz w:val="28"/>
          <w:szCs w:val="28"/>
        </w:rPr>
        <w:t xml:space="preserve"> ОБ ОБНАРОДОВАНИИ ПРОЕКТА РЕШЕНИЯ СОБРАНИЯ ДЕПУТАТОВ ПРОЛЕТАРСКОГО ГОРОДСКОГО ПОСЕЛЕНИЯ «О ПРОЕКТЕ РЕШЕНИЯ СОБРАНИЯ ДЕПУТАТОВ ПРОЛЕТАРСКОГО ГОРОДСКОГО ПОСЕЛЕНИЯ «О ПРИНЯТИИ УСТАВА МУНИЦИПАЛЬНОГО ОБРАЗОВАНИЯ «ПРОЛЕТАРСКОЕ ГОРОДСКОЕ ПОСЕЛЕНИЕ» И О РЕЗУЛЬТАТАХ ПУБЛИЧНЫХ СЛУШАНИЙ ПО ПРОЕКТУ  РЕШЕНИЯ СОБРАНИЯ ДЕПУТАТОВ ПРОЛЕТАРСКОГО ГОРОДСКОГО ПОСЕЛЕНИЯ «О ПРИНЯТИИ УСТАВА МУНИЦИПАЛЬНОГО ОБРАЗОВАНИЯ «ПРОЛЕТАРСКОЕ ГОРОДСКОЕ ПОСЕЛЕНИЕ».</w:t>
      </w:r>
    </w:p>
    <w:p w:rsidR="00DF5545" w:rsidRPr="00DF5545" w:rsidRDefault="00DF5545" w:rsidP="00DF5545">
      <w:pPr>
        <w:spacing w:after="0" w:line="240" w:lineRule="auto"/>
        <w:ind w:firstLine="900"/>
        <w:jc w:val="both"/>
        <w:rPr>
          <w:rFonts w:ascii="Times New Roman" w:hAnsi="Times New Roman" w:cs="Times New Roman"/>
          <w:b/>
          <w:sz w:val="28"/>
          <w:szCs w:val="28"/>
        </w:rPr>
      </w:pPr>
    </w:p>
    <w:p w:rsidR="00DF5545" w:rsidRPr="00DF5545" w:rsidRDefault="00DF5545" w:rsidP="00DF5545">
      <w:pPr>
        <w:spacing w:after="0" w:line="240" w:lineRule="auto"/>
        <w:jc w:val="both"/>
        <w:rPr>
          <w:rFonts w:ascii="Times New Roman" w:hAnsi="Times New Roman" w:cs="Times New Roman"/>
          <w:bCs/>
          <w:sz w:val="28"/>
          <w:szCs w:val="28"/>
        </w:rPr>
      </w:pPr>
      <w:r w:rsidRPr="00DF5545">
        <w:rPr>
          <w:rFonts w:ascii="Times New Roman" w:hAnsi="Times New Roman" w:cs="Times New Roman"/>
          <w:bCs/>
          <w:sz w:val="28"/>
          <w:szCs w:val="28"/>
        </w:rPr>
        <w:t xml:space="preserve">              </w:t>
      </w:r>
      <w:proofErr w:type="gramStart"/>
      <w:r w:rsidRPr="00DF5545">
        <w:rPr>
          <w:rFonts w:ascii="Times New Roman" w:hAnsi="Times New Roman" w:cs="Times New Roman"/>
          <w:bCs/>
          <w:sz w:val="28"/>
          <w:szCs w:val="28"/>
        </w:rPr>
        <w:t>В соответствии со ст.44 Федерального закона от 6 октября 2003 года №131-Ф№ «Об общих принципах организации местного самоуправления Российской Федерации» проект</w:t>
      </w:r>
      <w:r w:rsidRPr="00DF5545">
        <w:rPr>
          <w:rFonts w:ascii="Times New Roman" w:hAnsi="Times New Roman" w:cs="Times New Roman"/>
          <w:sz w:val="28"/>
          <w:szCs w:val="28"/>
        </w:rPr>
        <w:t xml:space="preserve">  решения Собрания депутатов Пролетарского городского поселения </w:t>
      </w:r>
      <w:r w:rsidRPr="00DF5545">
        <w:rPr>
          <w:rFonts w:ascii="Times New Roman" w:hAnsi="Times New Roman" w:cs="Times New Roman"/>
          <w:b/>
          <w:sz w:val="28"/>
          <w:szCs w:val="28"/>
        </w:rPr>
        <w:t xml:space="preserve">«О проекте решения Собрания депутатов Пролетарского городского поселения «О принятии Устава муниципального образования «Пролетарское городское поселение» </w:t>
      </w:r>
      <w:r w:rsidRPr="00DF5545">
        <w:rPr>
          <w:rFonts w:ascii="Times New Roman" w:hAnsi="Times New Roman" w:cs="Times New Roman"/>
          <w:bCs/>
          <w:sz w:val="28"/>
          <w:szCs w:val="28"/>
        </w:rPr>
        <w:t xml:space="preserve">был официально обнародован в информационном бюллетене муниципального образования «Пролетарское городское поселение» №32(270) от 24.12.2019г. </w:t>
      </w:r>
      <w:proofErr w:type="gramEnd"/>
    </w:p>
    <w:p w:rsidR="00DF5545" w:rsidRPr="00DF5545" w:rsidRDefault="00DF5545" w:rsidP="00DF5545">
      <w:pPr>
        <w:pStyle w:val="ae"/>
        <w:spacing w:after="0" w:line="240" w:lineRule="auto"/>
        <w:jc w:val="both"/>
        <w:rPr>
          <w:rFonts w:ascii="Times New Roman" w:hAnsi="Times New Roman" w:cs="Times New Roman"/>
          <w:sz w:val="28"/>
          <w:szCs w:val="28"/>
        </w:rPr>
      </w:pPr>
      <w:r w:rsidRPr="00DF5545">
        <w:rPr>
          <w:rFonts w:ascii="Times New Roman" w:hAnsi="Times New Roman" w:cs="Times New Roman"/>
          <w:sz w:val="28"/>
          <w:szCs w:val="28"/>
        </w:rPr>
        <w:t xml:space="preserve">          Информационный бюллетень был размещен на информационном стенде в здании Администрации Пролетарского городского поселения, МБУК «Пролетарская городская библиотека, МБУК ДК «Орион», распространен </w:t>
      </w:r>
      <w:r w:rsidRPr="00DF5545">
        <w:rPr>
          <w:rFonts w:ascii="Times New Roman" w:hAnsi="Times New Roman" w:cs="Times New Roman"/>
          <w:sz w:val="28"/>
          <w:szCs w:val="28"/>
        </w:rPr>
        <w:lastRenderedPageBreak/>
        <w:t>бесплатно среди жителей Пролетарского городского поселения, на предприятиях и учреждениях города.</w:t>
      </w:r>
    </w:p>
    <w:p w:rsidR="00DF5545" w:rsidRPr="00DF5545" w:rsidRDefault="00DF5545" w:rsidP="00DF5545">
      <w:pPr>
        <w:spacing w:after="0" w:line="240" w:lineRule="auto"/>
        <w:jc w:val="both"/>
        <w:rPr>
          <w:rFonts w:ascii="Times New Roman" w:hAnsi="Times New Roman" w:cs="Times New Roman"/>
          <w:sz w:val="28"/>
          <w:szCs w:val="28"/>
        </w:rPr>
      </w:pPr>
      <w:r w:rsidRPr="00DF5545">
        <w:rPr>
          <w:rFonts w:ascii="Times New Roman" w:hAnsi="Times New Roman" w:cs="Times New Roman"/>
          <w:bCs/>
          <w:sz w:val="28"/>
          <w:szCs w:val="28"/>
        </w:rPr>
        <w:t xml:space="preserve">       24</w:t>
      </w:r>
      <w:r w:rsidRPr="00DF5545">
        <w:rPr>
          <w:rFonts w:ascii="Times New Roman" w:hAnsi="Times New Roman" w:cs="Times New Roman"/>
          <w:sz w:val="28"/>
          <w:szCs w:val="28"/>
        </w:rPr>
        <w:t>.01.2020 г. в 16 час. в здании Администрации Пролетарского городского поселения в г</w:t>
      </w:r>
      <w:proofErr w:type="gramStart"/>
      <w:r w:rsidRPr="00DF5545">
        <w:rPr>
          <w:rFonts w:ascii="Times New Roman" w:hAnsi="Times New Roman" w:cs="Times New Roman"/>
          <w:sz w:val="28"/>
          <w:szCs w:val="28"/>
        </w:rPr>
        <w:t>.П</w:t>
      </w:r>
      <w:proofErr w:type="gramEnd"/>
      <w:r w:rsidRPr="00DF5545">
        <w:rPr>
          <w:rFonts w:ascii="Times New Roman" w:hAnsi="Times New Roman" w:cs="Times New Roman"/>
          <w:sz w:val="28"/>
          <w:szCs w:val="28"/>
        </w:rPr>
        <w:t xml:space="preserve">ролетарске для обсуждения проекта   решения Собрания депутатов Пролетарского городского поселения </w:t>
      </w:r>
      <w:r w:rsidRPr="00DF5545">
        <w:rPr>
          <w:rFonts w:ascii="Times New Roman" w:hAnsi="Times New Roman" w:cs="Times New Roman"/>
          <w:b/>
          <w:sz w:val="28"/>
          <w:szCs w:val="28"/>
        </w:rPr>
        <w:t xml:space="preserve">«О проекте решения Собрания депутатов Пролетарского городского поселения «О принятии Устава муниципального образования «Пролетарское городское поселение» </w:t>
      </w:r>
      <w:r w:rsidRPr="00DF5545">
        <w:rPr>
          <w:rFonts w:ascii="Times New Roman" w:hAnsi="Times New Roman" w:cs="Times New Roman"/>
          <w:sz w:val="28"/>
          <w:szCs w:val="28"/>
        </w:rPr>
        <w:t>по инициативе Собрания депутатов Пролетарского городского поселения  Главой Пролетарского городского поселения  проведены публичные слушания.</w:t>
      </w:r>
    </w:p>
    <w:p w:rsidR="00DF5545" w:rsidRPr="00DF5545" w:rsidRDefault="00DF5545" w:rsidP="00DF5545">
      <w:pPr>
        <w:spacing w:after="0" w:line="240" w:lineRule="auto"/>
        <w:jc w:val="both"/>
        <w:rPr>
          <w:rFonts w:ascii="Times New Roman" w:hAnsi="Times New Roman" w:cs="Times New Roman"/>
          <w:sz w:val="28"/>
          <w:szCs w:val="28"/>
        </w:rPr>
      </w:pPr>
    </w:p>
    <w:p w:rsidR="00DF5545" w:rsidRPr="00DF5545" w:rsidRDefault="00DF5545" w:rsidP="00DF5545">
      <w:pPr>
        <w:pStyle w:val="ae"/>
        <w:spacing w:after="0" w:line="240" w:lineRule="auto"/>
        <w:jc w:val="both"/>
        <w:rPr>
          <w:rFonts w:ascii="Times New Roman" w:hAnsi="Times New Roman" w:cs="Times New Roman"/>
          <w:b/>
          <w:sz w:val="28"/>
          <w:szCs w:val="28"/>
        </w:rPr>
      </w:pPr>
      <w:r w:rsidRPr="00DF5545">
        <w:rPr>
          <w:rFonts w:ascii="Times New Roman" w:hAnsi="Times New Roman" w:cs="Times New Roman"/>
          <w:sz w:val="28"/>
          <w:szCs w:val="28"/>
        </w:rPr>
        <w:t xml:space="preserve">        На рассмотрение публичных слушаний вынесен вопрос </w:t>
      </w:r>
      <w:r w:rsidRPr="00DF5545">
        <w:rPr>
          <w:rFonts w:ascii="Times New Roman" w:hAnsi="Times New Roman" w:cs="Times New Roman"/>
          <w:b/>
          <w:sz w:val="28"/>
          <w:szCs w:val="28"/>
        </w:rPr>
        <w:t xml:space="preserve">«О проекте решения Собрания депутатов Пролетарского городского поселения «О принятии Устава муниципального образования «Пролетарское городское поселение» </w:t>
      </w:r>
    </w:p>
    <w:p w:rsidR="00DF5545" w:rsidRPr="00DF5545" w:rsidRDefault="00DF5545" w:rsidP="00DF5545">
      <w:pPr>
        <w:pStyle w:val="ae"/>
        <w:spacing w:after="0" w:line="240" w:lineRule="auto"/>
        <w:rPr>
          <w:rFonts w:ascii="Times New Roman" w:hAnsi="Times New Roman" w:cs="Times New Roman"/>
          <w:sz w:val="28"/>
          <w:szCs w:val="28"/>
        </w:rPr>
      </w:pPr>
      <w:r w:rsidRPr="00DF5545">
        <w:rPr>
          <w:rFonts w:ascii="Times New Roman" w:hAnsi="Times New Roman" w:cs="Times New Roman"/>
          <w:sz w:val="28"/>
          <w:szCs w:val="28"/>
        </w:rPr>
        <w:t xml:space="preserve">       На публичных слушаниях выступил с докладом:</w:t>
      </w:r>
    </w:p>
    <w:p w:rsidR="00DF5545" w:rsidRPr="00DF5545" w:rsidRDefault="00DF5545" w:rsidP="00DF5545">
      <w:pPr>
        <w:spacing w:after="0" w:line="240" w:lineRule="auto"/>
        <w:jc w:val="both"/>
        <w:rPr>
          <w:rFonts w:ascii="Times New Roman" w:hAnsi="Times New Roman" w:cs="Times New Roman"/>
          <w:sz w:val="28"/>
          <w:szCs w:val="28"/>
        </w:rPr>
      </w:pPr>
      <w:r w:rsidRPr="00DF5545">
        <w:rPr>
          <w:rFonts w:ascii="Times New Roman" w:hAnsi="Times New Roman" w:cs="Times New Roman"/>
          <w:sz w:val="28"/>
          <w:szCs w:val="28"/>
        </w:rPr>
        <w:t xml:space="preserve">        1. Миллер Олег Валентинович – ведущий специалист-юрист Администрации Пролетарского городского поселения. </w:t>
      </w:r>
    </w:p>
    <w:p w:rsidR="00DF5545" w:rsidRPr="00DF5545" w:rsidRDefault="00DF5545" w:rsidP="00DF5545">
      <w:pPr>
        <w:spacing w:after="0" w:line="240" w:lineRule="auto"/>
        <w:jc w:val="both"/>
        <w:rPr>
          <w:rFonts w:ascii="Times New Roman" w:hAnsi="Times New Roman" w:cs="Times New Roman"/>
          <w:sz w:val="28"/>
          <w:szCs w:val="28"/>
        </w:rPr>
      </w:pPr>
      <w:r w:rsidRPr="00DF5545">
        <w:rPr>
          <w:rFonts w:ascii="Times New Roman" w:hAnsi="Times New Roman" w:cs="Times New Roman"/>
          <w:sz w:val="28"/>
          <w:szCs w:val="28"/>
        </w:rPr>
        <w:t xml:space="preserve">       В обсуждении проекта решения Собрания депутатов Пролетарского городского поселения  «О внесении изменений и дополнений в Устав муниципального образования «Пролетарское городское поселение»»  приняли участие:</w:t>
      </w:r>
    </w:p>
    <w:p w:rsidR="00DF5545" w:rsidRPr="00DF5545" w:rsidRDefault="00DF5545" w:rsidP="00DF5545">
      <w:pPr>
        <w:spacing w:after="0" w:line="240" w:lineRule="auto"/>
        <w:jc w:val="both"/>
        <w:rPr>
          <w:rFonts w:ascii="Times New Roman" w:hAnsi="Times New Roman" w:cs="Times New Roman"/>
          <w:sz w:val="28"/>
          <w:szCs w:val="28"/>
        </w:rPr>
      </w:pPr>
      <w:r w:rsidRPr="00DF5545">
        <w:rPr>
          <w:rFonts w:ascii="Times New Roman" w:hAnsi="Times New Roman" w:cs="Times New Roman"/>
          <w:sz w:val="28"/>
          <w:szCs w:val="28"/>
        </w:rPr>
        <w:t xml:space="preserve">              </w:t>
      </w:r>
      <w:proofErr w:type="spellStart"/>
      <w:r w:rsidRPr="00DF5545">
        <w:rPr>
          <w:rFonts w:ascii="Times New Roman" w:hAnsi="Times New Roman" w:cs="Times New Roman"/>
          <w:sz w:val="28"/>
          <w:szCs w:val="28"/>
        </w:rPr>
        <w:t>Коленько</w:t>
      </w:r>
      <w:proofErr w:type="spellEnd"/>
      <w:r w:rsidRPr="00DF5545">
        <w:rPr>
          <w:rFonts w:ascii="Times New Roman" w:hAnsi="Times New Roman" w:cs="Times New Roman"/>
          <w:sz w:val="28"/>
          <w:szCs w:val="28"/>
        </w:rPr>
        <w:t xml:space="preserve"> Г.Н. -  председатель постоянной комиссии по местному самоуправлению и охране общественного порядка.</w:t>
      </w:r>
    </w:p>
    <w:p w:rsidR="00DF5545" w:rsidRPr="00DF5545" w:rsidRDefault="00DF5545" w:rsidP="00DF5545">
      <w:pPr>
        <w:spacing w:after="0" w:line="240" w:lineRule="auto"/>
        <w:jc w:val="both"/>
        <w:rPr>
          <w:rFonts w:ascii="Times New Roman" w:hAnsi="Times New Roman" w:cs="Times New Roman"/>
          <w:sz w:val="28"/>
          <w:szCs w:val="28"/>
        </w:rPr>
      </w:pPr>
      <w:r w:rsidRPr="00DF5545">
        <w:rPr>
          <w:rFonts w:ascii="Times New Roman" w:hAnsi="Times New Roman" w:cs="Times New Roman"/>
          <w:sz w:val="28"/>
          <w:szCs w:val="28"/>
        </w:rPr>
        <w:t xml:space="preserve">             Кузьмина Надежда Александровна – Председатель Собрания депутатов - Глава Пролетарского городского поселения.      </w:t>
      </w:r>
    </w:p>
    <w:p w:rsidR="00DF5545" w:rsidRPr="00DF5545" w:rsidRDefault="00DF5545" w:rsidP="00DF5545">
      <w:pPr>
        <w:spacing w:after="0" w:line="240" w:lineRule="auto"/>
        <w:jc w:val="both"/>
        <w:rPr>
          <w:rFonts w:ascii="Times New Roman" w:hAnsi="Times New Roman" w:cs="Times New Roman"/>
          <w:sz w:val="28"/>
          <w:szCs w:val="28"/>
        </w:rPr>
      </w:pPr>
      <w:r w:rsidRPr="00DF5545">
        <w:rPr>
          <w:rFonts w:ascii="Times New Roman" w:hAnsi="Times New Roman" w:cs="Times New Roman"/>
          <w:sz w:val="28"/>
          <w:szCs w:val="28"/>
        </w:rPr>
        <w:t xml:space="preserve">       Устных, письменных замечаний и предложений  по проекту решения Собрания депутатов Пролетарского городского поселения  «О проекте решения Собрания депутатов Пролетарского городского поселения «О принятии Устава муниципального образования «Пролетарское городское поселение»</w:t>
      </w:r>
      <w:r w:rsidRPr="00DF5545">
        <w:rPr>
          <w:rFonts w:ascii="Times New Roman" w:hAnsi="Times New Roman" w:cs="Times New Roman"/>
          <w:b/>
          <w:sz w:val="28"/>
          <w:szCs w:val="28"/>
        </w:rPr>
        <w:t xml:space="preserve"> </w:t>
      </w:r>
      <w:r w:rsidRPr="00DF5545">
        <w:rPr>
          <w:rFonts w:ascii="Times New Roman" w:hAnsi="Times New Roman" w:cs="Times New Roman"/>
          <w:sz w:val="28"/>
          <w:szCs w:val="28"/>
        </w:rPr>
        <w:t xml:space="preserve"> не поступило.</w:t>
      </w:r>
    </w:p>
    <w:p w:rsidR="00DF5545" w:rsidRPr="00DF5545" w:rsidRDefault="00DF5545" w:rsidP="00DF5545">
      <w:pPr>
        <w:spacing w:after="0" w:line="240" w:lineRule="auto"/>
        <w:jc w:val="both"/>
        <w:rPr>
          <w:rFonts w:ascii="Times New Roman" w:hAnsi="Times New Roman" w:cs="Times New Roman"/>
          <w:sz w:val="28"/>
          <w:szCs w:val="28"/>
        </w:rPr>
      </w:pPr>
    </w:p>
    <w:p w:rsidR="00DF5545" w:rsidRPr="00DF5545" w:rsidRDefault="00DF5545" w:rsidP="00DF5545">
      <w:pPr>
        <w:spacing w:after="0" w:line="240" w:lineRule="auto"/>
        <w:jc w:val="both"/>
        <w:rPr>
          <w:rFonts w:ascii="Times New Roman" w:hAnsi="Times New Roman" w:cs="Times New Roman"/>
          <w:sz w:val="28"/>
          <w:szCs w:val="28"/>
        </w:rPr>
      </w:pPr>
      <w:r w:rsidRPr="00DF5545">
        <w:rPr>
          <w:rFonts w:ascii="Times New Roman" w:hAnsi="Times New Roman" w:cs="Times New Roman"/>
          <w:sz w:val="28"/>
          <w:szCs w:val="28"/>
        </w:rPr>
        <w:t xml:space="preserve">      Руководствуясь Федеральным законом от 6 октября 2003 года №131 Ф3 «Об общих принципах организации местного самоуправления Российской Федерации» по результатам публичных слушаний принято решение:</w:t>
      </w:r>
    </w:p>
    <w:p w:rsidR="00DF5545" w:rsidRPr="00DF5545" w:rsidRDefault="00DF5545" w:rsidP="00DF5545">
      <w:pPr>
        <w:spacing w:after="0" w:line="240" w:lineRule="auto"/>
        <w:jc w:val="both"/>
        <w:rPr>
          <w:rFonts w:ascii="Times New Roman" w:hAnsi="Times New Roman" w:cs="Times New Roman"/>
          <w:sz w:val="28"/>
          <w:szCs w:val="28"/>
        </w:rPr>
      </w:pPr>
    </w:p>
    <w:p w:rsidR="00DF5545" w:rsidRPr="00DF5545" w:rsidRDefault="00DF5545" w:rsidP="00DF5545">
      <w:pPr>
        <w:spacing w:after="0" w:line="240" w:lineRule="auto"/>
        <w:jc w:val="both"/>
        <w:rPr>
          <w:rFonts w:ascii="Times New Roman" w:hAnsi="Times New Roman" w:cs="Times New Roman"/>
          <w:sz w:val="28"/>
          <w:szCs w:val="28"/>
        </w:rPr>
      </w:pPr>
      <w:r w:rsidRPr="00DF5545">
        <w:rPr>
          <w:rFonts w:ascii="Times New Roman" w:hAnsi="Times New Roman" w:cs="Times New Roman"/>
          <w:sz w:val="28"/>
          <w:szCs w:val="28"/>
        </w:rPr>
        <w:t xml:space="preserve">      1.Протокол публичных слушаний, заключение о результатах предоставить Собранию депутатов Пролетарского городского поселения для рассмотрения и принятия решения «О проекте решения Собрания депутатов Пролетарского городского поселения «О принятии Устава муниципального образования «Пролетарское городское поселение» в окончательной редакции.</w:t>
      </w:r>
    </w:p>
    <w:p w:rsidR="00DF5545" w:rsidRPr="00DF5545" w:rsidRDefault="00DF5545" w:rsidP="00DF5545">
      <w:pPr>
        <w:spacing w:after="0" w:line="240" w:lineRule="auto"/>
        <w:jc w:val="both"/>
        <w:rPr>
          <w:rFonts w:ascii="Times New Roman" w:hAnsi="Times New Roman" w:cs="Times New Roman"/>
          <w:sz w:val="28"/>
          <w:szCs w:val="28"/>
        </w:rPr>
      </w:pPr>
    </w:p>
    <w:p w:rsidR="00DF5545" w:rsidRPr="00DF5545" w:rsidRDefault="00DF5545" w:rsidP="00DF5545">
      <w:pPr>
        <w:spacing w:after="0" w:line="240" w:lineRule="auto"/>
        <w:rPr>
          <w:rFonts w:ascii="Times New Roman" w:hAnsi="Times New Roman" w:cs="Times New Roman"/>
          <w:sz w:val="28"/>
          <w:szCs w:val="28"/>
        </w:rPr>
      </w:pPr>
    </w:p>
    <w:p w:rsidR="00DF5545" w:rsidRPr="00DF5545" w:rsidRDefault="00DF5545" w:rsidP="00DF5545">
      <w:pPr>
        <w:spacing w:after="0" w:line="240" w:lineRule="auto"/>
        <w:rPr>
          <w:rFonts w:ascii="Times New Roman" w:hAnsi="Times New Roman" w:cs="Times New Roman"/>
          <w:sz w:val="28"/>
          <w:szCs w:val="28"/>
        </w:rPr>
      </w:pPr>
      <w:r w:rsidRPr="00DF5545">
        <w:rPr>
          <w:rFonts w:ascii="Times New Roman" w:hAnsi="Times New Roman" w:cs="Times New Roman"/>
          <w:sz w:val="28"/>
          <w:szCs w:val="28"/>
        </w:rPr>
        <w:t xml:space="preserve">Глава Администрации </w:t>
      </w:r>
    </w:p>
    <w:p w:rsidR="00DF5545" w:rsidRPr="00DF5545" w:rsidRDefault="00DF5545" w:rsidP="00DF5545">
      <w:pPr>
        <w:spacing w:after="0" w:line="240" w:lineRule="auto"/>
        <w:rPr>
          <w:rFonts w:ascii="Times New Roman" w:hAnsi="Times New Roman" w:cs="Times New Roman"/>
          <w:sz w:val="28"/>
          <w:szCs w:val="28"/>
        </w:rPr>
      </w:pPr>
      <w:r w:rsidRPr="00DF5545">
        <w:rPr>
          <w:rFonts w:ascii="Times New Roman" w:hAnsi="Times New Roman" w:cs="Times New Roman"/>
          <w:sz w:val="28"/>
          <w:szCs w:val="28"/>
        </w:rPr>
        <w:t xml:space="preserve">Пролетарского городского поселения                                        М.Н. </w:t>
      </w:r>
      <w:proofErr w:type="spellStart"/>
      <w:r w:rsidRPr="00DF5545">
        <w:rPr>
          <w:rFonts w:ascii="Times New Roman" w:hAnsi="Times New Roman" w:cs="Times New Roman"/>
          <w:sz w:val="28"/>
          <w:szCs w:val="28"/>
        </w:rPr>
        <w:t>Толпинский</w:t>
      </w:r>
      <w:proofErr w:type="spellEnd"/>
      <w:r w:rsidRPr="00DF5545">
        <w:rPr>
          <w:rFonts w:ascii="Times New Roman" w:hAnsi="Times New Roman" w:cs="Times New Roman"/>
          <w:sz w:val="28"/>
          <w:szCs w:val="28"/>
        </w:rPr>
        <w:t xml:space="preserve"> </w:t>
      </w:r>
    </w:p>
    <w:sectPr w:rsidR="00DF5545" w:rsidRPr="00DF5545" w:rsidSect="00C66707">
      <w:pgSz w:w="11906" w:h="16838"/>
      <w:pgMar w:top="709" w:right="624" w:bottom="1134"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6DFB" w:rsidRDefault="00646DFB" w:rsidP="00A10F69">
      <w:pPr>
        <w:spacing w:after="0" w:line="240" w:lineRule="auto"/>
      </w:pPr>
      <w:r>
        <w:separator/>
      </w:r>
    </w:p>
  </w:endnote>
  <w:endnote w:type="continuationSeparator" w:id="0">
    <w:p w:rsidR="00646DFB" w:rsidRDefault="00646DFB" w:rsidP="00A10F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StarSymbol">
    <w:altName w:val="Arial Unicode MS"/>
    <w:charset w:val="80"/>
    <w:family w:val="auto"/>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CC"/>
    <w:family w:val="roman"/>
    <w:pitch w:val="variable"/>
    <w:sig w:usb0="00000287" w:usb1="00000000" w:usb2="00000000" w:usb3="00000000" w:csb0="0000009F" w:csb1="00000000"/>
  </w:font>
  <w:font w:name="OEKGHE+OfficinaSerifWinC">
    <w:altName w:val="Times New Roman"/>
    <w:panose1 w:val="00000000000000000000"/>
    <w:charset w:val="00"/>
    <w:family w:val="roman"/>
    <w:notTrueType/>
    <w:pitch w:val="default"/>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G Souvenir">
    <w:altName w:val="Times New Roman"/>
    <w:charset w:val="00"/>
    <w:family w:val="roman"/>
    <w:pitch w:val="variable"/>
    <w:sig w:usb0="00000000" w:usb1="00000000" w:usb2="00000000" w:usb3="00000000" w:csb0="00000000" w:csb1="00000000"/>
  </w:font>
  <w:font w:name="Mangal">
    <w:panose1 w:val="00000400000000000000"/>
    <w:charset w:val="01"/>
    <w:family w:val="roman"/>
    <w:notTrueType/>
    <w:pitch w:val="variable"/>
    <w:sig w:usb0="00002000" w:usb1="00000000" w:usb2="00000000" w:usb3="00000000" w:csb0="00000000"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6DFB" w:rsidRDefault="00646DFB" w:rsidP="00A10F69">
      <w:pPr>
        <w:spacing w:after="0" w:line="240" w:lineRule="auto"/>
      </w:pPr>
      <w:r>
        <w:separator/>
      </w:r>
    </w:p>
  </w:footnote>
  <w:footnote w:type="continuationSeparator" w:id="0">
    <w:p w:rsidR="00646DFB" w:rsidRDefault="00646DFB" w:rsidP="00A10F6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7CAA0F80"/>
    <w:lvl w:ilvl="0">
      <w:start w:val="1"/>
      <w:numFmt w:val="bullet"/>
      <w:pStyle w:val="2"/>
      <w:lvlText w:val=""/>
      <w:lvlJc w:val="left"/>
      <w:pPr>
        <w:tabs>
          <w:tab w:val="num" w:pos="643"/>
        </w:tabs>
        <w:ind w:left="643" w:hanging="360"/>
      </w:pPr>
      <w:rPr>
        <w:rFonts w:ascii="Symbol" w:hAnsi="Symbol" w:hint="default"/>
      </w:r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decimal"/>
      <w:lvlText w:val="%1."/>
      <w:lvlJc w:val="left"/>
      <w:pPr>
        <w:tabs>
          <w:tab w:val="num" w:pos="0"/>
        </w:tabs>
        <w:ind w:left="360" w:hanging="360"/>
      </w:p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9"/>
    <w:lvl w:ilvl="0">
      <w:start w:val="1"/>
      <w:numFmt w:val="decimal"/>
      <w:lvlText w:val="%1."/>
      <w:lvlJc w:val="left"/>
      <w:pPr>
        <w:tabs>
          <w:tab w:val="num" w:pos="720"/>
        </w:tabs>
        <w:ind w:left="720" w:hanging="360"/>
      </w:pPr>
    </w:lvl>
    <w:lvl w:ilvl="1">
      <w:start w:val="4"/>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8Num10"/>
    <w:lvl w:ilvl="0">
      <w:start w:val="1"/>
      <w:numFmt w:val="decimal"/>
      <w:lvlText w:val="%1."/>
      <w:lvlJc w:val="left"/>
      <w:pPr>
        <w:tabs>
          <w:tab w:val="num" w:pos="720"/>
        </w:tabs>
        <w:ind w:left="720" w:hanging="360"/>
      </w:pPr>
    </w:lvl>
    <w:lvl w:ilvl="1">
      <w:start w:val="8"/>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11"/>
    <w:lvl w:ilvl="0">
      <w:start w:val="1"/>
      <w:numFmt w:val="decimal"/>
      <w:lvlText w:val="%1."/>
      <w:lvlJc w:val="left"/>
      <w:pPr>
        <w:tabs>
          <w:tab w:val="num" w:pos="720"/>
        </w:tabs>
        <w:ind w:left="720" w:hanging="360"/>
      </w:pPr>
    </w:lvl>
    <w:lvl w:ilvl="1">
      <w:start w:val="4"/>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3"/>
    <w:lvl w:ilvl="0">
      <w:start w:val="1"/>
      <w:numFmt w:val="decimal"/>
      <w:lvlText w:val="%1."/>
      <w:lvlJc w:val="left"/>
      <w:pPr>
        <w:tabs>
          <w:tab w:val="num" w:pos="720"/>
        </w:tabs>
        <w:ind w:left="720" w:hanging="360"/>
      </w:pPr>
    </w:lvl>
    <w:lvl w:ilvl="1">
      <w:start w:val="4"/>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5"/>
    <w:lvl w:ilvl="0">
      <w:start w:val="1"/>
      <w:numFmt w:val="decimal"/>
      <w:lvlText w:val="%1."/>
      <w:lvlJc w:val="left"/>
      <w:pPr>
        <w:tabs>
          <w:tab w:val="num" w:pos="720"/>
        </w:tabs>
        <w:ind w:left="720" w:hanging="360"/>
      </w:pPr>
    </w:lvl>
    <w:lvl w:ilvl="1">
      <w:start w:val="6"/>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3">
    <w:nsid w:val="0000000E"/>
    <w:multiLevelType w:val="multilevel"/>
    <w:tmpl w:val="0000000E"/>
    <w:name w:val="WW8Num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name w:val="WW8Num2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6">
    <w:nsid w:val="00000011"/>
    <w:multiLevelType w:val="multilevel"/>
    <w:tmpl w:val="00000011"/>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2"/>
    <w:multiLevelType w:val="multilevel"/>
    <w:tmpl w:val="00000012"/>
    <w:name w:val="WW8Num22"/>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3"/>
    <w:multiLevelType w:val="multilevel"/>
    <w:tmpl w:val="00000013"/>
    <w:name w:val="WW8Num23"/>
    <w:lvl w:ilvl="0">
      <w:start w:val="1"/>
      <w:numFmt w:val="decimal"/>
      <w:lvlText w:val="%1."/>
      <w:lvlJc w:val="left"/>
      <w:pPr>
        <w:tabs>
          <w:tab w:val="num" w:pos="720"/>
        </w:tabs>
        <w:ind w:left="720" w:hanging="360"/>
      </w:pPr>
    </w:lvl>
    <w:lvl w:ilvl="1">
      <w:start w:val="5"/>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4"/>
    <w:multiLevelType w:val="multilevel"/>
    <w:tmpl w:val="00000014"/>
    <w:name w:val="WW8Num24"/>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name w:val="WW8Num25"/>
    <w:lvl w:ilvl="0">
      <w:start w:val="1"/>
      <w:numFmt w:val="decimal"/>
      <w:lvlText w:val="%1."/>
      <w:lvlJc w:val="left"/>
      <w:pPr>
        <w:tabs>
          <w:tab w:val="num" w:pos="720"/>
        </w:tabs>
        <w:ind w:left="720" w:hanging="360"/>
      </w:pPr>
    </w:lvl>
    <w:lvl w:ilvl="1">
      <w:start w:val="6"/>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name w:val="WW8Num26"/>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name w:val="WW8Num2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name w:val="WW8Num2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4">
    <w:nsid w:val="07ED2CF4"/>
    <w:multiLevelType w:val="multilevel"/>
    <w:tmpl w:val="7FAC63A0"/>
    <w:styleLink w:val="WW8Num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nsid w:val="2BC32338"/>
    <w:multiLevelType w:val="hybridMultilevel"/>
    <w:tmpl w:val="491C34C6"/>
    <w:lvl w:ilvl="0" w:tplc="2BD622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2F311932"/>
    <w:multiLevelType w:val="hybridMultilevel"/>
    <w:tmpl w:val="8264B98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37FD31C1"/>
    <w:multiLevelType w:val="hybridMultilevel"/>
    <w:tmpl w:val="B74C73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75941C2"/>
    <w:multiLevelType w:val="hybridMultilevel"/>
    <w:tmpl w:val="922C3C6E"/>
    <w:lvl w:ilvl="0" w:tplc="8112F5BC">
      <w:start w:val="1"/>
      <w:numFmt w:val="bullet"/>
      <w:pStyle w:val="a"/>
      <w:lvlText w:val=""/>
      <w:lvlJc w:val="left"/>
      <w:pPr>
        <w:tabs>
          <w:tab w:val="num" w:pos="1106"/>
        </w:tabs>
        <w:ind w:left="1106" w:hanging="397"/>
      </w:pPr>
      <w:rPr>
        <w:rFonts w:ascii="Symbol" w:hAnsi="Symbol" w:hint="default"/>
        <w:color w:val="auto"/>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9">
    <w:nsid w:val="675A37E8"/>
    <w:multiLevelType w:val="multilevel"/>
    <w:tmpl w:val="2CCC04EC"/>
    <w:lvl w:ilvl="0">
      <w:start w:val="65535"/>
      <w:numFmt w:val="bullet"/>
      <w:lvlText w:val="-"/>
      <w:lvlJc w:val="left"/>
      <w:pPr>
        <w:tabs>
          <w:tab w:val="num" w:pos="1607"/>
        </w:tabs>
        <w:ind w:left="1588" w:hanging="341"/>
      </w:pPr>
      <w:rPr>
        <w:rFonts w:ascii="Times New Roman" w:hAnsi="Times New Roman" w:cs="Times New Roman" w:hint="default"/>
      </w:rPr>
    </w:lvl>
    <w:lvl w:ilvl="1">
      <w:start w:val="1"/>
      <w:numFmt w:val="none"/>
      <w:lvlText w:val="3.5"/>
      <w:lvlJc w:val="left"/>
      <w:pPr>
        <w:tabs>
          <w:tab w:val="num" w:pos="1247"/>
        </w:tabs>
        <w:ind w:left="1247" w:hanging="510"/>
      </w:pPr>
    </w:lvl>
    <w:lvl w:ilvl="2">
      <w:start w:val="1"/>
      <w:numFmt w:val="none"/>
      <w:lvlText w:val="3.6"/>
      <w:lvlJc w:val="left"/>
      <w:pPr>
        <w:tabs>
          <w:tab w:val="num" w:pos="1134"/>
        </w:tabs>
        <w:ind w:left="1134" w:hanging="397"/>
      </w:pPr>
    </w:lvl>
    <w:lvl w:ilvl="3">
      <w:start w:val="1"/>
      <w:numFmt w:val="decimal"/>
      <w:lvlText w:val="%1.%2.%3.%4."/>
      <w:lvlJc w:val="left"/>
      <w:pPr>
        <w:tabs>
          <w:tab w:val="num" w:pos="2160"/>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320"/>
        </w:tabs>
        <w:ind w:left="4320" w:hanging="1440"/>
      </w:pPr>
    </w:lvl>
  </w:abstractNum>
  <w:num w:numId="1">
    <w:abstractNumId w:val="0"/>
  </w:num>
  <w:num w:numId="2">
    <w:abstractNumId w:val="24"/>
  </w:num>
  <w:num w:numId="3">
    <w:abstractNumId w:val="28"/>
  </w:num>
  <w:num w:numId="4">
    <w:abstractNumId w:val="27"/>
  </w:num>
  <w:num w:numId="5">
    <w:abstractNumId w:val="26"/>
  </w:num>
  <w:num w:numId="6">
    <w:abstractNumId w:val="25"/>
  </w:num>
  <w:num w:numId="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229378"/>
  </w:hdrShapeDefaults>
  <w:footnotePr>
    <w:footnote w:id="-1"/>
    <w:footnote w:id="0"/>
  </w:footnotePr>
  <w:endnotePr>
    <w:endnote w:id="-1"/>
    <w:endnote w:id="0"/>
  </w:endnotePr>
  <w:compat/>
  <w:rsids>
    <w:rsidRoot w:val="00CE7E6B"/>
    <w:rsid w:val="00000467"/>
    <w:rsid w:val="000013EF"/>
    <w:rsid w:val="000018C9"/>
    <w:rsid w:val="00001C6E"/>
    <w:rsid w:val="000027CB"/>
    <w:rsid w:val="00002ACE"/>
    <w:rsid w:val="00003060"/>
    <w:rsid w:val="00003755"/>
    <w:rsid w:val="00004578"/>
    <w:rsid w:val="000045FA"/>
    <w:rsid w:val="0000471F"/>
    <w:rsid w:val="000049B8"/>
    <w:rsid w:val="00004DA1"/>
    <w:rsid w:val="000057D6"/>
    <w:rsid w:val="00005964"/>
    <w:rsid w:val="00005F05"/>
    <w:rsid w:val="0000614C"/>
    <w:rsid w:val="000062CB"/>
    <w:rsid w:val="00006407"/>
    <w:rsid w:val="00006A13"/>
    <w:rsid w:val="00006A52"/>
    <w:rsid w:val="00006B35"/>
    <w:rsid w:val="0000711D"/>
    <w:rsid w:val="00010051"/>
    <w:rsid w:val="0001012E"/>
    <w:rsid w:val="00010494"/>
    <w:rsid w:val="000107BC"/>
    <w:rsid w:val="0001084E"/>
    <w:rsid w:val="00010875"/>
    <w:rsid w:val="00010916"/>
    <w:rsid w:val="000114CD"/>
    <w:rsid w:val="00011878"/>
    <w:rsid w:val="00011A46"/>
    <w:rsid w:val="0001246D"/>
    <w:rsid w:val="000137F1"/>
    <w:rsid w:val="0001381F"/>
    <w:rsid w:val="00013A2D"/>
    <w:rsid w:val="00013C67"/>
    <w:rsid w:val="00013D53"/>
    <w:rsid w:val="00013ECF"/>
    <w:rsid w:val="0001418C"/>
    <w:rsid w:val="000143E0"/>
    <w:rsid w:val="00014C3E"/>
    <w:rsid w:val="00014FB3"/>
    <w:rsid w:val="00016564"/>
    <w:rsid w:val="00017E5A"/>
    <w:rsid w:val="000200D2"/>
    <w:rsid w:val="00020546"/>
    <w:rsid w:val="00020EA6"/>
    <w:rsid w:val="00020F5F"/>
    <w:rsid w:val="00021499"/>
    <w:rsid w:val="00021AE9"/>
    <w:rsid w:val="00021CBA"/>
    <w:rsid w:val="00021FF2"/>
    <w:rsid w:val="000221D7"/>
    <w:rsid w:val="00022328"/>
    <w:rsid w:val="00022F0B"/>
    <w:rsid w:val="000230CB"/>
    <w:rsid w:val="0002391B"/>
    <w:rsid w:val="00023948"/>
    <w:rsid w:val="00023D63"/>
    <w:rsid w:val="0002424A"/>
    <w:rsid w:val="0002444F"/>
    <w:rsid w:val="000247F5"/>
    <w:rsid w:val="000248CF"/>
    <w:rsid w:val="00024C55"/>
    <w:rsid w:val="00025126"/>
    <w:rsid w:val="0002540C"/>
    <w:rsid w:val="0002556C"/>
    <w:rsid w:val="000255B0"/>
    <w:rsid w:val="00025C4B"/>
    <w:rsid w:val="00025C64"/>
    <w:rsid w:val="00025CF3"/>
    <w:rsid w:val="0002679D"/>
    <w:rsid w:val="000269A1"/>
    <w:rsid w:val="00026D8A"/>
    <w:rsid w:val="00026FC4"/>
    <w:rsid w:val="00027008"/>
    <w:rsid w:val="000272CC"/>
    <w:rsid w:val="0002755A"/>
    <w:rsid w:val="0002765B"/>
    <w:rsid w:val="0002769C"/>
    <w:rsid w:val="0002798B"/>
    <w:rsid w:val="00027ED2"/>
    <w:rsid w:val="000304DB"/>
    <w:rsid w:val="000309EE"/>
    <w:rsid w:val="0003139D"/>
    <w:rsid w:val="0003183C"/>
    <w:rsid w:val="00031991"/>
    <w:rsid w:val="00031B0F"/>
    <w:rsid w:val="00031D0B"/>
    <w:rsid w:val="00031F6A"/>
    <w:rsid w:val="000328F5"/>
    <w:rsid w:val="00032DE3"/>
    <w:rsid w:val="000331A6"/>
    <w:rsid w:val="00033290"/>
    <w:rsid w:val="00033A1D"/>
    <w:rsid w:val="00033B76"/>
    <w:rsid w:val="00033CDD"/>
    <w:rsid w:val="0003439D"/>
    <w:rsid w:val="00034502"/>
    <w:rsid w:val="0003498C"/>
    <w:rsid w:val="00035117"/>
    <w:rsid w:val="000353EA"/>
    <w:rsid w:val="00035471"/>
    <w:rsid w:val="00035A3A"/>
    <w:rsid w:val="000361A9"/>
    <w:rsid w:val="00036955"/>
    <w:rsid w:val="00036978"/>
    <w:rsid w:val="00036D21"/>
    <w:rsid w:val="000371A1"/>
    <w:rsid w:val="0003752B"/>
    <w:rsid w:val="00037A13"/>
    <w:rsid w:val="00037AFC"/>
    <w:rsid w:val="00037D4E"/>
    <w:rsid w:val="00037F01"/>
    <w:rsid w:val="00040544"/>
    <w:rsid w:val="000408D7"/>
    <w:rsid w:val="00040B4D"/>
    <w:rsid w:val="00040D5E"/>
    <w:rsid w:val="00040D89"/>
    <w:rsid w:val="000415AF"/>
    <w:rsid w:val="00041E23"/>
    <w:rsid w:val="00042109"/>
    <w:rsid w:val="00042135"/>
    <w:rsid w:val="000421FC"/>
    <w:rsid w:val="000425DC"/>
    <w:rsid w:val="0004265B"/>
    <w:rsid w:val="00042882"/>
    <w:rsid w:val="000429B7"/>
    <w:rsid w:val="00042BB6"/>
    <w:rsid w:val="00042CEC"/>
    <w:rsid w:val="000436B3"/>
    <w:rsid w:val="000438BA"/>
    <w:rsid w:val="000439E8"/>
    <w:rsid w:val="000448C9"/>
    <w:rsid w:val="000450EF"/>
    <w:rsid w:val="000453AE"/>
    <w:rsid w:val="0004553F"/>
    <w:rsid w:val="0004567F"/>
    <w:rsid w:val="00045868"/>
    <w:rsid w:val="00045AF1"/>
    <w:rsid w:val="0004630E"/>
    <w:rsid w:val="00046E30"/>
    <w:rsid w:val="0004705A"/>
    <w:rsid w:val="00047268"/>
    <w:rsid w:val="0004754B"/>
    <w:rsid w:val="00047553"/>
    <w:rsid w:val="00047574"/>
    <w:rsid w:val="00047749"/>
    <w:rsid w:val="000477D7"/>
    <w:rsid w:val="00047954"/>
    <w:rsid w:val="00047CC8"/>
    <w:rsid w:val="00047EF5"/>
    <w:rsid w:val="00047F1C"/>
    <w:rsid w:val="00047F52"/>
    <w:rsid w:val="00047FE6"/>
    <w:rsid w:val="00050649"/>
    <w:rsid w:val="00050650"/>
    <w:rsid w:val="00050721"/>
    <w:rsid w:val="00050F7D"/>
    <w:rsid w:val="00051449"/>
    <w:rsid w:val="000514C8"/>
    <w:rsid w:val="00051603"/>
    <w:rsid w:val="00051A55"/>
    <w:rsid w:val="00051B42"/>
    <w:rsid w:val="00051E9F"/>
    <w:rsid w:val="00051F0C"/>
    <w:rsid w:val="0005226E"/>
    <w:rsid w:val="0005229E"/>
    <w:rsid w:val="00052C3A"/>
    <w:rsid w:val="00053C22"/>
    <w:rsid w:val="00053FDE"/>
    <w:rsid w:val="000540FB"/>
    <w:rsid w:val="00054C40"/>
    <w:rsid w:val="00055202"/>
    <w:rsid w:val="00055CA8"/>
    <w:rsid w:val="0005663A"/>
    <w:rsid w:val="00056A0B"/>
    <w:rsid w:val="00056AB1"/>
    <w:rsid w:val="00056F6B"/>
    <w:rsid w:val="0005707B"/>
    <w:rsid w:val="00057120"/>
    <w:rsid w:val="000574F6"/>
    <w:rsid w:val="00057A53"/>
    <w:rsid w:val="00057AA1"/>
    <w:rsid w:val="00057F40"/>
    <w:rsid w:val="00060019"/>
    <w:rsid w:val="00060474"/>
    <w:rsid w:val="000607C0"/>
    <w:rsid w:val="0006126F"/>
    <w:rsid w:val="00061526"/>
    <w:rsid w:val="000615F6"/>
    <w:rsid w:val="00061688"/>
    <w:rsid w:val="00062326"/>
    <w:rsid w:val="000631E5"/>
    <w:rsid w:val="00063D01"/>
    <w:rsid w:val="00063D7C"/>
    <w:rsid w:val="00063FD0"/>
    <w:rsid w:val="000643C6"/>
    <w:rsid w:val="000644BC"/>
    <w:rsid w:val="000650D7"/>
    <w:rsid w:val="00065403"/>
    <w:rsid w:val="000657E2"/>
    <w:rsid w:val="000660D1"/>
    <w:rsid w:val="0006632C"/>
    <w:rsid w:val="00066470"/>
    <w:rsid w:val="0006786B"/>
    <w:rsid w:val="00067B54"/>
    <w:rsid w:val="000709B3"/>
    <w:rsid w:val="00070AAE"/>
    <w:rsid w:val="00070DE4"/>
    <w:rsid w:val="00071523"/>
    <w:rsid w:val="000717A3"/>
    <w:rsid w:val="0007186E"/>
    <w:rsid w:val="00071F52"/>
    <w:rsid w:val="000721AB"/>
    <w:rsid w:val="00072306"/>
    <w:rsid w:val="0007291B"/>
    <w:rsid w:val="00072FA9"/>
    <w:rsid w:val="00073006"/>
    <w:rsid w:val="0007316D"/>
    <w:rsid w:val="0007356A"/>
    <w:rsid w:val="0007394A"/>
    <w:rsid w:val="00073E10"/>
    <w:rsid w:val="0007413D"/>
    <w:rsid w:val="00074980"/>
    <w:rsid w:val="00074991"/>
    <w:rsid w:val="00074CB0"/>
    <w:rsid w:val="0007554D"/>
    <w:rsid w:val="00075787"/>
    <w:rsid w:val="00075870"/>
    <w:rsid w:val="000758D9"/>
    <w:rsid w:val="00075A8F"/>
    <w:rsid w:val="00075D20"/>
    <w:rsid w:val="000767DA"/>
    <w:rsid w:val="000768AB"/>
    <w:rsid w:val="00076918"/>
    <w:rsid w:val="00076B84"/>
    <w:rsid w:val="000772C8"/>
    <w:rsid w:val="00077E9B"/>
    <w:rsid w:val="00077FF7"/>
    <w:rsid w:val="000803EE"/>
    <w:rsid w:val="00080BC7"/>
    <w:rsid w:val="00080D18"/>
    <w:rsid w:val="00080DD0"/>
    <w:rsid w:val="0008172F"/>
    <w:rsid w:val="0008190C"/>
    <w:rsid w:val="00082086"/>
    <w:rsid w:val="00082232"/>
    <w:rsid w:val="00082B93"/>
    <w:rsid w:val="00082EB4"/>
    <w:rsid w:val="000832D8"/>
    <w:rsid w:val="00083791"/>
    <w:rsid w:val="000839DD"/>
    <w:rsid w:val="00083EC9"/>
    <w:rsid w:val="00083F04"/>
    <w:rsid w:val="00084672"/>
    <w:rsid w:val="0008487E"/>
    <w:rsid w:val="00084A4E"/>
    <w:rsid w:val="00084B75"/>
    <w:rsid w:val="00084C80"/>
    <w:rsid w:val="00085074"/>
    <w:rsid w:val="0008536E"/>
    <w:rsid w:val="00085AE6"/>
    <w:rsid w:val="00085F83"/>
    <w:rsid w:val="00086616"/>
    <w:rsid w:val="0008663F"/>
    <w:rsid w:val="0008674A"/>
    <w:rsid w:val="00086BC1"/>
    <w:rsid w:val="000872CE"/>
    <w:rsid w:val="000879FD"/>
    <w:rsid w:val="00087BA2"/>
    <w:rsid w:val="00087BAE"/>
    <w:rsid w:val="00087DEE"/>
    <w:rsid w:val="00090471"/>
    <w:rsid w:val="00090689"/>
    <w:rsid w:val="0009081D"/>
    <w:rsid w:val="000914CC"/>
    <w:rsid w:val="00091FDB"/>
    <w:rsid w:val="00092173"/>
    <w:rsid w:val="000922CD"/>
    <w:rsid w:val="00092531"/>
    <w:rsid w:val="0009396D"/>
    <w:rsid w:val="0009431D"/>
    <w:rsid w:val="00094354"/>
    <w:rsid w:val="0009443C"/>
    <w:rsid w:val="000948C1"/>
    <w:rsid w:val="00094B77"/>
    <w:rsid w:val="00094E73"/>
    <w:rsid w:val="00095046"/>
    <w:rsid w:val="000955D8"/>
    <w:rsid w:val="00095AAA"/>
    <w:rsid w:val="00095C5A"/>
    <w:rsid w:val="00095FC5"/>
    <w:rsid w:val="00096321"/>
    <w:rsid w:val="00096B2C"/>
    <w:rsid w:val="000975AB"/>
    <w:rsid w:val="000975BA"/>
    <w:rsid w:val="0009761A"/>
    <w:rsid w:val="00097BF5"/>
    <w:rsid w:val="000A01ED"/>
    <w:rsid w:val="000A0328"/>
    <w:rsid w:val="000A0439"/>
    <w:rsid w:val="000A0866"/>
    <w:rsid w:val="000A0D5B"/>
    <w:rsid w:val="000A0F38"/>
    <w:rsid w:val="000A1881"/>
    <w:rsid w:val="000A19F3"/>
    <w:rsid w:val="000A20EF"/>
    <w:rsid w:val="000A2412"/>
    <w:rsid w:val="000A2758"/>
    <w:rsid w:val="000A2947"/>
    <w:rsid w:val="000A2A49"/>
    <w:rsid w:val="000A2C46"/>
    <w:rsid w:val="000A2F11"/>
    <w:rsid w:val="000A3038"/>
    <w:rsid w:val="000A3FFE"/>
    <w:rsid w:val="000A4517"/>
    <w:rsid w:val="000A476C"/>
    <w:rsid w:val="000A493F"/>
    <w:rsid w:val="000A4B8C"/>
    <w:rsid w:val="000A4C8A"/>
    <w:rsid w:val="000A4D6C"/>
    <w:rsid w:val="000A58CF"/>
    <w:rsid w:val="000A64F8"/>
    <w:rsid w:val="000A693D"/>
    <w:rsid w:val="000A698D"/>
    <w:rsid w:val="000A6AD5"/>
    <w:rsid w:val="000A6D21"/>
    <w:rsid w:val="000A721B"/>
    <w:rsid w:val="000A7987"/>
    <w:rsid w:val="000A7D97"/>
    <w:rsid w:val="000B11AA"/>
    <w:rsid w:val="000B140C"/>
    <w:rsid w:val="000B1F77"/>
    <w:rsid w:val="000B20ED"/>
    <w:rsid w:val="000B264E"/>
    <w:rsid w:val="000B2826"/>
    <w:rsid w:val="000B3281"/>
    <w:rsid w:val="000B372C"/>
    <w:rsid w:val="000B38CE"/>
    <w:rsid w:val="000B3D07"/>
    <w:rsid w:val="000B3E14"/>
    <w:rsid w:val="000B3E29"/>
    <w:rsid w:val="000B4E0E"/>
    <w:rsid w:val="000B5306"/>
    <w:rsid w:val="000B5A15"/>
    <w:rsid w:val="000B5D42"/>
    <w:rsid w:val="000B5DA4"/>
    <w:rsid w:val="000B60BD"/>
    <w:rsid w:val="000B60C7"/>
    <w:rsid w:val="000B60F6"/>
    <w:rsid w:val="000B657C"/>
    <w:rsid w:val="000B6A12"/>
    <w:rsid w:val="000B6CA9"/>
    <w:rsid w:val="000B6D03"/>
    <w:rsid w:val="000B6F0E"/>
    <w:rsid w:val="000B6F24"/>
    <w:rsid w:val="000B78ED"/>
    <w:rsid w:val="000B7FB1"/>
    <w:rsid w:val="000C02FB"/>
    <w:rsid w:val="000C059F"/>
    <w:rsid w:val="000C0617"/>
    <w:rsid w:val="000C0FFA"/>
    <w:rsid w:val="000C1448"/>
    <w:rsid w:val="000C1B61"/>
    <w:rsid w:val="000C1C0D"/>
    <w:rsid w:val="000C2488"/>
    <w:rsid w:val="000C2725"/>
    <w:rsid w:val="000C2F4E"/>
    <w:rsid w:val="000C3456"/>
    <w:rsid w:val="000C4238"/>
    <w:rsid w:val="000C4251"/>
    <w:rsid w:val="000C45BC"/>
    <w:rsid w:val="000C45CC"/>
    <w:rsid w:val="000C462E"/>
    <w:rsid w:val="000C46A9"/>
    <w:rsid w:val="000C4A94"/>
    <w:rsid w:val="000C5140"/>
    <w:rsid w:val="000C53D8"/>
    <w:rsid w:val="000C559E"/>
    <w:rsid w:val="000C5873"/>
    <w:rsid w:val="000C5D6B"/>
    <w:rsid w:val="000C6223"/>
    <w:rsid w:val="000C62CD"/>
    <w:rsid w:val="000C6444"/>
    <w:rsid w:val="000C649D"/>
    <w:rsid w:val="000C6D3D"/>
    <w:rsid w:val="000C723E"/>
    <w:rsid w:val="000D065E"/>
    <w:rsid w:val="000D087D"/>
    <w:rsid w:val="000D0E7E"/>
    <w:rsid w:val="000D0E95"/>
    <w:rsid w:val="000D0E97"/>
    <w:rsid w:val="000D0FA1"/>
    <w:rsid w:val="000D116E"/>
    <w:rsid w:val="000D13C1"/>
    <w:rsid w:val="000D1468"/>
    <w:rsid w:val="000D15F7"/>
    <w:rsid w:val="000D162A"/>
    <w:rsid w:val="000D1840"/>
    <w:rsid w:val="000D1B8B"/>
    <w:rsid w:val="000D2978"/>
    <w:rsid w:val="000D2E62"/>
    <w:rsid w:val="000D3D11"/>
    <w:rsid w:val="000D3E0A"/>
    <w:rsid w:val="000D402C"/>
    <w:rsid w:val="000D428E"/>
    <w:rsid w:val="000D4B9C"/>
    <w:rsid w:val="000D51FE"/>
    <w:rsid w:val="000D57E7"/>
    <w:rsid w:val="000D5C7B"/>
    <w:rsid w:val="000D6020"/>
    <w:rsid w:val="000D6215"/>
    <w:rsid w:val="000D64FF"/>
    <w:rsid w:val="000D6824"/>
    <w:rsid w:val="000D6B2D"/>
    <w:rsid w:val="000D6E8A"/>
    <w:rsid w:val="000D73CC"/>
    <w:rsid w:val="000D780B"/>
    <w:rsid w:val="000D7CFF"/>
    <w:rsid w:val="000D7D85"/>
    <w:rsid w:val="000D7E68"/>
    <w:rsid w:val="000E051F"/>
    <w:rsid w:val="000E0649"/>
    <w:rsid w:val="000E0B5A"/>
    <w:rsid w:val="000E113B"/>
    <w:rsid w:val="000E14EF"/>
    <w:rsid w:val="000E1C3F"/>
    <w:rsid w:val="000E1E0D"/>
    <w:rsid w:val="000E219A"/>
    <w:rsid w:val="000E2557"/>
    <w:rsid w:val="000E25DD"/>
    <w:rsid w:val="000E372E"/>
    <w:rsid w:val="000E3B88"/>
    <w:rsid w:val="000E4206"/>
    <w:rsid w:val="000E4606"/>
    <w:rsid w:val="000E4978"/>
    <w:rsid w:val="000E49CD"/>
    <w:rsid w:val="000E4BD3"/>
    <w:rsid w:val="000E5206"/>
    <w:rsid w:val="000E53D3"/>
    <w:rsid w:val="000E615B"/>
    <w:rsid w:val="000E6279"/>
    <w:rsid w:val="000E6AED"/>
    <w:rsid w:val="000E75E4"/>
    <w:rsid w:val="000E7A52"/>
    <w:rsid w:val="000F07E5"/>
    <w:rsid w:val="000F0962"/>
    <w:rsid w:val="000F18EE"/>
    <w:rsid w:val="000F1B6F"/>
    <w:rsid w:val="000F2276"/>
    <w:rsid w:val="000F22F8"/>
    <w:rsid w:val="000F2C69"/>
    <w:rsid w:val="000F2F78"/>
    <w:rsid w:val="000F30D6"/>
    <w:rsid w:val="000F3386"/>
    <w:rsid w:val="000F33A3"/>
    <w:rsid w:val="000F374F"/>
    <w:rsid w:val="000F3798"/>
    <w:rsid w:val="000F3F1B"/>
    <w:rsid w:val="000F4DAF"/>
    <w:rsid w:val="000F4E18"/>
    <w:rsid w:val="000F4EA2"/>
    <w:rsid w:val="000F5074"/>
    <w:rsid w:val="000F5237"/>
    <w:rsid w:val="000F57CF"/>
    <w:rsid w:val="000F5A76"/>
    <w:rsid w:val="000F5B3B"/>
    <w:rsid w:val="000F5E6C"/>
    <w:rsid w:val="000F60EA"/>
    <w:rsid w:val="000F63D4"/>
    <w:rsid w:val="000F65D2"/>
    <w:rsid w:val="000F66B9"/>
    <w:rsid w:val="000F6B09"/>
    <w:rsid w:val="000F6CA7"/>
    <w:rsid w:val="000F6ED7"/>
    <w:rsid w:val="000F70C7"/>
    <w:rsid w:val="000F7BA0"/>
    <w:rsid w:val="000F7F96"/>
    <w:rsid w:val="00100293"/>
    <w:rsid w:val="001002EF"/>
    <w:rsid w:val="0010085B"/>
    <w:rsid w:val="00100C4F"/>
    <w:rsid w:val="00100E59"/>
    <w:rsid w:val="00101C55"/>
    <w:rsid w:val="00102ED9"/>
    <w:rsid w:val="0010329A"/>
    <w:rsid w:val="0010334E"/>
    <w:rsid w:val="00103DA6"/>
    <w:rsid w:val="0010433E"/>
    <w:rsid w:val="0010479B"/>
    <w:rsid w:val="00104841"/>
    <w:rsid w:val="00104A6E"/>
    <w:rsid w:val="00104E09"/>
    <w:rsid w:val="00105121"/>
    <w:rsid w:val="0010542B"/>
    <w:rsid w:val="00105923"/>
    <w:rsid w:val="00105BF9"/>
    <w:rsid w:val="001060D4"/>
    <w:rsid w:val="001061EC"/>
    <w:rsid w:val="00106B2B"/>
    <w:rsid w:val="00106C34"/>
    <w:rsid w:val="00106D75"/>
    <w:rsid w:val="00106FEC"/>
    <w:rsid w:val="00107004"/>
    <w:rsid w:val="00107147"/>
    <w:rsid w:val="00107285"/>
    <w:rsid w:val="00107408"/>
    <w:rsid w:val="00107ACA"/>
    <w:rsid w:val="00107C45"/>
    <w:rsid w:val="00107C5D"/>
    <w:rsid w:val="001107E2"/>
    <w:rsid w:val="00111186"/>
    <w:rsid w:val="001126DF"/>
    <w:rsid w:val="00112A49"/>
    <w:rsid w:val="00112C39"/>
    <w:rsid w:val="00112E35"/>
    <w:rsid w:val="00113052"/>
    <w:rsid w:val="001130C8"/>
    <w:rsid w:val="001130CB"/>
    <w:rsid w:val="0011398F"/>
    <w:rsid w:val="00114221"/>
    <w:rsid w:val="001142BC"/>
    <w:rsid w:val="0011488F"/>
    <w:rsid w:val="00114B27"/>
    <w:rsid w:val="00115086"/>
    <w:rsid w:val="00115093"/>
    <w:rsid w:val="001153F1"/>
    <w:rsid w:val="00115635"/>
    <w:rsid w:val="00115D10"/>
    <w:rsid w:val="00115DD8"/>
    <w:rsid w:val="00115E5E"/>
    <w:rsid w:val="00115F09"/>
    <w:rsid w:val="0011634F"/>
    <w:rsid w:val="0011677A"/>
    <w:rsid w:val="0011683E"/>
    <w:rsid w:val="00116C7B"/>
    <w:rsid w:val="0011711B"/>
    <w:rsid w:val="00117138"/>
    <w:rsid w:val="0011718D"/>
    <w:rsid w:val="0011726C"/>
    <w:rsid w:val="001174B4"/>
    <w:rsid w:val="00117B40"/>
    <w:rsid w:val="0012067B"/>
    <w:rsid w:val="00120C39"/>
    <w:rsid w:val="001219E4"/>
    <w:rsid w:val="00121A4C"/>
    <w:rsid w:val="00121D00"/>
    <w:rsid w:val="00121DF1"/>
    <w:rsid w:val="00121FFD"/>
    <w:rsid w:val="001229B4"/>
    <w:rsid w:val="00122B1D"/>
    <w:rsid w:val="0012309F"/>
    <w:rsid w:val="0012402D"/>
    <w:rsid w:val="00124416"/>
    <w:rsid w:val="0012488D"/>
    <w:rsid w:val="001248BA"/>
    <w:rsid w:val="00124C39"/>
    <w:rsid w:val="00124ECE"/>
    <w:rsid w:val="00124FCF"/>
    <w:rsid w:val="00125443"/>
    <w:rsid w:val="0012551B"/>
    <w:rsid w:val="001259C8"/>
    <w:rsid w:val="00126025"/>
    <w:rsid w:val="0012684C"/>
    <w:rsid w:val="00126ABD"/>
    <w:rsid w:val="00127528"/>
    <w:rsid w:val="00127824"/>
    <w:rsid w:val="00130290"/>
    <w:rsid w:val="00130723"/>
    <w:rsid w:val="00130842"/>
    <w:rsid w:val="00130D77"/>
    <w:rsid w:val="00131299"/>
    <w:rsid w:val="0013203F"/>
    <w:rsid w:val="001325E4"/>
    <w:rsid w:val="00132AEB"/>
    <w:rsid w:val="00132E70"/>
    <w:rsid w:val="00133724"/>
    <w:rsid w:val="00133A31"/>
    <w:rsid w:val="00133A73"/>
    <w:rsid w:val="00134171"/>
    <w:rsid w:val="0013434D"/>
    <w:rsid w:val="00134A1E"/>
    <w:rsid w:val="00134B89"/>
    <w:rsid w:val="00134EE4"/>
    <w:rsid w:val="0013538B"/>
    <w:rsid w:val="00135858"/>
    <w:rsid w:val="001358FE"/>
    <w:rsid w:val="00135909"/>
    <w:rsid w:val="00135C82"/>
    <w:rsid w:val="00135CBD"/>
    <w:rsid w:val="00135D20"/>
    <w:rsid w:val="00136439"/>
    <w:rsid w:val="0013644E"/>
    <w:rsid w:val="001366EA"/>
    <w:rsid w:val="0013704B"/>
    <w:rsid w:val="0013782D"/>
    <w:rsid w:val="00137EC6"/>
    <w:rsid w:val="00137EEE"/>
    <w:rsid w:val="00140F7E"/>
    <w:rsid w:val="0014118D"/>
    <w:rsid w:val="00141BBA"/>
    <w:rsid w:val="00142CC4"/>
    <w:rsid w:val="001434E2"/>
    <w:rsid w:val="0014391B"/>
    <w:rsid w:val="001439D7"/>
    <w:rsid w:val="00143FC6"/>
    <w:rsid w:val="0014437F"/>
    <w:rsid w:val="00144A11"/>
    <w:rsid w:val="0014524F"/>
    <w:rsid w:val="0014592E"/>
    <w:rsid w:val="00145E30"/>
    <w:rsid w:val="00145E98"/>
    <w:rsid w:val="00145ED6"/>
    <w:rsid w:val="00146C1F"/>
    <w:rsid w:val="00146DA9"/>
    <w:rsid w:val="00147366"/>
    <w:rsid w:val="0014755A"/>
    <w:rsid w:val="00147677"/>
    <w:rsid w:val="0014796B"/>
    <w:rsid w:val="00147FD7"/>
    <w:rsid w:val="0015009B"/>
    <w:rsid w:val="00150137"/>
    <w:rsid w:val="001502F0"/>
    <w:rsid w:val="00150880"/>
    <w:rsid w:val="00150E92"/>
    <w:rsid w:val="00151225"/>
    <w:rsid w:val="00151233"/>
    <w:rsid w:val="001527C0"/>
    <w:rsid w:val="00152C53"/>
    <w:rsid w:val="00152E0E"/>
    <w:rsid w:val="001536E3"/>
    <w:rsid w:val="0015376A"/>
    <w:rsid w:val="00153A26"/>
    <w:rsid w:val="00153D04"/>
    <w:rsid w:val="00153DDC"/>
    <w:rsid w:val="00153F58"/>
    <w:rsid w:val="0015400F"/>
    <w:rsid w:val="00155309"/>
    <w:rsid w:val="001553CE"/>
    <w:rsid w:val="00155BA2"/>
    <w:rsid w:val="00155CEF"/>
    <w:rsid w:val="00155F1F"/>
    <w:rsid w:val="0015621B"/>
    <w:rsid w:val="00156445"/>
    <w:rsid w:val="001566DA"/>
    <w:rsid w:val="001574B7"/>
    <w:rsid w:val="0015750F"/>
    <w:rsid w:val="00157622"/>
    <w:rsid w:val="00157711"/>
    <w:rsid w:val="00157CEB"/>
    <w:rsid w:val="001605D4"/>
    <w:rsid w:val="00160799"/>
    <w:rsid w:val="00160E53"/>
    <w:rsid w:val="0016108A"/>
    <w:rsid w:val="0016148C"/>
    <w:rsid w:val="0016167A"/>
    <w:rsid w:val="00161E1C"/>
    <w:rsid w:val="00162BCB"/>
    <w:rsid w:val="00163015"/>
    <w:rsid w:val="00163100"/>
    <w:rsid w:val="00163308"/>
    <w:rsid w:val="0016392B"/>
    <w:rsid w:val="00163C0F"/>
    <w:rsid w:val="00163E27"/>
    <w:rsid w:val="0016434B"/>
    <w:rsid w:val="0016482A"/>
    <w:rsid w:val="0016580D"/>
    <w:rsid w:val="00165853"/>
    <w:rsid w:val="001664CD"/>
    <w:rsid w:val="001665E8"/>
    <w:rsid w:val="00166723"/>
    <w:rsid w:val="00166845"/>
    <w:rsid w:val="00167665"/>
    <w:rsid w:val="00167CA9"/>
    <w:rsid w:val="0017016C"/>
    <w:rsid w:val="001702D2"/>
    <w:rsid w:val="00170318"/>
    <w:rsid w:val="0017052C"/>
    <w:rsid w:val="001706F1"/>
    <w:rsid w:val="00170EA7"/>
    <w:rsid w:val="001719C1"/>
    <w:rsid w:val="00172143"/>
    <w:rsid w:val="0017225C"/>
    <w:rsid w:val="00172326"/>
    <w:rsid w:val="00172478"/>
    <w:rsid w:val="00172A67"/>
    <w:rsid w:val="0017358A"/>
    <w:rsid w:val="00173B98"/>
    <w:rsid w:val="00173DEA"/>
    <w:rsid w:val="00174072"/>
    <w:rsid w:val="001742A6"/>
    <w:rsid w:val="00174B5E"/>
    <w:rsid w:val="00174D10"/>
    <w:rsid w:val="00174E17"/>
    <w:rsid w:val="00175660"/>
    <w:rsid w:val="00175DBE"/>
    <w:rsid w:val="00176221"/>
    <w:rsid w:val="001765FE"/>
    <w:rsid w:val="00176728"/>
    <w:rsid w:val="00176A05"/>
    <w:rsid w:val="0017714C"/>
    <w:rsid w:val="00177F4F"/>
    <w:rsid w:val="001805E8"/>
    <w:rsid w:val="00180684"/>
    <w:rsid w:val="00180842"/>
    <w:rsid w:val="00180B03"/>
    <w:rsid w:val="00180CB8"/>
    <w:rsid w:val="00181045"/>
    <w:rsid w:val="00181D88"/>
    <w:rsid w:val="00182B35"/>
    <w:rsid w:val="001831F4"/>
    <w:rsid w:val="00183420"/>
    <w:rsid w:val="00183CD6"/>
    <w:rsid w:val="001844B7"/>
    <w:rsid w:val="001844D5"/>
    <w:rsid w:val="001844EB"/>
    <w:rsid w:val="00184593"/>
    <w:rsid w:val="00184D48"/>
    <w:rsid w:val="00185995"/>
    <w:rsid w:val="00185FE3"/>
    <w:rsid w:val="00186A2E"/>
    <w:rsid w:val="001871A6"/>
    <w:rsid w:val="0018746A"/>
    <w:rsid w:val="00187BFB"/>
    <w:rsid w:val="00187D75"/>
    <w:rsid w:val="00187E5F"/>
    <w:rsid w:val="0019027F"/>
    <w:rsid w:val="001906FE"/>
    <w:rsid w:val="00190702"/>
    <w:rsid w:val="0019089C"/>
    <w:rsid w:val="00190AB9"/>
    <w:rsid w:val="00190BE0"/>
    <w:rsid w:val="00190D88"/>
    <w:rsid w:val="00190D8E"/>
    <w:rsid w:val="00191359"/>
    <w:rsid w:val="00191820"/>
    <w:rsid w:val="00191A33"/>
    <w:rsid w:val="00191E39"/>
    <w:rsid w:val="00191FC5"/>
    <w:rsid w:val="001923B0"/>
    <w:rsid w:val="001924EB"/>
    <w:rsid w:val="0019257B"/>
    <w:rsid w:val="0019262F"/>
    <w:rsid w:val="001926D8"/>
    <w:rsid w:val="00193194"/>
    <w:rsid w:val="00193A70"/>
    <w:rsid w:val="0019408E"/>
    <w:rsid w:val="001946D9"/>
    <w:rsid w:val="00195290"/>
    <w:rsid w:val="00195686"/>
    <w:rsid w:val="00195DC1"/>
    <w:rsid w:val="00195ED0"/>
    <w:rsid w:val="00195F50"/>
    <w:rsid w:val="001967E9"/>
    <w:rsid w:val="00196963"/>
    <w:rsid w:val="00196B47"/>
    <w:rsid w:val="00196D16"/>
    <w:rsid w:val="0019772D"/>
    <w:rsid w:val="00197B65"/>
    <w:rsid w:val="001A0251"/>
    <w:rsid w:val="001A08DA"/>
    <w:rsid w:val="001A094F"/>
    <w:rsid w:val="001A0B17"/>
    <w:rsid w:val="001A0C39"/>
    <w:rsid w:val="001A1249"/>
    <w:rsid w:val="001A16FA"/>
    <w:rsid w:val="001A17A1"/>
    <w:rsid w:val="001A18D3"/>
    <w:rsid w:val="001A1D39"/>
    <w:rsid w:val="001A1DEA"/>
    <w:rsid w:val="001A2782"/>
    <w:rsid w:val="001A2DE4"/>
    <w:rsid w:val="001A314E"/>
    <w:rsid w:val="001A3361"/>
    <w:rsid w:val="001A34B2"/>
    <w:rsid w:val="001A39CB"/>
    <w:rsid w:val="001A3AD0"/>
    <w:rsid w:val="001A3D4A"/>
    <w:rsid w:val="001A3E0D"/>
    <w:rsid w:val="001A4146"/>
    <w:rsid w:val="001A4684"/>
    <w:rsid w:val="001A46DC"/>
    <w:rsid w:val="001A473C"/>
    <w:rsid w:val="001A4BCC"/>
    <w:rsid w:val="001A4EDA"/>
    <w:rsid w:val="001A5DD8"/>
    <w:rsid w:val="001A6416"/>
    <w:rsid w:val="001A752E"/>
    <w:rsid w:val="001A7A7D"/>
    <w:rsid w:val="001B0082"/>
    <w:rsid w:val="001B03A9"/>
    <w:rsid w:val="001B0B86"/>
    <w:rsid w:val="001B0B98"/>
    <w:rsid w:val="001B15DC"/>
    <w:rsid w:val="001B19B0"/>
    <w:rsid w:val="001B1B12"/>
    <w:rsid w:val="001B2397"/>
    <w:rsid w:val="001B280A"/>
    <w:rsid w:val="001B2ABC"/>
    <w:rsid w:val="001B2B7C"/>
    <w:rsid w:val="001B2F8C"/>
    <w:rsid w:val="001B31E7"/>
    <w:rsid w:val="001B3723"/>
    <w:rsid w:val="001B3724"/>
    <w:rsid w:val="001B40BC"/>
    <w:rsid w:val="001B43B4"/>
    <w:rsid w:val="001B4AFA"/>
    <w:rsid w:val="001B4D5C"/>
    <w:rsid w:val="001B60BC"/>
    <w:rsid w:val="001B7711"/>
    <w:rsid w:val="001B7838"/>
    <w:rsid w:val="001B78B0"/>
    <w:rsid w:val="001C0566"/>
    <w:rsid w:val="001C0BED"/>
    <w:rsid w:val="001C10FA"/>
    <w:rsid w:val="001C15CB"/>
    <w:rsid w:val="001C18A0"/>
    <w:rsid w:val="001C254A"/>
    <w:rsid w:val="001C2A6F"/>
    <w:rsid w:val="001C335F"/>
    <w:rsid w:val="001C348F"/>
    <w:rsid w:val="001C3553"/>
    <w:rsid w:val="001C441C"/>
    <w:rsid w:val="001C470E"/>
    <w:rsid w:val="001C4E4C"/>
    <w:rsid w:val="001C4F0D"/>
    <w:rsid w:val="001C57A3"/>
    <w:rsid w:val="001C5808"/>
    <w:rsid w:val="001C5AEC"/>
    <w:rsid w:val="001C61D3"/>
    <w:rsid w:val="001C6455"/>
    <w:rsid w:val="001C6784"/>
    <w:rsid w:val="001C7096"/>
    <w:rsid w:val="001C7226"/>
    <w:rsid w:val="001C7A4B"/>
    <w:rsid w:val="001C7DD9"/>
    <w:rsid w:val="001C7F1E"/>
    <w:rsid w:val="001D00F9"/>
    <w:rsid w:val="001D02EA"/>
    <w:rsid w:val="001D06A0"/>
    <w:rsid w:val="001D0B2E"/>
    <w:rsid w:val="001D17A2"/>
    <w:rsid w:val="001D17E4"/>
    <w:rsid w:val="001D18EC"/>
    <w:rsid w:val="001D1A07"/>
    <w:rsid w:val="001D1AE8"/>
    <w:rsid w:val="001D1BE5"/>
    <w:rsid w:val="001D21B8"/>
    <w:rsid w:val="001D2646"/>
    <w:rsid w:val="001D31C2"/>
    <w:rsid w:val="001D3A45"/>
    <w:rsid w:val="001D462C"/>
    <w:rsid w:val="001D49BE"/>
    <w:rsid w:val="001D4D56"/>
    <w:rsid w:val="001D55EE"/>
    <w:rsid w:val="001D5FA2"/>
    <w:rsid w:val="001D6E52"/>
    <w:rsid w:val="001D7B49"/>
    <w:rsid w:val="001D7D62"/>
    <w:rsid w:val="001D7D79"/>
    <w:rsid w:val="001E084D"/>
    <w:rsid w:val="001E0A71"/>
    <w:rsid w:val="001E0A74"/>
    <w:rsid w:val="001E0DDD"/>
    <w:rsid w:val="001E0E5F"/>
    <w:rsid w:val="001E17F4"/>
    <w:rsid w:val="001E1C6B"/>
    <w:rsid w:val="001E1CC8"/>
    <w:rsid w:val="001E1F2E"/>
    <w:rsid w:val="001E20CA"/>
    <w:rsid w:val="001E2838"/>
    <w:rsid w:val="001E2A73"/>
    <w:rsid w:val="001E2BCA"/>
    <w:rsid w:val="001E2DEC"/>
    <w:rsid w:val="001E3035"/>
    <w:rsid w:val="001E3C41"/>
    <w:rsid w:val="001E3F50"/>
    <w:rsid w:val="001E44A4"/>
    <w:rsid w:val="001E460A"/>
    <w:rsid w:val="001E47F6"/>
    <w:rsid w:val="001E4DC4"/>
    <w:rsid w:val="001E4EB3"/>
    <w:rsid w:val="001E5869"/>
    <w:rsid w:val="001E5920"/>
    <w:rsid w:val="001E5C29"/>
    <w:rsid w:val="001E6F2D"/>
    <w:rsid w:val="001E787E"/>
    <w:rsid w:val="001E7C7C"/>
    <w:rsid w:val="001E7D01"/>
    <w:rsid w:val="001F0AE7"/>
    <w:rsid w:val="001F0C4F"/>
    <w:rsid w:val="001F1BB1"/>
    <w:rsid w:val="001F1DB0"/>
    <w:rsid w:val="001F1E03"/>
    <w:rsid w:val="001F1F4D"/>
    <w:rsid w:val="001F286C"/>
    <w:rsid w:val="001F2C0D"/>
    <w:rsid w:val="001F2E65"/>
    <w:rsid w:val="001F345A"/>
    <w:rsid w:val="001F3977"/>
    <w:rsid w:val="001F3ED0"/>
    <w:rsid w:val="001F4084"/>
    <w:rsid w:val="001F442A"/>
    <w:rsid w:val="001F445D"/>
    <w:rsid w:val="001F495A"/>
    <w:rsid w:val="001F4D28"/>
    <w:rsid w:val="001F511F"/>
    <w:rsid w:val="001F5158"/>
    <w:rsid w:val="001F527E"/>
    <w:rsid w:val="001F5653"/>
    <w:rsid w:val="001F56FA"/>
    <w:rsid w:val="001F57CC"/>
    <w:rsid w:val="001F5C85"/>
    <w:rsid w:val="001F62A2"/>
    <w:rsid w:val="001F6454"/>
    <w:rsid w:val="001F6732"/>
    <w:rsid w:val="001F7079"/>
    <w:rsid w:val="001F7141"/>
    <w:rsid w:val="001F719C"/>
    <w:rsid w:val="001F751B"/>
    <w:rsid w:val="001F755E"/>
    <w:rsid w:val="001F7966"/>
    <w:rsid w:val="001F7BFB"/>
    <w:rsid w:val="00200374"/>
    <w:rsid w:val="002006B7"/>
    <w:rsid w:val="002006F5"/>
    <w:rsid w:val="00200DAE"/>
    <w:rsid w:val="00201193"/>
    <w:rsid w:val="002012C6"/>
    <w:rsid w:val="00201405"/>
    <w:rsid w:val="00201911"/>
    <w:rsid w:val="0020193A"/>
    <w:rsid w:val="00201951"/>
    <w:rsid w:val="0020199B"/>
    <w:rsid w:val="00201AC3"/>
    <w:rsid w:val="00202652"/>
    <w:rsid w:val="00202B3A"/>
    <w:rsid w:val="00203950"/>
    <w:rsid w:val="00203AB5"/>
    <w:rsid w:val="00204B68"/>
    <w:rsid w:val="00204ED7"/>
    <w:rsid w:val="00204EDC"/>
    <w:rsid w:val="0020502A"/>
    <w:rsid w:val="002051E9"/>
    <w:rsid w:val="0020526A"/>
    <w:rsid w:val="002059AB"/>
    <w:rsid w:val="002059DF"/>
    <w:rsid w:val="00205E9C"/>
    <w:rsid w:val="00206B90"/>
    <w:rsid w:val="00206CEB"/>
    <w:rsid w:val="0020713A"/>
    <w:rsid w:val="00207EB9"/>
    <w:rsid w:val="00210299"/>
    <w:rsid w:val="00210656"/>
    <w:rsid w:val="00210898"/>
    <w:rsid w:val="00210C14"/>
    <w:rsid w:val="00210CE9"/>
    <w:rsid w:val="00210EF7"/>
    <w:rsid w:val="0021193C"/>
    <w:rsid w:val="00211CCC"/>
    <w:rsid w:val="00212152"/>
    <w:rsid w:val="002123D7"/>
    <w:rsid w:val="00212676"/>
    <w:rsid w:val="002131BD"/>
    <w:rsid w:val="002138A8"/>
    <w:rsid w:val="00213908"/>
    <w:rsid w:val="00213F1D"/>
    <w:rsid w:val="0021489D"/>
    <w:rsid w:val="0021513E"/>
    <w:rsid w:val="002154BD"/>
    <w:rsid w:val="002155F7"/>
    <w:rsid w:val="002163C6"/>
    <w:rsid w:val="002167E8"/>
    <w:rsid w:val="00216A63"/>
    <w:rsid w:val="00216B37"/>
    <w:rsid w:val="002172D0"/>
    <w:rsid w:val="002173A9"/>
    <w:rsid w:val="00217B27"/>
    <w:rsid w:val="00217B60"/>
    <w:rsid w:val="0022091B"/>
    <w:rsid w:val="00220DB2"/>
    <w:rsid w:val="00220DEC"/>
    <w:rsid w:val="00220FD0"/>
    <w:rsid w:val="00221619"/>
    <w:rsid w:val="0022200F"/>
    <w:rsid w:val="002224BE"/>
    <w:rsid w:val="00222E4F"/>
    <w:rsid w:val="00223190"/>
    <w:rsid w:val="0022327E"/>
    <w:rsid w:val="00223E4B"/>
    <w:rsid w:val="00224A88"/>
    <w:rsid w:val="002256A2"/>
    <w:rsid w:val="00225EC4"/>
    <w:rsid w:val="002263F6"/>
    <w:rsid w:val="002271F7"/>
    <w:rsid w:val="00227AA9"/>
    <w:rsid w:val="00227CF8"/>
    <w:rsid w:val="00227FCF"/>
    <w:rsid w:val="00230095"/>
    <w:rsid w:val="00230BC6"/>
    <w:rsid w:val="00230F50"/>
    <w:rsid w:val="002315D9"/>
    <w:rsid w:val="00231607"/>
    <w:rsid w:val="002316F5"/>
    <w:rsid w:val="00231E76"/>
    <w:rsid w:val="002323E9"/>
    <w:rsid w:val="00232A87"/>
    <w:rsid w:val="00232DB7"/>
    <w:rsid w:val="00233659"/>
    <w:rsid w:val="00233728"/>
    <w:rsid w:val="002337F6"/>
    <w:rsid w:val="00233B1C"/>
    <w:rsid w:val="002342C4"/>
    <w:rsid w:val="00234994"/>
    <w:rsid w:val="00234A49"/>
    <w:rsid w:val="00234E14"/>
    <w:rsid w:val="002372F1"/>
    <w:rsid w:val="0023744E"/>
    <w:rsid w:val="00237BA1"/>
    <w:rsid w:val="00237BA9"/>
    <w:rsid w:val="00237E2E"/>
    <w:rsid w:val="00237FBE"/>
    <w:rsid w:val="00240AAA"/>
    <w:rsid w:val="00240ABF"/>
    <w:rsid w:val="00240AF7"/>
    <w:rsid w:val="00240BFC"/>
    <w:rsid w:val="00240EB3"/>
    <w:rsid w:val="002417B3"/>
    <w:rsid w:val="00241A68"/>
    <w:rsid w:val="00241E6F"/>
    <w:rsid w:val="00241F95"/>
    <w:rsid w:val="002422CC"/>
    <w:rsid w:val="002427BA"/>
    <w:rsid w:val="0024343B"/>
    <w:rsid w:val="002436A2"/>
    <w:rsid w:val="00243783"/>
    <w:rsid w:val="00243B37"/>
    <w:rsid w:val="00243C84"/>
    <w:rsid w:val="00243F76"/>
    <w:rsid w:val="0024451B"/>
    <w:rsid w:val="00244924"/>
    <w:rsid w:val="00244B07"/>
    <w:rsid w:val="002451AB"/>
    <w:rsid w:val="002457C1"/>
    <w:rsid w:val="00245B4F"/>
    <w:rsid w:val="00246189"/>
    <w:rsid w:val="002462B2"/>
    <w:rsid w:val="002466CA"/>
    <w:rsid w:val="002466E1"/>
    <w:rsid w:val="002472DA"/>
    <w:rsid w:val="00247A15"/>
    <w:rsid w:val="00247F2A"/>
    <w:rsid w:val="00250093"/>
    <w:rsid w:val="002500F4"/>
    <w:rsid w:val="002501F6"/>
    <w:rsid w:val="00250FB7"/>
    <w:rsid w:val="00251028"/>
    <w:rsid w:val="00251C81"/>
    <w:rsid w:val="00252073"/>
    <w:rsid w:val="00252488"/>
    <w:rsid w:val="0025249F"/>
    <w:rsid w:val="00252581"/>
    <w:rsid w:val="002526F8"/>
    <w:rsid w:val="002528CD"/>
    <w:rsid w:val="00253653"/>
    <w:rsid w:val="00253B33"/>
    <w:rsid w:val="00253FBF"/>
    <w:rsid w:val="00254523"/>
    <w:rsid w:val="00254EE1"/>
    <w:rsid w:val="0025510D"/>
    <w:rsid w:val="002551D9"/>
    <w:rsid w:val="002557E6"/>
    <w:rsid w:val="00255887"/>
    <w:rsid w:val="00255AF5"/>
    <w:rsid w:val="00255F18"/>
    <w:rsid w:val="00256430"/>
    <w:rsid w:val="00256826"/>
    <w:rsid w:val="0025697A"/>
    <w:rsid w:val="00256A26"/>
    <w:rsid w:val="00257084"/>
    <w:rsid w:val="0025723B"/>
    <w:rsid w:val="00257333"/>
    <w:rsid w:val="002573DA"/>
    <w:rsid w:val="002576EB"/>
    <w:rsid w:val="00257FE6"/>
    <w:rsid w:val="00260488"/>
    <w:rsid w:val="00260780"/>
    <w:rsid w:val="002612CD"/>
    <w:rsid w:val="0026146E"/>
    <w:rsid w:val="00261FAC"/>
    <w:rsid w:val="002622AB"/>
    <w:rsid w:val="00262312"/>
    <w:rsid w:val="0026328E"/>
    <w:rsid w:val="002639EC"/>
    <w:rsid w:val="00263A2D"/>
    <w:rsid w:val="0026424D"/>
    <w:rsid w:val="002646FA"/>
    <w:rsid w:val="00264CCF"/>
    <w:rsid w:val="00265B2F"/>
    <w:rsid w:val="00266249"/>
    <w:rsid w:val="0026628C"/>
    <w:rsid w:val="0026768C"/>
    <w:rsid w:val="00267783"/>
    <w:rsid w:val="00267946"/>
    <w:rsid w:val="00267C8F"/>
    <w:rsid w:val="0027032F"/>
    <w:rsid w:val="002704E0"/>
    <w:rsid w:val="00270999"/>
    <w:rsid w:val="00270B55"/>
    <w:rsid w:val="002712BC"/>
    <w:rsid w:val="0027182C"/>
    <w:rsid w:val="00271B59"/>
    <w:rsid w:val="00272527"/>
    <w:rsid w:val="0027267D"/>
    <w:rsid w:val="0027279D"/>
    <w:rsid w:val="00272CDC"/>
    <w:rsid w:val="002733EB"/>
    <w:rsid w:val="00273758"/>
    <w:rsid w:val="00274205"/>
    <w:rsid w:val="00274CFF"/>
    <w:rsid w:val="00275465"/>
    <w:rsid w:val="00275A5E"/>
    <w:rsid w:val="00275B46"/>
    <w:rsid w:val="0027616C"/>
    <w:rsid w:val="00276534"/>
    <w:rsid w:val="0027660D"/>
    <w:rsid w:val="002766EE"/>
    <w:rsid w:val="0027689C"/>
    <w:rsid w:val="00276DD9"/>
    <w:rsid w:val="002773C5"/>
    <w:rsid w:val="002773DE"/>
    <w:rsid w:val="00277AC9"/>
    <w:rsid w:val="00277D08"/>
    <w:rsid w:val="00280291"/>
    <w:rsid w:val="00280A50"/>
    <w:rsid w:val="00281078"/>
    <w:rsid w:val="0028125C"/>
    <w:rsid w:val="002816C3"/>
    <w:rsid w:val="002819BA"/>
    <w:rsid w:val="00281A75"/>
    <w:rsid w:val="00281EBC"/>
    <w:rsid w:val="0028252F"/>
    <w:rsid w:val="002825B9"/>
    <w:rsid w:val="002829E7"/>
    <w:rsid w:val="00282C26"/>
    <w:rsid w:val="002834C0"/>
    <w:rsid w:val="00283643"/>
    <w:rsid w:val="002836D4"/>
    <w:rsid w:val="00284493"/>
    <w:rsid w:val="00284CDE"/>
    <w:rsid w:val="00285C74"/>
    <w:rsid w:val="00285D1A"/>
    <w:rsid w:val="00285F65"/>
    <w:rsid w:val="002863D4"/>
    <w:rsid w:val="00287668"/>
    <w:rsid w:val="0028776A"/>
    <w:rsid w:val="00290158"/>
    <w:rsid w:val="00290536"/>
    <w:rsid w:val="00290F0E"/>
    <w:rsid w:val="002916D6"/>
    <w:rsid w:val="00291B9D"/>
    <w:rsid w:val="0029208D"/>
    <w:rsid w:val="00292D07"/>
    <w:rsid w:val="00293A15"/>
    <w:rsid w:val="00293C23"/>
    <w:rsid w:val="002942C3"/>
    <w:rsid w:val="002945AD"/>
    <w:rsid w:val="00294AD2"/>
    <w:rsid w:val="00294BB5"/>
    <w:rsid w:val="00294D40"/>
    <w:rsid w:val="00294F80"/>
    <w:rsid w:val="002959DB"/>
    <w:rsid w:val="00295B3A"/>
    <w:rsid w:val="00296A9E"/>
    <w:rsid w:val="00296AC5"/>
    <w:rsid w:val="00297379"/>
    <w:rsid w:val="00297D0D"/>
    <w:rsid w:val="002A0130"/>
    <w:rsid w:val="002A040C"/>
    <w:rsid w:val="002A139E"/>
    <w:rsid w:val="002A18DD"/>
    <w:rsid w:val="002A1A02"/>
    <w:rsid w:val="002A1AE7"/>
    <w:rsid w:val="002A2C04"/>
    <w:rsid w:val="002A2ECC"/>
    <w:rsid w:val="002A313B"/>
    <w:rsid w:val="002A36A6"/>
    <w:rsid w:val="002A36DC"/>
    <w:rsid w:val="002A37A9"/>
    <w:rsid w:val="002A3E97"/>
    <w:rsid w:val="002A4157"/>
    <w:rsid w:val="002A4A98"/>
    <w:rsid w:val="002A4CDA"/>
    <w:rsid w:val="002A5182"/>
    <w:rsid w:val="002A57A5"/>
    <w:rsid w:val="002A57CA"/>
    <w:rsid w:val="002A5AB5"/>
    <w:rsid w:val="002A6070"/>
    <w:rsid w:val="002A62F3"/>
    <w:rsid w:val="002A65DE"/>
    <w:rsid w:val="002A67CB"/>
    <w:rsid w:val="002A6832"/>
    <w:rsid w:val="002A6A88"/>
    <w:rsid w:val="002A6DC0"/>
    <w:rsid w:val="002A6E0A"/>
    <w:rsid w:val="002A7835"/>
    <w:rsid w:val="002A7BA7"/>
    <w:rsid w:val="002A7D62"/>
    <w:rsid w:val="002B0658"/>
    <w:rsid w:val="002B07CF"/>
    <w:rsid w:val="002B0B7E"/>
    <w:rsid w:val="002B0EEB"/>
    <w:rsid w:val="002B101A"/>
    <w:rsid w:val="002B1633"/>
    <w:rsid w:val="002B189E"/>
    <w:rsid w:val="002B19D0"/>
    <w:rsid w:val="002B1F67"/>
    <w:rsid w:val="002B240F"/>
    <w:rsid w:val="002B2A8F"/>
    <w:rsid w:val="002B2B35"/>
    <w:rsid w:val="002B2CAF"/>
    <w:rsid w:val="002B314C"/>
    <w:rsid w:val="002B31E2"/>
    <w:rsid w:val="002B3CC5"/>
    <w:rsid w:val="002B3F85"/>
    <w:rsid w:val="002B427F"/>
    <w:rsid w:val="002B455C"/>
    <w:rsid w:val="002B4FA0"/>
    <w:rsid w:val="002B5306"/>
    <w:rsid w:val="002B55B9"/>
    <w:rsid w:val="002B56CD"/>
    <w:rsid w:val="002B59BD"/>
    <w:rsid w:val="002B5EFC"/>
    <w:rsid w:val="002B6106"/>
    <w:rsid w:val="002B64EA"/>
    <w:rsid w:val="002B6C74"/>
    <w:rsid w:val="002B721E"/>
    <w:rsid w:val="002B7A09"/>
    <w:rsid w:val="002B7E5C"/>
    <w:rsid w:val="002B7ED0"/>
    <w:rsid w:val="002C08F8"/>
    <w:rsid w:val="002C09A2"/>
    <w:rsid w:val="002C129D"/>
    <w:rsid w:val="002C1A8A"/>
    <w:rsid w:val="002C1C26"/>
    <w:rsid w:val="002C1D9A"/>
    <w:rsid w:val="002C2278"/>
    <w:rsid w:val="002C22E8"/>
    <w:rsid w:val="002C2693"/>
    <w:rsid w:val="002C27AB"/>
    <w:rsid w:val="002C2C27"/>
    <w:rsid w:val="002C3104"/>
    <w:rsid w:val="002C3153"/>
    <w:rsid w:val="002C3293"/>
    <w:rsid w:val="002C32D8"/>
    <w:rsid w:val="002C3A14"/>
    <w:rsid w:val="002C3B1E"/>
    <w:rsid w:val="002C3CB0"/>
    <w:rsid w:val="002C3E2D"/>
    <w:rsid w:val="002C3F02"/>
    <w:rsid w:val="002C458F"/>
    <w:rsid w:val="002C497E"/>
    <w:rsid w:val="002C4AE3"/>
    <w:rsid w:val="002C4B03"/>
    <w:rsid w:val="002C4BED"/>
    <w:rsid w:val="002C4CE1"/>
    <w:rsid w:val="002C4D50"/>
    <w:rsid w:val="002C5D23"/>
    <w:rsid w:val="002C5F77"/>
    <w:rsid w:val="002C68C6"/>
    <w:rsid w:val="002C6CD8"/>
    <w:rsid w:val="002C7348"/>
    <w:rsid w:val="002C7526"/>
    <w:rsid w:val="002C77D3"/>
    <w:rsid w:val="002C77FF"/>
    <w:rsid w:val="002C7E9F"/>
    <w:rsid w:val="002D12F7"/>
    <w:rsid w:val="002D18D3"/>
    <w:rsid w:val="002D1E26"/>
    <w:rsid w:val="002D1EA3"/>
    <w:rsid w:val="002D1EE5"/>
    <w:rsid w:val="002D22A4"/>
    <w:rsid w:val="002D24BC"/>
    <w:rsid w:val="002D2C52"/>
    <w:rsid w:val="002D313E"/>
    <w:rsid w:val="002D3480"/>
    <w:rsid w:val="002D3AD4"/>
    <w:rsid w:val="002D421D"/>
    <w:rsid w:val="002D464A"/>
    <w:rsid w:val="002D4EA6"/>
    <w:rsid w:val="002D50C2"/>
    <w:rsid w:val="002D515D"/>
    <w:rsid w:val="002D613A"/>
    <w:rsid w:val="002D6179"/>
    <w:rsid w:val="002D63B9"/>
    <w:rsid w:val="002D6B0E"/>
    <w:rsid w:val="002D6F46"/>
    <w:rsid w:val="002D7288"/>
    <w:rsid w:val="002D77B0"/>
    <w:rsid w:val="002E028B"/>
    <w:rsid w:val="002E0527"/>
    <w:rsid w:val="002E053C"/>
    <w:rsid w:val="002E08AF"/>
    <w:rsid w:val="002E0907"/>
    <w:rsid w:val="002E0A05"/>
    <w:rsid w:val="002E0DEB"/>
    <w:rsid w:val="002E0E69"/>
    <w:rsid w:val="002E1299"/>
    <w:rsid w:val="002E1711"/>
    <w:rsid w:val="002E1820"/>
    <w:rsid w:val="002E18EB"/>
    <w:rsid w:val="002E1E94"/>
    <w:rsid w:val="002E1F78"/>
    <w:rsid w:val="002E244B"/>
    <w:rsid w:val="002E34F0"/>
    <w:rsid w:val="002E3A31"/>
    <w:rsid w:val="002E3A68"/>
    <w:rsid w:val="002E47DF"/>
    <w:rsid w:val="002E48EF"/>
    <w:rsid w:val="002E5CC7"/>
    <w:rsid w:val="002E6071"/>
    <w:rsid w:val="002E71B2"/>
    <w:rsid w:val="002E7B6B"/>
    <w:rsid w:val="002E7C51"/>
    <w:rsid w:val="002F021A"/>
    <w:rsid w:val="002F08B7"/>
    <w:rsid w:val="002F12F2"/>
    <w:rsid w:val="002F153A"/>
    <w:rsid w:val="002F18F1"/>
    <w:rsid w:val="002F1EFB"/>
    <w:rsid w:val="002F25E7"/>
    <w:rsid w:val="002F2985"/>
    <w:rsid w:val="002F2CD5"/>
    <w:rsid w:val="002F332F"/>
    <w:rsid w:val="002F33FA"/>
    <w:rsid w:val="002F3551"/>
    <w:rsid w:val="002F3EE4"/>
    <w:rsid w:val="002F3F89"/>
    <w:rsid w:val="002F4337"/>
    <w:rsid w:val="002F45EB"/>
    <w:rsid w:val="002F4940"/>
    <w:rsid w:val="002F4B41"/>
    <w:rsid w:val="002F56A8"/>
    <w:rsid w:val="002F58A6"/>
    <w:rsid w:val="002F58DD"/>
    <w:rsid w:val="002F614D"/>
    <w:rsid w:val="002F7079"/>
    <w:rsid w:val="002F723B"/>
    <w:rsid w:val="002F725B"/>
    <w:rsid w:val="002F7676"/>
    <w:rsid w:val="002F7DA5"/>
    <w:rsid w:val="002F7E7D"/>
    <w:rsid w:val="0030008C"/>
    <w:rsid w:val="00300A1B"/>
    <w:rsid w:val="00300CEE"/>
    <w:rsid w:val="003015E4"/>
    <w:rsid w:val="003018F5"/>
    <w:rsid w:val="00302524"/>
    <w:rsid w:val="00302C4E"/>
    <w:rsid w:val="0030330D"/>
    <w:rsid w:val="003039FA"/>
    <w:rsid w:val="00303B1D"/>
    <w:rsid w:val="003041C5"/>
    <w:rsid w:val="00304938"/>
    <w:rsid w:val="003060C9"/>
    <w:rsid w:val="0030617F"/>
    <w:rsid w:val="003069FB"/>
    <w:rsid w:val="00306EE1"/>
    <w:rsid w:val="00307059"/>
    <w:rsid w:val="00307152"/>
    <w:rsid w:val="00307A95"/>
    <w:rsid w:val="003100DC"/>
    <w:rsid w:val="00310239"/>
    <w:rsid w:val="0031037C"/>
    <w:rsid w:val="003117E7"/>
    <w:rsid w:val="00311882"/>
    <w:rsid w:val="00311AC7"/>
    <w:rsid w:val="00311D2E"/>
    <w:rsid w:val="003123CD"/>
    <w:rsid w:val="00312693"/>
    <w:rsid w:val="00313782"/>
    <w:rsid w:val="00313DC7"/>
    <w:rsid w:val="00314144"/>
    <w:rsid w:val="00314631"/>
    <w:rsid w:val="00314A39"/>
    <w:rsid w:val="00314E8D"/>
    <w:rsid w:val="00316687"/>
    <w:rsid w:val="00316977"/>
    <w:rsid w:val="003169C2"/>
    <w:rsid w:val="00316C59"/>
    <w:rsid w:val="00316DBA"/>
    <w:rsid w:val="00317082"/>
    <w:rsid w:val="00317648"/>
    <w:rsid w:val="003177CE"/>
    <w:rsid w:val="0031795A"/>
    <w:rsid w:val="003179EA"/>
    <w:rsid w:val="00317A03"/>
    <w:rsid w:val="00317A0D"/>
    <w:rsid w:val="003200CC"/>
    <w:rsid w:val="00320627"/>
    <w:rsid w:val="00320B23"/>
    <w:rsid w:val="00320FF3"/>
    <w:rsid w:val="00321578"/>
    <w:rsid w:val="003219A3"/>
    <w:rsid w:val="0032222F"/>
    <w:rsid w:val="003223BA"/>
    <w:rsid w:val="00322891"/>
    <w:rsid w:val="00322A20"/>
    <w:rsid w:val="00323249"/>
    <w:rsid w:val="00323AC8"/>
    <w:rsid w:val="003245F6"/>
    <w:rsid w:val="00324666"/>
    <w:rsid w:val="00324A11"/>
    <w:rsid w:val="00324D70"/>
    <w:rsid w:val="00324D72"/>
    <w:rsid w:val="00324F46"/>
    <w:rsid w:val="00325235"/>
    <w:rsid w:val="0032554A"/>
    <w:rsid w:val="00325A5C"/>
    <w:rsid w:val="00325B79"/>
    <w:rsid w:val="00326A45"/>
    <w:rsid w:val="00326CC5"/>
    <w:rsid w:val="00326DCE"/>
    <w:rsid w:val="003270E4"/>
    <w:rsid w:val="00327352"/>
    <w:rsid w:val="0032789C"/>
    <w:rsid w:val="00327D2F"/>
    <w:rsid w:val="00327E17"/>
    <w:rsid w:val="0033056F"/>
    <w:rsid w:val="00330899"/>
    <w:rsid w:val="003309A3"/>
    <w:rsid w:val="00330A4B"/>
    <w:rsid w:val="00330A6B"/>
    <w:rsid w:val="00330CAF"/>
    <w:rsid w:val="00330F0C"/>
    <w:rsid w:val="00331238"/>
    <w:rsid w:val="00331565"/>
    <w:rsid w:val="00331969"/>
    <w:rsid w:val="00331ED1"/>
    <w:rsid w:val="00332B9D"/>
    <w:rsid w:val="0033359F"/>
    <w:rsid w:val="003340EE"/>
    <w:rsid w:val="00334382"/>
    <w:rsid w:val="003348A6"/>
    <w:rsid w:val="00335538"/>
    <w:rsid w:val="00335916"/>
    <w:rsid w:val="00336196"/>
    <w:rsid w:val="0033662F"/>
    <w:rsid w:val="00336BC3"/>
    <w:rsid w:val="00336CBD"/>
    <w:rsid w:val="003370B3"/>
    <w:rsid w:val="00337785"/>
    <w:rsid w:val="00337F09"/>
    <w:rsid w:val="003408BB"/>
    <w:rsid w:val="00340931"/>
    <w:rsid w:val="00340C36"/>
    <w:rsid w:val="003410C0"/>
    <w:rsid w:val="0034160D"/>
    <w:rsid w:val="00341BB8"/>
    <w:rsid w:val="00341C9B"/>
    <w:rsid w:val="00341E3B"/>
    <w:rsid w:val="003425A1"/>
    <w:rsid w:val="00342674"/>
    <w:rsid w:val="003426B2"/>
    <w:rsid w:val="003429E1"/>
    <w:rsid w:val="00342B30"/>
    <w:rsid w:val="00342B3C"/>
    <w:rsid w:val="00342BFC"/>
    <w:rsid w:val="00342FE6"/>
    <w:rsid w:val="00343166"/>
    <w:rsid w:val="00343175"/>
    <w:rsid w:val="00343498"/>
    <w:rsid w:val="00343A22"/>
    <w:rsid w:val="00343D63"/>
    <w:rsid w:val="00343F3F"/>
    <w:rsid w:val="003440A3"/>
    <w:rsid w:val="00344841"/>
    <w:rsid w:val="003448DC"/>
    <w:rsid w:val="00344B60"/>
    <w:rsid w:val="00344C6A"/>
    <w:rsid w:val="00344C8A"/>
    <w:rsid w:val="00345436"/>
    <w:rsid w:val="00345974"/>
    <w:rsid w:val="003464D3"/>
    <w:rsid w:val="00346595"/>
    <w:rsid w:val="00346601"/>
    <w:rsid w:val="003476CC"/>
    <w:rsid w:val="003478AC"/>
    <w:rsid w:val="00347EDE"/>
    <w:rsid w:val="00347FB4"/>
    <w:rsid w:val="00350299"/>
    <w:rsid w:val="00350437"/>
    <w:rsid w:val="00350682"/>
    <w:rsid w:val="00350989"/>
    <w:rsid w:val="00350DB9"/>
    <w:rsid w:val="00350EB7"/>
    <w:rsid w:val="0035105C"/>
    <w:rsid w:val="003510A5"/>
    <w:rsid w:val="00351184"/>
    <w:rsid w:val="00351276"/>
    <w:rsid w:val="0035198D"/>
    <w:rsid w:val="00351EDC"/>
    <w:rsid w:val="00351F77"/>
    <w:rsid w:val="0035269C"/>
    <w:rsid w:val="00352B4D"/>
    <w:rsid w:val="003533CE"/>
    <w:rsid w:val="003535DE"/>
    <w:rsid w:val="00353CF6"/>
    <w:rsid w:val="00353E61"/>
    <w:rsid w:val="00353F90"/>
    <w:rsid w:val="0035407E"/>
    <w:rsid w:val="00354CA1"/>
    <w:rsid w:val="0035564C"/>
    <w:rsid w:val="003557F7"/>
    <w:rsid w:val="00356114"/>
    <w:rsid w:val="00356197"/>
    <w:rsid w:val="00356952"/>
    <w:rsid w:val="00356CFB"/>
    <w:rsid w:val="00356E00"/>
    <w:rsid w:val="00356E21"/>
    <w:rsid w:val="00356F24"/>
    <w:rsid w:val="00356FA9"/>
    <w:rsid w:val="00356FDD"/>
    <w:rsid w:val="003571AB"/>
    <w:rsid w:val="0035720C"/>
    <w:rsid w:val="003574CA"/>
    <w:rsid w:val="00357696"/>
    <w:rsid w:val="003578BC"/>
    <w:rsid w:val="0035796A"/>
    <w:rsid w:val="00357DA3"/>
    <w:rsid w:val="00357F81"/>
    <w:rsid w:val="0036013C"/>
    <w:rsid w:val="0036021A"/>
    <w:rsid w:val="003604FD"/>
    <w:rsid w:val="003605ED"/>
    <w:rsid w:val="00360B16"/>
    <w:rsid w:val="003616D0"/>
    <w:rsid w:val="003616EB"/>
    <w:rsid w:val="00361B1A"/>
    <w:rsid w:val="00361B89"/>
    <w:rsid w:val="003620E9"/>
    <w:rsid w:val="00362100"/>
    <w:rsid w:val="003622D3"/>
    <w:rsid w:val="00362417"/>
    <w:rsid w:val="00362639"/>
    <w:rsid w:val="0036287B"/>
    <w:rsid w:val="00362A70"/>
    <w:rsid w:val="00362F5B"/>
    <w:rsid w:val="0036330F"/>
    <w:rsid w:val="0036333F"/>
    <w:rsid w:val="00364110"/>
    <w:rsid w:val="00364B22"/>
    <w:rsid w:val="00364BF0"/>
    <w:rsid w:val="00364CF1"/>
    <w:rsid w:val="00364E69"/>
    <w:rsid w:val="0036513D"/>
    <w:rsid w:val="00365B98"/>
    <w:rsid w:val="0036630D"/>
    <w:rsid w:val="0036635F"/>
    <w:rsid w:val="003667B6"/>
    <w:rsid w:val="00366C73"/>
    <w:rsid w:val="003671F0"/>
    <w:rsid w:val="00367587"/>
    <w:rsid w:val="00367A0E"/>
    <w:rsid w:val="00367E4F"/>
    <w:rsid w:val="00370205"/>
    <w:rsid w:val="00370855"/>
    <w:rsid w:val="00370CE0"/>
    <w:rsid w:val="00370D64"/>
    <w:rsid w:val="00370E57"/>
    <w:rsid w:val="003718A6"/>
    <w:rsid w:val="00372155"/>
    <w:rsid w:val="003729A5"/>
    <w:rsid w:val="0037423E"/>
    <w:rsid w:val="00374C0F"/>
    <w:rsid w:val="00374D71"/>
    <w:rsid w:val="00375107"/>
    <w:rsid w:val="003755A6"/>
    <w:rsid w:val="00375DDF"/>
    <w:rsid w:val="00375EB4"/>
    <w:rsid w:val="003765C6"/>
    <w:rsid w:val="0037673D"/>
    <w:rsid w:val="00376A5D"/>
    <w:rsid w:val="0037710F"/>
    <w:rsid w:val="003772A2"/>
    <w:rsid w:val="0037741B"/>
    <w:rsid w:val="00377660"/>
    <w:rsid w:val="003776D0"/>
    <w:rsid w:val="00377B67"/>
    <w:rsid w:val="003806FD"/>
    <w:rsid w:val="00380805"/>
    <w:rsid w:val="00380918"/>
    <w:rsid w:val="00380992"/>
    <w:rsid w:val="00380F54"/>
    <w:rsid w:val="00381993"/>
    <w:rsid w:val="00381B6F"/>
    <w:rsid w:val="00381E82"/>
    <w:rsid w:val="00381F58"/>
    <w:rsid w:val="003820EC"/>
    <w:rsid w:val="0038344D"/>
    <w:rsid w:val="00383A42"/>
    <w:rsid w:val="00383DFC"/>
    <w:rsid w:val="0038481B"/>
    <w:rsid w:val="00384BCA"/>
    <w:rsid w:val="00385015"/>
    <w:rsid w:val="003863CA"/>
    <w:rsid w:val="003864F7"/>
    <w:rsid w:val="003867FC"/>
    <w:rsid w:val="00386B34"/>
    <w:rsid w:val="00387520"/>
    <w:rsid w:val="00387AED"/>
    <w:rsid w:val="003900DC"/>
    <w:rsid w:val="0039016C"/>
    <w:rsid w:val="003901B7"/>
    <w:rsid w:val="00390530"/>
    <w:rsid w:val="00390620"/>
    <w:rsid w:val="00390687"/>
    <w:rsid w:val="00390FDE"/>
    <w:rsid w:val="0039132F"/>
    <w:rsid w:val="003915BC"/>
    <w:rsid w:val="00391635"/>
    <w:rsid w:val="003919D2"/>
    <w:rsid w:val="00391B23"/>
    <w:rsid w:val="00391BA2"/>
    <w:rsid w:val="00391D9D"/>
    <w:rsid w:val="003923F9"/>
    <w:rsid w:val="00392865"/>
    <w:rsid w:val="00392D76"/>
    <w:rsid w:val="00392D8F"/>
    <w:rsid w:val="00392DCF"/>
    <w:rsid w:val="00392FE4"/>
    <w:rsid w:val="0039360B"/>
    <w:rsid w:val="0039377F"/>
    <w:rsid w:val="00393974"/>
    <w:rsid w:val="00394110"/>
    <w:rsid w:val="00394304"/>
    <w:rsid w:val="0039431F"/>
    <w:rsid w:val="00394349"/>
    <w:rsid w:val="00394C86"/>
    <w:rsid w:val="00395406"/>
    <w:rsid w:val="00395A6E"/>
    <w:rsid w:val="00395EE1"/>
    <w:rsid w:val="00396CAF"/>
    <w:rsid w:val="0039726E"/>
    <w:rsid w:val="00397323"/>
    <w:rsid w:val="0039779B"/>
    <w:rsid w:val="003978B2"/>
    <w:rsid w:val="00397A52"/>
    <w:rsid w:val="00397B22"/>
    <w:rsid w:val="00397D3A"/>
    <w:rsid w:val="003A009F"/>
    <w:rsid w:val="003A0CFA"/>
    <w:rsid w:val="003A0D16"/>
    <w:rsid w:val="003A110E"/>
    <w:rsid w:val="003A13D7"/>
    <w:rsid w:val="003A1703"/>
    <w:rsid w:val="003A1B11"/>
    <w:rsid w:val="003A1CD3"/>
    <w:rsid w:val="003A27CB"/>
    <w:rsid w:val="003A2AA2"/>
    <w:rsid w:val="003A2CE7"/>
    <w:rsid w:val="003A2FA2"/>
    <w:rsid w:val="003A31D5"/>
    <w:rsid w:val="003A331F"/>
    <w:rsid w:val="003A35CE"/>
    <w:rsid w:val="003A389F"/>
    <w:rsid w:val="003A3A19"/>
    <w:rsid w:val="003A3B33"/>
    <w:rsid w:val="003A3BB6"/>
    <w:rsid w:val="003A3D91"/>
    <w:rsid w:val="003A3EFF"/>
    <w:rsid w:val="003A3F1C"/>
    <w:rsid w:val="003A4307"/>
    <w:rsid w:val="003A4CB9"/>
    <w:rsid w:val="003A4CCB"/>
    <w:rsid w:val="003A5909"/>
    <w:rsid w:val="003A5A2C"/>
    <w:rsid w:val="003A5A5B"/>
    <w:rsid w:val="003A6307"/>
    <w:rsid w:val="003A65BF"/>
    <w:rsid w:val="003A674F"/>
    <w:rsid w:val="003A68FA"/>
    <w:rsid w:val="003A6E2C"/>
    <w:rsid w:val="003A6EE4"/>
    <w:rsid w:val="003A6F4E"/>
    <w:rsid w:val="003B0238"/>
    <w:rsid w:val="003B04E4"/>
    <w:rsid w:val="003B0668"/>
    <w:rsid w:val="003B0685"/>
    <w:rsid w:val="003B08F5"/>
    <w:rsid w:val="003B09C4"/>
    <w:rsid w:val="003B1848"/>
    <w:rsid w:val="003B1B4C"/>
    <w:rsid w:val="003B1E77"/>
    <w:rsid w:val="003B1F31"/>
    <w:rsid w:val="003B2120"/>
    <w:rsid w:val="003B2661"/>
    <w:rsid w:val="003B284B"/>
    <w:rsid w:val="003B2A39"/>
    <w:rsid w:val="003B2A3B"/>
    <w:rsid w:val="003B2D06"/>
    <w:rsid w:val="003B3032"/>
    <w:rsid w:val="003B3114"/>
    <w:rsid w:val="003B3839"/>
    <w:rsid w:val="003B46A0"/>
    <w:rsid w:val="003B4CF1"/>
    <w:rsid w:val="003B549D"/>
    <w:rsid w:val="003B55E8"/>
    <w:rsid w:val="003B597F"/>
    <w:rsid w:val="003B5D10"/>
    <w:rsid w:val="003B5ED0"/>
    <w:rsid w:val="003B5EF5"/>
    <w:rsid w:val="003B615C"/>
    <w:rsid w:val="003B61C1"/>
    <w:rsid w:val="003B64F2"/>
    <w:rsid w:val="003B6E3C"/>
    <w:rsid w:val="003B6EF4"/>
    <w:rsid w:val="003B75E5"/>
    <w:rsid w:val="003B76D2"/>
    <w:rsid w:val="003C099C"/>
    <w:rsid w:val="003C0A99"/>
    <w:rsid w:val="003C0BB0"/>
    <w:rsid w:val="003C0CB5"/>
    <w:rsid w:val="003C1489"/>
    <w:rsid w:val="003C1BC5"/>
    <w:rsid w:val="003C1FE6"/>
    <w:rsid w:val="003C2D4D"/>
    <w:rsid w:val="003C2E19"/>
    <w:rsid w:val="003C2ED0"/>
    <w:rsid w:val="003C354E"/>
    <w:rsid w:val="003C379D"/>
    <w:rsid w:val="003C3D34"/>
    <w:rsid w:val="003C4147"/>
    <w:rsid w:val="003C487B"/>
    <w:rsid w:val="003C4B05"/>
    <w:rsid w:val="003C4E59"/>
    <w:rsid w:val="003C5086"/>
    <w:rsid w:val="003C5247"/>
    <w:rsid w:val="003C53CE"/>
    <w:rsid w:val="003C5C2F"/>
    <w:rsid w:val="003C6067"/>
    <w:rsid w:val="003C6643"/>
    <w:rsid w:val="003C6D92"/>
    <w:rsid w:val="003C6E48"/>
    <w:rsid w:val="003C700B"/>
    <w:rsid w:val="003C765B"/>
    <w:rsid w:val="003C77F8"/>
    <w:rsid w:val="003C78C4"/>
    <w:rsid w:val="003D02F9"/>
    <w:rsid w:val="003D055D"/>
    <w:rsid w:val="003D0C72"/>
    <w:rsid w:val="003D0FF0"/>
    <w:rsid w:val="003D11C6"/>
    <w:rsid w:val="003D11D8"/>
    <w:rsid w:val="003D18A3"/>
    <w:rsid w:val="003D1B24"/>
    <w:rsid w:val="003D1CC0"/>
    <w:rsid w:val="003D1D03"/>
    <w:rsid w:val="003D23DC"/>
    <w:rsid w:val="003D299F"/>
    <w:rsid w:val="003D2A5D"/>
    <w:rsid w:val="003D30F8"/>
    <w:rsid w:val="003D3398"/>
    <w:rsid w:val="003D4071"/>
    <w:rsid w:val="003D40ED"/>
    <w:rsid w:val="003D506B"/>
    <w:rsid w:val="003D56A2"/>
    <w:rsid w:val="003D5984"/>
    <w:rsid w:val="003D5A92"/>
    <w:rsid w:val="003D5C44"/>
    <w:rsid w:val="003D5DFB"/>
    <w:rsid w:val="003D5E2E"/>
    <w:rsid w:val="003D5EDF"/>
    <w:rsid w:val="003D60F6"/>
    <w:rsid w:val="003D6190"/>
    <w:rsid w:val="003D62CA"/>
    <w:rsid w:val="003D68BB"/>
    <w:rsid w:val="003D6F1A"/>
    <w:rsid w:val="003D7D58"/>
    <w:rsid w:val="003D7E74"/>
    <w:rsid w:val="003D7E8E"/>
    <w:rsid w:val="003E01ED"/>
    <w:rsid w:val="003E081A"/>
    <w:rsid w:val="003E083A"/>
    <w:rsid w:val="003E0936"/>
    <w:rsid w:val="003E0ACA"/>
    <w:rsid w:val="003E1009"/>
    <w:rsid w:val="003E15B7"/>
    <w:rsid w:val="003E21C8"/>
    <w:rsid w:val="003E2376"/>
    <w:rsid w:val="003E2537"/>
    <w:rsid w:val="003E2548"/>
    <w:rsid w:val="003E2716"/>
    <w:rsid w:val="003E2755"/>
    <w:rsid w:val="003E2938"/>
    <w:rsid w:val="003E29B6"/>
    <w:rsid w:val="003E2CBA"/>
    <w:rsid w:val="003E2EBC"/>
    <w:rsid w:val="003E3B95"/>
    <w:rsid w:val="003E3BF7"/>
    <w:rsid w:val="003E4022"/>
    <w:rsid w:val="003E4106"/>
    <w:rsid w:val="003E4206"/>
    <w:rsid w:val="003E4220"/>
    <w:rsid w:val="003E4BEC"/>
    <w:rsid w:val="003E526F"/>
    <w:rsid w:val="003E529C"/>
    <w:rsid w:val="003E5400"/>
    <w:rsid w:val="003E5639"/>
    <w:rsid w:val="003E5845"/>
    <w:rsid w:val="003E5BB0"/>
    <w:rsid w:val="003E5CB5"/>
    <w:rsid w:val="003E63B5"/>
    <w:rsid w:val="003E6645"/>
    <w:rsid w:val="003E669E"/>
    <w:rsid w:val="003E699E"/>
    <w:rsid w:val="003E69C2"/>
    <w:rsid w:val="003E6FA1"/>
    <w:rsid w:val="003E7033"/>
    <w:rsid w:val="003E73E1"/>
    <w:rsid w:val="003E74FE"/>
    <w:rsid w:val="003E7558"/>
    <w:rsid w:val="003E7CDC"/>
    <w:rsid w:val="003F06D0"/>
    <w:rsid w:val="003F0B57"/>
    <w:rsid w:val="003F1A33"/>
    <w:rsid w:val="003F26C2"/>
    <w:rsid w:val="003F2B03"/>
    <w:rsid w:val="003F2BD5"/>
    <w:rsid w:val="003F3302"/>
    <w:rsid w:val="003F3517"/>
    <w:rsid w:val="003F3A40"/>
    <w:rsid w:val="003F3D15"/>
    <w:rsid w:val="003F3D3A"/>
    <w:rsid w:val="003F3ED4"/>
    <w:rsid w:val="003F40F9"/>
    <w:rsid w:val="003F49AB"/>
    <w:rsid w:val="003F518D"/>
    <w:rsid w:val="003F5533"/>
    <w:rsid w:val="003F5593"/>
    <w:rsid w:val="003F5719"/>
    <w:rsid w:val="003F57A6"/>
    <w:rsid w:val="003F63B7"/>
    <w:rsid w:val="003F6448"/>
    <w:rsid w:val="003F64DB"/>
    <w:rsid w:val="003F694B"/>
    <w:rsid w:val="003F6BB3"/>
    <w:rsid w:val="003F752B"/>
    <w:rsid w:val="003F781A"/>
    <w:rsid w:val="003F7834"/>
    <w:rsid w:val="004000B7"/>
    <w:rsid w:val="00400306"/>
    <w:rsid w:val="0040035D"/>
    <w:rsid w:val="00400C84"/>
    <w:rsid w:val="0040118C"/>
    <w:rsid w:val="00401495"/>
    <w:rsid w:val="00401BBC"/>
    <w:rsid w:val="00401E89"/>
    <w:rsid w:val="004028BB"/>
    <w:rsid w:val="0040299D"/>
    <w:rsid w:val="004029CA"/>
    <w:rsid w:val="00402FEF"/>
    <w:rsid w:val="00403152"/>
    <w:rsid w:val="00403336"/>
    <w:rsid w:val="004033E4"/>
    <w:rsid w:val="0040352B"/>
    <w:rsid w:val="004036F4"/>
    <w:rsid w:val="0040377D"/>
    <w:rsid w:val="00404179"/>
    <w:rsid w:val="00404BAD"/>
    <w:rsid w:val="00404CA6"/>
    <w:rsid w:val="00405332"/>
    <w:rsid w:val="0040561B"/>
    <w:rsid w:val="00405AB9"/>
    <w:rsid w:val="00405D79"/>
    <w:rsid w:val="0040619F"/>
    <w:rsid w:val="0040662A"/>
    <w:rsid w:val="00407130"/>
    <w:rsid w:val="00407192"/>
    <w:rsid w:val="00407B68"/>
    <w:rsid w:val="00407D8C"/>
    <w:rsid w:val="00407E68"/>
    <w:rsid w:val="00410919"/>
    <w:rsid w:val="00410DD5"/>
    <w:rsid w:val="00411525"/>
    <w:rsid w:val="00411AB7"/>
    <w:rsid w:val="00411C43"/>
    <w:rsid w:val="00411E34"/>
    <w:rsid w:val="00411E6A"/>
    <w:rsid w:val="00411FC6"/>
    <w:rsid w:val="00412119"/>
    <w:rsid w:val="004121D6"/>
    <w:rsid w:val="00412832"/>
    <w:rsid w:val="00412C42"/>
    <w:rsid w:val="00412CF1"/>
    <w:rsid w:val="00412CFE"/>
    <w:rsid w:val="00412D42"/>
    <w:rsid w:val="00412DB5"/>
    <w:rsid w:val="00413415"/>
    <w:rsid w:val="00413CBE"/>
    <w:rsid w:val="00413D60"/>
    <w:rsid w:val="00414269"/>
    <w:rsid w:val="00414451"/>
    <w:rsid w:val="00414669"/>
    <w:rsid w:val="0041476C"/>
    <w:rsid w:val="00414871"/>
    <w:rsid w:val="00414F02"/>
    <w:rsid w:val="00414FCF"/>
    <w:rsid w:val="004151C5"/>
    <w:rsid w:val="004159E3"/>
    <w:rsid w:val="00415B2E"/>
    <w:rsid w:val="00415F66"/>
    <w:rsid w:val="00415FB1"/>
    <w:rsid w:val="004170B4"/>
    <w:rsid w:val="0041750D"/>
    <w:rsid w:val="00417914"/>
    <w:rsid w:val="00417C5A"/>
    <w:rsid w:val="004203D4"/>
    <w:rsid w:val="0042048D"/>
    <w:rsid w:val="004207D2"/>
    <w:rsid w:val="00420F93"/>
    <w:rsid w:val="0042104C"/>
    <w:rsid w:val="0042122F"/>
    <w:rsid w:val="004212B3"/>
    <w:rsid w:val="004213C3"/>
    <w:rsid w:val="004213DE"/>
    <w:rsid w:val="004224D7"/>
    <w:rsid w:val="0042286C"/>
    <w:rsid w:val="00422A0D"/>
    <w:rsid w:val="00422C16"/>
    <w:rsid w:val="004241E2"/>
    <w:rsid w:val="00424B21"/>
    <w:rsid w:val="00424CFA"/>
    <w:rsid w:val="00424FAD"/>
    <w:rsid w:val="00425009"/>
    <w:rsid w:val="00425065"/>
    <w:rsid w:val="00425785"/>
    <w:rsid w:val="00425935"/>
    <w:rsid w:val="00425ABD"/>
    <w:rsid w:val="00425B78"/>
    <w:rsid w:val="004261B1"/>
    <w:rsid w:val="00426B19"/>
    <w:rsid w:val="00426BEE"/>
    <w:rsid w:val="00426C2E"/>
    <w:rsid w:val="00426DD3"/>
    <w:rsid w:val="00427090"/>
    <w:rsid w:val="00427760"/>
    <w:rsid w:val="0042792F"/>
    <w:rsid w:val="004279F0"/>
    <w:rsid w:val="0043012B"/>
    <w:rsid w:val="00430426"/>
    <w:rsid w:val="0043044A"/>
    <w:rsid w:val="00430950"/>
    <w:rsid w:val="004313E5"/>
    <w:rsid w:val="0043188C"/>
    <w:rsid w:val="004321E3"/>
    <w:rsid w:val="004325A8"/>
    <w:rsid w:val="00432629"/>
    <w:rsid w:val="00432888"/>
    <w:rsid w:val="004328CB"/>
    <w:rsid w:val="00432A53"/>
    <w:rsid w:val="00432AD8"/>
    <w:rsid w:val="00432F56"/>
    <w:rsid w:val="00433E55"/>
    <w:rsid w:val="0043520B"/>
    <w:rsid w:val="00435BB6"/>
    <w:rsid w:val="0043611E"/>
    <w:rsid w:val="004368A9"/>
    <w:rsid w:val="00436CC7"/>
    <w:rsid w:val="004373C9"/>
    <w:rsid w:val="0043742D"/>
    <w:rsid w:val="00437A63"/>
    <w:rsid w:val="00440469"/>
    <w:rsid w:val="0044053D"/>
    <w:rsid w:val="004409AA"/>
    <w:rsid w:val="00440D70"/>
    <w:rsid w:val="00440DAD"/>
    <w:rsid w:val="00440DB2"/>
    <w:rsid w:val="00440F45"/>
    <w:rsid w:val="00441332"/>
    <w:rsid w:val="004415D8"/>
    <w:rsid w:val="0044169B"/>
    <w:rsid w:val="00441B55"/>
    <w:rsid w:val="00441B85"/>
    <w:rsid w:val="00441DCA"/>
    <w:rsid w:val="00442581"/>
    <w:rsid w:val="0044290D"/>
    <w:rsid w:val="0044290F"/>
    <w:rsid w:val="004433DB"/>
    <w:rsid w:val="004437CC"/>
    <w:rsid w:val="004439D0"/>
    <w:rsid w:val="00444537"/>
    <w:rsid w:val="00444AF5"/>
    <w:rsid w:val="00444EA6"/>
    <w:rsid w:val="0044523F"/>
    <w:rsid w:val="004458B2"/>
    <w:rsid w:val="00445A33"/>
    <w:rsid w:val="004460A3"/>
    <w:rsid w:val="00446200"/>
    <w:rsid w:val="0044691C"/>
    <w:rsid w:val="00446BAE"/>
    <w:rsid w:val="00446D1F"/>
    <w:rsid w:val="00447130"/>
    <w:rsid w:val="00447365"/>
    <w:rsid w:val="00447A34"/>
    <w:rsid w:val="00447D9C"/>
    <w:rsid w:val="004500E7"/>
    <w:rsid w:val="0045014F"/>
    <w:rsid w:val="00450296"/>
    <w:rsid w:val="00450449"/>
    <w:rsid w:val="004507F5"/>
    <w:rsid w:val="0045083A"/>
    <w:rsid w:val="00450840"/>
    <w:rsid w:val="0045098B"/>
    <w:rsid w:val="00450F61"/>
    <w:rsid w:val="00451128"/>
    <w:rsid w:val="004515D1"/>
    <w:rsid w:val="0045208B"/>
    <w:rsid w:val="00452C40"/>
    <w:rsid w:val="00453232"/>
    <w:rsid w:val="00453569"/>
    <w:rsid w:val="00453C13"/>
    <w:rsid w:val="00453C46"/>
    <w:rsid w:val="0045402C"/>
    <w:rsid w:val="0045423F"/>
    <w:rsid w:val="004544EF"/>
    <w:rsid w:val="00454FD9"/>
    <w:rsid w:val="00455366"/>
    <w:rsid w:val="00455955"/>
    <w:rsid w:val="004559BB"/>
    <w:rsid w:val="00455FD1"/>
    <w:rsid w:val="00456E3B"/>
    <w:rsid w:val="00456EF8"/>
    <w:rsid w:val="0045784F"/>
    <w:rsid w:val="00457A16"/>
    <w:rsid w:val="00457A5C"/>
    <w:rsid w:val="00457B83"/>
    <w:rsid w:val="004600BB"/>
    <w:rsid w:val="00460C38"/>
    <w:rsid w:val="00461339"/>
    <w:rsid w:val="00461840"/>
    <w:rsid w:val="00461A53"/>
    <w:rsid w:val="0046215B"/>
    <w:rsid w:val="004622E1"/>
    <w:rsid w:val="00463135"/>
    <w:rsid w:val="00463CAB"/>
    <w:rsid w:val="00463DEB"/>
    <w:rsid w:val="004640A8"/>
    <w:rsid w:val="0046478D"/>
    <w:rsid w:val="004648E6"/>
    <w:rsid w:val="00464BA3"/>
    <w:rsid w:val="00465266"/>
    <w:rsid w:val="004654DA"/>
    <w:rsid w:val="00465814"/>
    <w:rsid w:val="00465A5B"/>
    <w:rsid w:val="00465CB2"/>
    <w:rsid w:val="00465EC2"/>
    <w:rsid w:val="00466390"/>
    <w:rsid w:val="004668DE"/>
    <w:rsid w:val="00466964"/>
    <w:rsid w:val="00466AFC"/>
    <w:rsid w:val="004674C3"/>
    <w:rsid w:val="00467735"/>
    <w:rsid w:val="00467B03"/>
    <w:rsid w:val="00467D71"/>
    <w:rsid w:val="00467DB7"/>
    <w:rsid w:val="004701A1"/>
    <w:rsid w:val="004705E7"/>
    <w:rsid w:val="00470A54"/>
    <w:rsid w:val="00470BE2"/>
    <w:rsid w:val="00470E44"/>
    <w:rsid w:val="00471167"/>
    <w:rsid w:val="0047117D"/>
    <w:rsid w:val="00471299"/>
    <w:rsid w:val="00471DE7"/>
    <w:rsid w:val="00472001"/>
    <w:rsid w:val="0047211D"/>
    <w:rsid w:val="004722E0"/>
    <w:rsid w:val="004723DE"/>
    <w:rsid w:val="00472766"/>
    <w:rsid w:val="0047311C"/>
    <w:rsid w:val="004739D5"/>
    <w:rsid w:val="00473E1B"/>
    <w:rsid w:val="0047445A"/>
    <w:rsid w:val="00474635"/>
    <w:rsid w:val="00474BE0"/>
    <w:rsid w:val="00474D73"/>
    <w:rsid w:val="00475028"/>
    <w:rsid w:val="004755BC"/>
    <w:rsid w:val="00475710"/>
    <w:rsid w:val="00475E2D"/>
    <w:rsid w:val="00475E7D"/>
    <w:rsid w:val="00476069"/>
    <w:rsid w:val="00476A9B"/>
    <w:rsid w:val="00476B32"/>
    <w:rsid w:val="00476CF6"/>
    <w:rsid w:val="00476E8A"/>
    <w:rsid w:val="00476FEC"/>
    <w:rsid w:val="00477052"/>
    <w:rsid w:val="00477710"/>
    <w:rsid w:val="00477B96"/>
    <w:rsid w:val="00477DDC"/>
    <w:rsid w:val="00477E0D"/>
    <w:rsid w:val="004800B2"/>
    <w:rsid w:val="00480145"/>
    <w:rsid w:val="0048041A"/>
    <w:rsid w:val="0048042F"/>
    <w:rsid w:val="004806D9"/>
    <w:rsid w:val="00480A98"/>
    <w:rsid w:val="00480D52"/>
    <w:rsid w:val="00480D64"/>
    <w:rsid w:val="00480DCD"/>
    <w:rsid w:val="00480E26"/>
    <w:rsid w:val="00480EEB"/>
    <w:rsid w:val="00481123"/>
    <w:rsid w:val="004811E0"/>
    <w:rsid w:val="0048160D"/>
    <w:rsid w:val="004816F8"/>
    <w:rsid w:val="00481730"/>
    <w:rsid w:val="0048236E"/>
    <w:rsid w:val="0048263D"/>
    <w:rsid w:val="00482B82"/>
    <w:rsid w:val="00482CEB"/>
    <w:rsid w:val="00482CFC"/>
    <w:rsid w:val="004833AE"/>
    <w:rsid w:val="00483E51"/>
    <w:rsid w:val="00484661"/>
    <w:rsid w:val="0048492E"/>
    <w:rsid w:val="00484F86"/>
    <w:rsid w:val="00485022"/>
    <w:rsid w:val="00485C68"/>
    <w:rsid w:val="00485FE1"/>
    <w:rsid w:val="00486443"/>
    <w:rsid w:val="00486A52"/>
    <w:rsid w:val="00486AD4"/>
    <w:rsid w:val="00486FD9"/>
    <w:rsid w:val="0048705F"/>
    <w:rsid w:val="00487923"/>
    <w:rsid w:val="00487ECF"/>
    <w:rsid w:val="00487EFB"/>
    <w:rsid w:val="00490071"/>
    <w:rsid w:val="004903D8"/>
    <w:rsid w:val="00490BBE"/>
    <w:rsid w:val="00490CE2"/>
    <w:rsid w:val="00490DC9"/>
    <w:rsid w:val="00491036"/>
    <w:rsid w:val="004914DD"/>
    <w:rsid w:val="004914DF"/>
    <w:rsid w:val="0049164F"/>
    <w:rsid w:val="0049172A"/>
    <w:rsid w:val="00491737"/>
    <w:rsid w:val="00491A2C"/>
    <w:rsid w:val="00491C0F"/>
    <w:rsid w:val="00491D61"/>
    <w:rsid w:val="00491E49"/>
    <w:rsid w:val="00491FAA"/>
    <w:rsid w:val="00492BCF"/>
    <w:rsid w:val="00493507"/>
    <w:rsid w:val="004941F7"/>
    <w:rsid w:val="00494378"/>
    <w:rsid w:val="00494793"/>
    <w:rsid w:val="004947B4"/>
    <w:rsid w:val="00494C05"/>
    <w:rsid w:val="00495107"/>
    <w:rsid w:val="00495840"/>
    <w:rsid w:val="00496010"/>
    <w:rsid w:val="00496564"/>
    <w:rsid w:val="0049686B"/>
    <w:rsid w:val="004969CA"/>
    <w:rsid w:val="00496D8D"/>
    <w:rsid w:val="00497432"/>
    <w:rsid w:val="00497505"/>
    <w:rsid w:val="00497626"/>
    <w:rsid w:val="00497CF1"/>
    <w:rsid w:val="00497DBE"/>
    <w:rsid w:val="004A0990"/>
    <w:rsid w:val="004A09A7"/>
    <w:rsid w:val="004A09EB"/>
    <w:rsid w:val="004A0EFA"/>
    <w:rsid w:val="004A1E49"/>
    <w:rsid w:val="004A1F56"/>
    <w:rsid w:val="004A2501"/>
    <w:rsid w:val="004A2977"/>
    <w:rsid w:val="004A2A01"/>
    <w:rsid w:val="004A2CB8"/>
    <w:rsid w:val="004A33F3"/>
    <w:rsid w:val="004A375A"/>
    <w:rsid w:val="004A3802"/>
    <w:rsid w:val="004A3EF3"/>
    <w:rsid w:val="004A40B6"/>
    <w:rsid w:val="004A4D42"/>
    <w:rsid w:val="004A4DE7"/>
    <w:rsid w:val="004A5135"/>
    <w:rsid w:val="004A53CE"/>
    <w:rsid w:val="004A5437"/>
    <w:rsid w:val="004A5A63"/>
    <w:rsid w:val="004A5B2F"/>
    <w:rsid w:val="004A5B82"/>
    <w:rsid w:val="004A62C5"/>
    <w:rsid w:val="004A650E"/>
    <w:rsid w:val="004A69A2"/>
    <w:rsid w:val="004A69B5"/>
    <w:rsid w:val="004A768B"/>
    <w:rsid w:val="004B0037"/>
    <w:rsid w:val="004B0129"/>
    <w:rsid w:val="004B0522"/>
    <w:rsid w:val="004B11A4"/>
    <w:rsid w:val="004B12B6"/>
    <w:rsid w:val="004B1424"/>
    <w:rsid w:val="004B14B8"/>
    <w:rsid w:val="004B1AAB"/>
    <w:rsid w:val="004B1CFC"/>
    <w:rsid w:val="004B1ED8"/>
    <w:rsid w:val="004B21F2"/>
    <w:rsid w:val="004B229D"/>
    <w:rsid w:val="004B23CD"/>
    <w:rsid w:val="004B23EF"/>
    <w:rsid w:val="004B2570"/>
    <w:rsid w:val="004B259A"/>
    <w:rsid w:val="004B2C03"/>
    <w:rsid w:val="004B2C32"/>
    <w:rsid w:val="004B49E9"/>
    <w:rsid w:val="004B5183"/>
    <w:rsid w:val="004B5924"/>
    <w:rsid w:val="004B5EF6"/>
    <w:rsid w:val="004B64DA"/>
    <w:rsid w:val="004B67B8"/>
    <w:rsid w:val="004B6C17"/>
    <w:rsid w:val="004B6C91"/>
    <w:rsid w:val="004B6D40"/>
    <w:rsid w:val="004B71D1"/>
    <w:rsid w:val="004B7337"/>
    <w:rsid w:val="004B758C"/>
    <w:rsid w:val="004B7EBE"/>
    <w:rsid w:val="004C025D"/>
    <w:rsid w:val="004C07E0"/>
    <w:rsid w:val="004C179A"/>
    <w:rsid w:val="004C1862"/>
    <w:rsid w:val="004C1923"/>
    <w:rsid w:val="004C1D06"/>
    <w:rsid w:val="004C20FB"/>
    <w:rsid w:val="004C267B"/>
    <w:rsid w:val="004C2DE7"/>
    <w:rsid w:val="004C347D"/>
    <w:rsid w:val="004C357D"/>
    <w:rsid w:val="004C3770"/>
    <w:rsid w:val="004C37E6"/>
    <w:rsid w:val="004C37F1"/>
    <w:rsid w:val="004C3810"/>
    <w:rsid w:val="004C3948"/>
    <w:rsid w:val="004C3C2E"/>
    <w:rsid w:val="004C3E30"/>
    <w:rsid w:val="004C4077"/>
    <w:rsid w:val="004C43FF"/>
    <w:rsid w:val="004C5779"/>
    <w:rsid w:val="004C5F26"/>
    <w:rsid w:val="004C6178"/>
    <w:rsid w:val="004C619D"/>
    <w:rsid w:val="004C644B"/>
    <w:rsid w:val="004C68EF"/>
    <w:rsid w:val="004C6B7C"/>
    <w:rsid w:val="004C7464"/>
    <w:rsid w:val="004C7555"/>
    <w:rsid w:val="004C78BD"/>
    <w:rsid w:val="004C7DAA"/>
    <w:rsid w:val="004D006B"/>
    <w:rsid w:val="004D0205"/>
    <w:rsid w:val="004D03D6"/>
    <w:rsid w:val="004D0C74"/>
    <w:rsid w:val="004D1006"/>
    <w:rsid w:val="004D114C"/>
    <w:rsid w:val="004D138E"/>
    <w:rsid w:val="004D1491"/>
    <w:rsid w:val="004D1646"/>
    <w:rsid w:val="004D170F"/>
    <w:rsid w:val="004D1847"/>
    <w:rsid w:val="004D1992"/>
    <w:rsid w:val="004D1A1D"/>
    <w:rsid w:val="004D1BC8"/>
    <w:rsid w:val="004D27D9"/>
    <w:rsid w:val="004D27ED"/>
    <w:rsid w:val="004D2873"/>
    <w:rsid w:val="004D3171"/>
    <w:rsid w:val="004D378B"/>
    <w:rsid w:val="004D3CCD"/>
    <w:rsid w:val="004D3D15"/>
    <w:rsid w:val="004D3D37"/>
    <w:rsid w:val="004D3E6B"/>
    <w:rsid w:val="004D42C9"/>
    <w:rsid w:val="004D4447"/>
    <w:rsid w:val="004D4A4B"/>
    <w:rsid w:val="004D53FD"/>
    <w:rsid w:val="004D5A65"/>
    <w:rsid w:val="004D5AA8"/>
    <w:rsid w:val="004D5CE3"/>
    <w:rsid w:val="004D5DFC"/>
    <w:rsid w:val="004D5EEF"/>
    <w:rsid w:val="004D6A54"/>
    <w:rsid w:val="004D70AA"/>
    <w:rsid w:val="004D71A0"/>
    <w:rsid w:val="004D7466"/>
    <w:rsid w:val="004D7A2C"/>
    <w:rsid w:val="004D7BDF"/>
    <w:rsid w:val="004E05E6"/>
    <w:rsid w:val="004E06D3"/>
    <w:rsid w:val="004E0A09"/>
    <w:rsid w:val="004E0CD8"/>
    <w:rsid w:val="004E1583"/>
    <w:rsid w:val="004E1886"/>
    <w:rsid w:val="004E1E50"/>
    <w:rsid w:val="004E22CE"/>
    <w:rsid w:val="004E2402"/>
    <w:rsid w:val="004E2696"/>
    <w:rsid w:val="004E281C"/>
    <w:rsid w:val="004E2B28"/>
    <w:rsid w:val="004E2BC2"/>
    <w:rsid w:val="004E2D6D"/>
    <w:rsid w:val="004E390C"/>
    <w:rsid w:val="004E393A"/>
    <w:rsid w:val="004E3A8B"/>
    <w:rsid w:val="004E3D34"/>
    <w:rsid w:val="004E40D0"/>
    <w:rsid w:val="004E4416"/>
    <w:rsid w:val="004E494D"/>
    <w:rsid w:val="004E4C7B"/>
    <w:rsid w:val="004E533E"/>
    <w:rsid w:val="004E5436"/>
    <w:rsid w:val="004E58D3"/>
    <w:rsid w:val="004E5A18"/>
    <w:rsid w:val="004E5C17"/>
    <w:rsid w:val="004E61E2"/>
    <w:rsid w:val="004E66AC"/>
    <w:rsid w:val="004E6F9C"/>
    <w:rsid w:val="004F00F8"/>
    <w:rsid w:val="004F0335"/>
    <w:rsid w:val="004F0428"/>
    <w:rsid w:val="004F0534"/>
    <w:rsid w:val="004F0A43"/>
    <w:rsid w:val="004F109A"/>
    <w:rsid w:val="004F12F5"/>
    <w:rsid w:val="004F1444"/>
    <w:rsid w:val="004F21E7"/>
    <w:rsid w:val="004F2293"/>
    <w:rsid w:val="004F3046"/>
    <w:rsid w:val="004F30AB"/>
    <w:rsid w:val="004F315C"/>
    <w:rsid w:val="004F3B1E"/>
    <w:rsid w:val="004F3D1D"/>
    <w:rsid w:val="004F3D27"/>
    <w:rsid w:val="004F406A"/>
    <w:rsid w:val="004F40AF"/>
    <w:rsid w:val="004F46A3"/>
    <w:rsid w:val="004F47AC"/>
    <w:rsid w:val="004F4A53"/>
    <w:rsid w:val="004F4DEF"/>
    <w:rsid w:val="004F4F3F"/>
    <w:rsid w:val="004F4FDE"/>
    <w:rsid w:val="004F5584"/>
    <w:rsid w:val="004F5B8D"/>
    <w:rsid w:val="004F5D45"/>
    <w:rsid w:val="004F6083"/>
    <w:rsid w:val="004F6087"/>
    <w:rsid w:val="004F6138"/>
    <w:rsid w:val="004F6BF9"/>
    <w:rsid w:val="004F6E14"/>
    <w:rsid w:val="004F6F72"/>
    <w:rsid w:val="004F6FC1"/>
    <w:rsid w:val="004F7C25"/>
    <w:rsid w:val="004F7F3C"/>
    <w:rsid w:val="00500343"/>
    <w:rsid w:val="00500AB0"/>
    <w:rsid w:val="00500CE4"/>
    <w:rsid w:val="00500ECD"/>
    <w:rsid w:val="005012C8"/>
    <w:rsid w:val="00501769"/>
    <w:rsid w:val="00501990"/>
    <w:rsid w:val="00501D6E"/>
    <w:rsid w:val="005020F0"/>
    <w:rsid w:val="00502804"/>
    <w:rsid w:val="00502D6B"/>
    <w:rsid w:val="00503054"/>
    <w:rsid w:val="0050329F"/>
    <w:rsid w:val="0050364B"/>
    <w:rsid w:val="00503793"/>
    <w:rsid w:val="00503EB2"/>
    <w:rsid w:val="00503EE6"/>
    <w:rsid w:val="0050423F"/>
    <w:rsid w:val="00504271"/>
    <w:rsid w:val="00504717"/>
    <w:rsid w:val="00504B87"/>
    <w:rsid w:val="00504F59"/>
    <w:rsid w:val="0050567D"/>
    <w:rsid w:val="005058E5"/>
    <w:rsid w:val="00505C7A"/>
    <w:rsid w:val="00505D52"/>
    <w:rsid w:val="005069F1"/>
    <w:rsid w:val="00506B83"/>
    <w:rsid w:val="00506BC5"/>
    <w:rsid w:val="00506C38"/>
    <w:rsid w:val="00506F7E"/>
    <w:rsid w:val="0050724B"/>
    <w:rsid w:val="0050759C"/>
    <w:rsid w:val="0051069B"/>
    <w:rsid w:val="00510766"/>
    <w:rsid w:val="00510A8E"/>
    <w:rsid w:val="00510F33"/>
    <w:rsid w:val="005110C4"/>
    <w:rsid w:val="005120FA"/>
    <w:rsid w:val="00513034"/>
    <w:rsid w:val="005130E7"/>
    <w:rsid w:val="005130F9"/>
    <w:rsid w:val="00513A13"/>
    <w:rsid w:val="00513A4B"/>
    <w:rsid w:val="00513A97"/>
    <w:rsid w:val="00513F43"/>
    <w:rsid w:val="00514437"/>
    <w:rsid w:val="005144DC"/>
    <w:rsid w:val="00514967"/>
    <w:rsid w:val="00514987"/>
    <w:rsid w:val="00514B52"/>
    <w:rsid w:val="00515354"/>
    <w:rsid w:val="0051597F"/>
    <w:rsid w:val="00516A8C"/>
    <w:rsid w:val="00517512"/>
    <w:rsid w:val="00517AC0"/>
    <w:rsid w:val="0052030B"/>
    <w:rsid w:val="00520F42"/>
    <w:rsid w:val="00520F81"/>
    <w:rsid w:val="0052101D"/>
    <w:rsid w:val="00521771"/>
    <w:rsid w:val="0052241B"/>
    <w:rsid w:val="00522989"/>
    <w:rsid w:val="00523153"/>
    <w:rsid w:val="005233F6"/>
    <w:rsid w:val="005239B7"/>
    <w:rsid w:val="00523BB9"/>
    <w:rsid w:val="00523CA4"/>
    <w:rsid w:val="00524B93"/>
    <w:rsid w:val="00524C3D"/>
    <w:rsid w:val="005255EA"/>
    <w:rsid w:val="005258EC"/>
    <w:rsid w:val="00525F93"/>
    <w:rsid w:val="005262E2"/>
    <w:rsid w:val="0052633B"/>
    <w:rsid w:val="0052650A"/>
    <w:rsid w:val="00526702"/>
    <w:rsid w:val="0052693D"/>
    <w:rsid w:val="00526C55"/>
    <w:rsid w:val="00527B57"/>
    <w:rsid w:val="00530216"/>
    <w:rsid w:val="00530259"/>
    <w:rsid w:val="0053075E"/>
    <w:rsid w:val="005308AB"/>
    <w:rsid w:val="00530A81"/>
    <w:rsid w:val="00531240"/>
    <w:rsid w:val="00531456"/>
    <w:rsid w:val="0053172A"/>
    <w:rsid w:val="005317B9"/>
    <w:rsid w:val="0053224C"/>
    <w:rsid w:val="00533188"/>
    <w:rsid w:val="0053331F"/>
    <w:rsid w:val="0053389E"/>
    <w:rsid w:val="00533ED5"/>
    <w:rsid w:val="00534937"/>
    <w:rsid w:val="00534CAA"/>
    <w:rsid w:val="00534FC5"/>
    <w:rsid w:val="00535267"/>
    <w:rsid w:val="005352D1"/>
    <w:rsid w:val="00535F17"/>
    <w:rsid w:val="0053647F"/>
    <w:rsid w:val="00536A7B"/>
    <w:rsid w:val="005374B2"/>
    <w:rsid w:val="00537BD7"/>
    <w:rsid w:val="00537BEB"/>
    <w:rsid w:val="00537D3A"/>
    <w:rsid w:val="00537E7C"/>
    <w:rsid w:val="00540272"/>
    <w:rsid w:val="00541098"/>
    <w:rsid w:val="00541A08"/>
    <w:rsid w:val="00541AAD"/>
    <w:rsid w:val="00542193"/>
    <w:rsid w:val="00542429"/>
    <w:rsid w:val="00542787"/>
    <w:rsid w:val="00542881"/>
    <w:rsid w:val="005428E6"/>
    <w:rsid w:val="005429D1"/>
    <w:rsid w:val="00543091"/>
    <w:rsid w:val="005431C5"/>
    <w:rsid w:val="00543A7C"/>
    <w:rsid w:val="00543D18"/>
    <w:rsid w:val="005446F7"/>
    <w:rsid w:val="005452DA"/>
    <w:rsid w:val="00545654"/>
    <w:rsid w:val="005459BF"/>
    <w:rsid w:val="00545EB8"/>
    <w:rsid w:val="0054628F"/>
    <w:rsid w:val="00546439"/>
    <w:rsid w:val="005471A3"/>
    <w:rsid w:val="005473C7"/>
    <w:rsid w:val="005476B6"/>
    <w:rsid w:val="005477AA"/>
    <w:rsid w:val="005503BA"/>
    <w:rsid w:val="005504D9"/>
    <w:rsid w:val="0055073F"/>
    <w:rsid w:val="0055096C"/>
    <w:rsid w:val="005513FE"/>
    <w:rsid w:val="00551872"/>
    <w:rsid w:val="00551B4A"/>
    <w:rsid w:val="00552365"/>
    <w:rsid w:val="005525E5"/>
    <w:rsid w:val="00552B28"/>
    <w:rsid w:val="00553770"/>
    <w:rsid w:val="00553A34"/>
    <w:rsid w:val="00553DE0"/>
    <w:rsid w:val="00553EDF"/>
    <w:rsid w:val="00553FB7"/>
    <w:rsid w:val="00554018"/>
    <w:rsid w:val="00554EE8"/>
    <w:rsid w:val="005552A0"/>
    <w:rsid w:val="00555407"/>
    <w:rsid w:val="00555554"/>
    <w:rsid w:val="00555A7F"/>
    <w:rsid w:val="00555D4D"/>
    <w:rsid w:val="00555F44"/>
    <w:rsid w:val="00556342"/>
    <w:rsid w:val="00556DC2"/>
    <w:rsid w:val="00556E95"/>
    <w:rsid w:val="00557230"/>
    <w:rsid w:val="005573A6"/>
    <w:rsid w:val="005573CE"/>
    <w:rsid w:val="00557424"/>
    <w:rsid w:val="00557676"/>
    <w:rsid w:val="00557E04"/>
    <w:rsid w:val="00557E1C"/>
    <w:rsid w:val="00557F5F"/>
    <w:rsid w:val="00560D82"/>
    <w:rsid w:val="005615B7"/>
    <w:rsid w:val="00561BCF"/>
    <w:rsid w:val="00561CDD"/>
    <w:rsid w:val="00561DB7"/>
    <w:rsid w:val="005621D2"/>
    <w:rsid w:val="00562225"/>
    <w:rsid w:val="00562EBD"/>
    <w:rsid w:val="00563571"/>
    <w:rsid w:val="00563802"/>
    <w:rsid w:val="00563960"/>
    <w:rsid w:val="005646B9"/>
    <w:rsid w:val="00564CEC"/>
    <w:rsid w:val="00565536"/>
    <w:rsid w:val="00566806"/>
    <w:rsid w:val="00566AC2"/>
    <w:rsid w:val="00566ED1"/>
    <w:rsid w:val="005672D1"/>
    <w:rsid w:val="0057074C"/>
    <w:rsid w:val="00570995"/>
    <w:rsid w:val="00571818"/>
    <w:rsid w:val="00571A86"/>
    <w:rsid w:val="00572574"/>
    <w:rsid w:val="005728DF"/>
    <w:rsid w:val="00572E63"/>
    <w:rsid w:val="0057322C"/>
    <w:rsid w:val="00573A4A"/>
    <w:rsid w:val="00573D01"/>
    <w:rsid w:val="005740BE"/>
    <w:rsid w:val="00574451"/>
    <w:rsid w:val="00574459"/>
    <w:rsid w:val="00574668"/>
    <w:rsid w:val="00574934"/>
    <w:rsid w:val="00574990"/>
    <w:rsid w:val="00574E93"/>
    <w:rsid w:val="005750BF"/>
    <w:rsid w:val="005766D2"/>
    <w:rsid w:val="00576C76"/>
    <w:rsid w:val="00576CCA"/>
    <w:rsid w:val="00576E9A"/>
    <w:rsid w:val="00576ECA"/>
    <w:rsid w:val="005773F7"/>
    <w:rsid w:val="0057772D"/>
    <w:rsid w:val="00577AD0"/>
    <w:rsid w:val="00577FE0"/>
    <w:rsid w:val="0058000F"/>
    <w:rsid w:val="00580808"/>
    <w:rsid w:val="005808C1"/>
    <w:rsid w:val="00580973"/>
    <w:rsid w:val="00580EBA"/>
    <w:rsid w:val="00580F57"/>
    <w:rsid w:val="005811B9"/>
    <w:rsid w:val="00581252"/>
    <w:rsid w:val="005816BA"/>
    <w:rsid w:val="00581B66"/>
    <w:rsid w:val="00581E56"/>
    <w:rsid w:val="005826BB"/>
    <w:rsid w:val="00582B18"/>
    <w:rsid w:val="00582C5E"/>
    <w:rsid w:val="00582EF8"/>
    <w:rsid w:val="005835EB"/>
    <w:rsid w:val="005838B2"/>
    <w:rsid w:val="005838D4"/>
    <w:rsid w:val="00583C3F"/>
    <w:rsid w:val="00584101"/>
    <w:rsid w:val="0058477A"/>
    <w:rsid w:val="0058484F"/>
    <w:rsid w:val="0058492E"/>
    <w:rsid w:val="00584CC2"/>
    <w:rsid w:val="00584CE0"/>
    <w:rsid w:val="00584E7F"/>
    <w:rsid w:val="00585B55"/>
    <w:rsid w:val="0058610C"/>
    <w:rsid w:val="005861CE"/>
    <w:rsid w:val="00586732"/>
    <w:rsid w:val="00587342"/>
    <w:rsid w:val="00587585"/>
    <w:rsid w:val="00587DA1"/>
    <w:rsid w:val="00590050"/>
    <w:rsid w:val="00591031"/>
    <w:rsid w:val="00591567"/>
    <w:rsid w:val="00591680"/>
    <w:rsid w:val="00591A9E"/>
    <w:rsid w:val="0059222D"/>
    <w:rsid w:val="00592711"/>
    <w:rsid w:val="00592773"/>
    <w:rsid w:val="00592B21"/>
    <w:rsid w:val="00592E0F"/>
    <w:rsid w:val="00593104"/>
    <w:rsid w:val="00593C58"/>
    <w:rsid w:val="00593F47"/>
    <w:rsid w:val="005942E6"/>
    <w:rsid w:val="00594C51"/>
    <w:rsid w:val="00594F06"/>
    <w:rsid w:val="00595B65"/>
    <w:rsid w:val="00595E8E"/>
    <w:rsid w:val="005963C7"/>
    <w:rsid w:val="0059672E"/>
    <w:rsid w:val="00596981"/>
    <w:rsid w:val="00596A10"/>
    <w:rsid w:val="00596AD4"/>
    <w:rsid w:val="00596C44"/>
    <w:rsid w:val="00597529"/>
    <w:rsid w:val="00597A79"/>
    <w:rsid w:val="005A0F3A"/>
    <w:rsid w:val="005A1CD4"/>
    <w:rsid w:val="005A204E"/>
    <w:rsid w:val="005A24FD"/>
    <w:rsid w:val="005A2759"/>
    <w:rsid w:val="005A2975"/>
    <w:rsid w:val="005A29BA"/>
    <w:rsid w:val="005A2B5B"/>
    <w:rsid w:val="005A2FC1"/>
    <w:rsid w:val="005A358F"/>
    <w:rsid w:val="005A40CB"/>
    <w:rsid w:val="005A45F4"/>
    <w:rsid w:val="005A4780"/>
    <w:rsid w:val="005A4851"/>
    <w:rsid w:val="005A498F"/>
    <w:rsid w:val="005A4E28"/>
    <w:rsid w:val="005A5AE8"/>
    <w:rsid w:val="005A609D"/>
    <w:rsid w:val="005A6284"/>
    <w:rsid w:val="005A64C7"/>
    <w:rsid w:val="005A694B"/>
    <w:rsid w:val="005A7132"/>
    <w:rsid w:val="005A7221"/>
    <w:rsid w:val="005A724B"/>
    <w:rsid w:val="005B0215"/>
    <w:rsid w:val="005B0463"/>
    <w:rsid w:val="005B0559"/>
    <w:rsid w:val="005B087C"/>
    <w:rsid w:val="005B0CCE"/>
    <w:rsid w:val="005B0D23"/>
    <w:rsid w:val="005B1A8D"/>
    <w:rsid w:val="005B213A"/>
    <w:rsid w:val="005B21F1"/>
    <w:rsid w:val="005B2F93"/>
    <w:rsid w:val="005B4686"/>
    <w:rsid w:val="005B4729"/>
    <w:rsid w:val="005B4761"/>
    <w:rsid w:val="005B48D2"/>
    <w:rsid w:val="005B4910"/>
    <w:rsid w:val="005B52D5"/>
    <w:rsid w:val="005B56AF"/>
    <w:rsid w:val="005B5AD9"/>
    <w:rsid w:val="005B61C2"/>
    <w:rsid w:val="005B63FB"/>
    <w:rsid w:val="005B66FF"/>
    <w:rsid w:val="005B6ADD"/>
    <w:rsid w:val="005B6CEF"/>
    <w:rsid w:val="005B799C"/>
    <w:rsid w:val="005B79C5"/>
    <w:rsid w:val="005B7B19"/>
    <w:rsid w:val="005B7FA5"/>
    <w:rsid w:val="005C1282"/>
    <w:rsid w:val="005C1EB4"/>
    <w:rsid w:val="005C1F4B"/>
    <w:rsid w:val="005C21AE"/>
    <w:rsid w:val="005C2EEB"/>
    <w:rsid w:val="005C334A"/>
    <w:rsid w:val="005C3397"/>
    <w:rsid w:val="005C468D"/>
    <w:rsid w:val="005C496D"/>
    <w:rsid w:val="005C4CE8"/>
    <w:rsid w:val="005C542E"/>
    <w:rsid w:val="005C5505"/>
    <w:rsid w:val="005C56EA"/>
    <w:rsid w:val="005C58E1"/>
    <w:rsid w:val="005C5C1A"/>
    <w:rsid w:val="005C63C6"/>
    <w:rsid w:val="005C6849"/>
    <w:rsid w:val="005C7BEF"/>
    <w:rsid w:val="005D0CA7"/>
    <w:rsid w:val="005D1245"/>
    <w:rsid w:val="005D16F2"/>
    <w:rsid w:val="005D1F86"/>
    <w:rsid w:val="005D30D1"/>
    <w:rsid w:val="005D3260"/>
    <w:rsid w:val="005D36B3"/>
    <w:rsid w:val="005D37C2"/>
    <w:rsid w:val="005D3AA2"/>
    <w:rsid w:val="005D3ABA"/>
    <w:rsid w:val="005D3CDC"/>
    <w:rsid w:val="005D4144"/>
    <w:rsid w:val="005D439F"/>
    <w:rsid w:val="005D48A9"/>
    <w:rsid w:val="005D48B2"/>
    <w:rsid w:val="005D48B4"/>
    <w:rsid w:val="005D4C01"/>
    <w:rsid w:val="005D4FEB"/>
    <w:rsid w:val="005D5615"/>
    <w:rsid w:val="005D5B61"/>
    <w:rsid w:val="005D5D42"/>
    <w:rsid w:val="005D5EE1"/>
    <w:rsid w:val="005D5F72"/>
    <w:rsid w:val="005D61C9"/>
    <w:rsid w:val="005D68FD"/>
    <w:rsid w:val="005D6EF1"/>
    <w:rsid w:val="005D7D57"/>
    <w:rsid w:val="005D7F37"/>
    <w:rsid w:val="005E0015"/>
    <w:rsid w:val="005E00A6"/>
    <w:rsid w:val="005E02C5"/>
    <w:rsid w:val="005E05D4"/>
    <w:rsid w:val="005E07D7"/>
    <w:rsid w:val="005E0938"/>
    <w:rsid w:val="005E0F57"/>
    <w:rsid w:val="005E1A47"/>
    <w:rsid w:val="005E2036"/>
    <w:rsid w:val="005E2076"/>
    <w:rsid w:val="005E22F1"/>
    <w:rsid w:val="005E283B"/>
    <w:rsid w:val="005E2EAC"/>
    <w:rsid w:val="005E333C"/>
    <w:rsid w:val="005E3605"/>
    <w:rsid w:val="005E36E4"/>
    <w:rsid w:val="005E3A48"/>
    <w:rsid w:val="005E3CAB"/>
    <w:rsid w:val="005E3FA8"/>
    <w:rsid w:val="005E4018"/>
    <w:rsid w:val="005E4250"/>
    <w:rsid w:val="005E471D"/>
    <w:rsid w:val="005E4890"/>
    <w:rsid w:val="005E4CF0"/>
    <w:rsid w:val="005E4DA7"/>
    <w:rsid w:val="005E50DF"/>
    <w:rsid w:val="005E55F5"/>
    <w:rsid w:val="005E56C5"/>
    <w:rsid w:val="005E5DA6"/>
    <w:rsid w:val="005E618A"/>
    <w:rsid w:val="005E6455"/>
    <w:rsid w:val="005E71A9"/>
    <w:rsid w:val="005E7615"/>
    <w:rsid w:val="005E763F"/>
    <w:rsid w:val="005E7970"/>
    <w:rsid w:val="005E79D7"/>
    <w:rsid w:val="005E7B58"/>
    <w:rsid w:val="005F0090"/>
    <w:rsid w:val="005F097E"/>
    <w:rsid w:val="005F0A8A"/>
    <w:rsid w:val="005F1A0E"/>
    <w:rsid w:val="005F1A67"/>
    <w:rsid w:val="005F1A9F"/>
    <w:rsid w:val="005F1E76"/>
    <w:rsid w:val="005F262E"/>
    <w:rsid w:val="005F2D9F"/>
    <w:rsid w:val="005F2E90"/>
    <w:rsid w:val="005F30C9"/>
    <w:rsid w:val="005F3152"/>
    <w:rsid w:val="005F32FE"/>
    <w:rsid w:val="005F34EE"/>
    <w:rsid w:val="005F3619"/>
    <w:rsid w:val="005F3935"/>
    <w:rsid w:val="005F3CE2"/>
    <w:rsid w:val="005F4C1E"/>
    <w:rsid w:val="005F4D82"/>
    <w:rsid w:val="005F582D"/>
    <w:rsid w:val="005F5C0B"/>
    <w:rsid w:val="005F5C2F"/>
    <w:rsid w:val="005F5FA1"/>
    <w:rsid w:val="005F664D"/>
    <w:rsid w:val="005F671D"/>
    <w:rsid w:val="005F68CA"/>
    <w:rsid w:val="005F6CB3"/>
    <w:rsid w:val="005F6DFF"/>
    <w:rsid w:val="005F706E"/>
    <w:rsid w:val="005F713E"/>
    <w:rsid w:val="005F77F0"/>
    <w:rsid w:val="00600189"/>
    <w:rsid w:val="00600DCE"/>
    <w:rsid w:val="0060128B"/>
    <w:rsid w:val="006012E8"/>
    <w:rsid w:val="00601C9C"/>
    <w:rsid w:val="006023B1"/>
    <w:rsid w:val="0060316F"/>
    <w:rsid w:val="00603648"/>
    <w:rsid w:val="006041CF"/>
    <w:rsid w:val="00604674"/>
    <w:rsid w:val="00604C12"/>
    <w:rsid w:val="00604DE0"/>
    <w:rsid w:val="00604F22"/>
    <w:rsid w:val="00605331"/>
    <w:rsid w:val="0060595B"/>
    <w:rsid w:val="00606327"/>
    <w:rsid w:val="006065FE"/>
    <w:rsid w:val="00606AEF"/>
    <w:rsid w:val="00606DF1"/>
    <w:rsid w:val="006072B2"/>
    <w:rsid w:val="00607F82"/>
    <w:rsid w:val="00607FCD"/>
    <w:rsid w:val="006100FE"/>
    <w:rsid w:val="006105FE"/>
    <w:rsid w:val="00610A8E"/>
    <w:rsid w:val="00610B7D"/>
    <w:rsid w:val="00610EC4"/>
    <w:rsid w:val="006117E9"/>
    <w:rsid w:val="00611931"/>
    <w:rsid w:val="006119C4"/>
    <w:rsid w:val="00611A47"/>
    <w:rsid w:val="0061254C"/>
    <w:rsid w:val="00612B3D"/>
    <w:rsid w:val="00612B8B"/>
    <w:rsid w:val="00612BC9"/>
    <w:rsid w:val="00612C91"/>
    <w:rsid w:val="006130DD"/>
    <w:rsid w:val="00613151"/>
    <w:rsid w:val="00613C8A"/>
    <w:rsid w:val="00613E06"/>
    <w:rsid w:val="0061404C"/>
    <w:rsid w:val="0061405D"/>
    <w:rsid w:val="00614249"/>
    <w:rsid w:val="006144AB"/>
    <w:rsid w:val="00614509"/>
    <w:rsid w:val="00614513"/>
    <w:rsid w:val="006148AD"/>
    <w:rsid w:val="00614B98"/>
    <w:rsid w:val="00614CF4"/>
    <w:rsid w:val="006158EA"/>
    <w:rsid w:val="006159D5"/>
    <w:rsid w:val="00616440"/>
    <w:rsid w:val="00616B58"/>
    <w:rsid w:val="006172E2"/>
    <w:rsid w:val="00617A6F"/>
    <w:rsid w:val="006202C6"/>
    <w:rsid w:val="0062033D"/>
    <w:rsid w:val="00620368"/>
    <w:rsid w:val="006205CE"/>
    <w:rsid w:val="00620E7D"/>
    <w:rsid w:val="00621046"/>
    <w:rsid w:val="00621053"/>
    <w:rsid w:val="00621122"/>
    <w:rsid w:val="00621302"/>
    <w:rsid w:val="0062135A"/>
    <w:rsid w:val="00621A1A"/>
    <w:rsid w:val="006230B3"/>
    <w:rsid w:val="0062399A"/>
    <w:rsid w:val="00623D88"/>
    <w:rsid w:val="00623DC1"/>
    <w:rsid w:val="00623DFE"/>
    <w:rsid w:val="00623E41"/>
    <w:rsid w:val="006244E7"/>
    <w:rsid w:val="00624FBD"/>
    <w:rsid w:val="00625953"/>
    <w:rsid w:val="00625B34"/>
    <w:rsid w:val="0062620D"/>
    <w:rsid w:val="00626617"/>
    <w:rsid w:val="006266DA"/>
    <w:rsid w:val="006267F5"/>
    <w:rsid w:val="00626C7B"/>
    <w:rsid w:val="006270A7"/>
    <w:rsid w:val="00627200"/>
    <w:rsid w:val="00627582"/>
    <w:rsid w:val="00627E7E"/>
    <w:rsid w:val="00627E87"/>
    <w:rsid w:val="00630AF7"/>
    <w:rsid w:val="00630E81"/>
    <w:rsid w:val="0063100B"/>
    <w:rsid w:val="00631BC5"/>
    <w:rsid w:val="006323CC"/>
    <w:rsid w:val="0063297D"/>
    <w:rsid w:val="00632A64"/>
    <w:rsid w:val="00632A73"/>
    <w:rsid w:val="00632BBA"/>
    <w:rsid w:val="00632DED"/>
    <w:rsid w:val="00633C0F"/>
    <w:rsid w:val="00633F2A"/>
    <w:rsid w:val="006340A0"/>
    <w:rsid w:val="00634160"/>
    <w:rsid w:val="006348EE"/>
    <w:rsid w:val="00634AAF"/>
    <w:rsid w:val="00634C83"/>
    <w:rsid w:val="006350BC"/>
    <w:rsid w:val="006353A9"/>
    <w:rsid w:val="006353AD"/>
    <w:rsid w:val="0063575D"/>
    <w:rsid w:val="00635B1E"/>
    <w:rsid w:val="00635E4C"/>
    <w:rsid w:val="00636876"/>
    <w:rsid w:val="0063694F"/>
    <w:rsid w:val="00636C8B"/>
    <w:rsid w:val="006371FC"/>
    <w:rsid w:val="006373F6"/>
    <w:rsid w:val="006375DC"/>
    <w:rsid w:val="00637C62"/>
    <w:rsid w:val="006404AA"/>
    <w:rsid w:val="006407D4"/>
    <w:rsid w:val="00640A9D"/>
    <w:rsid w:val="00640D1E"/>
    <w:rsid w:val="00640D58"/>
    <w:rsid w:val="00641266"/>
    <w:rsid w:val="006412D1"/>
    <w:rsid w:val="006419F9"/>
    <w:rsid w:val="00641F51"/>
    <w:rsid w:val="006421B6"/>
    <w:rsid w:val="00642254"/>
    <w:rsid w:val="00642C9A"/>
    <w:rsid w:val="00642E76"/>
    <w:rsid w:val="00642F67"/>
    <w:rsid w:val="006431F7"/>
    <w:rsid w:val="006435E2"/>
    <w:rsid w:val="00643AA1"/>
    <w:rsid w:val="00644108"/>
    <w:rsid w:val="006445D8"/>
    <w:rsid w:val="00644AFC"/>
    <w:rsid w:val="00645D68"/>
    <w:rsid w:val="00645FAC"/>
    <w:rsid w:val="006461DB"/>
    <w:rsid w:val="006462D9"/>
    <w:rsid w:val="0064660D"/>
    <w:rsid w:val="00646DFB"/>
    <w:rsid w:val="00646FE3"/>
    <w:rsid w:val="00650520"/>
    <w:rsid w:val="00650C92"/>
    <w:rsid w:val="00651547"/>
    <w:rsid w:val="00651731"/>
    <w:rsid w:val="00651A91"/>
    <w:rsid w:val="00651A95"/>
    <w:rsid w:val="00651D1D"/>
    <w:rsid w:val="00651D71"/>
    <w:rsid w:val="00652301"/>
    <w:rsid w:val="00652953"/>
    <w:rsid w:val="006532AD"/>
    <w:rsid w:val="006533E0"/>
    <w:rsid w:val="00653B8F"/>
    <w:rsid w:val="00653CD9"/>
    <w:rsid w:val="00654936"/>
    <w:rsid w:val="00654A14"/>
    <w:rsid w:val="00654E8B"/>
    <w:rsid w:val="006553E7"/>
    <w:rsid w:val="00655C5B"/>
    <w:rsid w:val="00655EAA"/>
    <w:rsid w:val="00656694"/>
    <w:rsid w:val="006568E8"/>
    <w:rsid w:val="0065692A"/>
    <w:rsid w:val="00656A57"/>
    <w:rsid w:val="00657179"/>
    <w:rsid w:val="00657CA2"/>
    <w:rsid w:val="00657E61"/>
    <w:rsid w:val="00660532"/>
    <w:rsid w:val="00660678"/>
    <w:rsid w:val="006607B9"/>
    <w:rsid w:val="00660974"/>
    <w:rsid w:val="00660B3A"/>
    <w:rsid w:val="0066130A"/>
    <w:rsid w:val="00661AD2"/>
    <w:rsid w:val="0066228E"/>
    <w:rsid w:val="006623FB"/>
    <w:rsid w:val="0066254D"/>
    <w:rsid w:val="006625DC"/>
    <w:rsid w:val="00662C17"/>
    <w:rsid w:val="00662C50"/>
    <w:rsid w:val="006631F5"/>
    <w:rsid w:val="0066338A"/>
    <w:rsid w:val="006633FE"/>
    <w:rsid w:val="00663422"/>
    <w:rsid w:val="006638B0"/>
    <w:rsid w:val="006642C7"/>
    <w:rsid w:val="00664524"/>
    <w:rsid w:val="00664528"/>
    <w:rsid w:val="00664871"/>
    <w:rsid w:val="006659C5"/>
    <w:rsid w:val="00665BBD"/>
    <w:rsid w:val="00665BE6"/>
    <w:rsid w:val="00665C92"/>
    <w:rsid w:val="006663B4"/>
    <w:rsid w:val="0066668B"/>
    <w:rsid w:val="00666F27"/>
    <w:rsid w:val="00667063"/>
    <w:rsid w:val="00667280"/>
    <w:rsid w:val="00667861"/>
    <w:rsid w:val="00667B68"/>
    <w:rsid w:val="00670789"/>
    <w:rsid w:val="00670BC7"/>
    <w:rsid w:val="00670C44"/>
    <w:rsid w:val="0067186D"/>
    <w:rsid w:val="00672204"/>
    <w:rsid w:val="0067259F"/>
    <w:rsid w:val="00672833"/>
    <w:rsid w:val="00672A10"/>
    <w:rsid w:val="0067320F"/>
    <w:rsid w:val="00673CE2"/>
    <w:rsid w:val="00674034"/>
    <w:rsid w:val="006744A3"/>
    <w:rsid w:val="006744B1"/>
    <w:rsid w:val="00674597"/>
    <w:rsid w:val="00675516"/>
    <w:rsid w:val="006755DD"/>
    <w:rsid w:val="00675E18"/>
    <w:rsid w:val="00675ED8"/>
    <w:rsid w:val="006761CC"/>
    <w:rsid w:val="0067669D"/>
    <w:rsid w:val="006767AC"/>
    <w:rsid w:val="00676BE4"/>
    <w:rsid w:val="00676D6F"/>
    <w:rsid w:val="0068021F"/>
    <w:rsid w:val="0068059C"/>
    <w:rsid w:val="00680B47"/>
    <w:rsid w:val="00680E1D"/>
    <w:rsid w:val="00680FB9"/>
    <w:rsid w:val="006817FD"/>
    <w:rsid w:val="00682204"/>
    <w:rsid w:val="006834B3"/>
    <w:rsid w:val="006834F4"/>
    <w:rsid w:val="00683623"/>
    <w:rsid w:val="00683674"/>
    <w:rsid w:val="00683B85"/>
    <w:rsid w:val="00683BD8"/>
    <w:rsid w:val="00683C7A"/>
    <w:rsid w:val="00683CDB"/>
    <w:rsid w:val="0068452A"/>
    <w:rsid w:val="00684BBA"/>
    <w:rsid w:val="00684D71"/>
    <w:rsid w:val="00684EE7"/>
    <w:rsid w:val="00684FDF"/>
    <w:rsid w:val="0068516E"/>
    <w:rsid w:val="006852B0"/>
    <w:rsid w:val="0068573E"/>
    <w:rsid w:val="00685D8D"/>
    <w:rsid w:val="0068607A"/>
    <w:rsid w:val="006861EB"/>
    <w:rsid w:val="00686B33"/>
    <w:rsid w:val="00686C68"/>
    <w:rsid w:val="00686D00"/>
    <w:rsid w:val="00686DA9"/>
    <w:rsid w:val="00686F3D"/>
    <w:rsid w:val="00687203"/>
    <w:rsid w:val="006875B9"/>
    <w:rsid w:val="00687CA3"/>
    <w:rsid w:val="00687EE2"/>
    <w:rsid w:val="00690256"/>
    <w:rsid w:val="0069075F"/>
    <w:rsid w:val="0069082C"/>
    <w:rsid w:val="00690AC5"/>
    <w:rsid w:val="00690CE8"/>
    <w:rsid w:val="00690F3E"/>
    <w:rsid w:val="006910F1"/>
    <w:rsid w:val="00691451"/>
    <w:rsid w:val="00691761"/>
    <w:rsid w:val="0069189E"/>
    <w:rsid w:val="0069192A"/>
    <w:rsid w:val="0069220E"/>
    <w:rsid w:val="0069274C"/>
    <w:rsid w:val="00692E1A"/>
    <w:rsid w:val="00692F02"/>
    <w:rsid w:val="0069393C"/>
    <w:rsid w:val="0069395D"/>
    <w:rsid w:val="00693B08"/>
    <w:rsid w:val="00693C1B"/>
    <w:rsid w:val="00694801"/>
    <w:rsid w:val="00695147"/>
    <w:rsid w:val="0069552A"/>
    <w:rsid w:val="0069555F"/>
    <w:rsid w:val="00695A71"/>
    <w:rsid w:val="0069610E"/>
    <w:rsid w:val="006967F8"/>
    <w:rsid w:val="00696BBE"/>
    <w:rsid w:val="00696C40"/>
    <w:rsid w:val="00696CC9"/>
    <w:rsid w:val="00696EF2"/>
    <w:rsid w:val="006974B4"/>
    <w:rsid w:val="00697B26"/>
    <w:rsid w:val="006A01EB"/>
    <w:rsid w:val="006A0589"/>
    <w:rsid w:val="006A097E"/>
    <w:rsid w:val="006A0DC4"/>
    <w:rsid w:val="006A0F6F"/>
    <w:rsid w:val="006A1B2C"/>
    <w:rsid w:val="006A1FC7"/>
    <w:rsid w:val="006A2401"/>
    <w:rsid w:val="006A2578"/>
    <w:rsid w:val="006A2761"/>
    <w:rsid w:val="006A2E28"/>
    <w:rsid w:val="006A379A"/>
    <w:rsid w:val="006A3CCB"/>
    <w:rsid w:val="006A3E94"/>
    <w:rsid w:val="006A3F05"/>
    <w:rsid w:val="006A3F8E"/>
    <w:rsid w:val="006A46E8"/>
    <w:rsid w:val="006A47C7"/>
    <w:rsid w:val="006A4B5D"/>
    <w:rsid w:val="006A5408"/>
    <w:rsid w:val="006A5B88"/>
    <w:rsid w:val="006A5BD7"/>
    <w:rsid w:val="006A626E"/>
    <w:rsid w:val="006A6494"/>
    <w:rsid w:val="006A7304"/>
    <w:rsid w:val="006A7939"/>
    <w:rsid w:val="006A7B9B"/>
    <w:rsid w:val="006A7CE3"/>
    <w:rsid w:val="006B0095"/>
    <w:rsid w:val="006B09E5"/>
    <w:rsid w:val="006B11FB"/>
    <w:rsid w:val="006B188E"/>
    <w:rsid w:val="006B1920"/>
    <w:rsid w:val="006B1CC6"/>
    <w:rsid w:val="006B1D5C"/>
    <w:rsid w:val="006B1E3B"/>
    <w:rsid w:val="006B2104"/>
    <w:rsid w:val="006B25BE"/>
    <w:rsid w:val="006B2939"/>
    <w:rsid w:val="006B3348"/>
    <w:rsid w:val="006B34D0"/>
    <w:rsid w:val="006B3A6C"/>
    <w:rsid w:val="006B3EBF"/>
    <w:rsid w:val="006B432A"/>
    <w:rsid w:val="006B4352"/>
    <w:rsid w:val="006B43AE"/>
    <w:rsid w:val="006B472F"/>
    <w:rsid w:val="006B49B3"/>
    <w:rsid w:val="006B4B64"/>
    <w:rsid w:val="006B4EDD"/>
    <w:rsid w:val="006B4FD8"/>
    <w:rsid w:val="006B51A3"/>
    <w:rsid w:val="006B527B"/>
    <w:rsid w:val="006B5344"/>
    <w:rsid w:val="006B5A32"/>
    <w:rsid w:val="006B5F04"/>
    <w:rsid w:val="006B5F33"/>
    <w:rsid w:val="006B5F57"/>
    <w:rsid w:val="006B65CB"/>
    <w:rsid w:val="006B6783"/>
    <w:rsid w:val="006B679B"/>
    <w:rsid w:val="006B67DC"/>
    <w:rsid w:val="006B6C6A"/>
    <w:rsid w:val="006B6CEB"/>
    <w:rsid w:val="006B6EA8"/>
    <w:rsid w:val="006B706C"/>
    <w:rsid w:val="006B7B6D"/>
    <w:rsid w:val="006C062F"/>
    <w:rsid w:val="006C0712"/>
    <w:rsid w:val="006C0831"/>
    <w:rsid w:val="006C09FB"/>
    <w:rsid w:val="006C1345"/>
    <w:rsid w:val="006C13AE"/>
    <w:rsid w:val="006C175A"/>
    <w:rsid w:val="006C191B"/>
    <w:rsid w:val="006C19F0"/>
    <w:rsid w:val="006C1BC1"/>
    <w:rsid w:val="006C1F21"/>
    <w:rsid w:val="006C2113"/>
    <w:rsid w:val="006C2197"/>
    <w:rsid w:val="006C248A"/>
    <w:rsid w:val="006C27F9"/>
    <w:rsid w:val="006C2C51"/>
    <w:rsid w:val="006C3383"/>
    <w:rsid w:val="006C368F"/>
    <w:rsid w:val="006C37FE"/>
    <w:rsid w:val="006C39BF"/>
    <w:rsid w:val="006C3BA2"/>
    <w:rsid w:val="006C43DC"/>
    <w:rsid w:val="006C44B7"/>
    <w:rsid w:val="006C488F"/>
    <w:rsid w:val="006C4F02"/>
    <w:rsid w:val="006C4FD3"/>
    <w:rsid w:val="006C506F"/>
    <w:rsid w:val="006C5553"/>
    <w:rsid w:val="006C6030"/>
    <w:rsid w:val="006C6E64"/>
    <w:rsid w:val="006C6EA7"/>
    <w:rsid w:val="006C731F"/>
    <w:rsid w:val="006C73C2"/>
    <w:rsid w:val="006C7A4B"/>
    <w:rsid w:val="006C7F51"/>
    <w:rsid w:val="006D0182"/>
    <w:rsid w:val="006D0794"/>
    <w:rsid w:val="006D1F14"/>
    <w:rsid w:val="006D2469"/>
    <w:rsid w:val="006D258D"/>
    <w:rsid w:val="006D27D9"/>
    <w:rsid w:val="006D2A23"/>
    <w:rsid w:val="006D2B49"/>
    <w:rsid w:val="006D2FB9"/>
    <w:rsid w:val="006D333A"/>
    <w:rsid w:val="006D336C"/>
    <w:rsid w:val="006D39B6"/>
    <w:rsid w:val="006D3A7E"/>
    <w:rsid w:val="006D3A81"/>
    <w:rsid w:val="006D3C52"/>
    <w:rsid w:val="006D3F3F"/>
    <w:rsid w:val="006D4EE6"/>
    <w:rsid w:val="006D530A"/>
    <w:rsid w:val="006D5317"/>
    <w:rsid w:val="006D567D"/>
    <w:rsid w:val="006D596D"/>
    <w:rsid w:val="006D5CC5"/>
    <w:rsid w:val="006D62F0"/>
    <w:rsid w:val="006D6462"/>
    <w:rsid w:val="006D64B9"/>
    <w:rsid w:val="006D6688"/>
    <w:rsid w:val="006D6CD9"/>
    <w:rsid w:val="006D6FA8"/>
    <w:rsid w:val="006D7B36"/>
    <w:rsid w:val="006E0400"/>
    <w:rsid w:val="006E0C3B"/>
    <w:rsid w:val="006E1390"/>
    <w:rsid w:val="006E19A1"/>
    <w:rsid w:val="006E1D46"/>
    <w:rsid w:val="006E203C"/>
    <w:rsid w:val="006E24E0"/>
    <w:rsid w:val="006E2C46"/>
    <w:rsid w:val="006E318C"/>
    <w:rsid w:val="006E3575"/>
    <w:rsid w:val="006E357E"/>
    <w:rsid w:val="006E37C5"/>
    <w:rsid w:val="006E38C8"/>
    <w:rsid w:val="006E39EA"/>
    <w:rsid w:val="006E4262"/>
    <w:rsid w:val="006E489A"/>
    <w:rsid w:val="006E51A5"/>
    <w:rsid w:val="006E5A39"/>
    <w:rsid w:val="006E5B44"/>
    <w:rsid w:val="006E5BAF"/>
    <w:rsid w:val="006E6128"/>
    <w:rsid w:val="006E674B"/>
    <w:rsid w:val="006E6AEF"/>
    <w:rsid w:val="006E6BBA"/>
    <w:rsid w:val="006E6C45"/>
    <w:rsid w:val="006E753B"/>
    <w:rsid w:val="006E7CFC"/>
    <w:rsid w:val="006E7CFD"/>
    <w:rsid w:val="006F05A3"/>
    <w:rsid w:val="006F0800"/>
    <w:rsid w:val="006F08F8"/>
    <w:rsid w:val="006F0BBE"/>
    <w:rsid w:val="006F119F"/>
    <w:rsid w:val="006F1AEA"/>
    <w:rsid w:val="006F1E81"/>
    <w:rsid w:val="006F1FB9"/>
    <w:rsid w:val="006F204A"/>
    <w:rsid w:val="006F22AE"/>
    <w:rsid w:val="006F23F4"/>
    <w:rsid w:val="006F29AB"/>
    <w:rsid w:val="006F2DBE"/>
    <w:rsid w:val="006F301A"/>
    <w:rsid w:val="006F321D"/>
    <w:rsid w:val="006F3A45"/>
    <w:rsid w:val="006F3FB0"/>
    <w:rsid w:val="006F4163"/>
    <w:rsid w:val="006F4344"/>
    <w:rsid w:val="006F48FD"/>
    <w:rsid w:val="006F4FD8"/>
    <w:rsid w:val="006F5725"/>
    <w:rsid w:val="006F5EF1"/>
    <w:rsid w:val="006F5F36"/>
    <w:rsid w:val="006F65D3"/>
    <w:rsid w:val="006F69F1"/>
    <w:rsid w:val="006F6B96"/>
    <w:rsid w:val="006F6F00"/>
    <w:rsid w:val="006F75DE"/>
    <w:rsid w:val="006F78FA"/>
    <w:rsid w:val="00700199"/>
    <w:rsid w:val="00700840"/>
    <w:rsid w:val="0070123A"/>
    <w:rsid w:val="00701B28"/>
    <w:rsid w:val="00702115"/>
    <w:rsid w:val="00702B84"/>
    <w:rsid w:val="00702CC3"/>
    <w:rsid w:val="00703279"/>
    <w:rsid w:val="007033C9"/>
    <w:rsid w:val="00703890"/>
    <w:rsid w:val="00704166"/>
    <w:rsid w:val="00704248"/>
    <w:rsid w:val="0070507A"/>
    <w:rsid w:val="00705A22"/>
    <w:rsid w:val="00705BB9"/>
    <w:rsid w:val="00705D30"/>
    <w:rsid w:val="00706607"/>
    <w:rsid w:val="00706751"/>
    <w:rsid w:val="007069AA"/>
    <w:rsid w:val="0070710F"/>
    <w:rsid w:val="007073A2"/>
    <w:rsid w:val="0070783C"/>
    <w:rsid w:val="00707A26"/>
    <w:rsid w:val="00707DB8"/>
    <w:rsid w:val="0071012D"/>
    <w:rsid w:val="007101B8"/>
    <w:rsid w:val="007108FC"/>
    <w:rsid w:val="00710B19"/>
    <w:rsid w:val="00711E9F"/>
    <w:rsid w:val="007121A2"/>
    <w:rsid w:val="00712972"/>
    <w:rsid w:val="00712B7A"/>
    <w:rsid w:val="00713947"/>
    <w:rsid w:val="00713EDC"/>
    <w:rsid w:val="007143C7"/>
    <w:rsid w:val="0071469E"/>
    <w:rsid w:val="00714C82"/>
    <w:rsid w:val="00714E73"/>
    <w:rsid w:val="00714EAF"/>
    <w:rsid w:val="0071532C"/>
    <w:rsid w:val="0071543C"/>
    <w:rsid w:val="007159C9"/>
    <w:rsid w:val="00715C1A"/>
    <w:rsid w:val="00715C5D"/>
    <w:rsid w:val="00715F40"/>
    <w:rsid w:val="00715F89"/>
    <w:rsid w:val="007160FD"/>
    <w:rsid w:val="00716126"/>
    <w:rsid w:val="00716414"/>
    <w:rsid w:val="0071694C"/>
    <w:rsid w:val="00716A9D"/>
    <w:rsid w:val="00716CE7"/>
    <w:rsid w:val="00716DDF"/>
    <w:rsid w:val="0071709F"/>
    <w:rsid w:val="00717937"/>
    <w:rsid w:val="007203AB"/>
    <w:rsid w:val="0072065D"/>
    <w:rsid w:val="00720CB8"/>
    <w:rsid w:val="007218E7"/>
    <w:rsid w:val="00721C7F"/>
    <w:rsid w:val="00721E48"/>
    <w:rsid w:val="00722286"/>
    <w:rsid w:val="007223A8"/>
    <w:rsid w:val="00722957"/>
    <w:rsid w:val="00722E4F"/>
    <w:rsid w:val="0072306F"/>
    <w:rsid w:val="00723116"/>
    <w:rsid w:val="00723608"/>
    <w:rsid w:val="00723C31"/>
    <w:rsid w:val="00723D47"/>
    <w:rsid w:val="007241C6"/>
    <w:rsid w:val="00724BA1"/>
    <w:rsid w:val="00725122"/>
    <w:rsid w:val="007252B9"/>
    <w:rsid w:val="007253EF"/>
    <w:rsid w:val="007259C8"/>
    <w:rsid w:val="00725A88"/>
    <w:rsid w:val="00726092"/>
    <w:rsid w:val="007261CF"/>
    <w:rsid w:val="00726992"/>
    <w:rsid w:val="00726FF2"/>
    <w:rsid w:val="00727216"/>
    <w:rsid w:val="007273E6"/>
    <w:rsid w:val="0072758C"/>
    <w:rsid w:val="00727CA5"/>
    <w:rsid w:val="0073003F"/>
    <w:rsid w:val="0073089F"/>
    <w:rsid w:val="00730CAD"/>
    <w:rsid w:val="00731030"/>
    <w:rsid w:val="007310CB"/>
    <w:rsid w:val="007311F6"/>
    <w:rsid w:val="00731389"/>
    <w:rsid w:val="00731615"/>
    <w:rsid w:val="00731738"/>
    <w:rsid w:val="00731820"/>
    <w:rsid w:val="00731B64"/>
    <w:rsid w:val="00731B76"/>
    <w:rsid w:val="007326EB"/>
    <w:rsid w:val="007328BE"/>
    <w:rsid w:val="00732904"/>
    <w:rsid w:val="00732939"/>
    <w:rsid w:val="00732B4F"/>
    <w:rsid w:val="0073315E"/>
    <w:rsid w:val="0073362D"/>
    <w:rsid w:val="007339B9"/>
    <w:rsid w:val="00733A5C"/>
    <w:rsid w:val="00733E91"/>
    <w:rsid w:val="007340DE"/>
    <w:rsid w:val="0073472B"/>
    <w:rsid w:val="00734B96"/>
    <w:rsid w:val="00734C0A"/>
    <w:rsid w:val="0073520E"/>
    <w:rsid w:val="00735821"/>
    <w:rsid w:val="00735873"/>
    <w:rsid w:val="00735995"/>
    <w:rsid w:val="007368FC"/>
    <w:rsid w:val="00736904"/>
    <w:rsid w:val="00736D37"/>
    <w:rsid w:val="00736EA0"/>
    <w:rsid w:val="00737767"/>
    <w:rsid w:val="00737792"/>
    <w:rsid w:val="00737965"/>
    <w:rsid w:val="00737AB7"/>
    <w:rsid w:val="00737F30"/>
    <w:rsid w:val="0074031F"/>
    <w:rsid w:val="00740ADF"/>
    <w:rsid w:val="0074145A"/>
    <w:rsid w:val="007415DB"/>
    <w:rsid w:val="00741A46"/>
    <w:rsid w:val="00741B40"/>
    <w:rsid w:val="00741F86"/>
    <w:rsid w:val="007421B6"/>
    <w:rsid w:val="00742415"/>
    <w:rsid w:val="00742C01"/>
    <w:rsid w:val="00742EF3"/>
    <w:rsid w:val="00743A51"/>
    <w:rsid w:val="00743D35"/>
    <w:rsid w:val="00744494"/>
    <w:rsid w:val="0074471F"/>
    <w:rsid w:val="00744A1D"/>
    <w:rsid w:val="00744DA1"/>
    <w:rsid w:val="00745159"/>
    <w:rsid w:val="007454D9"/>
    <w:rsid w:val="00745806"/>
    <w:rsid w:val="00745D2A"/>
    <w:rsid w:val="00745DF4"/>
    <w:rsid w:val="00746048"/>
    <w:rsid w:val="007465EF"/>
    <w:rsid w:val="0074662F"/>
    <w:rsid w:val="00746838"/>
    <w:rsid w:val="0074733D"/>
    <w:rsid w:val="007476B1"/>
    <w:rsid w:val="0074778B"/>
    <w:rsid w:val="00747867"/>
    <w:rsid w:val="007479F6"/>
    <w:rsid w:val="00747E12"/>
    <w:rsid w:val="00747F39"/>
    <w:rsid w:val="007501E3"/>
    <w:rsid w:val="0075066F"/>
    <w:rsid w:val="00750B04"/>
    <w:rsid w:val="00750B2C"/>
    <w:rsid w:val="00750FC2"/>
    <w:rsid w:val="00750FE6"/>
    <w:rsid w:val="00751AE3"/>
    <w:rsid w:val="00751D4B"/>
    <w:rsid w:val="00751E18"/>
    <w:rsid w:val="00752086"/>
    <w:rsid w:val="007525E1"/>
    <w:rsid w:val="0075363C"/>
    <w:rsid w:val="007537F2"/>
    <w:rsid w:val="00753FFB"/>
    <w:rsid w:val="00754536"/>
    <w:rsid w:val="007547D2"/>
    <w:rsid w:val="00754AE8"/>
    <w:rsid w:val="00754C02"/>
    <w:rsid w:val="00755052"/>
    <w:rsid w:val="007553D5"/>
    <w:rsid w:val="00755A8E"/>
    <w:rsid w:val="00755C18"/>
    <w:rsid w:val="00755E3D"/>
    <w:rsid w:val="00755ED9"/>
    <w:rsid w:val="007565E7"/>
    <w:rsid w:val="00756A3E"/>
    <w:rsid w:val="00756B60"/>
    <w:rsid w:val="00756D37"/>
    <w:rsid w:val="0075723E"/>
    <w:rsid w:val="00757279"/>
    <w:rsid w:val="007573EB"/>
    <w:rsid w:val="0075755F"/>
    <w:rsid w:val="007579D1"/>
    <w:rsid w:val="00757AAB"/>
    <w:rsid w:val="00757DCE"/>
    <w:rsid w:val="00757F18"/>
    <w:rsid w:val="00760576"/>
    <w:rsid w:val="00760759"/>
    <w:rsid w:val="00760BFE"/>
    <w:rsid w:val="00761805"/>
    <w:rsid w:val="0076192A"/>
    <w:rsid w:val="00761C22"/>
    <w:rsid w:val="00761C9F"/>
    <w:rsid w:val="00761EBC"/>
    <w:rsid w:val="007630AA"/>
    <w:rsid w:val="007633B2"/>
    <w:rsid w:val="0076386B"/>
    <w:rsid w:val="0076451B"/>
    <w:rsid w:val="007646A7"/>
    <w:rsid w:val="007650B3"/>
    <w:rsid w:val="00765525"/>
    <w:rsid w:val="0076605A"/>
    <w:rsid w:val="00766305"/>
    <w:rsid w:val="00766768"/>
    <w:rsid w:val="00766C9D"/>
    <w:rsid w:val="00766DE9"/>
    <w:rsid w:val="00766EAB"/>
    <w:rsid w:val="0076703C"/>
    <w:rsid w:val="0076742F"/>
    <w:rsid w:val="007679A2"/>
    <w:rsid w:val="00767DCC"/>
    <w:rsid w:val="00767FE0"/>
    <w:rsid w:val="0077033E"/>
    <w:rsid w:val="00770403"/>
    <w:rsid w:val="0077049D"/>
    <w:rsid w:val="00770CF9"/>
    <w:rsid w:val="00771514"/>
    <w:rsid w:val="007715AF"/>
    <w:rsid w:val="007717B8"/>
    <w:rsid w:val="007719FB"/>
    <w:rsid w:val="00772093"/>
    <w:rsid w:val="00773038"/>
    <w:rsid w:val="0077317D"/>
    <w:rsid w:val="00773A03"/>
    <w:rsid w:val="00773B68"/>
    <w:rsid w:val="00774C07"/>
    <w:rsid w:val="00774C11"/>
    <w:rsid w:val="00774F65"/>
    <w:rsid w:val="00775765"/>
    <w:rsid w:val="00775900"/>
    <w:rsid w:val="00775E73"/>
    <w:rsid w:val="00776234"/>
    <w:rsid w:val="007763AA"/>
    <w:rsid w:val="00776416"/>
    <w:rsid w:val="00776E5D"/>
    <w:rsid w:val="00776EFC"/>
    <w:rsid w:val="0077769A"/>
    <w:rsid w:val="00777785"/>
    <w:rsid w:val="00777850"/>
    <w:rsid w:val="00777AAF"/>
    <w:rsid w:val="007803BF"/>
    <w:rsid w:val="00780401"/>
    <w:rsid w:val="0078049F"/>
    <w:rsid w:val="00781018"/>
    <w:rsid w:val="007812BE"/>
    <w:rsid w:val="00781F4C"/>
    <w:rsid w:val="00781FD7"/>
    <w:rsid w:val="0078208E"/>
    <w:rsid w:val="00782142"/>
    <w:rsid w:val="00782521"/>
    <w:rsid w:val="007829C6"/>
    <w:rsid w:val="00782C82"/>
    <w:rsid w:val="00782CF2"/>
    <w:rsid w:val="00782EDB"/>
    <w:rsid w:val="00783735"/>
    <w:rsid w:val="00783CB5"/>
    <w:rsid w:val="00783F14"/>
    <w:rsid w:val="00784B0A"/>
    <w:rsid w:val="00785B6C"/>
    <w:rsid w:val="00785E0F"/>
    <w:rsid w:val="0078624A"/>
    <w:rsid w:val="00786459"/>
    <w:rsid w:val="00786675"/>
    <w:rsid w:val="007866F2"/>
    <w:rsid w:val="0078698B"/>
    <w:rsid w:val="007870E1"/>
    <w:rsid w:val="007871F2"/>
    <w:rsid w:val="00787251"/>
    <w:rsid w:val="007874A0"/>
    <w:rsid w:val="00787849"/>
    <w:rsid w:val="007878AA"/>
    <w:rsid w:val="00790339"/>
    <w:rsid w:val="00790750"/>
    <w:rsid w:val="0079082F"/>
    <w:rsid w:val="00791151"/>
    <w:rsid w:val="00791CFC"/>
    <w:rsid w:val="007924E0"/>
    <w:rsid w:val="00792998"/>
    <w:rsid w:val="007929E9"/>
    <w:rsid w:val="00792A0D"/>
    <w:rsid w:val="00792E34"/>
    <w:rsid w:val="007930A4"/>
    <w:rsid w:val="00793270"/>
    <w:rsid w:val="0079353A"/>
    <w:rsid w:val="007938BE"/>
    <w:rsid w:val="00793BB1"/>
    <w:rsid w:val="007942F8"/>
    <w:rsid w:val="00794F69"/>
    <w:rsid w:val="007953C9"/>
    <w:rsid w:val="00795ADA"/>
    <w:rsid w:val="0079667D"/>
    <w:rsid w:val="007969C3"/>
    <w:rsid w:val="00797874"/>
    <w:rsid w:val="00797E30"/>
    <w:rsid w:val="007A005C"/>
    <w:rsid w:val="007A00A4"/>
    <w:rsid w:val="007A0A0D"/>
    <w:rsid w:val="007A0EDB"/>
    <w:rsid w:val="007A1A4A"/>
    <w:rsid w:val="007A262A"/>
    <w:rsid w:val="007A2967"/>
    <w:rsid w:val="007A3118"/>
    <w:rsid w:val="007A3148"/>
    <w:rsid w:val="007A3551"/>
    <w:rsid w:val="007A3B2C"/>
    <w:rsid w:val="007A4243"/>
    <w:rsid w:val="007A472B"/>
    <w:rsid w:val="007A57E7"/>
    <w:rsid w:val="007A59EF"/>
    <w:rsid w:val="007A5E78"/>
    <w:rsid w:val="007A625B"/>
    <w:rsid w:val="007A63CA"/>
    <w:rsid w:val="007A66F0"/>
    <w:rsid w:val="007A68A1"/>
    <w:rsid w:val="007A6BC7"/>
    <w:rsid w:val="007A6C5F"/>
    <w:rsid w:val="007A6CCB"/>
    <w:rsid w:val="007A7464"/>
    <w:rsid w:val="007A78AF"/>
    <w:rsid w:val="007A7C15"/>
    <w:rsid w:val="007B0118"/>
    <w:rsid w:val="007B02D7"/>
    <w:rsid w:val="007B0442"/>
    <w:rsid w:val="007B049B"/>
    <w:rsid w:val="007B0A1A"/>
    <w:rsid w:val="007B10C8"/>
    <w:rsid w:val="007B139A"/>
    <w:rsid w:val="007B151A"/>
    <w:rsid w:val="007B1750"/>
    <w:rsid w:val="007B1BE7"/>
    <w:rsid w:val="007B278F"/>
    <w:rsid w:val="007B2922"/>
    <w:rsid w:val="007B2FB8"/>
    <w:rsid w:val="007B3204"/>
    <w:rsid w:val="007B34AF"/>
    <w:rsid w:val="007B3852"/>
    <w:rsid w:val="007B4974"/>
    <w:rsid w:val="007B4A20"/>
    <w:rsid w:val="007B4C25"/>
    <w:rsid w:val="007B4DD8"/>
    <w:rsid w:val="007B4F3C"/>
    <w:rsid w:val="007B5289"/>
    <w:rsid w:val="007B54DE"/>
    <w:rsid w:val="007B562D"/>
    <w:rsid w:val="007B595F"/>
    <w:rsid w:val="007B596D"/>
    <w:rsid w:val="007B5C03"/>
    <w:rsid w:val="007B664E"/>
    <w:rsid w:val="007B6F05"/>
    <w:rsid w:val="007B7314"/>
    <w:rsid w:val="007B74A0"/>
    <w:rsid w:val="007B772B"/>
    <w:rsid w:val="007C0501"/>
    <w:rsid w:val="007C08E9"/>
    <w:rsid w:val="007C0C36"/>
    <w:rsid w:val="007C0F80"/>
    <w:rsid w:val="007C1091"/>
    <w:rsid w:val="007C1253"/>
    <w:rsid w:val="007C1C4C"/>
    <w:rsid w:val="007C1E5D"/>
    <w:rsid w:val="007C1F46"/>
    <w:rsid w:val="007C203C"/>
    <w:rsid w:val="007C22FE"/>
    <w:rsid w:val="007C27FC"/>
    <w:rsid w:val="007C28E6"/>
    <w:rsid w:val="007C2A7F"/>
    <w:rsid w:val="007C2B62"/>
    <w:rsid w:val="007C2BE6"/>
    <w:rsid w:val="007C2CD5"/>
    <w:rsid w:val="007C31ED"/>
    <w:rsid w:val="007C3F56"/>
    <w:rsid w:val="007C5352"/>
    <w:rsid w:val="007C5518"/>
    <w:rsid w:val="007C5C06"/>
    <w:rsid w:val="007C610B"/>
    <w:rsid w:val="007C6EEA"/>
    <w:rsid w:val="007C715A"/>
    <w:rsid w:val="007C79AB"/>
    <w:rsid w:val="007C79BC"/>
    <w:rsid w:val="007C7D53"/>
    <w:rsid w:val="007D005A"/>
    <w:rsid w:val="007D060E"/>
    <w:rsid w:val="007D0A4D"/>
    <w:rsid w:val="007D0BDE"/>
    <w:rsid w:val="007D0EA5"/>
    <w:rsid w:val="007D1533"/>
    <w:rsid w:val="007D19CD"/>
    <w:rsid w:val="007D1CAA"/>
    <w:rsid w:val="007D1CC6"/>
    <w:rsid w:val="007D2B3E"/>
    <w:rsid w:val="007D2D88"/>
    <w:rsid w:val="007D2E42"/>
    <w:rsid w:val="007D35F8"/>
    <w:rsid w:val="007D38A1"/>
    <w:rsid w:val="007D38D6"/>
    <w:rsid w:val="007D4479"/>
    <w:rsid w:val="007D461C"/>
    <w:rsid w:val="007D4786"/>
    <w:rsid w:val="007D4895"/>
    <w:rsid w:val="007D490B"/>
    <w:rsid w:val="007D499C"/>
    <w:rsid w:val="007D4B4A"/>
    <w:rsid w:val="007D5058"/>
    <w:rsid w:val="007D5124"/>
    <w:rsid w:val="007D521B"/>
    <w:rsid w:val="007D523F"/>
    <w:rsid w:val="007D5A02"/>
    <w:rsid w:val="007D60C7"/>
    <w:rsid w:val="007D619F"/>
    <w:rsid w:val="007D69B0"/>
    <w:rsid w:val="007D6A58"/>
    <w:rsid w:val="007D7416"/>
    <w:rsid w:val="007D7658"/>
    <w:rsid w:val="007D774B"/>
    <w:rsid w:val="007D7CF3"/>
    <w:rsid w:val="007D7ED3"/>
    <w:rsid w:val="007E0074"/>
    <w:rsid w:val="007E02B3"/>
    <w:rsid w:val="007E04D7"/>
    <w:rsid w:val="007E0720"/>
    <w:rsid w:val="007E1054"/>
    <w:rsid w:val="007E117C"/>
    <w:rsid w:val="007E16F2"/>
    <w:rsid w:val="007E187E"/>
    <w:rsid w:val="007E19D9"/>
    <w:rsid w:val="007E1C57"/>
    <w:rsid w:val="007E207A"/>
    <w:rsid w:val="007E27F8"/>
    <w:rsid w:val="007E2D97"/>
    <w:rsid w:val="007E31CB"/>
    <w:rsid w:val="007E33B7"/>
    <w:rsid w:val="007E3BD8"/>
    <w:rsid w:val="007E4007"/>
    <w:rsid w:val="007E42DF"/>
    <w:rsid w:val="007E4310"/>
    <w:rsid w:val="007E435F"/>
    <w:rsid w:val="007E43AA"/>
    <w:rsid w:val="007E4496"/>
    <w:rsid w:val="007E4A1E"/>
    <w:rsid w:val="007E4F42"/>
    <w:rsid w:val="007E51D9"/>
    <w:rsid w:val="007E528D"/>
    <w:rsid w:val="007E6043"/>
    <w:rsid w:val="007E6952"/>
    <w:rsid w:val="007E6ABF"/>
    <w:rsid w:val="007E6FAC"/>
    <w:rsid w:val="007E7374"/>
    <w:rsid w:val="007E75D2"/>
    <w:rsid w:val="007F012E"/>
    <w:rsid w:val="007F01CF"/>
    <w:rsid w:val="007F025A"/>
    <w:rsid w:val="007F04A4"/>
    <w:rsid w:val="007F051E"/>
    <w:rsid w:val="007F0550"/>
    <w:rsid w:val="007F0B7F"/>
    <w:rsid w:val="007F0BB4"/>
    <w:rsid w:val="007F1A13"/>
    <w:rsid w:val="007F1BBD"/>
    <w:rsid w:val="007F1FCC"/>
    <w:rsid w:val="007F2282"/>
    <w:rsid w:val="007F2475"/>
    <w:rsid w:val="007F24DF"/>
    <w:rsid w:val="007F2675"/>
    <w:rsid w:val="007F2A99"/>
    <w:rsid w:val="007F38F7"/>
    <w:rsid w:val="007F4014"/>
    <w:rsid w:val="007F429D"/>
    <w:rsid w:val="007F45F0"/>
    <w:rsid w:val="007F47FC"/>
    <w:rsid w:val="007F4897"/>
    <w:rsid w:val="007F4C2B"/>
    <w:rsid w:val="007F4CFE"/>
    <w:rsid w:val="007F50EA"/>
    <w:rsid w:val="007F5184"/>
    <w:rsid w:val="007F525C"/>
    <w:rsid w:val="007F5269"/>
    <w:rsid w:val="007F5613"/>
    <w:rsid w:val="007F5CD1"/>
    <w:rsid w:val="007F5DF8"/>
    <w:rsid w:val="007F5EAD"/>
    <w:rsid w:val="007F60AF"/>
    <w:rsid w:val="007F652C"/>
    <w:rsid w:val="007F67DC"/>
    <w:rsid w:val="007F6871"/>
    <w:rsid w:val="007F6A88"/>
    <w:rsid w:val="007F746B"/>
    <w:rsid w:val="007F7745"/>
    <w:rsid w:val="007F7766"/>
    <w:rsid w:val="007F7E01"/>
    <w:rsid w:val="007F7E60"/>
    <w:rsid w:val="00800828"/>
    <w:rsid w:val="008008D4"/>
    <w:rsid w:val="00800B66"/>
    <w:rsid w:val="00800E57"/>
    <w:rsid w:val="008012BE"/>
    <w:rsid w:val="008016CC"/>
    <w:rsid w:val="00801F06"/>
    <w:rsid w:val="008021AB"/>
    <w:rsid w:val="008021C1"/>
    <w:rsid w:val="008025EB"/>
    <w:rsid w:val="00802A1C"/>
    <w:rsid w:val="00802C69"/>
    <w:rsid w:val="00802DE3"/>
    <w:rsid w:val="00803254"/>
    <w:rsid w:val="00803777"/>
    <w:rsid w:val="00803D95"/>
    <w:rsid w:val="008046E9"/>
    <w:rsid w:val="008048A2"/>
    <w:rsid w:val="00804AFD"/>
    <w:rsid w:val="00804B11"/>
    <w:rsid w:val="00804D88"/>
    <w:rsid w:val="008055AD"/>
    <w:rsid w:val="0080568E"/>
    <w:rsid w:val="0080595F"/>
    <w:rsid w:val="0080630E"/>
    <w:rsid w:val="00806700"/>
    <w:rsid w:val="008069DF"/>
    <w:rsid w:val="00806B75"/>
    <w:rsid w:val="00806D54"/>
    <w:rsid w:val="00807C6E"/>
    <w:rsid w:val="00807E67"/>
    <w:rsid w:val="00810152"/>
    <w:rsid w:val="00810B49"/>
    <w:rsid w:val="00810E1A"/>
    <w:rsid w:val="00810E9D"/>
    <w:rsid w:val="00810F2F"/>
    <w:rsid w:val="008119E0"/>
    <w:rsid w:val="008125BF"/>
    <w:rsid w:val="008126ED"/>
    <w:rsid w:val="00812816"/>
    <w:rsid w:val="00812C8D"/>
    <w:rsid w:val="00812D82"/>
    <w:rsid w:val="00813238"/>
    <w:rsid w:val="0081395D"/>
    <w:rsid w:val="00813B62"/>
    <w:rsid w:val="00814379"/>
    <w:rsid w:val="0081471D"/>
    <w:rsid w:val="00814A00"/>
    <w:rsid w:val="00814A13"/>
    <w:rsid w:val="00814B08"/>
    <w:rsid w:val="00814B1E"/>
    <w:rsid w:val="00814CC7"/>
    <w:rsid w:val="00814F72"/>
    <w:rsid w:val="00814FCF"/>
    <w:rsid w:val="008154DF"/>
    <w:rsid w:val="008155A3"/>
    <w:rsid w:val="008162BA"/>
    <w:rsid w:val="00816873"/>
    <w:rsid w:val="008168CE"/>
    <w:rsid w:val="00816A8D"/>
    <w:rsid w:val="00816EB5"/>
    <w:rsid w:val="00816FA9"/>
    <w:rsid w:val="00817115"/>
    <w:rsid w:val="00817699"/>
    <w:rsid w:val="008223A5"/>
    <w:rsid w:val="0082281C"/>
    <w:rsid w:val="00822966"/>
    <w:rsid w:val="00822A45"/>
    <w:rsid w:val="00823C54"/>
    <w:rsid w:val="008254CD"/>
    <w:rsid w:val="00825619"/>
    <w:rsid w:val="00825B13"/>
    <w:rsid w:val="00825C65"/>
    <w:rsid w:val="008260D6"/>
    <w:rsid w:val="00826590"/>
    <w:rsid w:val="0082686A"/>
    <w:rsid w:val="00826FEF"/>
    <w:rsid w:val="00827F76"/>
    <w:rsid w:val="00831386"/>
    <w:rsid w:val="008314E1"/>
    <w:rsid w:val="0083152D"/>
    <w:rsid w:val="0083163D"/>
    <w:rsid w:val="00831937"/>
    <w:rsid w:val="00831F76"/>
    <w:rsid w:val="008328D8"/>
    <w:rsid w:val="00832AB2"/>
    <w:rsid w:val="00832B14"/>
    <w:rsid w:val="00832D99"/>
    <w:rsid w:val="00833348"/>
    <w:rsid w:val="008333C8"/>
    <w:rsid w:val="00833509"/>
    <w:rsid w:val="00833B2B"/>
    <w:rsid w:val="00833EEC"/>
    <w:rsid w:val="00833F82"/>
    <w:rsid w:val="008343B1"/>
    <w:rsid w:val="008343FA"/>
    <w:rsid w:val="00836AF2"/>
    <w:rsid w:val="00836E60"/>
    <w:rsid w:val="00837AB0"/>
    <w:rsid w:val="00840376"/>
    <w:rsid w:val="008405FF"/>
    <w:rsid w:val="00840A9A"/>
    <w:rsid w:val="00840EE6"/>
    <w:rsid w:val="00841816"/>
    <w:rsid w:val="00841985"/>
    <w:rsid w:val="00842952"/>
    <w:rsid w:val="00842E12"/>
    <w:rsid w:val="00843001"/>
    <w:rsid w:val="0084316E"/>
    <w:rsid w:val="0084329A"/>
    <w:rsid w:val="00843A56"/>
    <w:rsid w:val="00843CA1"/>
    <w:rsid w:val="0084424A"/>
    <w:rsid w:val="008442C7"/>
    <w:rsid w:val="0084457B"/>
    <w:rsid w:val="00844984"/>
    <w:rsid w:val="00844AED"/>
    <w:rsid w:val="0084526A"/>
    <w:rsid w:val="00845CB0"/>
    <w:rsid w:val="00845F60"/>
    <w:rsid w:val="00846274"/>
    <w:rsid w:val="008464E9"/>
    <w:rsid w:val="0084693B"/>
    <w:rsid w:val="00846A96"/>
    <w:rsid w:val="00846F9F"/>
    <w:rsid w:val="0084730B"/>
    <w:rsid w:val="00847382"/>
    <w:rsid w:val="0085050E"/>
    <w:rsid w:val="008505E6"/>
    <w:rsid w:val="00850638"/>
    <w:rsid w:val="00850D2B"/>
    <w:rsid w:val="00850D5E"/>
    <w:rsid w:val="0085103B"/>
    <w:rsid w:val="00851267"/>
    <w:rsid w:val="0085172F"/>
    <w:rsid w:val="00851971"/>
    <w:rsid w:val="00851CBA"/>
    <w:rsid w:val="00851D16"/>
    <w:rsid w:val="00851EBD"/>
    <w:rsid w:val="00852262"/>
    <w:rsid w:val="0085279E"/>
    <w:rsid w:val="008529AF"/>
    <w:rsid w:val="00852D33"/>
    <w:rsid w:val="00853044"/>
    <w:rsid w:val="00853129"/>
    <w:rsid w:val="0085318B"/>
    <w:rsid w:val="00853626"/>
    <w:rsid w:val="00853B77"/>
    <w:rsid w:val="00853F9A"/>
    <w:rsid w:val="00854004"/>
    <w:rsid w:val="0085427C"/>
    <w:rsid w:val="00854307"/>
    <w:rsid w:val="008545D0"/>
    <w:rsid w:val="0085480C"/>
    <w:rsid w:val="00855433"/>
    <w:rsid w:val="00856778"/>
    <w:rsid w:val="00856B76"/>
    <w:rsid w:val="0085719A"/>
    <w:rsid w:val="00857452"/>
    <w:rsid w:val="0085759D"/>
    <w:rsid w:val="00857A97"/>
    <w:rsid w:val="00857BFC"/>
    <w:rsid w:val="00860583"/>
    <w:rsid w:val="008609E4"/>
    <w:rsid w:val="00860DBD"/>
    <w:rsid w:val="008611A5"/>
    <w:rsid w:val="00861593"/>
    <w:rsid w:val="00861EBF"/>
    <w:rsid w:val="00861F39"/>
    <w:rsid w:val="00861FEF"/>
    <w:rsid w:val="008620C8"/>
    <w:rsid w:val="008624BB"/>
    <w:rsid w:val="0086252B"/>
    <w:rsid w:val="00862E47"/>
    <w:rsid w:val="008630ED"/>
    <w:rsid w:val="00863435"/>
    <w:rsid w:val="008634B9"/>
    <w:rsid w:val="00863504"/>
    <w:rsid w:val="008636FB"/>
    <w:rsid w:val="008640C4"/>
    <w:rsid w:val="00864ED8"/>
    <w:rsid w:val="008664DB"/>
    <w:rsid w:val="008669BE"/>
    <w:rsid w:val="00866A5E"/>
    <w:rsid w:val="00866CDD"/>
    <w:rsid w:val="008672F8"/>
    <w:rsid w:val="0087046D"/>
    <w:rsid w:val="00870C1D"/>
    <w:rsid w:val="00870DA2"/>
    <w:rsid w:val="00871417"/>
    <w:rsid w:val="008715A3"/>
    <w:rsid w:val="00871B06"/>
    <w:rsid w:val="00871DB0"/>
    <w:rsid w:val="00871F7E"/>
    <w:rsid w:val="008722BD"/>
    <w:rsid w:val="00872655"/>
    <w:rsid w:val="008726D4"/>
    <w:rsid w:val="00872896"/>
    <w:rsid w:val="008730F5"/>
    <w:rsid w:val="00873815"/>
    <w:rsid w:val="0087386E"/>
    <w:rsid w:val="008748B2"/>
    <w:rsid w:val="00874A83"/>
    <w:rsid w:val="00874CFB"/>
    <w:rsid w:val="00875027"/>
    <w:rsid w:val="00875E27"/>
    <w:rsid w:val="00875F79"/>
    <w:rsid w:val="00876AEB"/>
    <w:rsid w:val="00876CC9"/>
    <w:rsid w:val="00876D57"/>
    <w:rsid w:val="008770B5"/>
    <w:rsid w:val="008770DC"/>
    <w:rsid w:val="00877388"/>
    <w:rsid w:val="00877C6C"/>
    <w:rsid w:val="008803E0"/>
    <w:rsid w:val="008805F3"/>
    <w:rsid w:val="00880995"/>
    <w:rsid w:val="00880BEB"/>
    <w:rsid w:val="00880E6C"/>
    <w:rsid w:val="00880EC8"/>
    <w:rsid w:val="008810B1"/>
    <w:rsid w:val="00881A09"/>
    <w:rsid w:val="00881C1E"/>
    <w:rsid w:val="00881CD5"/>
    <w:rsid w:val="00882871"/>
    <w:rsid w:val="00882F3F"/>
    <w:rsid w:val="008833C6"/>
    <w:rsid w:val="0088399A"/>
    <w:rsid w:val="00883AA9"/>
    <w:rsid w:val="00883C8E"/>
    <w:rsid w:val="00883D12"/>
    <w:rsid w:val="008841C8"/>
    <w:rsid w:val="008844B1"/>
    <w:rsid w:val="00884D9A"/>
    <w:rsid w:val="00885259"/>
    <w:rsid w:val="00885B30"/>
    <w:rsid w:val="00885D8C"/>
    <w:rsid w:val="00886012"/>
    <w:rsid w:val="00886316"/>
    <w:rsid w:val="00886C13"/>
    <w:rsid w:val="00886C1B"/>
    <w:rsid w:val="00886DFB"/>
    <w:rsid w:val="00887063"/>
    <w:rsid w:val="008873A4"/>
    <w:rsid w:val="00887572"/>
    <w:rsid w:val="00887A67"/>
    <w:rsid w:val="00887AFC"/>
    <w:rsid w:val="00890490"/>
    <w:rsid w:val="008906BA"/>
    <w:rsid w:val="00890A5E"/>
    <w:rsid w:val="00890DE1"/>
    <w:rsid w:val="00890E7C"/>
    <w:rsid w:val="008919A3"/>
    <w:rsid w:val="00891BBB"/>
    <w:rsid w:val="00891D7B"/>
    <w:rsid w:val="00892196"/>
    <w:rsid w:val="008922A3"/>
    <w:rsid w:val="00892497"/>
    <w:rsid w:val="00892575"/>
    <w:rsid w:val="0089268D"/>
    <w:rsid w:val="008926C4"/>
    <w:rsid w:val="00892D9C"/>
    <w:rsid w:val="00892EB6"/>
    <w:rsid w:val="00893131"/>
    <w:rsid w:val="00893272"/>
    <w:rsid w:val="008943DA"/>
    <w:rsid w:val="0089467D"/>
    <w:rsid w:val="008946C4"/>
    <w:rsid w:val="00894EA2"/>
    <w:rsid w:val="0089521D"/>
    <w:rsid w:val="008952AB"/>
    <w:rsid w:val="008955AC"/>
    <w:rsid w:val="00895EEC"/>
    <w:rsid w:val="0089666B"/>
    <w:rsid w:val="00896682"/>
    <w:rsid w:val="0089675E"/>
    <w:rsid w:val="008979C6"/>
    <w:rsid w:val="00897ACE"/>
    <w:rsid w:val="008A000F"/>
    <w:rsid w:val="008A01E1"/>
    <w:rsid w:val="008A0AF8"/>
    <w:rsid w:val="008A1297"/>
    <w:rsid w:val="008A14FE"/>
    <w:rsid w:val="008A17C0"/>
    <w:rsid w:val="008A2037"/>
    <w:rsid w:val="008A2349"/>
    <w:rsid w:val="008A2930"/>
    <w:rsid w:val="008A2C83"/>
    <w:rsid w:val="008A32A3"/>
    <w:rsid w:val="008A439C"/>
    <w:rsid w:val="008A4C29"/>
    <w:rsid w:val="008A4F26"/>
    <w:rsid w:val="008A506C"/>
    <w:rsid w:val="008A52A2"/>
    <w:rsid w:val="008A58BC"/>
    <w:rsid w:val="008A5B62"/>
    <w:rsid w:val="008A5B6E"/>
    <w:rsid w:val="008A5F2E"/>
    <w:rsid w:val="008A65D6"/>
    <w:rsid w:val="008A682B"/>
    <w:rsid w:val="008A68A6"/>
    <w:rsid w:val="008A6A71"/>
    <w:rsid w:val="008A6BE0"/>
    <w:rsid w:val="008A6C67"/>
    <w:rsid w:val="008A6D9C"/>
    <w:rsid w:val="008A7073"/>
    <w:rsid w:val="008A71C1"/>
    <w:rsid w:val="008A7644"/>
    <w:rsid w:val="008B05B2"/>
    <w:rsid w:val="008B09FA"/>
    <w:rsid w:val="008B0F02"/>
    <w:rsid w:val="008B0F9A"/>
    <w:rsid w:val="008B13CD"/>
    <w:rsid w:val="008B162E"/>
    <w:rsid w:val="008B195E"/>
    <w:rsid w:val="008B1AAD"/>
    <w:rsid w:val="008B1E66"/>
    <w:rsid w:val="008B2154"/>
    <w:rsid w:val="008B2764"/>
    <w:rsid w:val="008B2A0C"/>
    <w:rsid w:val="008B2B0D"/>
    <w:rsid w:val="008B2D9A"/>
    <w:rsid w:val="008B2F89"/>
    <w:rsid w:val="008B327C"/>
    <w:rsid w:val="008B33FA"/>
    <w:rsid w:val="008B3C70"/>
    <w:rsid w:val="008B3CBA"/>
    <w:rsid w:val="008B4A55"/>
    <w:rsid w:val="008B5BB0"/>
    <w:rsid w:val="008B5D00"/>
    <w:rsid w:val="008B5D42"/>
    <w:rsid w:val="008B6240"/>
    <w:rsid w:val="008B63A6"/>
    <w:rsid w:val="008B6713"/>
    <w:rsid w:val="008B67F8"/>
    <w:rsid w:val="008B6867"/>
    <w:rsid w:val="008B6CCF"/>
    <w:rsid w:val="008B7C2B"/>
    <w:rsid w:val="008B7D8B"/>
    <w:rsid w:val="008B7F04"/>
    <w:rsid w:val="008C03BD"/>
    <w:rsid w:val="008C0B4A"/>
    <w:rsid w:val="008C12DC"/>
    <w:rsid w:val="008C1FC1"/>
    <w:rsid w:val="008C25B0"/>
    <w:rsid w:val="008C3563"/>
    <w:rsid w:val="008C35CF"/>
    <w:rsid w:val="008C35E3"/>
    <w:rsid w:val="008C3EFD"/>
    <w:rsid w:val="008C4240"/>
    <w:rsid w:val="008C4FC0"/>
    <w:rsid w:val="008C51DE"/>
    <w:rsid w:val="008C5474"/>
    <w:rsid w:val="008C6794"/>
    <w:rsid w:val="008C6B7D"/>
    <w:rsid w:val="008C74B6"/>
    <w:rsid w:val="008D017F"/>
    <w:rsid w:val="008D0577"/>
    <w:rsid w:val="008D05EB"/>
    <w:rsid w:val="008D0786"/>
    <w:rsid w:val="008D0D8A"/>
    <w:rsid w:val="008D10B0"/>
    <w:rsid w:val="008D18DC"/>
    <w:rsid w:val="008D2192"/>
    <w:rsid w:val="008D278C"/>
    <w:rsid w:val="008D2CE9"/>
    <w:rsid w:val="008D2D96"/>
    <w:rsid w:val="008D2FA9"/>
    <w:rsid w:val="008D32BB"/>
    <w:rsid w:val="008D3300"/>
    <w:rsid w:val="008D3525"/>
    <w:rsid w:val="008D3CE2"/>
    <w:rsid w:val="008D3D1C"/>
    <w:rsid w:val="008D3FCF"/>
    <w:rsid w:val="008D4386"/>
    <w:rsid w:val="008D4546"/>
    <w:rsid w:val="008D4B20"/>
    <w:rsid w:val="008D4BEC"/>
    <w:rsid w:val="008D4E9C"/>
    <w:rsid w:val="008D52C1"/>
    <w:rsid w:val="008D540F"/>
    <w:rsid w:val="008D56D4"/>
    <w:rsid w:val="008D57DF"/>
    <w:rsid w:val="008D5D12"/>
    <w:rsid w:val="008D5E80"/>
    <w:rsid w:val="008D649B"/>
    <w:rsid w:val="008D6883"/>
    <w:rsid w:val="008D7CF7"/>
    <w:rsid w:val="008E003B"/>
    <w:rsid w:val="008E01BF"/>
    <w:rsid w:val="008E05D5"/>
    <w:rsid w:val="008E10D1"/>
    <w:rsid w:val="008E112D"/>
    <w:rsid w:val="008E136A"/>
    <w:rsid w:val="008E1588"/>
    <w:rsid w:val="008E201F"/>
    <w:rsid w:val="008E221D"/>
    <w:rsid w:val="008E23F1"/>
    <w:rsid w:val="008E2C15"/>
    <w:rsid w:val="008E2F47"/>
    <w:rsid w:val="008E3750"/>
    <w:rsid w:val="008E38B1"/>
    <w:rsid w:val="008E3AF0"/>
    <w:rsid w:val="008E3DFD"/>
    <w:rsid w:val="008E4058"/>
    <w:rsid w:val="008E420A"/>
    <w:rsid w:val="008E425D"/>
    <w:rsid w:val="008E4D2F"/>
    <w:rsid w:val="008E50D9"/>
    <w:rsid w:val="008E52C8"/>
    <w:rsid w:val="008E536E"/>
    <w:rsid w:val="008E5577"/>
    <w:rsid w:val="008E59EA"/>
    <w:rsid w:val="008E5E69"/>
    <w:rsid w:val="008E5F79"/>
    <w:rsid w:val="008E628E"/>
    <w:rsid w:val="008E6524"/>
    <w:rsid w:val="008E7382"/>
    <w:rsid w:val="008E75C8"/>
    <w:rsid w:val="008E7CE6"/>
    <w:rsid w:val="008E7EF4"/>
    <w:rsid w:val="008F0029"/>
    <w:rsid w:val="008F0400"/>
    <w:rsid w:val="008F090F"/>
    <w:rsid w:val="008F133F"/>
    <w:rsid w:val="008F1487"/>
    <w:rsid w:val="008F1981"/>
    <w:rsid w:val="008F1B6F"/>
    <w:rsid w:val="008F1F3A"/>
    <w:rsid w:val="008F2041"/>
    <w:rsid w:val="008F2195"/>
    <w:rsid w:val="008F31F0"/>
    <w:rsid w:val="008F33CC"/>
    <w:rsid w:val="008F3D28"/>
    <w:rsid w:val="008F3F55"/>
    <w:rsid w:val="008F4209"/>
    <w:rsid w:val="008F44DE"/>
    <w:rsid w:val="008F4C2A"/>
    <w:rsid w:val="008F4DC6"/>
    <w:rsid w:val="008F5441"/>
    <w:rsid w:val="008F561C"/>
    <w:rsid w:val="008F577A"/>
    <w:rsid w:val="008F58E7"/>
    <w:rsid w:val="008F5C26"/>
    <w:rsid w:val="008F5C77"/>
    <w:rsid w:val="008F5DA5"/>
    <w:rsid w:val="008F6144"/>
    <w:rsid w:val="008F628A"/>
    <w:rsid w:val="008F645B"/>
    <w:rsid w:val="008F67E3"/>
    <w:rsid w:val="008F694D"/>
    <w:rsid w:val="008F6A50"/>
    <w:rsid w:val="008F746A"/>
    <w:rsid w:val="008F74C5"/>
    <w:rsid w:val="008F7ED8"/>
    <w:rsid w:val="009002DD"/>
    <w:rsid w:val="00900419"/>
    <w:rsid w:val="00900907"/>
    <w:rsid w:val="009018CD"/>
    <w:rsid w:val="00901ED0"/>
    <w:rsid w:val="009020D3"/>
    <w:rsid w:val="0090271D"/>
    <w:rsid w:val="009029B5"/>
    <w:rsid w:val="009032F4"/>
    <w:rsid w:val="009039A9"/>
    <w:rsid w:val="00903D18"/>
    <w:rsid w:val="00903E0C"/>
    <w:rsid w:val="00903E1F"/>
    <w:rsid w:val="00904254"/>
    <w:rsid w:val="00904470"/>
    <w:rsid w:val="009045DC"/>
    <w:rsid w:val="00904681"/>
    <w:rsid w:val="0090482C"/>
    <w:rsid w:val="0090497E"/>
    <w:rsid w:val="009051EA"/>
    <w:rsid w:val="00905288"/>
    <w:rsid w:val="0090556D"/>
    <w:rsid w:val="00905B52"/>
    <w:rsid w:val="009066F5"/>
    <w:rsid w:val="00906BF1"/>
    <w:rsid w:val="00906D0F"/>
    <w:rsid w:val="00906D45"/>
    <w:rsid w:val="00906E13"/>
    <w:rsid w:val="00906F9F"/>
    <w:rsid w:val="00906FD6"/>
    <w:rsid w:val="00906FD8"/>
    <w:rsid w:val="0090702F"/>
    <w:rsid w:val="00907605"/>
    <w:rsid w:val="0090789D"/>
    <w:rsid w:val="00907CAF"/>
    <w:rsid w:val="0091044C"/>
    <w:rsid w:val="00910709"/>
    <w:rsid w:val="00910887"/>
    <w:rsid w:val="00910985"/>
    <w:rsid w:val="009109B7"/>
    <w:rsid w:val="00910EB4"/>
    <w:rsid w:val="00911336"/>
    <w:rsid w:val="0091157B"/>
    <w:rsid w:val="00911AA2"/>
    <w:rsid w:val="00911D00"/>
    <w:rsid w:val="00911D2A"/>
    <w:rsid w:val="00911FB0"/>
    <w:rsid w:val="009121DD"/>
    <w:rsid w:val="00912777"/>
    <w:rsid w:val="00912CA3"/>
    <w:rsid w:val="00912D3B"/>
    <w:rsid w:val="0091305E"/>
    <w:rsid w:val="009133EE"/>
    <w:rsid w:val="00913704"/>
    <w:rsid w:val="00913857"/>
    <w:rsid w:val="00913D66"/>
    <w:rsid w:val="00913DFE"/>
    <w:rsid w:val="0091447A"/>
    <w:rsid w:val="009144DD"/>
    <w:rsid w:val="00914925"/>
    <w:rsid w:val="009149AE"/>
    <w:rsid w:val="009149F8"/>
    <w:rsid w:val="00914C79"/>
    <w:rsid w:val="00914EBB"/>
    <w:rsid w:val="00915095"/>
    <w:rsid w:val="0091558A"/>
    <w:rsid w:val="0091576E"/>
    <w:rsid w:val="00915C0D"/>
    <w:rsid w:val="00915F80"/>
    <w:rsid w:val="009161ED"/>
    <w:rsid w:val="009169C2"/>
    <w:rsid w:val="00916ABC"/>
    <w:rsid w:val="009173B9"/>
    <w:rsid w:val="00917452"/>
    <w:rsid w:val="00917FC5"/>
    <w:rsid w:val="00920195"/>
    <w:rsid w:val="009203B2"/>
    <w:rsid w:val="00920BA3"/>
    <w:rsid w:val="00920E74"/>
    <w:rsid w:val="00920F80"/>
    <w:rsid w:val="00920F84"/>
    <w:rsid w:val="00921AB9"/>
    <w:rsid w:val="00921BB9"/>
    <w:rsid w:val="0092266D"/>
    <w:rsid w:val="00922824"/>
    <w:rsid w:val="0092292C"/>
    <w:rsid w:val="009231C6"/>
    <w:rsid w:val="009232BA"/>
    <w:rsid w:val="009235F5"/>
    <w:rsid w:val="009237CA"/>
    <w:rsid w:val="00923E87"/>
    <w:rsid w:val="00923F76"/>
    <w:rsid w:val="0092467D"/>
    <w:rsid w:val="00924703"/>
    <w:rsid w:val="009250C4"/>
    <w:rsid w:val="009257EA"/>
    <w:rsid w:val="00925BB1"/>
    <w:rsid w:val="00925D44"/>
    <w:rsid w:val="00925E1A"/>
    <w:rsid w:val="00925F63"/>
    <w:rsid w:val="00926079"/>
    <w:rsid w:val="00926E10"/>
    <w:rsid w:val="00926E48"/>
    <w:rsid w:val="00926EBE"/>
    <w:rsid w:val="00927184"/>
    <w:rsid w:val="009278AE"/>
    <w:rsid w:val="00930C5E"/>
    <w:rsid w:val="00930D54"/>
    <w:rsid w:val="00930FFA"/>
    <w:rsid w:val="009312A9"/>
    <w:rsid w:val="00931461"/>
    <w:rsid w:val="0093403F"/>
    <w:rsid w:val="0093465F"/>
    <w:rsid w:val="00934751"/>
    <w:rsid w:val="00934863"/>
    <w:rsid w:val="009348D0"/>
    <w:rsid w:val="00934CB0"/>
    <w:rsid w:val="009356BC"/>
    <w:rsid w:val="00935A02"/>
    <w:rsid w:val="00935B0D"/>
    <w:rsid w:val="00935B62"/>
    <w:rsid w:val="00936178"/>
    <w:rsid w:val="00936213"/>
    <w:rsid w:val="00936219"/>
    <w:rsid w:val="00936367"/>
    <w:rsid w:val="009365BF"/>
    <w:rsid w:val="009366BC"/>
    <w:rsid w:val="00936DCC"/>
    <w:rsid w:val="0093707A"/>
    <w:rsid w:val="00937575"/>
    <w:rsid w:val="009375FD"/>
    <w:rsid w:val="009376A9"/>
    <w:rsid w:val="0093786B"/>
    <w:rsid w:val="009378A0"/>
    <w:rsid w:val="009402F0"/>
    <w:rsid w:val="0094060E"/>
    <w:rsid w:val="00940A2D"/>
    <w:rsid w:val="00940F5C"/>
    <w:rsid w:val="0094180B"/>
    <w:rsid w:val="00941B04"/>
    <w:rsid w:val="00941E53"/>
    <w:rsid w:val="0094231D"/>
    <w:rsid w:val="00942A33"/>
    <w:rsid w:val="00942FC0"/>
    <w:rsid w:val="009431DE"/>
    <w:rsid w:val="009432F3"/>
    <w:rsid w:val="00943917"/>
    <w:rsid w:val="00943BCA"/>
    <w:rsid w:val="00943C7C"/>
    <w:rsid w:val="00943C85"/>
    <w:rsid w:val="00943F5A"/>
    <w:rsid w:val="00943FAD"/>
    <w:rsid w:val="009441A3"/>
    <w:rsid w:val="009443DB"/>
    <w:rsid w:val="0094459A"/>
    <w:rsid w:val="00945B9C"/>
    <w:rsid w:val="00945F47"/>
    <w:rsid w:val="009463D2"/>
    <w:rsid w:val="00946410"/>
    <w:rsid w:val="0094667B"/>
    <w:rsid w:val="00946744"/>
    <w:rsid w:val="00946F20"/>
    <w:rsid w:val="009474CD"/>
    <w:rsid w:val="009479F0"/>
    <w:rsid w:val="00947B09"/>
    <w:rsid w:val="0095026E"/>
    <w:rsid w:val="009508EA"/>
    <w:rsid w:val="0095124B"/>
    <w:rsid w:val="0095152B"/>
    <w:rsid w:val="00951C42"/>
    <w:rsid w:val="00953056"/>
    <w:rsid w:val="009539F9"/>
    <w:rsid w:val="009544B0"/>
    <w:rsid w:val="00954A63"/>
    <w:rsid w:val="00954F15"/>
    <w:rsid w:val="00954F17"/>
    <w:rsid w:val="00955535"/>
    <w:rsid w:val="0095567F"/>
    <w:rsid w:val="009558B8"/>
    <w:rsid w:val="00955BBC"/>
    <w:rsid w:val="00955C3D"/>
    <w:rsid w:val="00955DA1"/>
    <w:rsid w:val="00955DF9"/>
    <w:rsid w:val="00955FF9"/>
    <w:rsid w:val="0095616C"/>
    <w:rsid w:val="00956281"/>
    <w:rsid w:val="0095651D"/>
    <w:rsid w:val="00956988"/>
    <w:rsid w:val="00956AA2"/>
    <w:rsid w:val="00956B17"/>
    <w:rsid w:val="00956C63"/>
    <w:rsid w:val="00957212"/>
    <w:rsid w:val="0095735E"/>
    <w:rsid w:val="00957907"/>
    <w:rsid w:val="00957A2B"/>
    <w:rsid w:val="00957AD6"/>
    <w:rsid w:val="00957CB1"/>
    <w:rsid w:val="009601BC"/>
    <w:rsid w:val="00960826"/>
    <w:rsid w:val="00960AD0"/>
    <w:rsid w:val="00960FA6"/>
    <w:rsid w:val="00961287"/>
    <w:rsid w:val="009618BB"/>
    <w:rsid w:val="00962151"/>
    <w:rsid w:val="009621E1"/>
    <w:rsid w:val="00962693"/>
    <w:rsid w:val="00962E01"/>
    <w:rsid w:val="00963379"/>
    <w:rsid w:val="009635AF"/>
    <w:rsid w:val="00963851"/>
    <w:rsid w:val="0096386B"/>
    <w:rsid w:val="0096454F"/>
    <w:rsid w:val="0096547B"/>
    <w:rsid w:val="009656E6"/>
    <w:rsid w:val="0096684F"/>
    <w:rsid w:val="00966C04"/>
    <w:rsid w:val="00967A97"/>
    <w:rsid w:val="00967C9F"/>
    <w:rsid w:val="0097037C"/>
    <w:rsid w:val="00971987"/>
    <w:rsid w:val="00971B2A"/>
    <w:rsid w:val="00972016"/>
    <w:rsid w:val="009722B2"/>
    <w:rsid w:val="0097232A"/>
    <w:rsid w:val="00972C67"/>
    <w:rsid w:val="00972FD2"/>
    <w:rsid w:val="009732B9"/>
    <w:rsid w:val="00973A65"/>
    <w:rsid w:val="009740C1"/>
    <w:rsid w:val="0097417B"/>
    <w:rsid w:val="009741B0"/>
    <w:rsid w:val="0097486F"/>
    <w:rsid w:val="009751D4"/>
    <w:rsid w:val="009752AB"/>
    <w:rsid w:val="00975C05"/>
    <w:rsid w:val="00976314"/>
    <w:rsid w:val="0097635E"/>
    <w:rsid w:val="00977302"/>
    <w:rsid w:val="00977825"/>
    <w:rsid w:val="00977877"/>
    <w:rsid w:val="00977B69"/>
    <w:rsid w:val="00980871"/>
    <w:rsid w:val="00980DA5"/>
    <w:rsid w:val="00981675"/>
    <w:rsid w:val="00981788"/>
    <w:rsid w:val="0098198C"/>
    <w:rsid w:val="009819D1"/>
    <w:rsid w:val="00981D2B"/>
    <w:rsid w:val="00981EA2"/>
    <w:rsid w:val="00981EE1"/>
    <w:rsid w:val="00982302"/>
    <w:rsid w:val="009826C4"/>
    <w:rsid w:val="009827FD"/>
    <w:rsid w:val="00983117"/>
    <w:rsid w:val="009836BE"/>
    <w:rsid w:val="00983D1C"/>
    <w:rsid w:val="0098470A"/>
    <w:rsid w:val="00984E11"/>
    <w:rsid w:val="00985666"/>
    <w:rsid w:val="00985DD9"/>
    <w:rsid w:val="00985DEF"/>
    <w:rsid w:val="00985FDC"/>
    <w:rsid w:val="00986404"/>
    <w:rsid w:val="0098655D"/>
    <w:rsid w:val="009866CE"/>
    <w:rsid w:val="009867A0"/>
    <w:rsid w:val="0098704B"/>
    <w:rsid w:val="0098714A"/>
    <w:rsid w:val="00990516"/>
    <w:rsid w:val="00990DBE"/>
    <w:rsid w:val="009913E4"/>
    <w:rsid w:val="00991E00"/>
    <w:rsid w:val="0099244C"/>
    <w:rsid w:val="00992909"/>
    <w:rsid w:val="00992B5C"/>
    <w:rsid w:val="00992B82"/>
    <w:rsid w:val="00993713"/>
    <w:rsid w:val="00993BC8"/>
    <w:rsid w:val="00993BCF"/>
    <w:rsid w:val="00993C64"/>
    <w:rsid w:val="00993DC3"/>
    <w:rsid w:val="00993E2E"/>
    <w:rsid w:val="0099446D"/>
    <w:rsid w:val="00994580"/>
    <w:rsid w:val="009948DC"/>
    <w:rsid w:val="009953C6"/>
    <w:rsid w:val="00996620"/>
    <w:rsid w:val="0099740F"/>
    <w:rsid w:val="00997574"/>
    <w:rsid w:val="00997A86"/>
    <w:rsid w:val="00997AF4"/>
    <w:rsid w:val="00997BED"/>
    <w:rsid w:val="00997FAE"/>
    <w:rsid w:val="009A1336"/>
    <w:rsid w:val="009A15DA"/>
    <w:rsid w:val="009A1D3D"/>
    <w:rsid w:val="009A1DBC"/>
    <w:rsid w:val="009A2259"/>
    <w:rsid w:val="009A23F0"/>
    <w:rsid w:val="009A2A12"/>
    <w:rsid w:val="009A2D49"/>
    <w:rsid w:val="009A2FDB"/>
    <w:rsid w:val="009A311D"/>
    <w:rsid w:val="009A32D5"/>
    <w:rsid w:val="009A348B"/>
    <w:rsid w:val="009A36FD"/>
    <w:rsid w:val="009A3C59"/>
    <w:rsid w:val="009A4CDE"/>
    <w:rsid w:val="009A503E"/>
    <w:rsid w:val="009A53C0"/>
    <w:rsid w:val="009A54FE"/>
    <w:rsid w:val="009A5BD2"/>
    <w:rsid w:val="009A6459"/>
    <w:rsid w:val="009A65DE"/>
    <w:rsid w:val="009A700A"/>
    <w:rsid w:val="009A73AA"/>
    <w:rsid w:val="009A77A8"/>
    <w:rsid w:val="009A79A9"/>
    <w:rsid w:val="009A7CF9"/>
    <w:rsid w:val="009A7E6A"/>
    <w:rsid w:val="009B02A5"/>
    <w:rsid w:val="009B0A09"/>
    <w:rsid w:val="009B11DA"/>
    <w:rsid w:val="009B1764"/>
    <w:rsid w:val="009B1C9D"/>
    <w:rsid w:val="009B200F"/>
    <w:rsid w:val="009B27AF"/>
    <w:rsid w:val="009B300D"/>
    <w:rsid w:val="009B3430"/>
    <w:rsid w:val="009B360A"/>
    <w:rsid w:val="009B382D"/>
    <w:rsid w:val="009B3A8A"/>
    <w:rsid w:val="009B3AD2"/>
    <w:rsid w:val="009B3D1C"/>
    <w:rsid w:val="009B3F22"/>
    <w:rsid w:val="009B3F67"/>
    <w:rsid w:val="009B440D"/>
    <w:rsid w:val="009B45D0"/>
    <w:rsid w:val="009B4C73"/>
    <w:rsid w:val="009B4F82"/>
    <w:rsid w:val="009B4FC3"/>
    <w:rsid w:val="009B57C7"/>
    <w:rsid w:val="009B5E6F"/>
    <w:rsid w:val="009B6043"/>
    <w:rsid w:val="009B63AA"/>
    <w:rsid w:val="009B65CA"/>
    <w:rsid w:val="009B690B"/>
    <w:rsid w:val="009B6DAE"/>
    <w:rsid w:val="009B7177"/>
    <w:rsid w:val="009B7321"/>
    <w:rsid w:val="009B7508"/>
    <w:rsid w:val="009B765F"/>
    <w:rsid w:val="009B79DC"/>
    <w:rsid w:val="009B7DF4"/>
    <w:rsid w:val="009B7FE9"/>
    <w:rsid w:val="009C00BD"/>
    <w:rsid w:val="009C12B2"/>
    <w:rsid w:val="009C1F25"/>
    <w:rsid w:val="009C2003"/>
    <w:rsid w:val="009C2156"/>
    <w:rsid w:val="009C2204"/>
    <w:rsid w:val="009C22C6"/>
    <w:rsid w:val="009C25B0"/>
    <w:rsid w:val="009C2929"/>
    <w:rsid w:val="009C2AC1"/>
    <w:rsid w:val="009C2B56"/>
    <w:rsid w:val="009C35C9"/>
    <w:rsid w:val="009C371A"/>
    <w:rsid w:val="009C38C7"/>
    <w:rsid w:val="009C3B34"/>
    <w:rsid w:val="009C48FD"/>
    <w:rsid w:val="009C4F0E"/>
    <w:rsid w:val="009C611F"/>
    <w:rsid w:val="009C6C18"/>
    <w:rsid w:val="009C6C30"/>
    <w:rsid w:val="009C6E29"/>
    <w:rsid w:val="009C7917"/>
    <w:rsid w:val="009C7A13"/>
    <w:rsid w:val="009D0016"/>
    <w:rsid w:val="009D07BC"/>
    <w:rsid w:val="009D0816"/>
    <w:rsid w:val="009D0C5C"/>
    <w:rsid w:val="009D11E8"/>
    <w:rsid w:val="009D1230"/>
    <w:rsid w:val="009D1497"/>
    <w:rsid w:val="009D2F72"/>
    <w:rsid w:val="009D354F"/>
    <w:rsid w:val="009D3FFD"/>
    <w:rsid w:val="009D479E"/>
    <w:rsid w:val="009D4860"/>
    <w:rsid w:val="009D4B02"/>
    <w:rsid w:val="009D4F25"/>
    <w:rsid w:val="009D5CE7"/>
    <w:rsid w:val="009D6466"/>
    <w:rsid w:val="009D6579"/>
    <w:rsid w:val="009D6C49"/>
    <w:rsid w:val="009D71DE"/>
    <w:rsid w:val="009D7405"/>
    <w:rsid w:val="009D771B"/>
    <w:rsid w:val="009D7DEB"/>
    <w:rsid w:val="009D7FD0"/>
    <w:rsid w:val="009E0237"/>
    <w:rsid w:val="009E0659"/>
    <w:rsid w:val="009E06FE"/>
    <w:rsid w:val="009E0FBE"/>
    <w:rsid w:val="009E1135"/>
    <w:rsid w:val="009E128B"/>
    <w:rsid w:val="009E1667"/>
    <w:rsid w:val="009E1B23"/>
    <w:rsid w:val="009E1D78"/>
    <w:rsid w:val="009E1D9E"/>
    <w:rsid w:val="009E2640"/>
    <w:rsid w:val="009E2724"/>
    <w:rsid w:val="009E2879"/>
    <w:rsid w:val="009E292C"/>
    <w:rsid w:val="009E2E94"/>
    <w:rsid w:val="009E316B"/>
    <w:rsid w:val="009E35A0"/>
    <w:rsid w:val="009E3667"/>
    <w:rsid w:val="009E3FC9"/>
    <w:rsid w:val="009E4226"/>
    <w:rsid w:val="009E4A91"/>
    <w:rsid w:val="009E4FFB"/>
    <w:rsid w:val="009E57D0"/>
    <w:rsid w:val="009E5B46"/>
    <w:rsid w:val="009E5C68"/>
    <w:rsid w:val="009E606F"/>
    <w:rsid w:val="009E63A2"/>
    <w:rsid w:val="009E64BA"/>
    <w:rsid w:val="009E6DF6"/>
    <w:rsid w:val="009E6F86"/>
    <w:rsid w:val="009E7162"/>
    <w:rsid w:val="009E7198"/>
    <w:rsid w:val="009E724A"/>
    <w:rsid w:val="009F00F4"/>
    <w:rsid w:val="009F0639"/>
    <w:rsid w:val="009F0AFA"/>
    <w:rsid w:val="009F0FE0"/>
    <w:rsid w:val="009F1233"/>
    <w:rsid w:val="009F123D"/>
    <w:rsid w:val="009F16F0"/>
    <w:rsid w:val="009F2461"/>
    <w:rsid w:val="009F2673"/>
    <w:rsid w:val="009F30C6"/>
    <w:rsid w:val="009F37A9"/>
    <w:rsid w:val="009F38E9"/>
    <w:rsid w:val="009F3B51"/>
    <w:rsid w:val="009F4D30"/>
    <w:rsid w:val="009F51C9"/>
    <w:rsid w:val="009F5267"/>
    <w:rsid w:val="009F53CC"/>
    <w:rsid w:val="009F56C9"/>
    <w:rsid w:val="009F5B8F"/>
    <w:rsid w:val="009F5EA4"/>
    <w:rsid w:val="009F609A"/>
    <w:rsid w:val="009F61D5"/>
    <w:rsid w:val="009F67AD"/>
    <w:rsid w:val="009F6F3B"/>
    <w:rsid w:val="009F7314"/>
    <w:rsid w:val="009F762B"/>
    <w:rsid w:val="009F7DBD"/>
    <w:rsid w:val="009F7E79"/>
    <w:rsid w:val="00A002AF"/>
    <w:rsid w:val="00A0033A"/>
    <w:rsid w:val="00A00989"/>
    <w:rsid w:val="00A00B64"/>
    <w:rsid w:val="00A00D31"/>
    <w:rsid w:val="00A00FFE"/>
    <w:rsid w:val="00A013D8"/>
    <w:rsid w:val="00A01644"/>
    <w:rsid w:val="00A017B7"/>
    <w:rsid w:val="00A01817"/>
    <w:rsid w:val="00A019A9"/>
    <w:rsid w:val="00A01AA0"/>
    <w:rsid w:val="00A01AE4"/>
    <w:rsid w:val="00A02180"/>
    <w:rsid w:val="00A0232F"/>
    <w:rsid w:val="00A02355"/>
    <w:rsid w:val="00A02800"/>
    <w:rsid w:val="00A0287E"/>
    <w:rsid w:val="00A02922"/>
    <w:rsid w:val="00A02F98"/>
    <w:rsid w:val="00A02FB5"/>
    <w:rsid w:val="00A03CD5"/>
    <w:rsid w:val="00A04039"/>
    <w:rsid w:val="00A042C7"/>
    <w:rsid w:val="00A0547F"/>
    <w:rsid w:val="00A05CEA"/>
    <w:rsid w:val="00A05F78"/>
    <w:rsid w:val="00A06006"/>
    <w:rsid w:val="00A06474"/>
    <w:rsid w:val="00A06822"/>
    <w:rsid w:val="00A06CD0"/>
    <w:rsid w:val="00A06CF5"/>
    <w:rsid w:val="00A07159"/>
    <w:rsid w:val="00A074FE"/>
    <w:rsid w:val="00A07929"/>
    <w:rsid w:val="00A07B45"/>
    <w:rsid w:val="00A10726"/>
    <w:rsid w:val="00A108D4"/>
    <w:rsid w:val="00A10AF1"/>
    <w:rsid w:val="00A10C25"/>
    <w:rsid w:val="00A10EA7"/>
    <w:rsid w:val="00A10F69"/>
    <w:rsid w:val="00A11419"/>
    <w:rsid w:val="00A11CB0"/>
    <w:rsid w:val="00A12033"/>
    <w:rsid w:val="00A126DB"/>
    <w:rsid w:val="00A12764"/>
    <w:rsid w:val="00A12867"/>
    <w:rsid w:val="00A12B55"/>
    <w:rsid w:val="00A12CFE"/>
    <w:rsid w:val="00A1324A"/>
    <w:rsid w:val="00A14997"/>
    <w:rsid w:val="00A14BB1"/>
    <w:rsid w:val="00A14D1B"/>
    <w:rsid w:val="00A15B80"/>
    <w:rsid w:val="00A15C9B"/>
    <w:rsid w:val="00A15E55"/>
    <w:rsid w:val="00A17688"/>
    <w:rsid w:val="00A177C0"/>
    <w:rsid w:val="00A17E6D"/>
    <w:rsid w:val="00A17EB9"/>
    <w:rsid w:val="00A201FA"/>
    <w:rsid w:val="00A205A1"/>
    <w:rsid w:val="00A2062C"/>
    <w:rsid w:val="00A2069F"/>
    <w:rsid w:val="00A20DE6"/>
    <w:rsid w:val="00A21738"/>
    <w:rsid w:val="00A21AE2"/>
    <w:rsid w:val="00A21DC4"/>
    <w:rsid w:val="00A2238C"/>
    <w:rsid w:val="00A2256D"/>
    <w:rsid w:val="00A22F6A"/>
    <w:rsid w:val="00A22FB6"/>
    <w:rsid w:val="00A232DB"/>
    <w:rsid w:val="00A232F2"/>
    <w:rsid w:val="00A23372"/>
    <w:rsid w:val="00A2392D"/>
    <w:rsid w:val="00A23B1C"/>
    <w:rsid w:val="00A23C46"/>
    <w:rsid w:val="00A24EED"/>
    <w:rsid w:val="00A2510A"/>
    <w:rsid w:val="00A251F7"/>
    <w:rsid w:val="00A2535F"/>
    <w:rsid w:val="00A253ED"/>
    <w:rsid w:val="00A253F5"/>
    <w:rsid w:val="00A25419"/>
    <w:rsid w:val="00A2565C"/>
    <w:rsid w:val="00A25706"/>
    <w:rsid w:val="00A25B12"/>
    <w:rsid w:val="00A26138"/>
    <w:rsid w:val="00A26232"/>
    <w:rsid w:val="00A267E9"/>
    <w:rsid w:val="00A26EED"/>
    <w:rsid w:val="00A2720A"/>
    <w:rsid w:val="00A2725C"/>
    <w:rsid w:val="00A273B6"/>
    <w:rsid w:val="00A27639"/>
    <w:rsid w:val="00A279EA"/>
    <w:rsid w:val="00A27C9C"/>
    <w:rsid w:val="00A30F44"/>
    <w:rsid w:val="00A3114C"/>
    <w:rsid w:val="00A31179"/>
    <w:rsid w:val="00A31479"/>
    <w:rsid w:val="00A31946"/>
    <w:rsid w:val="00A31F5F"/>
    <w:rsid w:val="00A329A5"/>
    <w:rsid w:val="00A32D93"/>
    <w:rsid w:val="00A3329A"/>
    <w:rsid w:val="00A33D32"/>
    <w:rsid w:val="00A33E49"/>
    <w:rsid w:val="00A34279"/>
    <w:rsid w:val="00A34464"/>
    <w:rsid w:val="00A3450C"/>
    <w:rsid w:val="00A34725"/>
    <w:rsid w:val="00A34861"/>
    <w:rsid w:val="00A34B72"/>
    <w:rsid w:val="00A35C73"/>
    <w:rsid w:val="00A35D22"/>
    <w:rsid w:val="00A35F06"/>
    <w:rsid w:val="00A35F5B"/>
    <w:rsid w:val="00A36290"/>
    <w:rsid w:val="00A370F2"/>
    <w:rsid w:val="00A372D9"/>
    <w:rsid w:val="00A3782D"/>
    <w:rsid w:val="00A401D4"/>
    <w:rsid w:val="00A40230"/>
    <w:rsid w:val="00A40422"/>
    <w:rsid w:val="00A4076C"/>
    <w:rsid w:val="00A40B4B"/>
    <w:rsid w:val="00A40C92"/>
    <w:rsid w:val="00A40E43"/>
    <w:rsid w:val="00A40F1B"/>
    <w:rsid w:val="00A417EC"/>
    <w:rsid w:val="00A425FB"/>
    <w:rsid w:val="00A426F9"/>
    <w:rsid w:val="00A427C4"/>
    <w:rsid w:val="00A4281C"/>
    <w:rsid w:val="00A4291E"/>
    <w:rsid w:val="00A42D25"/>
    <w:rsid w:val="00A4340B"/>
    <w:rsid w:val="00A435BC"/>
    <w:rsid w:val="00A43C54"/>
    <w:rsid w:val="00A43C59"/>
    <w:rsid w:val="00A441A9"/>
    <w:rsid w:val="00A44381"/>
    <w:rsid w:val="00A44BD0"/>
    <w:rsid w:val="00A450A8"/>
    <w:rsid w:val="00A45945"/>
    <w:rsid w:val="00A45A34"/>
    <w:rsid w:val="00A45B7E"/>
    <w:rsid w:val="00A46D8A"/>
    <w:rsid w:val="00A47135"/>
    <w:rsid w:val="00A4787A"/>
    <w:rsid w:val="00A479F9"/>
    <w:rsid w:val="00A500D9"/>
    <w:rsid w:val="00A501F1"/>
    <w:rsid w:val="00A507C3"/>
    <w:rsid w:val="00A50FBD"/>
    <w:rsid w:val="00A51155"/>
    <w:rsid w:val="00A511A2"/>
    <w:rsid w:val="00A513C8"/>
    <w:rsid w:val="00A516D4"/>
    <w:rsid w:val="00A51BDD"/>
    <w:rsid w:val="00A5296D"/>
    <w:rsid w:val="00A52ED3"/>
    <w:rsid w:val="00A53279"/>
    <w:rsid w:val="00A53DAE"/>
    <w:rsid w:val="00A53FC1"/>
    <w:rsid w:val="00A540E2"/>
    <w:rsid w:val="00A543D9"/>
    <w:rsid w:val="00A549BD"/>
    <w:rsid w:val="00A551EC"/>
    <w:rsid w:val="00A5569E"/>
    <w:rsid w:val="00A55AF0"/>
    <w:rsid w:val="00A55E4C"/>
    <w:rsid w:val="00A55F0E"/>
    <w:rsid w:val="00A55FA1"/>
    <w:rsid w:val="00A56053"/>
    <w:rsid w:val="00A56190"/>
    <w:rsid w:val="00A566EE"/>
    <w:rsid w:val="00A57097"/>
    <w:rsid w:val="00A575E2"/>
    <w:rsid w:val="00A57C47"/>
    <w:rsid w:val="00A57DB3"/>
    <w:rsid w:val="00A57DD4"/>
    <w:rsid w:val="00A605ED"/>
    <w:rsid w:val="00A60E45"/>
    <w:rsid w:val="00A61644"/>
    <w:rsid w:val="00A61A6D"/>
    <w:rsid w:val="00A61FA5"/>
    <w:rsid w:val="00A6237E"/>
    <w:rsid w:val="00A62B53"/>
    <w:rsid w:val="00A63052"/>
    <w:rsid w:val="00A634C0"/>
    <w:rsid w:val="00A6355B"/>
    <w:rsid w:val="00A63950"/>
    <w:rsid w:val="00A64295"/>
    <w:rsid w:val="00A64332"/>
    <w:rsid w:val="00A6452A"/>
    <w:rsid w:val="00A64903"/>
    <w:rsid w:val="00A64ABB"/>
    <w:rsid w:val="00A6510E"/>
    <w:rsid w:val="00A65A04"/>
    <w:rsid w:val="00A65A70"/>
    <w:rsid w:val="00A660BB"/>
    <w:rsid w:val="00A66698"/>
    <w:rsid w:val="00A6685E"/>
    <w:rsid w:val="00A66F66"/>
    <w:rsid w:val="00A67463"/>
    <w:rsid w:val="00A67B66"/>
    <w:rsid w:val="00A67D74"/>
    <w:rsid w:val="00A70165"/>
    <w:rsid w:val="00A701B4"/>
    <w:rsid w:val="00A70A3B"/>
    <w:rsid w:val="00A70C0C"/>
    <w:rsid w:val="00A70F20"/>
    <w:rsid w:val="00A7168E"/>
    <w:rsid w:val="00A71839"/>
    <w:rsid w:val="00A718E4"/>
    <w:rsid w:val="00A71C1A"/>
    <w:rsid w:val="00A71D98"/>
    <w:rsid w:val="00A72A41"/>
    <w:rsid w:val="00A72B51"/>
    <w:rsid w:val="00A72C9E"/>
    <w:rsid w:val="00A72FFA"/>
    <w:rsid w:val="00A7345B"/>
    <w:rsid w:val="00A73541"/>
    <w:rsid w:val="00A73DB7"/>
    <w:rsid w:val="00A74159"/>
    <w:rsid w:val="00A741EC"/>
    <w:rsid w:val="00A7438D"/>
    <w:rsid w:val="00A7457F"/>
    <w:rsid w:val="00A746F0"/>
    <w:rsid w:val="00A74718"/>
    <w:rsid w:val="00A74A25"/>
    <w:rsid w:val="00A74B59"/>
    <w:rsid w:val="00A74C44"/>
    <w:rsid w:val="00A75A35"/>
    <w:rsid w:val="00A7632C"/>
    <w:rsid w:val="00A7670B"/>
    <w:rsid w:val="00A7677E"/>
    <w:rsid w:val="00A76A14"/>
    <w:rsid w:val="00A76AAD"/>
    <w:rsid w:val="00A76B4C"/>
    <w:rsid w:val="00A76BC6"/>
    <w:rsid w:val="00A77A47"/>
    <w:rsid w:val="00A77DDD"/>
    <w:rsid w:val="00A77E97"/>
    <w:rsid w:val="00A80D34"/>
    <w:rsid w:val="00A80FFC"/>
    <w:rsid w:val="00A821B9"/>
    <w:rsid w:val="00A82225"/>
    <w:rsid w:val="00A82ADA"/>
    <w:rsid w:val="00A8309A"/>
    <w:rsid w:val="00A835B1"/>
    <w:rsid w:val="00A83687"/>
    <w:rsid w:val="00A836D4"/>
    <w:rsid w:val="00A838AC"/>
    <w:rsid w:val="00A83D8C"/>
    <w:rsid w:val="00A8514C"/>
    <w:rsid w:val="00A8516C"/>
    <w:rsid w:val="00A85180"/>
    <w:rsid w:val="00A85228"/>
    <w:rsid w:val="00A85323"/>
    <w:rsid w:val="00A8587E"/>
    <w:rsid w:val="00A8593A"/>
    <w:rsid w:val="00A85C50"/>
    <w:rsid w:val="00A86234"/>
    <w:rsid w:val="00A86541"/>
    <w:rsid w:val="00A86681"/>
    <w:rsid w:val="00A8674C"/>
    <w:rsid w:val="00A86960"/>
    <w:rsid w:val="00A86C18"/>
    <w:rsid w:val="00A87029"/>
    <w:rsid w:val="00A87134"/>
    <w:rsid w:val="00A871DE"/>
    <w:rsid w:val="00A8728D"/>
    <w:rsid w:val="00A8735F"/>
    <w:rsid w:val="00A877F3"/>
    <w:rsid w:val="00A8793E"/>
    <w:rsid w:val="00A87A62"/>
    <w:rsid w:val="00A87B8F"/>
    <w:rsid w:val="00A90150"/>
    <w:rsid w:val="00A903CA"/>
    <w:rsid w:val="00A9092A"/>
    <w:rsid w:val="00A9093F"/>
    <w:rsid w:val="00A90971"/>
    <w:rsid w:val="00A90973"/>
    <w:rsid w:val="00A90C91"/>
    <w:rsid w:val="00A90E08"/>
    <w:rsid w:val="00A9125C"/>
    <w:rsid w:val="00A91438"/>
    <w:rsid w:val="00A919C2"/>
    <w:rsid w:val="00A9291D"/>
    <w:rsid w:val="00A93394"/>
    <w:rsid w:val="00A936B8"/>
    <w:rsid w:val="00A93B39"/>
    <w:rsid w:val="00A93F09"/>
    <w:rsid w:val="00A93F78"/>
    <w:rsid w:val="00A947C6"/>
    <w:rsid w:val="00A951E1"/>
    <w:rsid w:val="00A95288"/>
    <w:rsid w:val="00A95909"/>
    <w:rsid w:val="00A95B82"/>
    <w:rsid w:val="00A95E2A"/>
    <w:rsid w:val="00A96063"/>
    <w:rsid w:val="00A96828"/>
    <w:rsid w:val="00A96D37"/>
    <w:rsid w:val="00A96E0F"/>
    <w:rsid w:val="00A96FB5"/>
    <w:rsid w:val="00A9704C"/>
    <w:rsid w:val="00A9752B"/>
    <w:rsid w:val="00AA0162"/>
    <w:rsid w:val="00AA0875"/>
    <w:rsid w:val="00AA099C"/>
    <w:rsid w:val="00AA14DE"/>
    <w:rsid w:val="00AA1F12"/>
    <w:rsid w:val="00AA2049"/>
    <w:rsid w:val="00AA2A09"/>
    <w:rsid w:val="00AA2A4F"/>
    <w:rsid w:val="00AA31B8"/>
    <w:rsid w:val="00AA34BF"/>
    <w:rsid w:val="00AA378B"/>
    <w:rsid w:val="00AA3A62"/>
    <w:rsid w:val="00AA3BA2"/>
    <w:rsid w:val="00AA3BC3"/>
    <w:rsid w:val="00AA3CB5"/>
    <w:rsid w:val="00AA3D8E"/>
    <w:rsid w:val="00AA443D"/>
    <w:rsid w:val="00AA47B0"/>
    <w:rsid w:val="00AA4BD1"/>
    <w:rsid w:val="00AA4C83"/>
    <w:rsid w:val="00AA4F93"/>
    <w:rsid w:val="00AA522E"/>
    <w:rsid w:val="00AA5305"/>
    <w:rsid w:val="00AA5727"/>
    <w:rsid w:val="00AA640A"/>
    <w:rsid w:val="00AA6819"/>
    <w:rsid w:val="00AA6B11"/>
    <w:rsid w:val="00AA72CD"/>
    <w:rsid w:val="00AA7401"/>
    <w:rsid w:val="00AA7A7E"/>
    <w:rsid w:val="00AA7C88"/>
    <w:rsid w:val="00AA7D34"/>
    <w:rsid w:val="00AB077D"/>
    <w:rsid w:val="00AB093C"/>
    <w:rsid w:val="00AB0A12"/>
    <w:rsid w:val="00AB1079"/>
    <w:rsid w:val="00AB10E7"/>
    <w:rsid w:val="00AB10F6"/>
    <w:rsid w:val="00AB1517"/>
    <w:rsid w:val="00AB1D06"/>
    <w:rsid w:val="00AB212B"/>
    <w:rsid w:val="00AB2650"/>
    <w:rsid w:val="00AB2881"/>
    <w:rsid w:val="00AB2FF0"/>
    <w:rsid w:val="00AB3068"/>
    <w:rsid w:val="00AB30BD"/>
    <w:rsid w:val="00AB4293"/>
    <w:rsid w:val="00AB4529"/>
    <w:rsid w:val="00AB50D7"/>
    <w:rsid w:val="00AB571F"/>
    <w:rsid w:val="00AB5851"/>
    <w:rsid w:val="00AB5DBE"/>
    <w:rsid w:val="00AB5EC0"/>
    <w:rsid w:val="00AB604C"/>
    <w:rsid w:val="00AB6076"/>
    <w:rsid w:val="00AB6172"/>
    <w:rsid w:val="00AB645A"/>
    <w:rsid w:val="00AB6A39"/>
    <w:rsid w:val="00AB78E7"/>
    <w:rsid w:val="00AB7CDF"/>
    <w:rsid w:val="00AC06F2"/>
    <w:rsid w:val="00AC0A0F"/>
    <w:rsid w:val="00AC0B54"/>
    <w:rsid w:val="00AC0E5B"/>
    <w:rsid w:val="00AC0E9A"/>
    <w:rsid w:val="00AC1342"/>
    <w:rsid w:val="00AC21B9"/>
    <w:rsid w:val="00AC21E1"/>
    <w:rsid w:val="00AC2A02"/>
    <w:rsid w:val="00AC3145"/>
    <w:rsid w:val="00AC3532"/>
    <w:rsid w:val="00AC396E"/>
    <w:rsid w:val="00AC3B29"/>
    <w:rsid w:val="00AC4B8F"/>
    <w:rsid w:val="00AC4DB9"/>
    <w:rsid w:val="00AC5426"/>
    <w:rsid w:val="00AC56AB"/>
    <w:rsid w:val="00AC5766"/>
    <w:rsid w:val="00AC614F"/>
    <w:rsid w:val="00AC6996"/>
    <w:rsid w:val="00AD03F6"/>
    <w:rsid w:val="00AD0955"/>
    <w:rsid w:val="00AD0993"/>
    <w:rsid w:val="00AD117A"/>
    <w:rsid w:val="00AD1220"/>
    <w:rsid w:val="00AD13BE"/>
    <w:rsid w:val="00AD1459"/>
    <w:rsid w:val="00AD20F7"/>
    <w:rsid w:val="00AD2617"/>
    <w:rsid w:val="00AD3407"/>
    <w:rsid w:val="00AD3434"/>
    <w:rsid w:val="00AD34DB"/>
    <w:rsid w:val="00AD3643"/>
    <w:rsid w:val="00AD3A8E"/>
    <w:rsid w:val="00AD3FFE"/>
    <w:rsid w:val="00AD4438"/>
    <w:rsid w:val="00AD4914"/>
    <w:rsid w:val="00AD49E2"/>
    <w:rsid w:val="00AD4D0C"/>
    <w:rsid w:val="00AD5792"/>
    <w:rsid w:val="00AD62EC"/>
    <w:rsid w:val="00AD6AA9"/>
    <w:rsid w:val="00AD7CAC"/>
    <w:rsid w:val="00AD7EF6"/>
    <w:rsid w:val="00AE029B"/>
    <w:rsid w:val="00AE0E78"/>
    <w:rsid w:val="00AE1AEC"/>
    <w:rsid w:val="00AE1B35"/>
    <w:rsid w:val="00AE1DEE"/>
    <w:rsid w:val="00AE214A"/>
    <w:rsid w:val="00AE24DC"/>
    <w:rsid w:val="00AE2981"/>
    <w:rsid w:val="00AE2A7C"/>
    <w:rsid w:val="00AE2BA9"/>
    <w:rsid w:val="00AE2E7E"/>
    <w:rsid w:val="00AE3084"/>
    <w:rsid w:val="00AE32AE"/>
    <w:rsid w:val="00AE3A25"/>
    <w:rsid w:val="00AE4281"/>
    <w:rsid w:val="00AE4918"/>
    <w:rsid w:val="00AE49B6"/>
    <w:rsid w:val="00AE4C3E"/>
    <w:rsid w:val="00AE4F8F"/>
    <w:rsid w:val="00AE4FB6"/>
    <w:rsid w:val="00AE504E"/>
    <w:rsid w:val="00AE524B"/>
    <w:rsid w:val="00AE563D"/>
    <w:rsid w:val="00AE6568"/>
    <w:rsid w:val="00AE67E0"/>
    <w:rsid w:val="00AE6A69"/>
    <w:rsid w:val="00AE78C2"/>
    <w:rsid w:val="00AE7A2D"/>
    <w:rsid w:val="00AF00EA"/>
    <w:rsid w:val="00AF02B6"/>
    <w:rsid w:val="00AF038A"/>
    <w:rsid w:val="00AF03CB"/>
    <w:rsid w:val="00AF0682"/>
    <w:rsid w:val="00AF0BC0"/>
    <w:rsid w:val="00AF0ECC"/>
    <w:rsid w:val="00AF1393"/>
    <w:rsid w:val="00AF18CD"/>
    <w:rsid w:val="00AF2551"/>
    <w:rsid w:val="00AF2A87"/>
    <w:rsid w:val="00AF3092"/>
    <w:rsid w:val="00AF39B8"/>
    <w:rsid w:val="00AF3C4A"/>
    <w:rsid w:val="00AF3D7B"/>
    <w:rsid w:val="00AF406A"/>
    <w:rsid w:val="00AF411E"/>
    <w:rsid w:val="00AF43BD"/>
    <w:rsid w:val="00AF50BB"/>
    <w:rsid w:val="00AF515A"/>
    <w:rsid w:val="00AF52E3"/>
    <w:rsid w:val="00AF5FA3"/>
    <w:rsid w:val="00AF6262"/>
    <w:rsid w:val="00AF6346"/>
    <w:rsid w:val="00AF73CA"/>
    <w:rsid w:val="00AF74C5"/>
    <w:rsid w:val="00AF78CB"/>
    <w:rsid w:val="00AF7C87"/>
    <w:rsid w:val="00B006F1"/>
    <w:rsid w:val="00B008F7"/>
    <w:rsid w:val="00B0095E"/>
    <w:rsid w:val="00B00B13"/>
    <w:rsid w:val="00B00C8B"/>
    <w:rsid w:val="00B0101E"/>
    <w:rsid w:val="00B01445"/>
    <w:rsid w:val="00B01B0E"/>
    <w:rsid w:val="00B01B53"/>
    <w:rsid w:val="00B02029"/>
    <w:rsid w:val="00B02870"/>
    <w:rsid w:val="00B02C3B"/>
    <w:rsid w:val="00B02FD2"/>
    <w:rsid w:val="00B0359B"/>
    <w:rsid w:val="00B03A6A"/>
    <w:rsid w:val="00B03BEE"/>
    <w:rsid w:val="00B03BF1"/>
    <w:rsid w:val="00B03CA4"/>
    <w:rsid w:val="00B043C7"/>
    <w:rsid w:val="00B0484D"/>
    <w:rsid w:val="00B04863"/>
    <w:rsid w:val="00B05177"/>
    <w:rsid w:val="00B05622"/>
    <w:rsid w:val="00B059D8"/>
    <w:rsid w:val="00B05AC0"/>
    <w:rsid w:val="00B05ACA"/>
    <w:rsid w:val="00B05C7E"/>
    <w:rsid w:val="00B06D9F"/>
    <w:rsid w:val="00B0702E"/>
    <w:rsid w:val="00B07664"/>
    <w:rsid w:val="00B07976"/>
    <w:rsid w:val="00B07AD9"/>
    <w:rsid w:val="00B1041F"/>
    <w:rsid w:val="00B10B57"/>
    <w:rsid w:val="00B11B53"/>
    <w:rsid w:val="00B12348"/>
    <w:rsid w:val="00B124B8"/>
    <w:rsid w:val="00B12789"/>
    <w:rsid w:val="00B13018"/>
    <w:rsid w:val="00B13622"/>
    <w:rsid w:val="00B13897"/>
    <w:rsid w:val="00B13B85"/>
    <w:rsid w:val="00B13BBE"/>
    <w:rsid w:val="00B13F75"/>
    <w:rsid w:val="00B14042"/>
    <w:rsid w:val="00B14230"/>
    <w:rsid w:val="00B14421"/>
    <w:rsid w:val="00B14B86"/>
    <w:rsid w:val="00B14EF5"/>
    <w:rsid w:val="00B15EF2"/>
    <w:rsid w:val="00B168DA"/>
    <w:rsid w:val="00B17263"/>
    <w:rsid w:val="00B172F7"/>
    <w:rsid w:val="00B1758F"/>
    <w:rsid w:val="00B17A55"/>
    <w:rsid w:val="00B17CB3"/>
    <w:rsid w:val="00B17CEC"/>
    <w:rsid w:val="00B20042"/>
    <w:rsid w:val="00B215D2"/>
    <w:rsid w:val="00B21B9A"/>
    <w:rsid w:val="00B21EF9"/>
    <w:rsid w:val="00B22563"/>
    <w:rsid w:val="00B227A5"/>
    <w:rsid w:val="00B22AB2"/>
    <w:rsid w:val="00B22C2E"/>
    <w:rsid w:val="00B22E8E"/>
    <w:rsid w:val="00B230CE"/>
    <w:rsid w:val="00B23D5E"/>
    <w:rsid w:val="00B24131"/>
    <w:rsid w:val="00B248D9"/>
    <w:rsid w:val="00B24A2F"/>
    <w:rsid w:val="00B24E5B"/>
    <w:rsid w:val="00B252B0"/>
    <w:rsid w:val="00B255A8"/>
    <w:rsid w:val="00B25800"/>
    <w:rsid w:val="00B25B60"/>
    <w:rsid w:val="00B25B9B"/>
    <w:rsid w:val="00B263DC"/>
    <w:rsid w:val="00B26570"/>
    <w:rsid w:val="00B26956"/>
    <w:rsid w:val="00B26E7A"/>
    <w:rsid w:val="00B26F13"/>
    <w:rsid w:val="00B2742D"/>
    <w:rsid w:val="00B277CB"/>
    <w:rsid w:val="00B2784F"/>
    <w:rsid w:val="00B27C9A"/>
    <w:rsid w:val="00B27E62"/>
    <w:rsid w:val="00B300BA"/>
    <w:rsid w:val="00B3024E"/>
    <w:rsid w:val="00B30407"/>
    <w:rsid w:val="00B30503"/>
    <w:rsid w:val="00B3053A"/>
    <w:rsid w:val="00B3078D"/>
    <w:rsid w:val="00B32662"/>
    <w:rsid w:val="00B32E3D"/>
    <w:rsid w:val="00B332BE"/>
    <w:rsid w:val="00B346E6"/>
    <w:rsid w:val="00B3479E"/>
    <w:rsid w:val="00B35430"/>
    <w:rsid w:val="00B354B2"/>
    <w:rsid w:val="00B3567D"/>
    <w:rsid w:val="00B35AAB"/>
    <w:rsid w:val="00B36011"/>
    <w:rsid w:val="00B36576"/>
    <w:rsid w:val="00B3673D"/>
    <w:rsid w:val="00B37D9B"/>
    <w:rsid w:val="00B401F8"/>
    <w:rsid w:val="00B404A4"/>
    <w:rsid w:val="00B404DE"/>
    <w:rsid w:val="00B40C3F"/>
    <w:rsid w:val="00B4185B"/>
    <w:rsid w:val="00B41B74"/>
    <w:rsid w:val="00B41C01"/>
    <w:rsid w:val="00B42161"/>
    <w:rsid w:val="00B422D0"/>
    <w:rsid w:val="00B4279D"/>
    <w:rsid w:val="00B42C2B"/>
    <w:rsid w:val="00B434BA"/>
    <w:rsid w:val="00B439AB"/>
    <w:rsid w:val="00B43A5D"/>
    <w:rsid w:val="00B43F76"/>
    <w:rsid w:val="00B44869"/>
    <w:rsid w:val="00B448AC"/>
    <w:rsid w:val="00B450DD"/>
    <w:rsid w:val="00B456D7"/>
    <w:rsid w:val="00B45713"/>
    <w:rsid w:val="00B46175"/>
    <w:rsid w:val="00B46BF8"/>
    <w:rsid w:val="00B4798E"/>
    <w:rsid w:val="00B47D27"/>
    <w:rsid w:val="00B47F32"/>
    <w:rsid w:val="00B500AD"/>
    <w:rsid w:val="00B50462"/>
    <w:rsid w:val="00B50D2E"/>
    <w:rsid w:val="00B5175A"/>
    <w:rsid w:val="00B518C1"/>
    <w:rsid w:val="00B51AD7"/>
    <w:rsid w:val="00B51ED9"/>
    <w:rsid w:val="00B52642"/>
    <w:rsid w:val="00B52ACC"/>
    <w:rsid w:val="00B52BB3"/>
    <w:rsid w:val="00B52DC6"/>
    <w:rsid w:val="00B52E2A"/>
    <w:rsid w:val="00B531A7"/>
    <w:rsid w:val="00B5374E"/>
    <w:rsid w:val="00B537CF"/>
    <w:rsid w:val="00B5404D"/>
    <w:rsid w:val="00B54563"/>
    <w:rsid w:val="00B5475C"/>
    <w:rsid w:val="00B54B52"/>
    <w:rsid w:val="00B5524F"/>
    <w:rsid w:val="00B56035"/>
    <w:rsid w:val="00B56187"/>
    <w:rsid w:val="00B563DB"/>
    <w:rsid w:val="00B5671D"/>
    <w:rsid w:val="00B5699B"/>
    <w:rsid w:val="00B56B2B"/>
    <w:rsid w:val="00B56DF8"/>
    <w:rsid w:val="00B56FCF"/>
    <w:rsid w:val="00B57AFD"/>
    <w:rsid w:val="00B57C3A"/>
    <w:rsid w:val="00B60544"/>
    <w:rsid w:val="00B60CD7"/>
    <w:rsid w:val="00B612E3"/>
    <w:rsid w:val="00B61598"/>
    <w:rsid w:val="00B61983"/>
    <w:rsid w:val="00B61D63"/>
    <w:rsid w:val="00B625E7"/>
    <w:rsid w:val="00B62F00"/>
    <w:rsid w:val="00B63115"/>
    <w:rsid w:val="00B632F2"/>
    <w:rsid w:val="00B63BA2"/>
    <w:rsid w:val="00B63E35"/>
    <w:rsid w:val="00B64A6F"/>
    <w:rsid w:val="00B64B38"/>
    <w:rsid w:val="00B65778"/>
    <w:rsid w:val="00B65BB4"/>
    <w:rsid w:val="00B65C45"/>
    <w:rsid w:val="00B65D83"/>
    <w:rsid w:val="00B65FEA"/>
    <w:rsid w:val="00B665BF"/>
    <w:rsid w:val="00B665DB"/>
    <w:rsid w:val="00B66A72"/>
    <w:rsid w:val="00B670AB"/>
    <w:rsid w:val="00B673D6"/>
    <w:rsid w:val="00B677A6"/>
    <w:rsid w:val="00B67B4C"/>
    <w:rsid w:val="00B7021C"/>
    <w:rsid w:val="00B70850"/>
    <w:rsid w:val="00B7091D"/>
    <w:rsid w:val="00B70A69"/>
    <w:rsid w:val="00B70FC0"/>
    <w:rsid w:val="00B7139B"/>
    <w:rsid w:val="00B714DB"/>
    <w:rsid w:val="00B71B1A"/>
    <w:rsid w:val="00B7216F"/>
    <w:rsid w:val="00B721E6"/>
    <w:rsid w:val="00B7246A"/>
    <w:rsid w:val="00B727CA"/>
    <w:rsid w:val="00B727DE"/>
    <w:rsid w:val="00B72AFC"/>
    <w:rsid w:val="00B72E2A"/>
    <w:rsid w:val="00B72F12"/>
    <w:rsid w:val="00B7348C"/>
    <w:rsid w:val="00B73A31"/>
    <w:rsid w:val="00B73A59"/>
    <w:rsid w:val="00B73C9E"/>
    <w:rsid w:val="00B73DA6"/>
    <w:rsid w:val="00B742C3"/>
    <w:rsid w:val="00B74698"/>
    <w:rsid w:val="00B74781"/>
    <w:rsid w:val="00B748DE"/>
    <w:rsid w:val="00B7501C"/>
    <w:rsid w:val="00B75079"/>
    <w:rsid w:val="00B75788"/>
    <w:rsid w:val="00B75AEC"/>
    <w:rsid w:val="00B75B23"/>
    <w:rsid w:val="00B76091"/>
    <w:rsid w:val="00B76451"/>
    <w:rsid w:val="00B76D86"/>
    <w:rsid w:val="00B77018"/>
    <w:rsid w:val="00B77408"/>
    <w:rsid w:val="00B77412"/>
    <w:rsid w:val="00B77470"/>
    <w:rsid w:val="00B775BB"/>
    <w:rsid w:val="00B777A6"/>
    <w:rsid w:val="00B77815"/>
    <w:rsid w:val="00B77A9A"/>
    <w:rsid w:val="00B8049B"/>
    <w:rsid w:val="00B80711"/>
    <w:rsid w:val="00B80A82"/>
    <w:rsid w:val="00B80E6B"/>
    <w:rsid w:val="00B812F7"/>
    <w:rsid w:val="00B81D2A"/>
    <w:rsid w:val="00B81E16"/>
    <w:rsid w:val="00B82006"/>
    <w:rsid w:val="00B820E8"/>
    <w:rsid w:val="00B82181"/>
    <w:rsid w:val="00B822AC"/>
    <w:rsid w:val="00B82752"/>
    <w:rsid w:val="00B82ACD"/>
    <w:rsid w:val="00B8327E"/>
    <w:rsid w:val="00B8338D"/>
    <w:rsid w:val="00B833CC"/>
    <w:rsid w:val="00B83427"/>
    <w:rsid w:val="00B8364D"/>
    <w:rsid w:val="00B8390A"/>
    <w:rsid w:val="00B83CB9"/>
    <w:rsid w:val="00B8417B"/>
    <w:rsid w:val="00B84394"/>
    <w:rsid w:val="00B84702"/>
    <w:rsid w:val="00B84DAC"/>
    <w:rsid w:val="00B855FF"/>
    <w:rsid w:val="00B857F7"/>
    <w:rsid w:val="00B859AD"/>
    <w:rsid w:val="00B85CD8"/>
    <w:rsid w:val="00B85D58"/>
    <w:rsid w:val="00B85EFA"/>
    <w:rsid w:val="00B85FE7"/>
    <w:rsid w:val="00B86863"/>
    <w:rsid w:val="00B868C9"/>
    <w:rsid w:val="00B86CD2"/>
    <w:rsid w:val="00B875AD"/>
    <w:rsid w:val="00B87820"/>
    <w:rsid w:val="00B90A59"/>
    <w:rsid w:val="00B90F1B"/>
    <w:rsid w:val="00B912D4"/>
    <w:rsid w:val="00B91F5C"/>
    <w:rsid w:val="00B9251A"/>
    <w:rsid w:val="00B925CC"/>
    <w:rsid w:val="00B9272A"/>
    <w:rsid w:val="00B92E6A"/>
    <w:rsid w:val="00B92ED0"/>
    <w:rsid w:val="00B9378B"/>
    <w:rsid w:val="00B93930"/>
    <w:rsid w:val="00B94081"/>
    <w:rsid w:val="00B940E1"/>
    <w:rsid w:val="00B947DD"/>
    <w:rsid w:val="00B948F9"/>
    <w:rsid w:val="00B94CD5"/>
    <w:rsid w:val="00B9504B"/>
    <w:rsid w:val="00B9568F"/>
    <w:rsid w:val="00B96305"/>
    <w:rsid w:val="00B96876"/>
    <w:rsid w:val="00B9708C"/>
    <w:rsid w:val="00B9727A"/>
    <w:rsid w:val="00B97376"/>
    <w:rsid w:val="00B973BE"/>
    <w:rsid w:val="00B973CB"/>
    <w:rsid w:val="00B97426"/>
    <w:rsid w:val="00B97A93"/>
    <w:rsid w:val="00B97D3F"/>
    <w:rsid w:val="00B97D7D"/>
    <w:rsid w:val="00B97FDB"/>
    <w:rsid w:val="00BA02FE"/>
    <w:rsid w:val="00BA047D"/>
    <w:rsid w:val="00BA0C87"/>
    <w:rsid w:val="00BA1392"/>
    <w:rsid w:val="00BA1639"/>
    <w:rsid w:val="00BA1BF6"/>
    <w:rsid w:val="00BA20AC"/>
    <w:rsid w:val="00BA20BE"/>
    <w:rsid w:val="00BA21C6"/>
    <w:rsid w:val="00BA2BF3"/>
    <w:rsid w:val="00BA2D17"/>
    <w:rsid w:val="00BA2F3C"/>
    <w:rsid w:val="00BA32A6"/>
    <w:rsid w:val="00BA344B"/>
    <w:rsid w:val="00BA3898"/>
    <w:rsid w:val="00BA391D"/>
    <w:rsid w:val="00BA3B94"/>
    <w:rsid w:val="00BA3FFF"/>
    <w:rsid w:val="00BA44AD"/>
    <w:rsid w:val="00BA44E5"/>
    <w:rsid w:val="00BA48F0"/>
    <w:rsid w:val="00BA4AEA"/>
    <w:rsid w:val="00BA4F0F"/>
    <w:rsid w:val="00BA4FAF"/>
    <w:rsid w:val="00BA55AF"/>
    <w:rsid w:val="00BA5600"/>
    <w:rsid w:val="00BA5845"/>
    <w:rsid w:val="00BA5B2C"/>
    <w:rsid w:val="00BA5C52"/>
    <w:rsid w:val="00BA6005"/>
    <w:rsid w:val="00BA6105"/>
    <w:rsid w:val="00BA6982"/>
    <w:rsid w:val="00BA6AAA"/>
    <w:rsid w:val="00BA6D81"/>
    <w:rsid w:val="00BA7027"/>
    <w:rsid w:val="00BA7281"/>
    <w:rsid w:val="00BA7315"/>
    <w:rsid w:val="00BA7797"/>
    <w:rsid w:val="00BB0BD6"/>
    <w:rsid w:val="00BB0CD1"/>
    <w:rsid w:val="00BB14ED"/>
    <w:rsid w:val="00BB1B18"/>
    <w:rsid w:val="00BB2D43"/>
    <w:rsid w:val="00BB314B"/>
    <w:rsid w:val="00BB31D2"/>
    <w:rsid w:val="00BB36C5"/>
    <w:rsid w:val="00BB3D50"/>
    <w:rsid w:val="00BB3D64"/>
    <w:rsid w:val="00BB3E4E"/>
    <w:rsid w:val="00BB4076"/>
    <w:rsid w:val="00BB4864"/>
    <w:rsid w:val="00BB4A90"/>
    <w:rsid w:val="00BB4F27"/>
    <w:rsid w:val="00BB4F69"/>
    <w:rsid w:val="00BB5120"/>
    <w:rsid w:val="00BB55BF"/>
    <w:rsid w:val="00BB580D"/>
    <w:rsid w:val="00BB587D"/>
    <w:rsid w:val="00BB63D9"/>
    <w:rsid w:val="00BB65F1"/>
    <w:rsid w:val="00BB6B1A"/>
    <w:rsid w:val="00BB6BE7"/>
    <w:rsid w:val="00BB6EAE"/>
    <w:rsid w:val="00BB70B4"/>
    <w:rsid w:val="00BB73DE"/>
    <w:rsid w:val="00BB7433"/>
    <w:rsid w:val="00BB76B3"/>
    <w:rsid w:val="00BB7987"/>
    <w:rsid w:val="00BB7E33"/>
    <w:rsid w:val="00BC03AE"/>
    <w:rsid w:val="00BC1694"/>
    <w:rsid w:val="00BC1B19"/>
    <w:rsid w:val="00BC1CF9"/>
    <w:rsid w:val="00BC2081"/>
    <w:rsid w:val="00BC225B"/>
    <w:rsid w:val="00BC2AFF"/>
    <w:rsid w:val="00BC2CFB"/>
    <w:rsid w:val="00BC2D53"/>
    <w:rsid w:val="00BC2DD4"/>
    <w:rsid w:val="00BC3506"/>
    <w:rsid w:val="00BC3798"/>
    <w:rsid w:val="00BC3958"/>
    <w:rsid w:val="00BC3ACA"/>
    <w:rsid w:val="00BC3B79"/>
    <w:rsid w:val="00BC3DB5"/>
    <w:rsid w:val="00BC4393"/>
    <w:rsid w:val="00BC51D3"/>
    <w:rsid w:val="00BC607C"/>
    <w:rsid w:val="00BC65B9"/>
    <w:rsid w:val="00BC6625"/>
    <w:rsid w:val="00BC6676"/>
    <w:rsid w:val="00BC699C"/>
    <w:rsid w:val="00BC6DD8"/>
    <w:rsid w:val="00BC7051"/>
    <w:rsid w:val="00BC70C4"/>
    <w:rsid w:val="00BC7744"/>
    <w:rsid w:val="00BD012D"/>
    <w:rsid w:val="00BD045A"/>
    <w:rsid w:val="00BD0A28"/>
    <w:rsid w:val="00BD2008"/>
    <w:rsid w:val="00BD2325"/>
    <w:rsid w:val="00BD248E"/>
    <w:rsid w:val="00BD2BD2"/>
    <w:rsid w:val="00BD2FD2"/>
    <w:rsid w:val="00BD3329"/>
    <w:rsid w:val="00BD3456"/>
    <w:rsid w:val="00BD3889"/>
    <w:rsid w:val="00BD3BD2"/>
    <w:rsid w:val="00BD461D"/>
    <w:rsid w:val="00BD46EF"/>
    <w:rsid w:val="00BD48DA"/>
    <w:rsid w:val="00BD4B57"/>
    <w:rsid w:val="00BD54E4"/>
    <w:rsid w:val="00BD5943"/>
    <w:rsid w:val="00BD5C24"/>
    <w:rsid w:val="00BD5E9C"/>
    <w:rsid w:val="00BD6A60"/>
    <w:rsid w:val="00BD6A71"/>
    <w:rsid w:val="00BD6C65"/>
    <w:rsid w:val="00BD6F5C"/>
    <w:rsid w:val="00BD763A"/>
    <w:rsid w:val="00BE01A4"/>
    <w:rsid w:val="00BE01BC"/>
    <w:rsid w:val="00BE0639"/>
    <w:rsid w:val="00BE101B"/>
    <w:rsid w:val="00BE1AD0"/>
    <w:rsid w:val="00BE1BAF"/>
    <w:rsid w:val="00BE2693"/>
    <w:rsid w:val="00BE26F6"/>
    <w:rsid w:val="00BE2DF0"/>
    <w:rsid w:val="00BE340B"/>
    <w:rsid w:val="00BE3503"/>
    <w:rsid w:val="00BE3661"/>
    <w:rsid w:val="00BE392A"/>
    <w:rsid w:val="00BE3A8A"/>
    <w:rsid w:val="00BE4121"/>
    <w:rsid w:val="00BE4F7F"/>
    <w:rsid w:val="00BE5053"/>
    <w:rsid w:val="00BE5535"/>
    <w:rsid w:val="00BE5D66"/>
    <w:rsid w:val="00BE5DB1"/>
    <w:rsid w:val="00BE675E"/>
    <w:rsid w:val="00BE6A20"/>
    <w:rsid w:val="00BE73E8"/>
    <w:rsid w:val="00BE77F2"/>
    <w:rsid w:val="00BE7A52"/>
    <w:rsid w:val="00BE7A7B"/>
    <w:rsid w:val="00BE7CC5"/>
    <w:rsid w:val="00BF0877"/>
    <w:rsid w:val="00BF08AF"/>
    <w:rsid w:val="00BF0CD6"/>
    <w:rsid w:val="00BF11C7"/>
    <w:rsid w:val="00BF14AB"/>
    <w:rsid w:val="00BF15B2"/>
    <w:rsid w:val="00BF16CC"/>
    <w:rsid w:val="00BF17B1"/>
    <w:rsid w:val="00BF1E62"/>
    <w:rsid w:val="00BF1F0A"/>
    <w:rsid w:val="00BF2646"/>
    <w:rsid w:val="00BF2D88"/>
    <w:rsid w:val="00BF375E"/>
    <w:rsid w:val="00BF3781"/>
    <w:rsid w:val="00BF3DC5"/>
    <w:rsid w:val="00BF3FFF"/>
    <w:rsid w:val="00BF404E"/>
    <w:rsid w:val="00BF404F"/>
    <w:rsid w:val="00BF4254"/>
    <w:rsid w:val="00BF42CE"/>
    <w:rsid w:val="00BF4533"/>
    <w:rsid w:val="00BF482E"/>
    <w:rsid w:val="00BF4AC4"/>
    <w:rsid w:val="00BF5077"/>
    <w:rsid w:val="00BF5917"/>
    <w:rsid w:val="00BF5AA3"/>
    <w:rsid w:val="00BF6466"/>
    <w:rsid w:val="00BF6554"/>
    <w:rsid w:val="00BF6C99"/>
    <w:rsid w:val="00BF6E58"/>
    <w:rsid w:val="00BF6E75"/>
    <w:rsid w:val="00BF708D"/>
    <w:rsid w:val="00BF70A1"/>
    <w:rsid w:val="00BF7FC9"/>
    <w:rsid w:val="00C0008C"/>
    <w:rsid w:val="00C002A3"/>
    <w:rsid w:val="00C0049E"/>
    <w:rsid w:val="00C00555"/>
    <w:rsid w:val="00C0072E"/>
    <w:rsid w:val="00C00DBE"/>
    <w:rsid w:val="00C00EE8"/>
    <w:rsid w:val="00C012EA"/>
    <w:rsid w:val="00C01368"/>
    <w:rsid w:val="00C018DB"/>
    <w:rsid w:val="00C019D7"/>
    <w:rsid w:val="00C01F1E"/>
    <w:rsid w:val="00C0280E"/>
    <w:rsid w:val="00C02872"/>
    <w:rsid w:val="00C02C59"/>
    <w:rsid w:val="00C02D10"/>
    <w:rsid w:val="00C03169"/>
    <w:rsid w:val="00C03243"/>
    <w:rsid w:val="00C03578"/>
    <w:rsid w:val="00C03B7B"/>
    <w:rsid w:val="00C03BDE"/>
    <w:rsid w:val="00C03CD3"/>
    <w:rsid w:val="00C03E43"/>
    <w:rsid w:val="00C0446B"/>
    <w:rsid w:val="00C04643"/>
    <w:rsid w:val="00C05007"/>
    <w:rsid w:val="00C052EE"/>
    <w:rsid w:val="00C05565"/>
    <w:rsid w:val="00C05DA6"/>
    <w:rsid w:val="00C061A1"/>
    <w:rsid w:val="00C06414"/>
    <w:rsid w:val="00C06769"/>
    <w:rsid w:val="00C067D8"/>
    <w:rsid w:val="00C06908"/>
    <w:rsid w:val="00C0744D"/>
    <w:rsid w:val="00C07841"/>
    <w:rsid w:val="00C07AF3"/>
    <w:rsid w:val="00C102CD"/>
    <w:rsid w:val="00C107BB"/>
    <w:rsid w:val="00C1148F"/>
    <w:rsid w:val="00C11693"/>
    <w:rsid w:val="00C11D12"/>
    <w:rsid w:val="00C124CF"/>
    <w:rsid w:val="00C12800"/>
    <w:rsid w:val="00C12AF1"/>
    <w:rsid w:val="00C12B93"/>
    <w:rsid w:val="00C12CFA"/>
    <w:rsid w:val="00C12EC4"/>
    <w:rsid w:val="00C130A8"/>
    <w:rsid w:val="00C130BA"/>
    <w:rsid w:val="00C131AF"/>
    <w:rsid w:val="00C13280"/>
    <w:rsid w:val="00C14215"/>
    <w:rsid w:val="00C14674"/>
    <w:rsid w:val="00C14ACF"/>
    <w:rsid w:val="00C15758"/>
    <w:rsid w:val="00C15DCE"/>
    <w:rsid w:val="00C16C5C"/>
    <w:rsid w:val="00C17686"/>
    <w:rsid w:val="00C20609"/>
    <w:rsid w:val="00C20875"/>
    <w:rsid w:val="00C20ADF"/>
    <w:rsid w:val="00C21B44"/>
    <w:rsid w:val="00C21E68"/>
    <w:rsid w:val="00C22280"/>
    <w:rsid w:val="00C226FE"/>
    <w:rsid w:val="00C228B9"/>
    <w:rsid w:val="00C232EF"/>
    <w:rsid w:val="00C23486"/>
    <w:rsid w:val="00C2350F"/>
    <w:rsid w:val="00C23961"/>
    <w:rsid w:val="00C24623"/>
    <w:rsid w:val="00C24C60"/>
    <w:rsid w:val="00C24D40"/>
    <w:rsid w:val="00C24EB5"/>
    <w:rsid w:val="00C256F4"/>
    <w:rsid w:val="00C25769"/>
    <w:rsid w:val="00C25E2F"/>
    <w:rsid w:val="00C261B0"/>
    <w:rsid w:val="00C264BD"/>
    <w:rsid w:val="00C26D11"/>
    <w:rsid w:val="00C27148"/>
    <w:rsid w:val="00C279E1"/>
    <w:rsid w:val="00C3026F"/>
    <w:rsid w:val="00C302BE"/>
    <w:rsid w:val="00C3031C"/>
    <w:rsid w:val="00C3042F"/>
    <w:rsid w:val="00C30D37"/>
    <w:rsid w:val="00C312C6"/>
    <w:rsid w:val="00C31555"/>
    <w:rsid w:val="00C3166C"/>
    <w:rsid w:val="00C3167D"/>
    <w:rsid w:val="00C31C58"/>
    <w:rsid w:val="00C322AB"/>
    <w:rsid w:val="00C3235E"/>
    <w:rsid w:val="00C32E55"/>
    <w:rsid w:val="00C3326B"/>
    <w:rsid w:val="00C347A3"/>
    <w:rsid w:val="00C35266"/>
    <w:rsid w:val="00C3566C"/>
    <w:rsid w:val="00C35711"/>
    <w:rsid w:val="00C35D49"/>
    <w:rsid w:val="00C35DC7"/>
    <w:rsid w:val="00C363D8"/>
    <w:rsid w:val="00C365C5"/>
    <w:rsid w:val="00C368D3"/>
    <w:rsid w:val="00C36ADD"/>
    <w:rsid w:val="00C371B7"/>
    <w:rsid w:val="00C40350"/>
    <w:rsid w:val="00C4089B"/>
    <w:rsid w:val="00C40985"/>
    <w:rsid w:val="00C41DD3"/>
    <w:rsid w:val="00C429B9"/>
    <w:rsid w:val="00C42CB6"/>
    <w:rsid w:val="00C42D75"/>
    <w:rsid w:val="00C42E10"/>
    <w:rsid w:val="00C43809"/>
    <w:rsid w:val="00C43C03"/>
    <w:rsid w:val="00C444A6"/>
    <w:rsid w:val="00C44978"/>
    <w:rsid w:val="00C449A6"/>
    <w:rsid w:val="00C449DA"/>
    <w:rsid w:val="00C44B55"/>
    <w:rsid w:val="00C453CE"/>
    <w:rsid w:val="00C4561C"/>
    <w:rsid w:val="00C45F26"/>
    <w:rsid w:val="00C46049"/>
    <w:rsid w:val="00C461A2"/>
    <w:rsid w:val="00C46DD6"/>
    <w:rsid w:val="00C46E3F"/>
    <w:rsid w:val="00C46E8A"/>
    <w:rsid w:val="00C475E0"/>
    <w:rsid w:val="00C50479"/>
    <w:rsid w:val="00C5083D"/>
    <w:rsid w:val="00C508C0"/>
    <w:rsid w:val="00C50910"/>
    <w:rsid w:val="00C511E9"/>
    <w:rsid w:val="00C5138F"/>
    <w:rsid w:val="00C521A8"/>
    <w:rsid w:val="00C52729"/>
    <w:rsid w:val="00C527B4"/>
    <w:rsid w:val="00C52E91"/>
    <w:rsid w:val="00C53595"/>
    <w:rsid w:val="00C53F24"/>
    <w:rsid w:val="00C53F84"/>
    <w:rsid w:val="00C54068"/>
    <w:rsid w:val="00C54244"/>
    <w:rsid w:val="00C54913"/>
    <w:rsid w:val="00C5512C"/>
    <w:rsid w:val="00C55A5C"/>
    <w:rsid w:val="00C55F2A"/>
    <w:rsid w:val="00C55F99"/>
    <w:rsid w:val="00C5642D"/>
    <w:rsid w:val="00C565D9"/>
    <w:rsid w:val="00C56A57"/>
    <w:rsid w:val="00C56E23"/>
    <w:rsid w:val="00C56E26"/>
    <w:rsid w:val="00C572E9"/>
    <w:rsid w:val="00C57353"/>
    <w:rsid w:val="00C57529"/>
    <w:rsid w:val="00C575C4"/>
    <w:rsid w:val="00C5775A"/>
    <w:rsid w:val="00C579C8"/>
    <w:rsid w:val="00C57FA2"/>
    <w:rsid w:val="00C609A7"/>
    <w:rsid w:val="00C60C1D"/>
    <w:rsid w:val="00C60E89"/>
    <w:rsid w:val="00C614CD"/>
    <w:rsid w:val="00C61711"/>
    <w:rsid w:val="00C618FE"/>
    <w:rsid w:val="00C619AA"/>
    <w:rsid w:val="00C62053"/>
    <w:rsid w:val="00C620B2"/>
    <w:rsid w:val="00C622E8"/>
    <w:rsid w:val="00C625FF"/>
    <w:rsid w:val="00C62750"/>
    <w:rsid w:val="00C629A1"/>
    <w:rsid w:val="00C633A7"/>
    <w:rsid w:val="00C637CB"/>
    <w:rsid w:val="00C63E7F"/>
    <w:rsid w:val="00C64129"/>
    <w:rsid w:val="00C6418E"/>
    <w:rsid w:val="00C64216"/>
    <w:rsid w:val="00C648F3"/>
    <w:rsid w:val="00C6546B"/>
    <w:rsid w:val="00C655BC"/>
    <w:rsid w:val="00C65742"/>
    <w:rsid w:val="00C65A7A"/>
    <w:rsid w:val="00C65B61"/>
    <w:rsid w:val="00C65DEF"/>
    <w:rsid w:val="00C65E2A"/>
    <w:rsid w:val="00C65EE7"/>
    <w:rsid w:val="00C65F06"/>
    <w:rsid w:val="00C66707"/>
    <w:rsid w:val="00C6698B"/>
    <w:rsid w:val="00C675DC"/>
    <w:rsid w:val="00C67AD0"/>
    <w:rsid w:val="00C67B04"/>
    <w:rsid w:val="00C703F7"/>
    <w:rsid w:val="00C70796"/>
    <w:rsid w:val="00C713C4"/>
    <w:rsid w:val="00C7142D"/>
    <w:rsid w:val="00C719E0"/>
    <w:rsid w:val="00C71AD9"/>
    <w:rsid w:val="00C72C9C"/>
    <w:rsid w:val="00C74354"/>
    <w:rsid w:val="00C74467"/>
    <w:rsid w:val="00C74612"/>
    <w:rsid w:val="00C74D03"/>
    <w:rsid w:val="00C75AEB"/>
    <w:rsid w:val="00C75AFA"/>
    <w:rsid w:val="00C75EA7"/>
    <w:rsid w:val="00C76040"/>
    <w:rsid w:val="00C7619F"/>
    <w:rsid w:val="00C76A1A"/>
    <w:rsid w:val="00C76A2E"/>
    <w:rsid w:val="00C76F9D"/>
    <w:rsid w:val="00C775A6"/>
    <w:rsid w:val="00C77627"/>
    <w:rsid w:val="00C80407"/>
    <w:rsid w:val="00C806FE"/>
    <w:rsid w:val="00C8099F"/>
    <w:rsid w:val="00C80D42"/>
    <w:rsid w:val="00C80FE6"/>
    <w:rsid w:val="00C8139F"/>
    <w:rsid w:val="00C815F9"/>
    <w:rsid w:val="00C824B2"/>
    <w:rsid w:val="00C82504"/>
    <w:rsid w:val="00C82746"/>
    <w:rsid w:val="00C82910"/>
    <w:rsid w:val="00C829A9"/>
    <w:rsid w:val="00C82CA7"/>
    <w:rsid w:val="00C830EC"/>
    <w:rsid w:val="00C833FA"/>
    <w:rsid w:val="00C83C6C"/>
    <w:rsid w:val="00C83D8B"/>
    <w:rsid w:val="00C84812"/>
    <w:rsid w:val="00C84BC9"/>
    <w:rsid w:val="00C85350"/>
    <w:rsid w:val="00C85785"/>
    <w:rsid w:val="00C86569"/>
    <w:rsid w:val="00C86A0A"/>
    <w:rsid w:val="00C870C6"/>
    <w:rsid w:val="00C87A6E"/>
    <w:rsid w:val="00C87AEC"/>
    <w:rsid w:val="00C87B22"/>
    <w:rsid w:val="00C9031C"/>
    <w:rsid w:val="00C910F3"/>
    <w:rsid w:val="00C911CE"/>
    <w:rsid w:val="00C91BD3"/>
    <w:rsid w:val="00C91E83"/>
    <w:rsid w:val="00C923F1"/>
    <w:rsid w:val="00C928F6"/>
    <w:rsid w:val="00C93337"/>
    <w:rsid w:val="00C93457"/>
    <w:rsid w:val="00C938FB"/>
    <w:rsid w:val="00C93B16"/>
    <w:rsid w:val="00C93C02"/>
    <w:rsid w:val="00C93E85"/>
    <w:rsid w:val="00C93F9B"/>
    <w:rsid w:val="00C941A8"/>
    <w:rsid w:val="00C94BAA"/>
    <w:rsid w:val="00C94E2C"/>
    <w:rsid w:val="00C9547D"/>
    <w:rsid w:val="00C955B9"/>
    <w:rsid w:val="00C95A0D"/>
    <w:rsid w:val="00C96504"/>
    <w:rsid w:val="00C96677"/>
    <w:rsid w:val="00C96728"/>
    <w:rsid w:val="00C97073"/>
    <w:rsid w:val="00C97903"/>
    <w:rsid w:val="00C97DA2"/>
    <w:rsid w:val="00CA0636"/>
    <w:rsid w:val="00CA0752"/>
    <w:rsid w:val="00CA08D0"/>
    <w:rsid w:val="00CA1311"/>
    <w:rsid w:val="00CA1478"/>
    <w:rsid w:val="00CA1660"/>
    <w:rsid w:val="00CA1B24"/>
    <w:rsid w:val="00CA1CD3"/>
    <w:rsid w:val="00CA23BC"/>
    <w:rsid w:val="00CA25A6"/>
    <w:rsid w:val="00CA290C"/>
    <w:rsid w:val="00CA2CAB"/>
    <w:rsid w:val="00CA36B9"/>
    <w:rsid w:val="00CA37D5"/>
    <w:rsid w:val="00CA3D37"/>
    <w:rsid w:val="00CA4C21"/>
    <w:rsid w:val="00CA4E87"/>
    <w:rsid w:val="00CA54BC"/>
    <w:rsid w:val="00CA5EC9"/>
    <w:rsid w:val="00CA60A4"/>
    <w:rsid w:val="00CA61D1"/>
    <w:rsid w:val="00CA65ED"/>
    <w:rsid w:val="00CA6A14"/>
    <w:rsid w:val="00CA6B89"/>
    <w:rsid w:val="00CA6F3C"/>
    <w:rsid w:val="00CA7229"/>
    <w:rsid w:val="00CA7414"/>
    <w:rsid w:val="00CA7B91"/>
    <w:rsid w:val="00CA7FEB"/>
    <w:rsid w:val="00CB021D"/>
    <w:rsid w:val="00CB0C9D"/>
    <w:rsid w:val="00CB0D25"/>
    <w:rsid w:val="00CB0FB1"/>
    <w:rsid w:val="00CB17C7"/>
    <w:rsid w:val="00CB1FDF"/>
    <w:rsid w:val="00CB2079"/>
    <w:rsid w:val="00CB219D"/>
    <w:rsid w:val="00CB2584"/>
    <w:rsid w:val="00CB29AF"/>
    <w:rsid w:val="00CB2AD4"/>
    <w:rsid w:val="00CB2B11"/>
    <w:rsid w:val="00CB3E33"/>
    <w:rsid w:val="00CB432C"/>
    <w:rsid w:val="00CB4367"/>
    <w:rsid w:val="00CB455C"/>
    <w:rsid w:val="00CB5001"/>
    <w:rsid w:val="00CB53A8"/>
    <w:rsid w:val="00CB554B"/>
    <w:rsid w:val="00CB5DC9"/>
    <w:rsid w:val="00CB6662"/>
    <w:rsid w:val="00CB6748"/>
    <w:rsid w:val="00CB7298"/>
    <w:rsid w:val="00CB738A"/>
    <w:rsid w:val="00CB7744"/>
    <w:rsid w:val="00CB7C72"/>
    <w:rsid w:val="00CB7E8F"/>
    <w:rsid w:val="00CC010B"/>
    <w:rsid w:val="00CC0438"/>
    <w:rsid w:val="00CC07DC"/>
    <w:rsid w:val="00CC0C78"/>
    <w:rsid w:val="00CC100D"/>
    <w:rsid w:val="00CC103E"/>
    <w:rsid w:val="00CC144E"/>
    <w:rsid w:val="00CC14B0"/>
    <w:rsid w:val="00CC38AF"/>
    <w:rsid w:val="00CC3964"/>
    <w:rsid w:val="00CC3A7E"/>
    <w:rsid w:val="00CC3EA0"/>
    <w:rsid w:val="00CC4039"/>
    <w:rsid w:val="00CC4100"/>
    <w:rsid w:val="00CC47DB"/>
    <w:rsid w:val="00CC494C"/>
    <w:rsid w:val="00CC4AA0"/>
    <w:rsid w:val="00CC5275"/>
    <w:rsid w:val="00CC5C5B"/>
    <w:rsid w:val="00CC5C88"/>
    <w:rsid w:val="00CC69A5"/>
    <w:rsid w:val="00CC6AC9"/>
    <w:rsid w:val="00CC7113"/>
    <w:rsid w:val="00CC74D5"/>
    <w:rsid w:val="00CC767D"/>
    <w:rsid w:val="00CC7C0B"/>
    <w:rsid w:val="00CD02FC"/>
    <w:rsid w:val="00CD0B0D"/>
    <w:rsid w:val="00CD10AC"/>
    <w:rsid w:val="00CD14D4"/>
    <w:rsid w:val="00CD1BEB"/>
    <w:rsid w:val="00CD1C03"/>
    <w:rsid w:val="00CD1C7F"/>
    <w:rsid w:val="00CD1DBF"/>
    <w:rsid w:val="00CD20FE"/>
    <w:rsid w:val="00CD28A9"/>
    <w:rsid w:val="00CD28AD"/>
    <w:rsid w:val="00CD2AF2"/>
    <w:rsid w:val="00CD2EA6"/>
    <w:rsid w:val="00CD3069"/>
    <w:rsid w:val="00CD3151"/>
    <w:rsid w:val="00CD33A5"/>
    <w:rsid w:val="00CD34DE"/>
    <w:rsid w:val="00CD3ED6"/>
    <w:rsid w:val="00CD40AF"/>
    <w:rsid w:val="00CD40D5"/>
    <w:rsid w:val="00CD4263"/>
    <w:rsid w:val="00CD4441"/>
    <w:rsid w:val="00CD47C4"/>
    <w:rsid w:val="00CD5032"/>
    <w:rsid w:val="00CD5395"/>
    <w:rsid w:val="00CD5512"/>
    <w:rsid w:val="00CD6A20"/>
    <w:rsid w:val="00CD72E2"/>
    <w:rsid w:val="00CD7324"/>
    <w:rsid w:val="00CD79F4"/>
    <w:rsid w:val="00CD7AA0"/>
    <w:rsid w:val="00CD7B56"/>
    <w:rsid w:val="00CD7E47"/>
    <w:rsid w:val="00CE030A"/>
    <w:rsid w:val="00CE04AA"/>
    <w:rsid w:val="00CE04C9"/>
    <w:rsid w:val="00CE119A"/>
    <w:rsid w:val="00CE1272"/>
    <w:rsid w:val="00CE135C"/>
    <w:rsid w:val="00CE186F"/>
    <w:rsid w:val="00CE193C"/>
    <w:rsid w:val="00CE1DB8"/>
    <w:rsid w:val="00CE2655"/>
    <w:rsid w:val="00CE2903"/>
    <w:rsid w:val="00CE2A56"/>
    <w:rsid w:val="00CE3B6E"/>
    <w:rsid w:val="00CE3FCF"/>
    <w:rsid w:val="00CE411C"/>
    <w:rsid w:val="00CE4204"/>
    <w:rsid w:val="00CE49B1"/>
    <w:rsid w:val="00CE4AE1"/>
    <w:rsid w:val="00CE4AFF"/>
    <w:rsid w:val="00CE4DC5"/>
    <w:rsid w:val="00CE532F"/>
    <w:rsid w:val="00CE53ED"/>
    <w:rsid w:val="00CE571A"/>
    <w:rsid w:val="00CE5A2D"/>
    <w:rsid w:val="00CE5C39"/>
    <w:rsid w:val="00CE6D08"/>
    <w:rsid w:val="00CE6E4C"/>
    <w:rsid w:val="00CE6E9C"/>
    <w:rsid w:val="00CE7A76"/>
    <w:rsid w:val="00CE7C98"/>
    <w:rsid w:val="00CE7E6B"/>
    <w:rsid w:val="00CF063B"/>
    <w:rsid w:val="00CF0A80"/>
    <w:rsid w:val="00CF1009"/>
    <w:rsid w:val="00CF129B"/>
    <w:rsid w:val="00CF1514"/>
    <w:rsid w:val="00CF17AB"/>
    <w:rsid w:val="00CF20F0"/>
    <w:rsid w:val="00CF22C8"/>
    <w:rsid w:val="00CF2354"/>
    <w:rsid w:val="00CF2399"/>
    <w:rsid w:val="00CF2725"/>
    <w:rsid w:val="00CF2A4A"/>
    <w:rsid w:val="00CF2DDA"/>
    <w:rsid w:val="00CF31FC"/>
    <w:rsid w:val="00CF32E2"/>
    <w:rsid w:val="00CF354D"/>
    <w:rsid w:val="00CF3A40"/>
    <w:rsid w:val="00CF3A85"/>
    <w:rsid w:val="00CF3DA7"/>
    <w:rsid w:val="00CF4147"/>
    <w:rsid w:val="00CF4869"/>
    <w:rsid w:val="00CF4874"/>
    <w:rsid w:val="00CF4BC9"/>
    <w:rsid w:val="00CF534C"/>
    <w:rsid w:val="00CF5534"/>
    <w:rsid w:val="00CF5643"/>
    <w:rsid w:val="00CF5656"/>
    <w:rsid w:val="00CF5A26"/>
    <w:rsid w:val="00CF6093"/>
    <w:rsid w:val="00CF6305"/>
    <w:rsid w:val="00CF6D0D"/>
    <w:rsid w:val="00CF74D5"/>
    <w:rsid w:val="00CF7A7E"/>
    <w:rsid w:val="00CF7B43"/>
    <w:rsid w:val="00CF7B9F"/>
    <w:rsid w:val="00D000BD"/>
    <w:rsid w:val="00D00743"/>
    <w:rsid w:val="00D0083B"/>
    <w:rsid w:val="00D01D30"/>
    <w:rsid w:val="00D02115"/>
    <w:rsid w:val="00D02377"/>
    <w:rsid w:val="00D0276C"/>
    <w:rsid w:val="00D03479"/>
    <w:rsid w:val="00D03EE4"/>
    <w:rsid w:val="00D03FBE"/>
    <w:rsid w:val="00D0405F"/>
    <w:rsid w:val="00D0419A"/>
    <w:rsid w:val="00D043A4"/>
    <w:rsid w:val="00D04603"/>
    <w:rsid w:val="00D04606"/>
    <w:rsid w:val="00D05607"/>
    <w:rsid w:val="00D05D19"/>
    <w:rsid w:val="00D05E01"/>
    <w:rsid w:val="00D06229"/>
    <w:rsid w:val="00D06304"/>
    <w:rsid w:val="00D06380"/>
    <w:rsid w:val="00D0654A"/>
    <w:rsid w:val="00D06562"/>
    <w:rsid w:val="00D06818"/>
    <w:rsid w:val="00D06D0F"/>
    <w:rsid w:val="00D07258"/>
    <w:rsid w:val="00D073DA"/>
    <w:rsid w:val="00D0782D"/>
    <w:rsid w:val="00D07849"/>
    <w:rsid w:val="00D07AA3"/>
    <w:rsid w:val="00D07DF5"/>
    <w:rsid w:val="00D11468"/>
    <w:rsid w:val="00D117C8"/>
    <w:rsid w:val="00D125FA"/>
    <w:rsid w:val="00D128F1"/>
    <w:rsid w:val="00D12949"/>
    <w:rsid w:val="00D131E7"/>
    <w:rsid w:val="00D135C3"/>
    <w:rsid w:val="00D13870"/>
    <w:rsid w:val="00D14137"/>
    <w:rsid w:val="00D143C4"/>
    <w:rsid w:val="00D145F2"/>
    <w:rsid w:val="00D14FDE"/>
    <w:rsid w:val="00D1545A"/>
    <w:rsid w:val="00D1557C"/>
    <w:rsid w:val="00D1571E"/>
    <w:rsid w:val="00D16346"/>
    <w:rsid w:val="00D16B49"/>
    <w:rsid w:val="00D171C1"/>
    <w:rsid w:val="00D17898"/>
    <w:rsid w:val="00D17F8C"/>
    <w:rsid w:val="00D201AB"/>
    <w:rsid w:val="00D20535"/>
    <w:rsid w:val="00D2086A"/>
    <w:rsid w:val="00D20C95"/>
    <w:rsid w:val="00D20DAB"/>
    <w:rsid w:val="00D20DD2"/>
    <w:rsid w:val="00D21123"/>
    <w:rsid w:val="00D2131A"/>
    <w:rsid w:val="00D22358"/>
    <w:rsid w:val="00D22461"/>
    <w:rsid w:val="00D22556"/>
    <w:rsid w:val="00D22748"/>
    <w:rsid w:val="00D227E6"/>
    <w:rsid w:val="00D22BA4"/>
    <w:rsid w:val="00D22C61"/>
    <w:rsid w:val="00D237EB"/>
    <w:rsid w:val="00D23950"/>
    <w:rsid w:val="00D239A3"/>
    <w:rsid w:val="00D23C03"/>
    <w:rsid w:val="00D2439E"/>
    <w:rsid w:val="00D243AD"/>
    <w:rsid w:val="00D244C2"/>
    <w:rsid w:val="00D24D68"/>
    <w:rsid w:val="00D2518F"/>
    <w:rsid w:val="00D252FC"/>
    <w:rsid w:val="00D25661"/>
    <w:rsid w:val="00D25B2C"/>
    <w:rsid w:val="00D2656D"/>
    <w:rsid w:val="00D26D9E"/>
    <w:rsid w:val="00D270DE"/>
    <w:rsid w:val="00D271B9"/>
    <w:rsid w:val="00D271C5"/>
    <w:rsid w:val="00D27887"/>
    <w:rsid w:val="00D27B2C"/>
    <w:rsid w:val="00D27E91"/>
    <w:rsid w:val="00D27FC5"/>
    <w:rsid w:val="00D300B9"/>
    <w:rsid w:val="00D3139D"/>
    <w:rsid w:val="00D31BDF"/>
    <w:rsid w:val="00D32C49"/>
    <w:rsid w:val="00D32DFD"/>
    <w:rsid w:val="00D32E5D"/>
    <w:rsid w:val="00D32E8D"/>
    <w:rsid w:val="00D330EC"/>
    <w:rsid w:val="00D33483"/>
    <w:rsid w:val="00D342A9"/>
    <w:rsid w:val="00D348A4"/>
    <w:rsid w:val="00D34EE0"/>
    <w:rsid w:val="00D34F69"/>
    <w:rsid w:val="00D35381"/>
    <w:rsid w:val="00D355C3"/>
    <w:rsid w:val="00D35773"/>
    <w:rsid w:val="00D35B30"/>
    <w:rsid w:val="00D35F21"/>
    <w:rsid w:val="00D366E0"/>
    <w:rsid w:val="00D36CEC"/>
    <w:rsid w:val="00D36DB1"/>
    <w:rsid w:val="00D36F05"/>
    <w:rsid w:val="00D3722D"/>
    <w:rsid w:val="00D37B3A"/>
    <w:rsid w:val="00D40CBA"/>
    <w:rsid w:val="00D41186"/>
    <w:rsid w:val="00D41421"/>
    <w:rsid w:val="00D41832"/>
    <w:rsid w:val="00D41976"/>
    <w:rsid w:val="00D420D8"/>
    <w:rsid w:val="00D4220D"/>
    <w:rsid w:val="00D42611"/>
    <w:rsid w:val="00D42AD5"/>
    <w:rsid w:val="00D42D89"/>
    <w:rsid w:val="00D4347C"/>
    <w:rsid w:val="00D43A03"/>
    <w:rsid w:val="00D445FF"/>
    <w:rsid w:val="00D4596B"/>
    <w:rsid w:val="00D45C9B"/>
    <w:rsid w:val="00D4636B"/>
    <w:rsid w:val="00D468B6"/>
    <w:rsid w:val="00D46A99"/>
    <w:rsid w:val="00D46ABA"/>
    <w:rsid w:val="00D46D76"/>
    <w:rsid w:val="00D47055"/>
    <w:rsid w:val="00D4777C"/>
    <w:rsid w:val="00D47D94"/>
    <w:rsid w:val="00D47E3B"/>
    <w:rsid w:val="00D50214"/>
    <w:rsid w:val="00D5041B"/>
    <w:rsid w:val="00D505A2"/>
    <w:rsid w:val="00D50921"/>
    <w:rsid w:val="00D5098A"/>
    <w:rsid w:val="00D509B6"/>
    <w:rsid w:val="00D510AE"/>
    <w:rsid w:val="00D5158D"/>
    <w:rsid w:val="00D51CCD"/>
    <w:rsid w:val="00D52453"/>
    <w:rsid w:val="00D5274B"/>
    <w:rsid w:val="00D53435"/>
    <w:rsid w:val="00D535F2"/>
    <w:rsid w:val="00D53E84"/>
    <w:rsid w:val="00D54369"/>
    <w:rsid w:val="00D5448F"/>
    <w:rsid w:val="00D549AB"/>
    <w:rsid w:val="00D54B69"/>
    <w:rsid w:val="00D54D0C"/>
    <w:rsid w:val="00D54E99"/>
    <w:rsid w:val="00D550B8"/>
    <w:rsid w:val="00D55282"/>
    <w:rsid w:val="00D55664"/>
    <w:rsid w:val="00D55C5A"/>
    <w:rsid w:val="00D55EC4"/>
    <w:rsid w:val="00D5606C"/>
    <w:rsid w:val="00D562F9"/>
    <w:rsid w:val="00D563B1"/>
    <w:rsid w:val="00D564D7"/>
    <w:rsid w:val="00D566EB"/>
    <w:rsid w:val="00D5685F"/>
    <w:rsid w:val="00D56876"/>
    <w:rsid w:val="00D57084"/>
    <w:rsid w:val="00D57D8B"/>
    <w:rsid w:val="00D60938"/>
    <w:rsid w:val="00D6094B"/>
    <w:rsid w:val="00D609B9"/>
    <w:rsid w:val="00D60BBB"/>
    <w:rsid w:val="00D60D77"/>
    <w:rsid w:val="00D6140B"/>
    <w:rsid w:val="00D6149C"/>
    <w:rsid w:val="00D61526"/>
    <w:rsid w:val="00D61596"/>
    <w:rsid w:val="00D61B4B"/>
    <w:rsid w:val="00D61D8F"/>
    <w:rsid w:val="00D6234B"/>
    <w:rsid w:val="00D623C4"/>
    <w:rsid w:val="00D62CA1"/>
    <w:rsid w:val="00D63086"/>
    <w:rsid w:val="00D63206"/>
    <w:rsid w:val="00D6329D"/>
    <w:rsid w:val="00D6368F"/>
    <w:rsid w:val="00D63C88"/>
    <w:rsid w:val="00D63E76"/>
    <w:rsid w:val="00D63EEF"/>
    <w:rsid w:val="00D6409F"/>
    <w:rsid w:val="00D64510"/>
    <w:rsid w:val="00D64D53"/>
    <w:rsid w:val="00D65256"/>
    <w:rsid w:val="00D65C2D"/>
    <w:rsid w:val="00D66128"/>
    <w:rsid w:val="00D6635B"/>
    <w:rsid w:val="00D66527"/>
    <w:rsid w:val="00D66800"/>
    <w:rsid w:val="00D66951"/>
    <w:rsid w:val="00D66B38"/>
    <w:rsid w:val="00D670E3"/>
    <w:rsid w:val="00D67896"/>
    <w:rsid w:val="00D70447"/>
    <w:rsid w:val="00D704AD"/>
    <w:rsid w:val="00D708FB"/>
    <w:rsid w:val="00D70CF7"/>
    <w:rsid w:val="00D710BA"/>
    <w:rsid w:val="00D71343"/>
    <w:rsid w:val="00D71BD8"/>
    <w:rsid w:val="00D72D83"/>
    <w:rsid w:val="00D7300F"/>
    <w:rsid w:val="00D730D8"/>
    <w:rsid w:val="00D73267"/>
    <w:rsid w:val="00D7349E"/>
    <w:rsid w:val="00D73C75"/>
    <w:rsid w:val="00D73F1E"/>
    <w:rsid w:val="00D74102"/>
    <w:rsid w:val="00D74871"/>
    <w:rsid w:val="00D75224"/>
    <w:rsid w:val="00D75301"/>
    <w:rsid w:val="00D755C5"/>
    <w:rsid w:val="00D75917"/>
    <w:rsid w:val="00D75EE9"/>
    <w:rsid w:val="00D76054"/>
    <w:rsid w:val="00D7614B"/>
    <w:rsid w:val="00D76410"/>
    <w:rsid w:val="00D765D1"/>
    <w:rsid w:val="00D76867"/>
    <w:rsid w:val="00D76BD2"/>
    <w:rsid w:val="00D77048"/>
    <w:rsid w:val="00D773C9"/>
    <w:rsid w:val="00D77FB5"/>
    <w:rsid w:val="00D8019D"/>
    <w:rsid w:val="00D805D8"/>
    <w:rsid w:val="00D80842"/>
    <w:rsid w:val="00D80962"/>
    <w:rsid w:val="00D80A11"/>
    <w:rsid w:val="00D80A1A"/>
    <w:rsid w:val="00D80F78"/>
    <w:rsid w:val="00D817BB"/>
    <w:rsid w:val="00D81A8C"/>
    <w:rsid w:val="00D81BDA"/>
    <w:rsid w:val="00D81C2A"/>
    <w:rsid w:val="00D820A9"/>
    <w:rsid w:val="00D834AF"/>
    <w:rsid w:val="00D837DC"/>
    <w:rsid w:val="00D83B4F"/>
    <w:rsid w:val="00D83C22"/>
    <w:rsid w:val="00D83D4B"/>
    <w:rsid w:val="00D83DA8"/>
    <w:rsid w:val="00D84C9A"/>
    <w:rsid w:val="00D84D02"/>
    <w:rsid w:val="00D85182"/>
    <w:rsid w:val="00D8524B"/>
    <w:rsid w:val="00D85311"/>
    <w:rsid w:val="00D85574"/>
    <w:rsid w:val="00D85B49"/>
    <w:rsid w:val="00D8612D"/>
    <w:rsid w:val="00D86230"/>
    <w:rsid w:val="00D862BB"/>
    <w:rsid w:val="00D87476"/>
    <w:rsid w:val="00D902A3"/>
    <w:rsid w:val="00D90519"/>
    <w:rsid w:val="00D90605"/>
    <w:rsid w:val="00D9166C"/>
    <w:rsid w:val="00D91959"/>
    <w:rsid w:val="00D92550"/>
    <w:rsid w:val="00D925D6"/>
    <w:rsid w:val="00D92B8B"/>
    <w:rsid w:val="00D92D1F"/>
    <w:rsid w:val="00D92EB4"/>
    <w:rsid w:val="00D92F24"/>
    <w:rsid w:val="00D9321A"/>
    <w:rsid w:val="00D932A1"/>
    <w:rsid w:val="00D9332C"/>
    <w:rsid w:val="00D9376F"/>
    <w:rsid w:val="00D93DB9"/>
    <w:rsid w:val="00D93E51"/>
    <w:rsid w:val="00D93ED1"/>
    <w:rsid w:val="00D941CB"/>
    <w:rsid w:val="00D9449D"/>
    <w:rsid w:val="00D94FE0"/>
    <w:rsid w:val="00D9535D"/>
    <w:rsid w:val="00D954AB"/>
    <w:rsid w:val="00D955E7"/>
    <w:rsid w:val="00D9561F"/>
    <w:rsid w:val="00D959B1"/>
    <w:rsid w:val="00D95A2F"/>
    <w:rsid w:val="00D95F90"/>
    <w:rsid w:val="00D96792"/>
    <w:rsid w:val="00D9693D"/>
    <w:rsid w:val="00D972CC"/>
    <w:rsid w:val="00D978AA"/>
    <w:rsid w:val="00D97B37"/>
    <w:rsid w:val="00DA00A1"/>
    <w:rsid w:val="00DA021B"/>
    <w:rsid w:val="00DA044A"/>
    <w:rsid w:val="00DA0A6D"/>
    <w:rsid w:val="00DA0D0A"/>
    <w:rsid w:val="00DA154A"/>
    <w:rsid w:val="00DA1DAB"/>
    <w:rsid w:val="00DA2968"/>
    <w:rsid w:val="00DA29C3"/>
    <w:rsid w:val="00DA3B9F"/>
    <w:rsid w:val="00DA418F"/>
    <w:rsid w:val="00DA4324"/>
    <w:rsid w:val="00DA4A91"/>
    <w:rsid w:val="00DA4B6E"/>
    <w:rsid w:val="00DA567B"/>
    <w:rsid w:val="00DA5798"/>
    <w:rsid w:val="00DA57F5"/>
    <w:rsid w:val="00DA639D"/>
    <w:rsid w:val="00DA6E30"/>
    <w:rsid w:val="00DA7005"/>
    <w:rsid w:val="00DA71D1"/>
    <w:rsid w:val="00DA725C"/>
    <w:rsid w:val="00DA7505"/>
    <w:rsid w:val="00DA7518"/>
    <w:rsid w:val="00DA7533"/>
    <w:rsid w:val="00DA7769"/>
    <w:rsid w:val="00DA7934"/>
    <w:rsid w:val="00DA798C"/>
    <w:rsid w:val="00DA7C01"/>
    <w:rsid w:val="00DA7FA8"/>
    <w:rsid w:val="00DB0545"/>
    <w:rsid w:val="00DB072E"/>
    <w:rsid w:val="00DB0BAD"/>
    <w:rsid w:val="00DB0BDB"/>
    <w:rsid w:val="00DB14F4"/>
    <w:rsid w:val="00DB1717"/>
    <w:rsid w:val="00DB18B3"/>
    <w:rsid w:val="00DB1A19"/>
    <w:rsid w:val="00DB1ACC"/>
    <w:rsid w:val="00DB1D22"/>
    <w:rsid w:val="00DB1E69"/>
    <w:rsid w:val="00DB1F59"/>
    <w:rsid w:val="00DB22C5"/>
    <w:rsid w:val="00DB2A97"/>
    <w:rsid w:val="00DB32CD"/>
    <w:rsid w:val="00DB4224"/>
    <w:rsid w:val="00DB4E8C"/>
    <w:rsid w:val="00DB4F84"/>
    <w:rsid w:val="00DB5BB5"/>
    <w:rsid w:val="00DB605D"/>
    <w:rsid w:val="00DB677A"/>
    <w:rsid w:val="00DB6868"/>
    <w:rsid w:val="00DB6A67"/>
    <w:rsid w:val="00DB6B0B"/>
    <w:rsid w:val="00DB72A5"/>
    <w:rsid w:val="00DB7AB4"/>
    <w:rsid w:val="00DB7CDD"/>
    <w:rsid w:val="00DB7F21"/>
    <w:rsid w:val="00DC0021"/>
    <w:rsid w:val="00DC0066"/>
    <w:rsid w:val="00DC0462"/>
    <w:rsid w:val="00DC06C0"/>
    <w:rsid w:val="00DC0922"/>
    <w:rsid w:val="00DC0AD6"/>
    <w:rsid w:val="00DC107B"/>
    <w:rsid w:val="00DC10AD"/>
    <w:rsid w:val="00DC1C1E"/>
    <w:rsid w:val="00DC23EA"/>
    <w:rsid w:val="00DC2441"/>
    <w:rsid w:val="00DC31AD"/>
    <w:rsid w:val="00DC32DA"/>
    <w:rsid w:val="00DC3401"/>
    <w:rsid w:val="00DC3CD8"/>
    <w:rsid w:val="00DC3D68"/>
    <w:rsid w:val="00DC4139"/>
    <w:rsid w:val="00DC4545"/>
    <w:rsid w:val="00DC4ACE"/>
    <w:rsid w:val="00DC4BEC"/>
    <w:rsid w:val="00DC4CE0"/>
    <w:rsid w:val="00DC51DD"/>
    <w:rsid w:val="00DC574B"/>
    <w:rsid w:val="00DC594D"/>
    <w:rsid w:val="00DC5C21"/>
    <w:rsid w:val="00DC5E1D"/>
    <w:rsid w:val="00DC60DD"/>
    <w:rsid w:val="00DC6522"/>
    <w:rsid w:val="00DC6A88"/>
    <w:rsid w:val="00DC6B70"/>
    <w:rsid w:val="00DC6E0A"/>
    <w:rsid w:val="00DC7164"/>
    <w:rsid w:val="00DC7612"/>
    <w:rsid w:val="00DD03C3"/>
    <w:rsid w:val="00DD057B"/>
    <w:rsid w:val="00DD0903"/>
    <w:rsid w:val="00DD0A2C"/>
    <w:rsid w:val="00DD0FDB"/>
    <w:rsid w:val="00DD14DA"/>
    <w:rsid w:val="00DD14F0"/>
    <w:rsid w:val="00DD1616"/>
    <w:rsid w:val="00DD1EF0"/>
    <w:rsid w:val="00DD1F4E"/>
    <w:rsid w:val="00DD1FB1"/>
    <w:rsid w:val="00DD1FB5"/>
    <w:rsid w:val="00DD1FCD"/>
    <w:rsid w:val="00DD203E"/>
    <w:rsid w:val="00DD299F"/>
    <w:rsid w:val="00DD2E91"/>
    <w:rsid w:val="00DD34D8"/>
    <w:rsid w:val="00DD3592"/>
    <w:rsid w:val="00DD454E"/>
    <w:rsid w:val="00DD4F58"/>
    <w:rsid w:val="00DD5476"/>
    <w:rsid w:val="00DD5743"/>
    <w:rsid w:val="00DD5BDD"/>
    <w:rsid w:val="00DD5CD1"/>
    <w:rsid w:val="00DD5CFC"/>
    <w:rsid w:val="00DD6298"/>
    <w:rsid w:val="00DD691E"/>
    <w:rsid w:val="00DD6E36"/>
    <w:rsid w:val="00DD6E7F"/>
    <w:rsid w:val="00DD7727"/>
    <w:rsid w:val="00DE08D3"/>
    <w:rsid w:val="00DE0CFF"/>
    <w:rsid w:val="00DE0F6A"/>
    <w:rsid w:val="00DE1319"/>
    <w:rsid w:val="00DE13E8"/>
    <w:rsid w:val="00DE147E"/>
    <w:rsid w:val="00DE17D5"/>
    <w:rsid w:val="00DE1AB3"/>
    <w:rsid w:val="00DE294E"/>
    <w:rsid w:val="00DE2CCD"/>
    <w:rsid w:val="00DE300E"/>
    <w:rsid w:val="00DE3321"/>
    <w:rsid w:val="00DE3E92"/>
    <w:rsid w:val="00DE4473"/>
    <w:rsid w:val="00DE4602"/>
    <w:rsid w:val="00DE57C2"/>
    <w:rsid w:val="00DE5D33"/>
    <w:rsid w:val="00DE62BE"/>
    <w:rsid w:val="00DE6371"/>
    <w:rsid w:val="00DE6BD9"/>
    <w:rsid w:val="00DE6DFF"/>
    <w:rsid w:val="00DE6FA9"/>
    <w:rsid w:val="00DE704B"/>
    <w:rsid w:val="00DF0F7B"/>
    <w:rsid w:val="00DF0FD1"/>
    <w:rsid w:val="00DF105D"/>
    <w:rsid w:val="00DF1072"/>
    <w:rsid w:val="00DF164D"/>
    <w:rsid w:val="00DF175E"/>
    <w:rsid w:val="00DF1CE4"/>
    <w:rsid w:val="00DF1E3E"/>
    <w:rsid w:val="00DF1F15"/>
    <w:rsid w:val="00DF20C0"/>
    <w:rsid w:val="00DF2CCE"/>
    <w:rsid w:val="00DF319E"/>
    <w:rsid w:val="00DF3F57"/>
    <w:rsid w:val="00DF419D"/>
    <w:rsid w:val="00DF493A"/>
    <w:rsid w:val="00DF4A8A"/>
    <w:rsid w:val="00DF5545"/>
    <w:rsid w:val="00DF6000"/>
    <w:rsid w:val="00DF61C5"/>
    <w:rsid w:val="00DF7130"/>
    <w:rsid w:val="00DF7215"/>
    <w:rsid w:val="00DF7958"/>
    <w:rsid w:val="00DF7DDD"/>
    <w:rsid w:val="00E00EC8"/>
    <w:rsid w:val="00E0111F"/>
    <w:rsid w:val="00E018A2"/>
    <w:rsid w:val="00E01941"/>
    <w:rsid w:val="00E0197F"/>
    <w:rsid w:val="00E01C0A"/>
    <w:rsid w:val="00E01CFE"/>
    <w:rsid w:val="00E01D8D"/>
    <w:rsid w:val="00E01EC1"/>
    <w:rsid w:val="00E0288F"/>
    <w:rsid w:val="00E02CC2"/>
    <w:rsid w:val="00E02FC4"/>
    <w:rsid w:val="00E034EE"/>
    <w:rsid w:val="00E03A5D"/>
    <w:rsid w:val="00E03AAC"/>
    <w:rsid w:val="00E04281"/>
    <w:rsid w:val="00E046C8"/>
    <w:rsid w:val="00E049D0"/>
    <w:rsid w:val="00E05913"/>
    <w:rsid w:val="00E05E7D"/>
    <w:rsid w:val="00E06FAC"/>
    <w:rsid w:val="00E077DF"/>
    <w:rsid w:val="00E07904"/>
    <w:rsid w:val="00E07D40"/>
    <w:rsid w:val="00E1000D"/>
    <w:rsid w:val="00E10459"/>
    <w:rsid w:val="00E107DB"/>
    <w:rsid w:val="00E10845"/>
    <w:rsid w:val="00E10A84"/>
    <w:rsid w:val="00E1104C"/>
    <w:rsid w:val="00E1119A"/>
    <w:rsid w:val="00E1122B"/>
    <w:rsid w:val="00E11326"/>
    <w:rsid w:val="00E11480"/>
    <w:rsid w:val="00E12093"/>
    <w:rsid w:val="00E12110"/>
    <w:rsid w:val="00E12815"/>
    <w:rsid w:val="00E12891"/>
    <w:rsid w:val="00E129F3"/>
    <w:rsid w:val="00E130EE"/>
    <w:rsid w:val="00E13702"/>
    <w:rsid w:val="00E13944"/>
    <w:rsid w:val="00E139A4"/>
    <w:rsid w:val="00E13A8B"/>
    <w:rsid w:val="00E13CEA"/>
    <w:rsid w:val="00E14389"/>
    <w:rsid w:val="00E145D1"/>
    <w:rsid w:val="00E14814"/>
    <w:rsid w:val="00E152E6"/>
    <w:rsid w:val="00E1534F"/>
    <w:rsid w:val="00E15949"/>
    <w:rsid w:val="00E15A8F"/>
    <w:rsid w:val="00E15CA9"/>
    <w:rsid w:val="00E15DE8"/>
    <w:rsid w:val="00E15E53"/>
    <w:rsid w:val="00E16228"/>
    <w:rsid w:val="00E168E2"/>
    <w:rsid w:val="00E174E7"/>
    <w:rsid w:val="00E17AF6"/>
    <w:rsid w:val="00E17F8E"/>
    <w:rsid w:val="00E200A1"/>
    <w:rsid w:val="00E2031F"/>
    <w:rsid w:val="00E20501"/>
    <w:rsid w:val="00E2083E"/>
    <w:rsid w:val="00E20B8E"/>
    <w:rsid w:val="00E2182F"/>
    <w:rsid w:val="00E21A2E"/>
    <w:rsid w:val="00E2233A"/>
    <w:rsid w:val="00E22A0A"/>
    <w:rsid w:val="00E22BD7"/>
    <w:rsid w:val="00E2304C"/>
    <w:rsid w:val="00E238A3"/>
    <w:rsid w:val="00E2392D"/>
    <w:rsid w:val="00E23C1B"/>
    <w:rsid w:val="00E23D79"/>
    <w:rsid w:val="00E23E0B"/>
    <w:rsid w:val="00E23E7E"/>
    <w:rsid w:val="00E24182"/>
    <w:rsid w:val="00E2423D"/>
    <w:rsid w:val="00E2430D"/>
    <w:rsid w:val="00E24757"/>
    <w:rsid w:val="00E2485B"/>
    <w:rsid w:val="00E24915"/>
    <w:rsid w:val="00E24A11"/>
    <w:rsid w:val="00E24A1F"/>
    <w:rsid w:val="00E25325"/>
    <w:rsid w:val="00E256B6"/>
    <w:rsid w:val="00E25FA0"/>
    <w:rsid w:val="00E26A03"/>
    <w:rsid w:val="00E26B04"/>
    <w:rsid w:val="00E26E75"/>
    <w:rsid w:val="00E272EE"/>
    <w:rsid w:val="00E27450"/>
    <w:rsid w:val="00E27C52"/>
    <w:rsid w:val="00E302DB"/>
    <w:rsid w:val="00E30897"/>
    <w:rsid w:val="00E3194E"/>
    <w:rsid w:val="00E319E6"/>
    <w:rsid w:val="00E31AD4"/>
    <w:rsid w:val="00E31F75"/>
    <w:rsid w:val="00E32897"/>
    <w:rsid w:val="00E33C7F"/>
    <w:rsid w:val="00E3421B"/>
    <w:rsid w:val="00E3427F"/>
    <w:rsid w:val="00E34349"/>
    <w:rsid w:val="00E349AE"/>
    <w:rsid w:val="00E3500A"/>
    <w:rsid w:val="00E35309"/>
    <w:rsid w:val="00E3556F"/>
    <w:rsid w:val="00E358B0"/>
    <w:rsid w:val="00E35904"/>
    <w:rsid w:val="00E35C5E"/>
    <w:rsid w:val="00E35CAF"/>
    <w:rsid w:val="00E35F39"/>
    <w:rsid w:val="00E36031"/>
    <w:rsid w:val="00E36175"/>
    <w:rsid w:val="00E361FE"/>
    <w:rsid w:val="00E363AE"/>
    <w:rsid w:val="00E36BD5"/>
    <w:rsid w:val="00E375F8"/>
    <w:rsid w:val="00E37665"/>
    <w:rsid w:val="00E37A1F"/>
    <w:rsid w:val="00E40068"/>
    <w:rsid w:val="00E40112"/>
    <w:rsid w:val="00E402C1"/>
    <w:rsid w:val="00E404BE"/>
    <w:rsid w:val="00E405A4"/>
    <w:rsid w:val="00E41E9B"/>
    <w:rsid w:val="00E42402"/>
    <w:rsid w:val="00E42625"/>
    <w:rsid w:val="00E42913"/>
    <w:rsid w:val="00E43610"/>
    <w:rsid w:val="00E438DD"/>
    <w:rsid w:val="00E43E30"/>
    <w:rsid w:val="00E4403F"/>
    <w:rsid w:val="00E441B0"/>
    <w:rsid w:val="00E447D7"/>
    <w:rsid w:val="00E447F4"/>
    <w:rsid w:val="00E454C9"/>
    <w:rsid w:val="00E4558C"/>
    <w:rsid w:val="00E4577E"/>
    <w:rsid w:val="00E458CE"/>
    <w:rsid w:val="00E45966"/>
    <w:rsid w:val="00E45D35"/>
    <w:rsid w:val="00E45F3D"/>
    <w:rsid w:val="00E45F99"/>
    <w:rsid w:val="00E45FDF"/>
    <w:rsid w:val="00E4641E"/>
    <w:rsid w:val="00E4653D"/>
    <w:rsid w:val="00E4672B"/>
    <w:rsid w:val="00E46953"/>
    <w:rsid w:val="00E46AE1"/>
    <w:rsid w:val="00E46D60"/>
    <w:rsid w:val="00E46D9B"/>
    <w:rsid w:val="00E46F78"/>
    <w:rsid w:val="00E4749C"/>
    <w:rsid w:val="00E476B4"/>
    <w:rsid w:val="00E476C9"/>
    <w:rsid w:val="00E47CC3"/>
    <w:rsid w:val="00E47EB1"/>
    <w:rsid w:val="00E5056D"/>
    <w:rsid w:val="00E509A7"/>
    <w:rsid w:val="00E5111B"/>
    <w:rsid w:val="00E51318"/>
    <w:rsid w:val="00E52366"/>
    <w:rsid w:val="00E52739"/>
    <w:rsid w:val="00E52A4D"/>
    <w:rsid w:val="00E52CEF"/>
    <w:rsid w:val="00E52E14"/>
    <w:rsid w:val="00E53323"/>
    <w:rsid w:val="00E53651"/>
    <w:rsid w:val="00E53E4E"/>
    <w:rsid w:val="00E53FD9"/>
    <w:rsid w:val="00E54486"/>
    <w:rsid w:val="00E5453A"/>
    <w:rsid w:val="00E551F1"/>
    <w:rsid w:val="00E5567B"/>
    <w:rsid w:val="00E557A7"/>
    <w:rsid w:val="00E55C15"/>
    <w:rsid w:val="00E55E97"/>
    <w:rsid w:val="00E55EFC"/>
    <w:rsid w:val="00E55F89"/>
    <w:rsid w:val="00E56DF3"/>
    <w:rsid w:val="00E56E45"/>
    <w:rsid w:val="00E5703C"/>
    <w:rsid w:val="00E57044"/>
    <w:rsid w:val="00E571A1"/>
    <w:rsid w:val="00E57389"/>
    <w:rsid w:val="00E578B2"/>
    <w:rsid w:val="00E57A3C"/>
    <w:rsid w:val="00E57F93"/>
    <w:rsid w:val="00E6088A"/>
    <w:rsid w:val="00E608AD"/>
    <w:rsid w:val="00E60C39"/>
    <w:rsid w:val="00E611CF"/>
    <w:rsid w:val="00E6197A"/>
    <w:rsid w:val="00E61A68"/>
    <w:rsid w:val="00E61B69"/>
    <w:rsid w:val="00E625F7"/>
    <w:rsid w:val="00E62684"/>
    <w:rsid w:val="00E62BDE"/>
    <w:rsid w:val="00E62D62"/>
    <w:rsid w:val="00E639DE"/>
    <w:rsid w:val="00E63B14"/>
    <w:rsid w:val="00E63D40"/>
    <w:rsid w:val="00E63DFC"/>
    <w:rsid w:val="00E6405B"/>
    <w:rsid w:val="00E64123"/>
    <w:rsid w:val="00E642B6"/>
    <w:rsid w:val="00E6432C"/>
    <w:rsid w:val="00E6449F"/>
    <w:rsid w:val="00E64631"/>
    <w:rsid w:val="00E64651"/>
    <w:rsid w:val="00E64A22"/>
    <w:rsid w:val="00E651B8"/>
    <w:rsid w:val="00E65555"/>
    <w:rsid w:val="00E6566E"/>
    <w:rsid w:val="00E656AC"/>
    <w:rsid w:val="00E660B8"/>
    <w:rsid w:val="00E668E5"/>
    <w:rsid w:val="00E66A3D"/>
    <w:rsid w:val="00E66DFF"/>
    <w:rsid w:val="00E6786B"/>
    <w:rsid w:val="00E6790D"/>
    <w:rsid w:val="00E67AC5"/>
    <w:rsid w:val="00E70134"/>
    <w:rsid w:val="00E701D4"/>
    <w:rsid w:val="00E70290"/>
    <w:rsid w:val="00E7057D"/>
    <w:rsid w:val="00E705C9"/>
    <w:rsid w:val="00E711D7"/>
    <w:rsid w:val="00E71832"/>
    <w:rsid w:val="00E7198E"/>
    <w:rsid w:val="00E726A5"/>
    <w:rsid w:val="00E72762"/>
    <w:rsid w:val="00E72928"/>
    <w:rsid w:val="00E729B1"/>
    <w:rsid w:val="00E72BDA"/>
    <w:rsid w:val="00E72CCC"/>
    <w:rsid w:val="00E73426"/>
    <w:rsid w:val="00E73540"/>
    <w:rsid w:val="00E73883"/>
    <w:rsid w:val="00E73C92"/>
    <w:rsid w:val="00E743BB"/>
    <w:rsid w:val="00E746B9"/>
    <w:rsid w:val="00E74D06"/>
    <w:rsid w:val="00E75790"/>
    <w:rsid w:val="00E757A9"/>
    <w:rsid w:val="00E75C1F"/>
    <w:rsid w:val="00E75E1F"/>
    <w:rsid w:val="00E75E42"/>
    <w:rsid w:val="00E7615F"/>
    <w:rsid w:val="00E7691A"/>
    <w:rsid w:val="00E76981"/>
    <w:rsid w:val="00E76F2B"/>
    <w:rsid w:val="00E778B4"/>
    <w:rsid w:val="00E778D1"/>
    <w:rsid w:val="00E803FA"/>
    <w:rsid w:val="00E80ADF"/>
    <w:rsid w:val="00E81273"/>
    <w:rsid w:val="00E8198C"/>
    <w:rsid w:val="00E81DA9"/>
    <w:rsid w:val="00E821F4"/>
    <w:rsid w:val="00E824A8"/>
    <w:rsid w:val="00E82E39"/>
    <w:rsid w:val="00E82EC9"/>
    <w:rsid w:val="00E83095"/>
    <w:rsid w:val="00E838DF"/>
    <w:rsid w:val="00E84802"/>
    <w:rsid w:val="00E84999"/>
    <w:rsid w:val="00E84AE6"/>
    <w:rsid w:val="00E84C70"/>
    <w:rsid w:val="00E84FF9"/>
    <w:rsid w:val="00E855B4"/>
    <w:rsid w:val="00E85FA6"/>
    <w:rsid w:val="00E86033"/>
    <w:rsid w:val="00E8606D"/>
    <w:rsid w:val="00E86087"/>
    <w:rsid w:val="00E8643B"/>
    <w:rsid w:val="00E86475"/>
    <w:rsid w:val="00E86586"/>
    <w:rsid w:val="00E86ADD"/>
    <w:rsid w:val="00E86E03"/>
    <w:rsid w:val="00E86E0C"/>
    <w:rsid w:val="00E873C8"/>
    <w:rsid w:val="00E8785D"/>
    <w:rsid w:val="00E87DE8"/>
    <w:rsid w:val="00E90357"/>
    <w:rsid w:val="00E90DEE"/>
    <w:rsid w:val="00E90ED9"/>
    <w:rsid w:val="00E91B78"/>
    <w:rsid w:val="00E91F21"/>
    <w:rsid w:val="00E91F39"/>
    <w:rsid w:val="00E926E7"/>
    <w:rsid w:val="00E927F9"/>
    <w:rsid w:val="00E92AAA"/>
    <w:rsid w:val="00E92EC3"/>
    <w:rsid w:val="00E93281"/>
    <w:rsid w:val="00E933FE"/>
    <w:rsid w:val="00E93CAA"/>
    <w:rsid w:val="00E93FBB"/>
    <w:rsid w:val="00E94219"/>
    <w:rsid w:val="00E942BE"/>
    <w:rsid w:val="00E94CBA"/>
    <w:rsid w:val="00E950FC"/>
    <w:rsid w:val="00E958FE"/>
    <w:rsid w:val="00E95CF7"/>
    <w:rsid w:val="00E96A2C"/>
    <w:rsid w:val="00E96B15"/>
    <w:rsid w:val="00E96D55"/>
    <w:rsid w:val="00E9734E"/>
    <w:rsid w:val="00E97D52"/>
    <w:rsid w:val="00E97FE7"/>
    <w:rsid w:val="00EA01CD"/>
    <w:rsid w:val="00EA0475"/>
    <w:rsid w:val="00EA068E"/>
    <w:rsid w:val="00EA0A25"/>
    <w:rsid w:val="00EA0D59"/>
    <w:rsid w:val="00EA1B7D"/>
    <w:rsid w:val="00EA1C0F"/>
    <w:rsid w:val="00EA1F11"/>
    <w:rsid w:val="00EA1F89"/>
    <w:rsid w:val="00EA2171"/>
    <w:rsid w:val="00EA2205"/>
    <w:rsid w:val="00EA27C5"/>
    <w:rsid w:val="00EA2CFB"/>
    <w:rsid w:val="00EA32E6"/>
    <w:rsid w:val="00EA3551"/>
    <w:rsid w:val="00EA391C"/>
    <w:rsid w:val="00EA437A"/>
    <w:rsid w:val="00EA5162"/>
    <w:rsid w:val="00EA572A"/>
    <w:rsid w:val="00EA5B4F"/>
    <w:rsid w:val="00EA5B75"/>
    <w:rsid w:val="00EA5F18"/>
    <w:rsid w:val="00EA6188"/>
    <w:rsid w:val="00EA634E"/>
    <w:rsid w:val="00EA672F"/>
    <w:rsid w:val="00EA6768"/>
    <w:rsid w:val="00EA686A"/>
    <w:rsid w:val="00EA6B69"/>
    <w:rsid w:val="00EA73D1"/>
    <w:rsid w:val="00EA7463"/>
    <w:rsid w:val="00EA7697"/>
    <w:rsid w:val="00EB042F"/>
    <w:rsid w:val="00EB0451"/>
    <w:rsid w:val="00EB08B3"/>
    <w:rsid w:val="00EB0937"/>
    <w:rsid w:val="00EB0C67"/>
    <w:rsid w:val="00EB0F21"/>
    <w:rsid w:val="00EB110F"/>
    <w:rsid w:val="00EB1290"/>
    <w:rsid w:val="00EB14BA"/>
    <w:rsid w:val="00EB18D1"/>
    <w:rsid w:val="00EB19D8"/>
    <w:rsid w:val="00EB1AF4"/>
    <w:rsid w:val="00EB1D14"/>
    <w:rsid w:val="00EB247C"/>
    <w:rsid w:val="00EB29B7"/>
    <w:rsid w:val="00EB2C79"/>
    <w:rsid w:val="00EB31DE"/>
    <w:rsid w:val="00EB35E5"/>
    <w:rsid w:val="00EB3C2B"/>
    <w:rsid w:val="00EB3DF1"/>
    <w:rsid w:val="00EB3E4D"/>
    <w:rsid w:val="00EB3E9C"/>
    <w:rsid w:val="00EB41E9"/>
    <w:rsid w:val="00EB431A"/>
    <w:rsid w:val="00EB4608"/>
    <w:rsid w:val="00EB4740"/>
    <w:rsid w:val="00EB4C33"/>
    <w:rsid w:val="00EB4FC3"/>
    <w:rsid w:val="00EB5EAD"/>
    <w:rsid w:val="00EB6316"/>
    <w:rsid w:val="00EB63BB"/>
    <w:rsid w:val="00EB65C3"/>
    <w:rsid w:val="00EB666D"/>
    <w:rsid w:val="00EB6A19"/>
    <w:rsid w:val="00EB6CFA"/>
    <w:rsid w:val="00EB6D58"/>
    <w:rsid w:val="00EB6E22"/>
    <w:rsid w:val="00EB707A"/>
    <w:rsid w:val="00EB7117"/>
    <w:rsid w:val="00EB7F40"/>
    <w:rsid w:val="00EC01ED"/>
    <w:rsid w:val="00EC03F7"/>
    <w:rsid w:val="00EC0443"/>
    <w:rsid w:val="00EC06AA"/>
    <w:rsid w:val="00EC08BA"/>
    <w:rsid w:val="00EC1415"/>
    <w:rsid w:val="00EC2005"/>
    <w:rsid w:val="00EC2A70"/>
    <w:rsid w:val="00EC3359"/>
    <w:rsid w:val="00EC3719"/>
    <w:rsid w:val="00EC37F5"/>
    <w:rsid w:val="00EC3952"/>
    <w:rsid w:val="00EC3E81"/>
    <w:rsid w:val="00EC4090"/>
    <w:rsid w:val="00EC47C6"/>
    <w:rsid w:val="00EC4861"/>
    <w:rsid w:val="00EC4D01"/>
    <w:rsid w:val="00EC52FA"/>
    <w:rsid w:val="00EC55AD"/>
    <w:rsid w:val="00EC5BCB"/>
    <w:rsid w:val="00EC5E0B"/>
    <w:rsid w:val="00EC67B2"/>
    <w:rsid w:val="00EC6950"/>
    <w:rsid w:val="00EC6DA2"/>
    <w:rsid w:val="00EC6DB3"/>
    <w:rsid w:val="00EC7435"/>
    <w:rsid w:val="00EC787D"/>
    <w:rsid w:val="00EC79F1"/>
    <w:rsid w:val="00ED0189"/>
    <w:rsid w:val="00ED02D7"/>
    <w:rsid w:val="00ED0E6E"/>
    <w:rsid w:val="00ED1568"/>
    <w:rsid w:val="00ED1577"/>
    <w:rsid w:val="00ED1795"/>
    <w:rsid w:val="00ED18E9"/>
    <w:rsid w:val="00ED1AD9"/>
    <w:rsid w:val="00ED1DB0"/>
    <w:rsid w:val="00ED26A3"/>
    <w:rsid w:val="00ED29E7"/>
    <w:rsid w:val="00ED3096"/>
    <w:rsid w:val="00ED33A7"/>
    <w:rsid w:val="00ED357A"/>
    <w:rsid w:val="00ED362A"/>
    <w:rsid w:val="00ED386E"/>
    <w:rsid w:val="00ED44D2"/>
    <w:rsid w:val="00ED4915"/>
    <w:rsid w:val="00ED4C78"/>
    <w:rsid w:val="00ED5065"/>
    <w:rsid w:val="00ED5131"/>
    <w:rsid w:val="00ED572E"/>
    <w:rsid w:val="00ED62B6"/>
    <w:rsid w:val="00ED6C4B"/>
    <w:rsid w:val="00ED6D9E"/>
    <w:rsid w:val="00ED7584"/>
    <w:rsid w:val="00ED75FC"/>
    <w:rsid w:val="00ED760A"/>
    <w:rsid w:val="00ED777E"/>
    <w:rsid w:val="00ED7E70"/>
    <w:rsid w:val="00EE0987"/>
    <w:rsid w:val="00EE0B33"/>
    <w:rsid w:val="00EE0D35"/>
    <w:rsid w:val="00EE1499"/>
    <w:rsid w:val="00EE1A03"/>
    <w:rsid w:val="00EE243C"/>
    <w:rsid w:val="00EE2BF8"/>
    <w:rsid w:val="00EE2DF7"/>
    <w:rsid w:val="00EE34B4"/>
    <w:rsid w:val="00EE36ED"/>
    <w:rsid w:val="00EE3840"/>
    <w:rsid w:val="00EE3BDA"/>
    <w:rsid w:val="00EE4B63"/>
    <w:rsid w:val="00EE4D5B"/>
    <w:rsid w:val="00EE504D"/>
    <w:rsid w:val="00EE51F1"/>
    <w:rsid w:val="00EE5309"/>
    <w:rsid w:val="00EE53EB"/>
    <w:rsid w:val="00EE5A40"/>
    <w:rsid w:val="00EE5AE3"/>
    <w:rsid w:val="00EE5C64"/>
    <w:rsid w:val="00EE6B31"/>
    <w:rsid w:val="00EE6B8D"/>
    <w:rsid w:val="00EE70FA"/>
    <w:rsid w:val="00EE7807"/>
    <w:rsid w:val="00EE7A3E"/>
    <w:rsid w:val="00EE7C47"/>
    <w:rsid w:val="00EE7D8B"/>
    <w:rsid w:val="00EE7FB1"/>
    <w:rsid w:val="00EF0021"/>
    <w:rsid w:val="00EF01B2"/>
    <w:rsid w:val="00EF07A0"/>
    <w:rsid w:val="00EF090A"/>
    <w:rsid w:val="00EF0A42"/>
    <w:rsid w:val="00EF0B83"/>
    <w:rsid w:val="00EF0F4E"/>
    <w:rsid w:val="00EF1205"/>
    <w:rsid w:val="00EF24C0"/>
    <w:rsid w:val="00EF25D4"/>
    <w:rsid w:val="00EF2704"/>
    <w:rsid w:val="00EF30EC"/>
    <w:rsid w:val="00EF3C0D"/>
    <w:rsid w:val="00EF3E9D"/>
    <w:rsid w:val="00EF487C"/>
    <w:rsid w:val="00EF4D48"/>
    <w:rsid w:val="00EF5215"/>
    <w:rsid w:val="00EF54A6"/>
    <w:rsid w:val="00EF5830"/>
    <w:rsid w:val="00EF5DC3"/>
    <w:rsid w:val="00EF600A"/>
    <w:rsid w:val="00EF6349"/>
    <w:rsid w:val="00EF63F3"/>
    <w:rsid w:val="00EF660B"/>
    <w:rsid w:val="00EF6714"/>
    <w:rsid w:val="00EF6A03"/>
    <w:rsid w:val="00EF6AD3"/>
    <w:rsid w:val="00EF732B"/>
    <w:rsid w:val="00EF7924"/>
    <w:rsid w:val="00EF7D9C"/>
    <w:rsid w:val="00F0006B"/>
    <w:rsid w:val="00F002E1"/>
    <w:rsid w:val="00F003DD"/>
    <w:rsid w:val="00F00752"/>
    <w:rsid w:val="00F013F0"/>
    <w:rsid w:val="00F015B0"/>
    <w:rsid w:val="00F0167F"/>
    <w:rsid w:val="00F018FC"/>
    <w:rsid w:val="00F01D3A"/>
    <w:rsid w:val="00F020C5"/>
    <w:rsid w:val="00F02CDA"/>
    <w:rsid w:val="00F02EAC"/>
    <w:rsid w:val="00F02F57"/>
    <w:rsid w:val="00F03013"/>
    <w:rsid w:val="00F034F8"/>
    <w:rsid w:val="00F0360A"/>
    <w:rsid w:val="00F03B3B"/>
    <w:rsid w:val="00F04BF1"/>
    <w:rsid w:val="00F04C80"/>
    <w:rsid w:val="00F05015"/>
    <w:rsid w:val="00F05123"/>
    <w:rsid w:val="00F0569D"/>
    <w:rsid w:val="00F05CC8"/>
    <w:rsid w:val="00F05E06"/>
    <w:rsid w:val="00F05E6F"/>
    <w:rsid w:val="00F061AE"/>
    <w:rsid w:val="00F0628F"/>
    <w:rsid w:val="00F069B7"/>
    <w:rsid w:val="00F06C62"/>
    <w:rsid w:val="00F06D5E"/>
    <w:rsid w:val="00F06D66"/>
    <w:rsid w:val="00F06EF0"/>
    <w:rsid w:val="00F06F17"/>
    <w:rsid w:val="00F07254"/>
    <w:rsid w:val="00F07EF9"/>
    <w:rsid w:val="00F1004E"/>
    <w:rsid w:val="00F10066"/>
    <w:rsid w:val="00F10132"/>
    <w:rsid w:val="00F10A8B"/>
    <w:rsid w:val="00F10AF1"/>
    <w:rsid w:val="00F1101B"/>
    <w:rsid w:val="00F112DA"/>
    <w:rsid w:val="00F11C55"/>
    <w:rsid w:val="00F11CA7"/>
    <w:rsid w:val="00F11CB7"/>
    <w:rsid w:val="00F1244C"/>
    <w:rsid w:val="00F1256E"/>
    <w:rsid w:val="00F125B7"/>
    <w:rsid w:val="00F130A5"/>
    <w:rsid w:val="00F135C5"/>
    <w:rsid w:val="00F140E4"/>
    <w:rsid w:val="00F14316"/>
    <w:rsid w:val="00F14318"/>
    <w:rsid w:val="00F14489"/>
    <w:rsid w:val="00F14541"/>
    <w:rsid w:val="00F14893"/>
    <w:rsid w:val="00F14D6D"/>
    <w:rsid w:val="00F14EFC"/>
    <w:rsid w:val="00F15530"/>
    <w:rsid w:val="00F1583C"/>
    <w:rsid w:val="00F159C9"/>
    <w:rsid w:val="00F16524"/>
    <w:rsid w:val="00F167AE"/>
    <w:rsid w:val="00F1698D"/>
    <w:rsid w:val="00F16E2B"/>
    <w:rsid w:val="00F16F2C"/>
    <w:rsid w:val="00F1705F"/>
    <w:rsid w:val="00F17287"/>
    <w:rsid w:val="00F175A3"/>
    <w:rsid w:val="00F17B98"/>
    <w:rsid w:val="00F17CB9"/>
    <w:rsid w:val="00F17CEE"/>
    <w:rsid w:val="00F17DBD"/>
    <w:rsid w:val="00F17FF1"/>
    <w:rsid w:val="00F20054"/>
    <w:rsid w:val="00F20219"/>
    <w:rsid w:val="00F20245"/>
    <w:rsid w:val="00F20B49"/>
    <w:rsid w:val="00F20C64"/>
    <w:rsid w:val="00F20F4B"/>
    <w:rsid w:val="00F2111C"/>
    <w:rsid w:val="00F21155"/>
    <w:rsid w:val="00F212CA"/>
    <w:rsid w:val="00F21B38"/>
    <w:rsid w:val="00F21CD1"/>
    <w:rsid w:val="00F22776"/>
    <w:rsid w:val="00F22CFF"/>
    <w:rsid w:val="00F22D1B"/>
    <w:rsid w:val="00F23112"/>
    <w:rsid w:val="00F2313A"/>
    <w:rsid w:val="00F23A1B"/>
    <w:rsid w:val="00F23A6F"/>
    <w:rsid w:val="00F24060"/>
    <w:rsid w:val="00F244EA"/>
    <w:rsid w:val="00F245C2"/>
    <w:rsid w:val="00F24709"/>
    <w:rsid w:val="00F24A3A"/>
    <w:rsid w:val="00F25156"/>
    <w:rsid w:val="00F25291"/>
    <w:rsid w:val="00F252BB"/>
    <w:rsid w:val="00F2559D"/>
    <w:rsid w:val="00F2563D"/>
    <w:rsid w:val="00F25802"/>
    <w:rsid w:val="00F258BB"/>
    <w:rsid w:val="00F25CEE"/>
    <w:rsid w:val="00F25D33"/>
    <w:rsid w:val="00F2606A"/>
    <w:rsid w:val="00F2609B"/>
    <w:rsid w:val="00F265A4"/>
    <w:rsid w:val="00F269D4"/>
    <w:rsid w:val="00F271EB"/>
    <w:rsid w:val="00F275A2"/>
    <w:rsid w:val="00F2766B"/>
    <w:rsid w:val="00F303E9"/>
    <w:rsid w:val="00F3061E"/>
    <w:rsid w:val="00F30D2A"/>
    <w:rsid w:val="00F31539"/>
    <w:rsid w:val="00F3159A"/>
    <w:rsid w:val="00F317F4"/>
    <w:rsid w:val="00F31EC1"/>
    <w:rsid w:val="00F3228B"/>
    <w:rsid w:val="00F324B3"/>
    <w:rsid w:val="00F3310A"/>
    <w:rsid w:val="00F33145"/>
    <w:rsid w:val="00F3343E"/>
    <w:rsid w:val="00F33DBD"/>
    <w:rsid w:val="00F33F27"/>
    <w:rsid w:val="00F33FA8"/>
    <w:rsid w:val="00F34111"/>
    <w:rsid w:val="00F34582"/>
    <w:rsid w:val="00F345D5"/>
    <w:rsid w:val="00F3479E"/>
    <w:rsid w:val="00F35191"/>
    <w:rsid w:val="00F354F9"/>
    <w:rsid w:val="00F362D2"/>
    <w:rsid w:val="00F36367"/>
    <w:rsid w:val="00F3656B"/>
    <w:rsid w:val="00F36B30"/>
    <w:rsid w:val="00F36E6A"/>
    <w:rsid w:val="00F37A52"/>
    <w:rsid w:val="00F37ACB"/>
    <w:rsid w:val="00F37C96"/>
    <w:rsid w:val="00F40618"/>
    <w:rsid w:val="00F409BD"/>
    <w:rsid w:val="00F40F76"/>
    <w:rsid w:val="00F4187F"/>
    <w:rsid w:val="00F418AF"/>
    <w:rsid w:val="00F41905"/>
    <w:rsid w:val="00F41AA5"/>
    <w:rsid w:val="00F41EB9"/>
    <w:rsid w:val="00F4254A"/>
    <w:rsid w:val="00F4284E"/>
    <w:rsid w:val="00F42B43"/>
    <w:rsid w:val="00F42E58"/>
    <w:rsid w:val="00F436C6"/>
    <w:rsid w:val="00F43E2F"/>
    <w:rsid w:val="00F44039"/>
    <w:rsid w:val="00F44763"/>
    <w:rsid w:val="00F44F81"/>
    <w:rsid w:val="00F44FA3"/>
    <w:rsid w:val="00F456B2"/>
    <w:rsid w:val="00F4584F"/>
    <w:rsid w:val="00F45B08"/>
    <w:rsid w:val="00F45B86"/>
    <w:rsid w:val="00F46307"/>
    <w:rsid w:val="00F4681C"/>
    <w:rsid w:val="00F4712F"/>
    <w:rsid w:val="00F4714C"/>
    <w:rsid w:val="00F473BF"/>
    <w:rsid w:val="00F477ED"/>
    <w:rsid w:val="00F478C1"/>
    <w:rsid w:val="00F47A1E"/>
    <w:rsid w:val="00F47AC2"/>
    <w:rsid w:val="00F47C6C"/>
    <w:rsid w:val="00F47D82"/>
    <w:rsid w:val="00F47DB5"/>
    <w:rsid w:val="00F50495"/>
    <w:rsid w:val="00F50712"/>
    <w:rsid w:val="00F508AC"/>
    <w:rsid w:val="00F50B2B"/>
    <w:rsid w:val="00F50D38"/>
    <w:rsid w:val="00F50DC3"/>
    <w:rsid w:val="00F51C9B"/>
    <w:rsid w:val="00F51FBB"/>
    <w:rsid w:val="00F522F4"/>
    <w:rsid w:val="00F52B77"/>
    <w:rsid w:val="00F5309D"/>
    <w:rsid w:val="00F538E7"/>
    <w:rsid w:val="00F53FC4"/>
    <w:rsid w:val="00F5413A"/>
    <w:rsid w:val="00F54292"/>
    <w:rsid w:val="00F54712"/>
    <w:rsid w:val="00F54812"/>
    <w:rsid w:val="00F54B96"/>
    <w:rsid w:val="00F55344"/>
    <w:rsid w:val="00F55548"/>
    <w:rsid w:val="00F56725"/>
    <w:rsid w:val="00F56AFE"/>
    <w:rsid w:val="00F56F18"/>
    <w:rsid w:val="00F574C5"/>
    <w:rsid w:val="00F575B5"/>
    <w:rsid w:val="00F577F4"/>
    <w:rsid w:val="00F57831"/>
    <w:rsid w:val="00F57905"/>
    <w:rsid w:val="00F57AA2"/>
    <w:rsid w:val="00F57AFA"/>
    <w:rsid w:val="00F57BF8"/>
    <w:rsid w:val="00F6048E"/>
    <w:rsid w:val="00F60534"/>
    <w:rsid w:val="00F60940"/>
    <w:rsid w:val="00F60B0A"/>
    <w:rsid w:val="00F61217"/>
    <w:rsid w:val="00F61988"/>
    <w:rsid w:val="00F61D20"/>
    <w:rsid w:val="00F62730"/>
    <w:rsid w:val="00F638AC"/>
    <w:rsid w:val="00F63B82"/>
    <w:rsid w:val="00F640B3"/>
    <w:rsid w:val="00F65668"/>
    <w:rsid w:val="00F65D00"/>
    <w:rsid w:val="00F661DC"/>
    <w:rsid w:val="00F66519"/>
    <w:rsid w:val="00F6685C"/>
    <w:rsid w:val="00F66941"/>
    <w:rsid w:val="00F66F42"/>
    <w:rsid w:val="00F676E8"/>
    <w:rsid w:val="00F67A04"/>
    <w:rsid w:val="00F67A16"/>
    <w:rsid w:val="00F70275"/>
    <w:rsid w:val="00F706B2"/>
    <w:rsid w:val="00F708DE"/>
    <w:rsid w:val="00F70CBB"/>
    <w:rsid w:val="00F70D8F"/>
    <w:rsid w:val="00F70DA7"/>
    <w:rsid w:val="00F71116"/>
    <w:rsid w:val="00F712A6"/>
    <w:rsid w:val="00F71373"/>
    <w:rsid w:val="00F7138E"/>
    <w:rsid w:val="00F71485"/>
    <w:rsid w:val="00F715F1"/>
    <w:rsid w:val="00F71873"/>
    <w:rsid w:val="00F71DD9"/>
    <w:rsid w:val="00F71EF0"/>
    <w:rsid w:val="00F72080"/>
    <w:rsid w:val="00F725D7"/>
    <w:rsid w:val="00F72BCB"/>
    <w:rsid w:val="00F735C7"/>
    <w:rsid w:val="00F73B3A"/>
    <w:rsid w:val="00F73B97"/>
    <w:rsid w:val="00F743AF"/>
    <w:rsid w:val="00F7471E"/>
    <w:rsid w:val="00F74B24"/>
    <w:rsid w:val="00F74C72"/>
    <w:rsid w:val="00F754F7"/>
    <w:rsid w:val="00F7560A"/>
    <w:rsid w:val="00F7563E"/>
    <w:rsid w:val="00F756E1"/>
    <w:rsid w:val="00F75BA3"/>
    <w:rsid w:val="00F75CD4"/>
    <w:rsid w:val="00F75ECB"/>
    <w:rsid w:val="00F76A39"/>
    <w:rsid w:val="00F76D9A"/>
    <w:rsid w:val="00F7766C"/>
    <w:rsid w:val="00F776A3"/>
    <w:rsid w:val="00F77965"/>
    <w:rsid w:val="00F77CE4"/>
    <w:rsid w:val="00F80583"/>
    <w:rsid w:val="00F80694"/>
    <w:rsid w:val="00F8080E"/>
    <w:rsid w:val="00F819BE"/>
    <w:rsid w:val="00F8267E"/>
    <w:rsid w:val="00F83689"/>
    <w:rsid w:val="00F83723"/>
    <w:rsid w:val="00F83731"/>
    <w:rsid w:val="00F83739"/>
    <w:rsid w:val="00F848D0"/>
    <w:rsid w:val="00F84B92"/>
    <w:rsid w:val="00F85C6C"/>
    <w:rsid w:val="00F85DE2"/>
    <w:rsid w:val="00F8636E"/>
    <w:rsid w:val="00F86712"/>
    <w:rsid w:val="00F870CC"/>
    <w:rsid w:val="00F870FB"/>
    <w:rsid w:val="00F874BB"/>
    <w:rsid w:val="00F87A81"/>
    <w:rsid w:val="00F87AF3"/>
    <w:rsid w:val="00F90276"/>
    <w:rsid w:val="00F903E9"/>
    <w:rsid w:val="00F90921"/>
    <w:rsid w:val="00F90D5E"/>
    <w:rsid w:val="00F90D6C"/>
    <w:rsid w:val="00F91315"/>
    <w:rsid w:val="00F9205C"/>
    <w:rsid w:val="00F9244C"/>
    <w:rsid w:val="00F926D6"/>
    <w:rsid w:val="00F9278D"/>
    <w:rsid w:val="00F931EC"/>
    <w:rsid w:val="00F9351F"/>
    <w:rsid w:val="00F93525"/>
    <w:rsid w:val="00F93B20"/>
    <w:rsid w:val="00F943CE"/>
    <w:rsid w:val="00F94687"/>
    <w:rsid w:val="00F947BB"/>
    <w:rsid w:val="00F94E64"/>
    <w:rsid w:val="00F9561E"/>
    <w:rsid w:val="00F9630E"/>
    <w:rsid w:val="00F96313"/>
    <w:rsid w:val="00F96433"/>
    <w:rsid w:val="00F967A7"/>
    <w:rsid w:val="00F96916"/>
    <w:rsid w:val="00F96AC7"/>
    <w:rsid w:val="00F96D07"/>
    <w:rsid w:val="00F97A72"/>
    <w:rsid w:val="00F97D4E"/>
    <w:rsid w:val="00F97DC1"/>
    <w:rsid w:val="00FA0045"/>
    <w:rsid w:val="00FA03FD"/>
    <w:rsid w:val="00FA0D5D"/>
    <w:rsid w:val="00FA0F52"/>
    <w:rsid w:val="00FA1153"/>
    <w:rsid w:val="00FA11A5"/>
    <w:rsid w:val="00FA1290"/>
    <w:rsid w:val="00FA1718"/>
    <w:rsid w:val="00FA1ADB"/>
    <w:rsid w:val="00FA2160"/>
    <w:rsid w:val="00FA26E8"/>
    <w:rsid w:val="00FA2897"/>
    <w:rsid w:val="00FA28C1"/>
    <w:rsid w:val="00FA2A6B"/>
    <w:rsid w:val="00FA31B6"/>
    <w:rsid w:val="00FA325D"/>
    <w:rsid w:val="00FA3E5A"/>
    <w:rsid w:val="00FA44B1"/>
    <w:rsid w:val="00FA4B0C"/>
    <w:rsid w:val="00FA4E02"/>
    <w:rsid w:val="00FA5274"/>
    <w:rsid w:val="00FA52FB"/>
    <w:rsid w:val="00FA5618"/>
    <w:rsid w:val="00FA5737"/>
    <w:rsid w:val="00FA5E3B"/>
    <w:rsid w:val="00FA6461"/>
    <w:rsid w:val="00FA6472"/>
    <w:rsid w:val="00FA660B"/>
    <w:rsid w:val="00FA663A"/>
    <w:rsid w:val="00FA686D"/>
    <w:rsid w:val="00FA6C4F"/>
    <w:rsid w:val="00FA6EDF"/>
    <w:rsid w:val="00FA7100"/>
    <w:rsid w:val="00FA7ABF"/>
    <w:rsid w:val="00FB0F25"/>
    <w:rsid w:val="00FB17BE"/>
    <w:rsid w:val="00FB18D8"/>
    <w:rsid w:val="00FB2A97"/>
    <w:rsid w:val="00FB2BE6"/>
    <w:rsid w:val="00FB2ED8"/>
    <w:rsid w:val="00FB339E"/>
    <w:rsid w:val="00FB33C1"/>
    <w:rsid w:val="00FB37A2"/>
    <w:rsid w:val="00FB40BE"/>
    <w:rsid w:val="00FB426B"/>
    <w:rsid w:val="00FB4A5B"/>
    <w:rsid w:val="00FB4B46"/>
    <w:rsid w:val="00FB4CDD"/>
    <w:rsid w:val="00FB4F8D"/>
    <w:rsid w:val="00FB540D"/>
    <w:rsid w:val="00FB5C32"/>
    <w:rsid w:val="00FB5F83"/>
    <w:rsid w:val="00FB64A4"/>
    <w:rsid w:val="00FB6772"/>
    <w:rsid w:val="00FB77FB"/>
    <w:rsid w:val="00FC014B"/>
    <w:rsid w:val="00FC0A1D"/>
    <w:rsid w:val="00FC1059"/>
    <w:rsid w:val="00FC10BE"/>
    <w:rsid w:val="00FC11F8"/>
    <w:rsid w:val="00FC1360"/>
    <w:rsid w:val="00FC1964"/>
    <w:rsid w:val="00FC19ED"/>
    <w:rsid w:val="00FC230F"/>
    <w:rsid w:val="00FC2CD1"/>
    <w:rsid w:val="00FC3186"/>
    <w:rsid w:val="00FC3239"/>
    <w:rsid w:val="00FC36E2"/>
    <w:rsid w:val="00FC3C0B"/>
    <w:rsid w:val="00FC3DBC"/>
    <w:rsid w:val="00FC3FFA"/>
    <w:rsid w:val="00FC42BE"/>
    <w:rsid w:val="00FC42D6"/>
    <w:rsid w:val="00FC4363"/>
    <w:rsid w:val="00FC53AE"/>
    <w:rsid w:val="00FC5709"/>
    <w:rsid w:val="00FC5762"/>
    <w:rsid w:val="00FC58AA"/>
    <w:rsid w:val="00FC5A10"/>
    <w:rsid w:val="00FC5C36"/>
    <w:rsid w:val="00FC5D01"/>
    <w:rsid w:val="00FC5DCD"/>
    <w:rsid w:val="00FC6145"/>
    <w:rsid w:val="00FC66D6"/>
    <w:rsid w:val="00FC6723"/>
    <w:rsid w:val="00FC6BDF"/>
    <w:rsid w:val="00FC6C02"/>
    <w:rsid w:val="00FC7086"/>
    <w:rsid w:val="00FC7427"/>
    <w:rsid w:val="00FC787B"/>
    <w:rsid w:val="00FC787E"/>
    <w:rsid w:val="00FC7B0D"/>
    <w:rsid w:val="00FD01EF"/>
    <w:rsid w:val="00FD0D8E"/>
    <w:rsid w:val="00FD0E0B"/>
    <w:rsid w:val="00FD0E58"/>
    <w:rsid w:val="00FD0F30"/>
    <w:rsid w:val="00FD168A"/>
    <w:rsid w:val="00FD17B1"/>
    <w:rsid w:val="00FD1A68"/>
    <w:rsid w:val="00FD1F35"/>
    <w:rsid w:val="00FD25D2"/>
    <w:rsid w:val="00FD2913"/>
    <w:rsid w:val="00FD2ED0"/>
    <w:rsid w:val="00FD2F78"/>
    <w:rsid w:val="00FD3554"/>
    <w:rsid w:val="00FD38CB"/>
    <w:rsid w:val="00FD3BB9"/>
    <w:rsid w:val="00FD4299"/>
    <w:rsid w:val="00FD455C"/>
    <w:rsid w:val="00FD4668"/>
    <w:rsid w:val="00FD497F"/>
    <w:rsid w:val="00FD4D9A"/>
    <w:rsid w:val="00FD4FB0"/>
    <w:rsid w:val="00FD5E28"/>
    <w:rsid w:val="00FD67CD"/>
    <w:rsid w:val="00FD6B36"/>
    <w:rsid w:val="00FD6BE4"/>
    <w:rsid w:val="00FD7F12"/>
    <w:rsid w:val="00FD7F56"/>
    <w:rsid w:val="00FE0111"/>
    <w:rsid w:val="00FE0274"/>
    <w:rsid w:val="00FE09D9"/>
    <w:rsid w:val="00FE0BC0"/>
    <w:rsid w:val="00FE0CFF"/>
    <w:rsid w:val="00FE0E0F"/>
    <w:rsid w:val="00FE164E"/>
    <w:rsid w:val="00FE192F"/>
    <w:rsid w:val="00FE1AE3"/>
    <w:rsid w:val="00FE1B31"/>
    <w:rsid w:val="00FE262A"/>
    <w:rsid w:val="00FE3570"/>
    <w:rsid w:val="00FE3DE7"/>
    <w:rsid w:val="00FE3E86"/>
    <w:rsid w:val="00FE43E2"/>
    <w:rsid w:val="00FE474E"/>
    <w:rsid w:val="00FE494B"/>
    <w:rsid w:val="00FE4C6C"/>
    <w:rsid w:val="00FE4FBF"/>
    <w:rsid w:val="00FE5D38"/>
    <w:rsid w:val="00FE621B"/>
    <w:rsid w:val="00FE6464"/>
    <w:rsid w:val="00FE6580"/>
    <w:rsid w:val="00FE6688"/>
    <w:rsid w:val="00FE6BE6"/>
    <w:rsid w:val="00FE7155"/>
    <w:rsid w:val="00FE7204"/>
    <w:rsid w:val="00FE75E1"/>
    <w:rsid w:val="00FE7D95"/>
    <w:rsid w:val="00FF02BB"/>
    <w:rsid w:val="00FF0A94"/>
    <w:rsid w:val="00FF1921"/>
    <w:rsid w:val="00FF1E57"/>
    <w:rsid w:val="00FF275F"/>
    <w:rsid w:val="00FF310D"/>
    <w:rsid w:val="00FF3836"/>
    <w:rsid w:val="00FF428F"/>
    <w:rsid w:val="00FF4637"/>
    <w:rsid w:val="00FF463C"/>
    <w:rsid w:val="00FF4652"/>
    <w:rsid w:val="00FF490B"/>
    <w:rsid w:val="00FF4A70"/>
    <w:rsid w:val="00FF4AFC"/>
    <w:rsid w:val="00FF4BDC"/>
    <w:rsid w:val="00FF4F8D"/>
    <w:rsid w:val="00FF4FF9"/>
    <w:rsid w:val="00FF542D"/>
    <w:rsid w:val="00FF59B9"/>
    <w:rsid w:val="00FF5B68"/>
    <w:rsid w:val="00FF6628"/>
    <w:rsid w:val="00FF6D38"/>
    <w:rsid w:val="00FF6ECE"/>
    <w:rsid w:val="00FF6F44"/>
    <w:rsid w:val="00FF7035"/>
    <w:rsid w:val="00FF710D"/>
    <w:rsid w:val="00FF71ED"/>
    <w:rsid w:val="00FF77E0"/>
    <w:rsid w:val="00FF787E"/>
    <w:rsid w:val="00FF78FA"/>
    <w:rsid w:val="00FF7C4A"/>
    <w:rsid w:val="00FF7C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9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toc 1" w:uiPriority="0"/>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List Bullet" w:uiPriority="0"/>
    <w:lsdException w:name="List Bullet 2"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7E6B"/>
  </w:style>
  <w:style w:type="paragraph" w:styleId="1">
    <w:name w:val="heading 1"/>
    <w:basedOn w:val="a0"/>
    <w:next w:val="a0"/>
    <w:link w:val="10"/>
    <w:qFormat/>
    <w:rsid w:val="0098311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0"/>
    <w:next w:val="a0"/>
    <w:link w:val="21"/>
    <w:qFormat/>
    <w:rsid w:val="00CE7E6B"/>
    <w:pPr>
      <w:keepNext/>
      <w:tabs>
        <w:tab w:val="left" w:pos="9892"/>
      </w:tabs>
      <w:spacing w:after="0" w:line="360" w:lineRule="auto"/>
      <w:ind w:right="283"/>
      <w:jc w:val="center"/>
      <w:outlineLvl w:val="1"/>
    </w:pPr>
    <w:rPr>
      <w:rFonts w:ascii="Times New Roman" w:eastAsia="Times New Roman" w:hAnsi="Times New Roman" w:cs="Times New Roman"/>
      <w:sz w:val="24"/>
      <w:szCs w:val="20"/>
      <w:lang w:eastAsia="ru-RU"/>
    </w:rPr>
  </w:style>
  <w:style w:type="paragraph" w:styleId="3">
    <w:name w:val="heading 3"/>
    <w:basedOn w:val="a0"/>
    <w:next w:val="a0"/>
    <w:link w:val="30"/>
    <w:uiPriority w:val="9"/>
    <w:qFormat/>
    <w:rsid w:val="0040299D"/>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next w:val="a0"/>
    <w:link w:val="40"/>
    <w:uiPriority w:val="9"/>
    <w:qFormat/>
    <w:rsid w:val="0040299D"/>
    <w:pPr>
      <w:keepNext/>
      <w:spacing w:after="0" w:line="240" w:lineRule="auto"/>
      <w:jc w:val="both"/>
      <w:outlineLvl w:val="3"/>
    </w:pPr>
    <w:rPr>
      <w:rFonts w:ascii="Times New Roman" w:eastAsia="Times New Roman" w:hAnsi="Times New Roman" w:cs="Times New Roman"/>
      <w:sz w:val="28"/>
      <w:szCs w:val="20"/>
      <w:lang w:eastAsia="ru-RU"/>
    </w:rPr>
  </w:style>
  <w:style w:type="paragraph" w:styleId="5">
    <w:name w:val="heading 5"/>
    <w:basedOn w:val="a0"/>
    <w:next w:val="a0"/>
    <w:link w:val="50"/>
    <w:uiPriority w:val="9"/>
    <w:qFormat/>
    <w:rsid w:val="0040299D"/>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
    <w:qFormat/>
    <w:rsid w:val="0040299D"/>
    <w:pPr>
      <w:keepNext/>
      <w:spacing w:after="0" w:line="240" w:lineRule="auto"/>
      <w:ind w:firstLine="709"/>
      <w:jc w:val="both"/>
      <w:outlineLvl w:val="5"/>
    </w:pPr>
    <w:rPr>
      <w:rFonts w:ascii="Times New Roman" w:eastAsia="Times New Roman" w:hAnsi="Times New Roman" w:cs="Times New Roman"/>
      <w:sz w:val="28"/>
      <w:szCs w:val="20"/>
      <w:lang w:eastAsia="ru-RU"/>
    </w:rPr>
  </w:style>
  <w:style w:type="paragraph" w:styleId="7">
    <w:name w:val="heading 7"/>
    <w:basedOn w:val="a0"/>
    <w:next w:val="a0"/>
    <w:link w:val="70"/>
    <w:qFormat/>
    <w:rsid w:val="0040299D"/>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0"/>
    <w:next w:val="a0"/>
    <w:link w:val="80"/>
    <w:uiPriority w:val="9"/>
    <w:qFormat/>
    <w:rsid w:val="0040299D"/>
    <w:pPr>
      <w:keepNext/>
      <w:spacing w:after="0" w:line="240" w:lineRule="auto"/>
      <w:ind w:firstLine="709"/>
      <w:outlineLvl w:val="7"/>
    </w:pPr>
    <w:rPr>
      <w:rFonts w:ascii="Times New Roman" w:eastAsia="Times New Roman" w:hAnsi="Times New Roman" w:cs="Times New Roman"/>
      <w:sz w:val="28"/>
      <w:szCs w:val="20"/>
      <w:lang w:eastAsia="ru-RU"/>
    </w:rPr>
  </w:style>
  <w:style w:type="paragraph" w:styleId="9">
    <w:name w:val="heading 9"/>
    <w:basedOn w:val="a0"/>
    <w:next w:val="a0"/>
    <w:link w:val="90"/>
    <w:qFormat/>
    <w:rsid w:val="0040299D"/>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3117"/>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1"/>
    <w:link w:val="20"/>
    <w:rsid w:val="00CE7E6B"/>
    <w:rPr>
      <w:rFonts w:ascii="Times New Roman" w:eastAsia="Times New Roman" w:hAnsi="Times New Roman" w:cs="Times New Roman"/>
      <w:sz w:val="24"/>
      <w:szCs w:val="20"/>
      <w:lang w:eastAsia="ru-RU"/>
    </w:rPr>
  </w:style>
  <w:style w:type="paragraph" w:styleId="a4">
    <w:name w:val="No Spacing"/>
    <w:link w:val="a5"/>
    <w:uiPriority w:val="1"/>
    <w:qFormat/>
    <w:rsid w:val="00983117"/>
    <w:pPr>
      <w:spacing w:after="0" w:line="240" w:lineRule="auto"/>
    </w:pPr>
  </w:style>
  <w:style w:type="paragraph" w:styleId="a6">
    <w:name w:val="List Paragraph"/>
    <w:basedOn w:val="a0"/>
    <w:link w:val="a7"/>
    <w:uiPriority w:val="34"/>
    <w:qFormat/>
    <w:rsid w:val="00983117"/>
    <w:pPr>
      <w:spacing w:after="0" w:line="240" w:lineRule="auto"/>
      <w:ind w:left="720"/>
      <w:contextualSpacing/>
    </w:pPr>
    <w:rPr>
      <w:rFonts w:ascii="Times New Roman" w:eastAsia="Times New Roman" w:hAnsi="Times New Roman" w:cs="Times New Roman"/>
      <w:sz w:val="20"/>
      <w:szCs w:val="20"/>
      <w:lang w:eastAsia="ru-RU"/>
    </w:rPr>
  </w:style>
  <w:style w:type="paragraph" w:styleId="a8">
    <w:name w:val="Plain Text"/>
    <w:aliases w:val="Текст Знак1 Знак,Текст Знак Знак1 Знак,Текст Знак2 Знак Знак,Текст Знак Знак Знак Знак,Текст Знак2 Знак1,Текст Знак Знак Знак1,Текст Знак Знак,Текст Знак21"/>
    <w:basedOn w:val="a0"/>
    <w:link w:val="a9"/>
    <w:rsid w:val="00CE7E6B"/>
    <w:pPr>
      <w:spacing w:after="0" w:line="240" w:lineRule="auto"/>
    </w:pPr>
    <w:rPr>
      <w:rFonts w:ascii="Courier New" w:eastAsia="Times New Roman" w:hAnsi="Courier New" w:cs="Times New Roman"/>
      <w:sz w:val="20"/>
      <w:szCs w:val="20"/>
      <w:lang w:eastAsia="ru-RU"/>
    </w:rPr>
  </w:style>
  <w:style w:type="character" w:customStyle="1" w:styleId="a9">
    <w:name w:val="Текст Знак"/>
    <w:aliases w:val="Текст Знак1 Знак Знак,Текст Знак Знак1 Знак Знак,Текст Знак2 Знак Знак Знак,Текст Знак Знак Знак Знак Знак,Текст Знак2 Знак1 Знак,Текст Знак Знак Знак1 Знак,Текст Знак Знак Знак,Текст Знак21 Знак"/>
    <w:basedOn w:val="a1"/>
    <w:link w:val="a8"/>
    <w:rsid w:val="00CE7E6B"/>
    <w:rPr>
      <w:rFonts w:ascii="Courier New" w:eastAsia="Times New Roman" w:hAnsi="Courier New" w:cs="Times New Roman"/>
      <w:sz w:val="20"/>
      <w:szCs w:val="20"/>
      <w:lang w:eastAsia="ru-RU"/>
    </w:rPr>
  </w:style>
  <w:style w:type="paragraph" w:styleId="aa">
    <w:name w:val="Balloon Text"/>
    <w:aliases w:val=" Знак"/>
    <w:basedOn w:val="a0"/>
    <w:link w:val="ab"/>
    <w:uiPriority w:val="99"/>
    <w:unhideWhenUsed/>
    <w:rsid w:val="00CE7E6B"/>
    <w:pPr>
      <w:spacing w:after="0" w:line="240" w:lineRule="auto"/>
    </w:pPr>
    <w:rPr>
      <w:rFonts w:ascii="Tahoma" w:hAnsi="Tahoma" w:cs="Tahoma"/>
      <w:sz w:val="16"/>
      <w:szCs w:val="16"/>
    </w:rPr>
  </w:style>
  <w:style w:type="character" w:customStyle="1" w:styleId="ab">
    <w:name w:val="Текст выноски Знак"/>
    <w:aliases w:val=" Знак Знак1"/>
    <w:basedOn w:val="a1"/>
    <w:link w:val="aa"/>
    <w:uiPriority w:val="99"/>
    <w:rsid w:val="00CE7E6B"/>
    <w:rPr>
      <w:rFonts w:ascii="Tahoma" w:hAnsi="Tahoma" w:cs="Tahoma"/>
      <w:sz w:val="16"/>
      <w:szCs w:val="16"/>
    </w:rPr>
  </w:style>
  <w:style w:type="paragraph" w:styleId="ac">
    <w:name w:val="Body Text Indent"/>
    <w:basedOn w:val="a0"/>
    <w:link w:val="ad"/>
    <w:rsid w:val="00CE7E6B"/>
    <w:pPr>
      <w:spacing w:after="120" w:line="240" w:lineRule="auto"/>
      <w:ind w:left="283"/>
    </w:pPr>
    <w:rPr>
      <w:rFonts w:ascii="Times New Roman" w:eastAsia="Times New Roman" w:hAnsi="Times New Roman" w:cs="Times New Roman"/>
      <w:sz w:val="24"/>
      <w:szCs w:val="24"/>
      <w:lang w:eastAsia="ru-RU"/>
    </w:rPr>
  </w:style>
  <w:style w:type="character" w:customStyle="1" w:styleId="ad">
    <w:name w:val="Основной текст с отступом Знак"/>
    <w:basedOn w:val="a1"/>
    <w:link w:val="ac"/>
    <w:rsid w:val="00CE7E6B"/>
    <w:rPr>
      <w:rFonts w:ascii="Times New Roman" w:eastAsia="Times New Roman" w:hAnsi="Times New Roman" w:cs="Times New Roman"/>
      <w:sz w:val="24"/>
      <w:szCs w:val="24"/>
      <w:lang w:eastAsia="ru-RU"/>
    </w:rPr>
  </w:style>
  <w:style w:type="paragraph" w:customStyle="1" w:styleId="Postan">
    <w:name w:val="Postan"/>
    <w:basedOn w:val="a0"/>
    <w:rsid w:val="00CE7E6B"/>
    <w:pPr>
      <w:spacing w:after="0" w:line="240" w:lineRule="auto"/>
      <w:jc w:val="center"/>
    </w:pPr>
    <w:rPr>
      <w:rFonts w:ascii="Times New Roman" w:eastAsia="Times New Roman" w:hAnsi="Times New Roman" w:cs="Times New Roman"/>
      <w:sz w:val="28"/>
      <w:szCs w:val="20"/>
      <w:lang w:eastAsia="ru-RU"/>
    </w:rPr>
  </w:style>
  <w:style w:type="paragraph" w:styleId="ae">
    <w:name w:val="Body Text"/>
    <w:aliases w:val="Знак,Знак Знак Знак Знак,Знак Знак Знак"/>
    <w:basedOn w:val="a0"/>
    <w:link w:val="af"/>
    <w:unhideWhenUsed/>
    <w:rsid w:val="00C74467"/>
    <w:pPr>
      <w:spacing w:after="120"/>
    </w:pPr>
  </w:style>
  <w:style w:type="character" w:customStyle="1" w:styleId="af">
    <w:name w:val="Основной текст Знак"/>
    <w:aliases w:val="Знак Знак,Знак Знак Знак Знак Знак,Знак Знак Знак Знак1"/>
    <w:basedOn w:val="a1"/>
    <w:link w:val="ae"/>
    <w:rsid w:val="00C74467"/>
  </w:style>
  <w:style w:type="paragraph" w:customStyle="1" w:styleId="ConsPlusNormal">
    <w:name w:val="ConsPlusNormal"/>
    <w:link w:val="ConsPlusNormal0"/>
    <w:rsid w:val="00C744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Hyperlink"/>
    <w:uiPriority w:val="99"/>
    <w:rsid w:val="00C74467"/>
    <w:rPr>
      <w:color w:val="0000FF"/>
      <w:u w:val="single"/>
    </w:rPr>
  </w:style>
  <w:style w:type="paragraph" w:customStyle="1" w:styleId="ConsPlusTitle">
    <w:name w:val="ConsPlusTitle"/>
    <w:rsid w:val="00C74467"/>
    <w:pPr>
      <w:widowControl w:val="0"/>
      <w:autoSpaceDE w:val="0"/>
      <w:autoSpaceDN w:val="0"/>
      <w:adjustRightInd w:val="0"/>
      <w:spacing w:after="0" w:line="240" w:lineRule="auto"/>
    </w:pPr>
    <w:rPr>
      <w:rFonts w:ascii="Arial" w:eastAsia="Times New Roman" w:hAnsi="Arial" w:cs="Arial"/>
      <w:b/>
      <w:bCs/>
      <w:sz w:val="14"/>
      <w:szCs w:val="14"/>
      <w:lang w:eastAsia="ru-RU"/>
    </w:rPr>
  </w:style>
  <w:style w:type="table" w:styleId="af1">
    <w:name w:val="Table Grid"/>
    <w:basedOn w:val="a2"/>
    <w:uiPriority w:val="59"/>
    <w:rsid w:val="00C74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C74467"/>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C74467"/>
    <w:pPr>
      <w:suppressLineNumbers/>
    </w:pPr>
  </w:style>
  <w:style w:type="paragraph" w:styleId="af2">
    <w:name w:val="Normal (Web)"/>
    <w:basedOn w:val="a0"/>
    <w:uiPriority w:val="99"/>
    <w:rsid w:val="00C74467"/>
    <w:pPr>
      <w:spacing w:before="100" w:beforeAutospacing="1" w:after="119" w:line="240" w:lineRule="auto"/>
    </w:pPr>
    <w:rPr>
      <w:rFonts w:ascii="Times New Roman" w:eastAsia="Calibri" w:hAnsi="Times New Roman" w:cs="Times New Roman"/>
      <w:sz w:val="24"/>
      <w:szCs w:val="24"/>
      <w:lang w:eastAsia="ru-RU"/>
    </w:rPr>
  </w:style>
  <w:style w:type="paragraph" w:customStyle="1" w:styleId="11">
    <w:name w:val="Текст1"/>
    <w:basedOn w:val="a0"/>
    <w:rsid w:val="00B17CB3"/>
    <w:pPr>
      <w:widowControl w:val="0"/>
      <w:suppressAutoHyphens/>
      <w:spacing w:after="0" w:line="240" w:lineRule="auto"/>
    </w:pPr>
    <w:rPr>
      <w:rFonts w:ascii="Courier New" w:eastAsia="Lucida Sans Unicode" w:hAnsi="Courier New" w:cs="Times New Roman"/>
      <w:kern w:val="1"/>
      <w:sz w:val="20"/>
      <w:szCs w:val="24"/>
    </w:rPr>
  </w:style>
  <w:style w:type="paragraph" w:styleId="af3">
    <w:name w:val="Title"/>
    <w:basedOn w:val="a0"/>
    <w:link w:val="af4"/>
    <w:qFormat/>
    <w:rsid w:val="00B17CB3"/>
    <w:pPr>
      <w:spacing w:after="0" w:line="240" w:lineRule="auto"/>
      <w:jc w:val="center"/>
    </w:pPr>
    <w:rPr>
      <w:rFonts w:ascii="Times New Roman" w:eastAsia="Times New Roman" w:hAnsi="Times New Roman" w:cs="Times New Roman"/>
      <w:sz w:val="28"/>
      <w:szCs w:val="20"/>
      <w:lang w:eastAsia="ru-RU"/>
    </w:rPr>
  </w:style>
  <w:style w:type="character" w:customStyle="1" w:styleId="af4">
    <w:name w:val="Название Знак"/>
    <w:basedOn w:val="a1"/>
    <w:link w:val="af3"/>
    <w:rsid w:val="00B17CB3"/>
    <w:rPr>
      <w:rFonts w:ascii="Times New Roman" w:eastAsia="Times New Roman" w:hAnsi="Times New Roman" w:cs="Times New Roman"/>
      <w:sz w:val="28"/>
      <w:szCs w:val="20"/>
      <w:lang w:eastAsia="ru-RU"/>
    </w:rPr>
  </w:style>
  <w:style w:type="paragraph" w:customStyle="1" w:styleId="ConsTitle">
    <w:name w:val="ConsTitle"/>
    <w:rsid w:val="00B17CB3"/>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12">
    <w:name w:val="Обычный (веб)1"/>
    <w:basedOn w:val="a0"/>
    <w:rsid w:val="00B17CB3"/>
    <w:pPr>
      <w:spacing w:before="100" w:beforeAutospacing="1" w:after="100" w:afterAutospacing="1" w:line="240" w:lineRule="auto"/>
      <w:jc w:val="center"/>
    </w:pPr>
    <w:rPr>
      <w:rFonts w:ascii="Tahoma" w:eastAsia="Times New Roman" w:hAnsi="Tahoma" w:cs="Tahoma"/>
      <w:color w:val="FF0000"/>
      <w:sz w:val="32"/>
      <w:szCs w:val="32"/>
      <w:lang w:eastAsia="ru-RU"/>
    </w:rPr>
  </w:style>
  <w:style w:type="paragraph" w:customStyle="1" w:styleId="text3cl">
    <w:name w:val="text3cl"/>
    <w:basedOn w:val="a0"/>
    <w:rsid w:val="00B17CB3"/>
    <w:pPr>
      <w:spacing w:before="144" w:after="288" w:line="240" w:lineRule="auto"/>
    </w:pPr>
    <w:rPr>
      <w:rFonts w:ascii="Times New Roman" w:eastAsia="Times New Roman" w:hAnsi="Times New Roman" w:cs="Times New Roman"/>
      <w:sz w:val="24"/>
      <w:szCs w:val="24"/>
      <w:lang w:eastAsia="ru-RU"/>
    </w:rPr>
  </w:style>
  <w:style w:type="paragraph" w:customStyle="1" w:styleId="text1cl">
    <w:name w:val="text1cl"/>
    <w:basedOn w:val="a0"/>
    <w:rsid w:val="00B17CB3"/>
    <w:pPr>
      <w:spacing w:before="144" w:after="288" w:line="240" w:lineRule="auto"/>
      <w:jc w:val="center"/>
    </w:pPr>
    <w:rPr>
      <w:rFonts w:ascii="Times New Roman" w:eastAsia="Times New Roman" w:hAnsi="Times New Roman" w:cs="Times New Roman"/>
      <w:sz w:val="24"/>
      <w:szCs w:val="24"/>
      <w:lang w:eastAsia="ru-RU"/>
    </w:rPr>
  </w:style>
  <w:style w:type="character" w:styleId="af5">
    <w:name w:val="FollowedHyperlink"/>
    <w:basedOn w:val="a1"/>
    <w:uiPriority w:val="99"/>
    <w:unhideWhenUsed/>
    <w:rsid w:val="00751E18"/>
    <w:rPr>
      <w:color w:val="800080"/>
      <w:u w:val="single"/>
    </w:rPr>
  </w:style>
  <w:style w:type="paragraph" w:customStyle="1" w:styleId="xl65">
    <w:name w:val="xl65"/>
    <w:basedOn w:val="a0"/>
    <w:rsid w:val="00751E18"/>
    <w:pPr>
      <w:spacing w:before="100" w:beforeAutospacing="1" w:after="100" w:afterAutospacing="1" w:line="240" w:lineRule="auto"/>
      <w:jc w:val="right"/>
      <w:textAlignment w:val="top"/>
    </w:pPr>
    <w:rPr>
      <w:rFonts w:ascii="Times New Roman" w:eastAsia="Times New Roman" w:hAnsi="Times New Roman" w:cs="Times New Roman"/>
      <w:sz w:val="16"/>
      <w:szCs w:val="16"/>
      <w:lang w:eastAsia="ru-RU"/>
    </w:rPr>
  </w:style>
  <w:style w:type="paragraph" w:customStyle="1" w:styleId="xl66">
    <w:name w:val="xl66"/>
    <w:basedOn w:val="a0"/>
    <w:rsid w:val="00751E18"/>
    <w:pP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67">
    <w:name w:val="xl67"/>
    <w:basedOn w:val="a0"/>
    <w:rsid w:val="00751E18"/>
    <w:pP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68">
    <w:name w:val="xl68"/>
    <w:basedOn w:val="a0"/>
    <w:rsid w:val="00751E18"/>
    <w:pP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69">
    <w:name w:val="xl69"/>
    <w:basedOn w:val="a0"/>
    <w:rsid w:val="00751E18"/>
    <w:pPr>
      <w:pBdr>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6"/>
      <w:szCs w:val="16"/>
      <w:lang w:eastAsia="ru-RU"/>
    </w:rPr>
  </w:style>
  <w:style w:type="paragraph" w:customStyle="1" w:styleId="xl70">
    <w:name w:val="xl70"/>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71">
    <w:name w:val="xl71"/>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72">
    <w:name w:val="xl72"/>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16"/>
      <w:szCs w:val="16"/>
      <w:lang w:eastAsia="ru-RU"/>
    </w:rPr>
  </w:style>
  <w:style w:type="paragraph" w:customStyle="1" w:styleId="xl73">
    <w:name w:val="xl73"/>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4">
    <w:name w:val="xl74"/>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75">
    <w:name w:val="xl75"/>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76">
    <w:name w:val="xl76"/>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7">
    <w:name w:val="xl77"/>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8">
    <w:name w:val="xl78"/>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79">
    <w:name w:val="xl79"/>
    <w:basedOn w:val="a0"/>
    <w:rsid w:val="00751E18"/>
    <w:pP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80">
    <w:name w:val="xl80"/>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81">
    <w:name w:val="xl81"/>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82">
    <w:name w:val="xl82"/>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83">
    <w:name w:val="xl83"/>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84">
    <w:name w:val="xl84"/>
    <w:basedOn w:val="a0"/>
    <w:rsid w:val="00751E18"/>
    <w:pPr>
      <w:pBdr>
        <w:lef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5">
    <w:name w:val="xl85"/>
    <w:basedOn w:val="a0"/>
    <w:rsid w:val="00751E18"/>
    <w:pPr>
      <w:pBdr>
        <w:lef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86">
    <w:name w:val="xl86"/>
    <w:basedOn w:val="a0"/>
    <w:rsid w:val="00751E18"/>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87">
    <w:name w:val="xl87"/>
    <w:basedOn w:val="a0"/>
    <w:rsid w:val="00751E18"/>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88">
    <w:name w:val="xl88"/>
    <w:basedOn w:val="a0"/>
    <w:rsid w:val="00751E18"/>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89">
    <w:name w:val="xl89"/>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0">
    <w:name w:val="xl90"/>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1">
    <w:name w:val="xl91"/>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2">
    <w:name w:val="xl92"/>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3">
    <w:name w:val="xl93"/>
    <w:basedOn w:val="a0"/>
    <w:rsid w:val="00751E1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4">
    <w:name w:val="xl94"/>
    <w:basedOn w:val="a0"/>
    <w:rsid w:val="00751E18"/>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5">
    <w:name w:val="xl95"/>
    <w:basedOn w:val="a0"/>
    <w:rsid w:val="00751E18"/>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6">
    <w:name w:val="xl96"/>
    <w:basedOn w:val="a0"/>
    <w:rsid w:val="00751E18"/>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7">
    <w:name w:val="xl97"/>
    <w:basedOn w:val="a0"/>
    <w:rsid w:val="00751E18"/>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8">
    <w:name w:val="xl98"/>
    <w:basedOn w:val="a0"/>
    <w:rsid w:val="00751E1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9">
    <w:name w:val="xl99"/>
    <w:basedOn w:val="a0"/>
    <w:rsid w:val="00751E18"/>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00">
    <w:name w:val="xl100"/>
    <w:basedOn w:val="a0"/>
    <w:rsid w:val="00751E1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1">
    <w:name w:val="xl101"/>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6"/>
      <w:szCs w:val="16"/>
      <w:lang w:eastAsia="ru-RU"/>
    </w:rPr>
  </w:style>
  <w:style w:type="paragraph" w:customStyle="1" w:styleId="xl102">
    <w:name w:val="xl102"/>
    <w:basedOn w:val="a0"/>
    <w:rsid w:val="00751E18"/>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03">
    <w:name w:val="xl103"/>
    <w:basedOn w:val="a0"/>
    <w:rsid w:val="00751E18"/>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04">
    <w:name w:val="xl104"/>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5">
    <w:name w:val="xl105"/>
    <w:basedOn w:val="a0"/>
    <w:rsid w:val="00751E1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6">
    <w:name w:val="xl106"/>
    <w:basedOn w:val="a0"/>
    <w:rsid w:val="00751E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07">
    <w:name w:val="xl107"/>
    <w:basedOn w:val="a0"/>
    <w:rsid w:val="00751E18"/>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8">
    <w:name w:val="xl108"/>
    <w:basedOn w:val="a0"/>
    <w:rsid w:val="00751E18"/>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09">
    <w:name w:val="xl109"/>
    <w:basedOn w:val="a0"/>
    <w:rsid w:val="00751E1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0">
    <w:name w:val="xl110"/>
    <w:basedOn w:val="a0"/>
    <w:rsid w:val="00751E18"/>
    <w:pPr>
      <w:pBdr>
        <w:lef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11">
    <w:name w:val="xl111"/>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2">
    <w:name w:val="xl112"/>
    <w:basedOn w:val="a0"/>
    <w:rsid w:val="00751E18"/>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13">
    <w:name w:val="xl113"/>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4">
    <w:name w:val="xl114"/>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15">
    <w:name w:val="xl115"/>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6">
    <w:name w:val="xl116"/>
    <w:basedOn w:val="a0"/>
    <w:rsid w:val="00751E1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17">
    <w:name w:val="xl117"/>
    <w:basedOn w:val="a0"/>
    <w:rsid w:val="00751E18"/>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118">
    <w:name w:val="xl118"/>
    <w:basedOn w:val="a0"/>
    <w:rsid w:val="00751E18"/>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119">
    <w:name w:val="xl119"/>
    <w:basedOn w:val="a0"/>
    <w:rsid w:val="00751E18"/>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0">
    <w:name w:val="xl120"/>
    <w:basedOn w:val="a0"/>
    <w:rsid w:val="00751E1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21">
    <w:name w:val="xl121"/>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6"/>
      <w:szCs w:val="16"/>
      <w:lang w:eastAsia="ru-RU"/>
    </w:rPr>
  </w:style>
  <w:style w:type="paragraph" w:customStyle="1" w:styleId="xl122">
    <w:name w:val="xl122"/>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23">
    <w:name w:val="xl123"/>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6"/>
      <w:szCs w:val="16"/>
      <w:lang w:eastAsia="ru-RU"/>
    </w:rPr>
  </w:style>
  <w:style w:type="paragraph" w:customStyle="1" w:styleId="xl124">
    <w:name w:val="xl124"/>
    <w:basedOn w:val="a0"/>
    <w:rsid w:val="00751E18"/>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25">
    <w:name w:val="xl125"/>
    <w:basedOn w:val="a0"/>
    <w:rsid w:val="00751E18"/>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6"/>
      <w:szCs w:val="16"/>
      <w:lang w:eastAsia="ru-RU"/>
    </w:rPr>
  </w:style>
  <w:style w:type="paragraph" w:customStyle="1" w:styleId="xl126">
    <w:name w:val="xl126"/>
    <w:basedOn w:val="a0"/>
    <w:rsid w:val="00751E1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7">
    <w:name w:val="xl127"/>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28">
    <w:name w:val="xl128"/>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16"/>
      <w:szCs w:val="16"/>
      <w:lang w:eastAsia="ru-RU"/>
    </w:rPr>
  </w:style>
  <w:style w:type="paragraph" w:customStyle="1" w:styleId="xl129">
    <w:name w:val="xl129"/>
    <w:basedOn w:val="a0"/>
    <w:rsid w:val="00751E1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30">
    <w:name w:val="xl130"/>
    <w:basedOn w:val="a0"/>
    <w:rsid w:val="00751E18"/>
    <w:pPr>
      <w:pBdr>
        <w:left w:val="single" w:sz="4"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31">
    <w:name w:val="xl131"/>
    <w:basedOn w:val="a0"/>
    <w:rsid w:val="00751E18"/>
    <w:pPr>
      <w:pBdr>
        <w:lef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6"/>
      <w:szCs w:val="16"/>
      <w:lang w:eastAsia="ru-RU"/>
    </w:rPr>
  </w:style>
  <w:style w:type="paragraph" w:customStyle="1" w:styleId="xl132">
    <w:name w:val="xl132"/>
    <w:basedOn w:val="a0"/>
    <w:rsid w:val="00751E1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3">
    <w:name w:val="xl133"/>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134">
    <w:name w:val="xl134"/>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color w:val="000000"/>
      <w:sz w:val="16"/>
      <w:szCs w:val="16"/>
      <w:lang w:eastAsia="ru-RU"/>
    </w:rPr>
  </w:style>
  <w:style w:type="paragraph" w:customStyle="1" w:styleId="xl135">
    <w:name w:val="xl135"/>
    <w:basedOn w:val="a0"/>
    <w:rsid w:val="00751E18"/>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36">
    <w:name w:val="xl136"/>
    <w:basedOn w:val="a0"/>
    <w:rsid w:val="00751E18"/>
    <w:pPr>
      <w:pBdr>
        <w:top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styleId="HTML">
    <w:name w:val="HTML Preformatted"/>
    <w:basedOn w:val="a0"/>
    <w:link w:val="HTML0"/>
    <w:uiPriority w:val="99"/>
    <w:rsid w:val="00751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751E18"/>
    <w:rPr>
      <w:rFonts w:ascii="Courier New" w:eastAsia="Times New Roman" w:hAnsi="Courier New" w:cs="Times New Roman"/>
      <w:sz w:val="20"/>
      <w:szCs w:val="20"/>
      <w:lang w:eastAsia="ru-RU"/>
    </w:rPr>
  </w:style>
  <w:style w:type="paragraph" w:styleId="af6">
    <w:name w:val="header"/>
    <w:basedOn w:val="a0"/>
    <w:link w:val="af7"/>
    <w:uiPriority w:val="99"/>
    <w:rsid w:val="00751E1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7">
    <w:name w:val="Верхний колонтитул Знак"/>
    <w:basedOn w:val="a1"/>
    <w:link w:val="af6"/>
    <w:uiPriority w:val="99"/>
    <w:rsid w:val="00751E18"/>
    <w:rPr>
      <w:rFonts w:ascii="Times New Roman" w:eastAsia="Times New Roman" w:hAnsi="Times New Roman" w:cs="Times New Roman"/>
      <w:sz w:val="24"/>
      <w:szCs w:val="24"/>
    </w:rPr>
  </w:style>
  <w:style w:type="character" w:styleId="af8">
    <w:name w:val="page number"/>
    <w:basedOn w:val="a1"/>
    <w:rsid w:val="00751E18"/>
  </w:style>
  <w:style w:type="character" w:styleId="af9">
    <w:name w:val="Strong"/>
    <w:basedOn w:val="a1"/>
    <w:uiPriority w:val="22"/>
    <w:qFormat/>
    <w:rsid w:val="00751E18"/>
    <w:rPr>
      <w:b/>
      <w:bCs/>
    </w:rPr>
  </w:style>
  <w:style w:type="paragraph" w:customStyle="1" w:styleId="xl137">
    <w:name w:val="xl137"/>
    <w:basedOn w:val="a0"/>
    <w:rsid w:val="00EB6316"/>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38">
    <w:name w:val="xl138"/>
    <w:basedOn w:val="a0"/>
    <w:rsid w:val="00EB6316"/>
    <w:pPr>
      <w:pBdr>
        <w:top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ConsPlusNonformat">
    <w:name w:val="ConsPlusNonformat"/>
    <w:rsid w:val="00887063"/>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styleId="afa">
    <w:name w:val="footnote text"/>
    <w:aliases w:val="Footnote Text Char1,Footnote Text Char3 Char,Footnote Text Char2 Char Char,Footnote Text Char1 Char1 Char Char,ft Char1 Char Char Char,Footnote Text Char1 Char Char Char Char,Footnote Text Char Char1 Char Char Char Char,ft"/>
    <w:basedOn w:val="a0"/>
    <w:link w:val="afb"/>
    <w:rsid w:val="007328BE"/>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b">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
    <w:basedOn w:val="a1"/>
    <w:link w:val="afa"/>
    <w:rsid w:val="007328BE"/>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
    <w:rsid w:val="007328BE"/>
    <w:rPr>
      <w:vertAlign w:val="superscript"/>
    </w:rPr>
  </w:style>
  <w:style w:type="character" w:customStyle="1" w:styleId="30">
    <w:name w:val="Заголовок 3 Знак"/>
    <w:basedOn w:val="a1"/>
    <w:link w:val="3"/>
    <w:uiPriority w:val="9"/>
    <w:rsid w:val="0040299D"/>
    <w:rPr>
      <w:rFonts w:ascii="Arial" w:eastAsia="Times New Roman" w:hAnsi="Arial" w:cs="Arial"/>
      <w:b/>
      <w:bCs/>
      <w:sz w:val="26"/>
      <w:szCs w:val="26"/>
      <w:lang w:eastAsia="ru-RU"/>
    </w:rPr>
  </w:style>
  <w:style w:type="character" w:customStyle="1" w:styleId="40">
    <w:name w:val="Заголовок 4 Знак"/>
    <w:basedOn w:val="a1"/>
    <w:link w:val="4"/>
    <w:uiPriority w:val="9"/>
    <w:rsid w:val="0040299D"/>
    <w:rPr>
      <w:rFonts w:ascii="Times New Roman" w:eastAsia="Times New Roman" w:hAnsi="Times New Roman" w:cs="Times New Roman"/>
      <w:sz w:val="28"/>
      <w:szCs w:val="20"/>
      <w:lang w:eastAsia="ru-RU"/>
    </w:rPr>
  </w:style>
  <w:style w:type="character" w:customStyle="1" w:styleId="50">
    <w:name w:val="Заголовок 5 Знак"/>
    <w:basedOn w:val="a1"/>
    <w:link w:val="5"/>
    <w:uiPriority w:val="9"/>
    <w:rsid w:val="0040299D"/>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
    <w:rsid w:val="0040299D"/>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40299D"/>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40299D"/>
    <w:rPr>
      <w:rFonts w:ascii="Times New Roman" w:eastAsia="Times New Roman" w:hAnsi="Times New Roman" w:cs="Times New Roman"/>
      <w:sz w:val="28"/>
      <w:szCs w:val="20"/>
      <w:lang w:eastAsia="ru-RU"/>
    </w:rPr>
  </w:style>
  <w:style w:type="character" w:customStyle="1" w:styleId="90">
    <w:name w:val="Заголовок 9 Знак"/>
    <w:basedOn w:val="a1"/>
    <w:link w:val="9"/>
    <w:rsid w:val="0040299D"/>
    <w:rPr>
      <w:rFonts w:ascii="Arial" w:eastAsia="Times New Roman" w:hAnsi="Arial" w:cs="Arial"/>
      <w:lang w:eastAsia="ru-RU"/>
    </w:rPr>
  </w:style>
  <w:style w:type="character" w:customStyle="1" w:styleId="Absatz-Standardschriftart">
    <w:name w:val="Absatz-Standardschriftart"/>
    <w:rsid w:val="0040299D"/>
  </w:style>
  <w:style w:type="character" w:customStyle="1" w:styleId="WW-Absatz-Standardschriftart">
    <w:name w:val="WW-Absatz-Standardschriftart"/>
    <w:rsid w:val="0040299D"/>
  </w:style>
  <w:style w:type="character" w:customStyle="1" w:styleId="WW-Absatz-Standardschriftart1">
    <w:name w:val="WW-Absatz-Standardschriftart1"/>
    <w:rsid w:val="0040299D"/>
  </w:style>
  <w:style w:type="character" w:customStyle="1" w:styleId="WW-Absatz-Standardschriftart11">
    <w:name w:val="WW-Absatz-Standardschriftart11"/>
    <w:rsid w:val="0040299D"/>
  </w:style>
  <w:style w:type="character" w:customStyle="1" w:styleId="WW-Absatz-Standardschriftart111">
    <w:name w:val="WW-Absatz-Standardschriftart111"/>
    <w:rsid w:val="0040299D"/>
  </w:style>
  <w:style w:type="character" w:customStyle="1" w:styleId="WW-Absatz-Standardschriftart1111">
    <w:name w:val="WW-Absatz-Standardschriftart1111"/>
    <w:rsid w:val="0040299D"/>
  </w:style>
  <w:style w:type="character" w:customStyle="1" w:styleId="WW-Absatz-Standardschriftart11111">
    <w:name w:val="WW-Absatz-Standardschriftart11111"/>
    <w:rsid w:val="0040299D"/>
  </w:style>
  <w:style w:type="character" w:customStyle="1" w:styleId="WW-Absatz-Standardschriftart111111">
    <w:name w:val="WW-Absatz-Standardschriftart111111"/>
    <w:rsid w:val="0040299D"/>
  </w:style>
  <w:style w:type="character" w:customStyle="1" w:styleId="WW-Absatz-Standardschriftart1111111">
    <w:name w:val="WW-Absatz-Standardschriftart1111111"/>
    <w:rsid w:val="0040299D"/>
  </w:style>
  <w:style w:type="character" w:customStyle="1" w:styleId="22">
    <w:name w:val="Основной шрифт абзаца2"/>
    <w:rsid w:val="0040299D"/>
  </w:style>
  <w:style w:type="character" w:customStyle="1" w:styleId="WW-Absatz-Standardschriftart11111111">
    <w:name w:val="WW-Absatz-Standardschriftart11111111"/>
    <w:rsid w:val="0040299D"/>
  </w:style>
  <w:style w:type="character" w:customStyle="1" w:styleId="WW-Absatz-Standardschriftart111111111">
    <w:name w:val="WW-Absatz-Standardschriftart111111111"/>
    <w:rsid w:val="0040299D"/>
  </w:style>
  <w:style w:type="character" w:customStyle="1" w:styleId="WW-Absatz-Standardschriftart1111111111">
    <w:name w:val="WW-Absatz-Standardschriftart1111111111"/>
    <w:rsid w:val="0040299D"/>
  </w:style>
  <w:style w:type="character" w:customStyle="1" w:styleId="WW-Absatz-Standardschriftart11111111111">
    <w:name w:val="WW-Absatz-Standardschriftart11111111111"/>
    <w:rsid w:val="0040299D"/>
  </w:style>
  <w:style w:type="character" w:customStyle="1" w:styleId="13">
    <w:name w:val="Основной шрифт абзаца1"/>
    <w:rsid w:val="0040299D"/>
  </w:style>
  <w:style w:type="character" w:customStyle="1" w:styleId="WW-Absatz-Standardschriftart111111111111">
    <w:name w:val="WW-Absatz-Standardschriftart111111111111"/>
    <w:rsid w:val="0040299D"/>
  </w:style>
  <w:style w:type="character" w:customStyle="1" w:styleId="afd">
    <w:name w:val="Цветовое выделение"/>
    <w:rsid w:val="0040299D"/>
    <w:rPr>
      <w:b/>
      <w:color w:val="26282F"/>
      <w:sz w:val="26"/>
    </w:rPr>
  </w:style>
  <w:style w:type="character" w:customStyle="1" w:styleId="afe">
    <w:name w:val="Гипертекстовая ссылка"/>
    <w:basedOn w:val="afd"/>
    <w:uiPriority w:val="99"/>
    <w:rsid w:val="0040299D"/>
    <w:rPr>
      <w:rFonts w:cs="Times New Roman"/>
      <w:color w:val="106BBE"/>
      <w:szCs w:val="26"/>
    </w:rPr>
  </w:style>
  <w:style w:type="character" w:customStyle="1" w:styleId="aff">
    <w:name w:val="Символ нумерации"/>
    <w:rsid w:val="0040299D"/>
  </w:style>
  <w:style w:type="character" w:customStyle="1" w:styleId="14">
    <w:name w:val="Знак примечания1"/>
    <w:basedOn w:val="22"/>
    <w:rsid w:val="0040299D"/>
  </w:style>
  <w:style w:type="character" w:customStyle="1" w:styleId="aff0">
    <w:name w:val="Текст примечания Знак"/>
    <w:basedOn w:val="22"/>
    <w:rsid w:val="0040299D"/>
  </w:style>
  <w:style w:type="character" w:customStyle="1" w:styleId="aff1">
    <w:name w:val="Тема примечания Знак"/>
    <w:basedOn w:val="aff0"/>
    <w:rsid w:val="0040299D"/>
    <w:rPr>
      <w:rFonts w:eastAsia="Lucida Sans Unicode"/>
      <w:b/>
      <w:bCs/>
      <w:kern w:val="1"/>
    </w:rPr>
  </w:style>
  <w:style w:type="paragraph" w:customStyle="1" w:styleId="aff2">
    <w:name w:val="Заголовок"/>
    <w:basedOn w:val="a0"/>
    <w:next w:val="ae"/>
    <w:rsid w:val="0040299D"/>
    <w:pPr>
      <w:keepNext/>
      <w:widowControl w:val="0"/>
      <w:suppressAutoHyphens/>
      <w:spacing w:before="240" w:after="120" w:line="240" w:lineRule="auto"/>
    </w:pPr>
    <w:rPr>
      <w:rFonts w:ascii="Arial" w:eastAsia="Lucida Sans Unicode" w:hAnsi="Arial" w:cs="Tahoma"/>
      <w:kern w:val="1"/>
      <w:sz w:val="28"/>
      <w:szCs w:val="28"/>
      <w:lang w:eastAsia="ar-SA"/>
    </w:rPr>
  </w:style>
  <w:style w:type="paragraph" w:styleId="aff3">
    <w:name w:val="List"/>
    <w:basedOn w:val="ae"/>
    <w:uiPriority w:val="99"/>
    <w:rsid w:val="0040299D"/>
    <w:pPr>
      <w:widowControl w:val="0"/>
      <w:suppressAutoHyphens/>
      <w:spacing w:line="240" w:lineRule="auto"/>
    </w:pPr>
    <w:rPr>
      <w:rFonts w:ascii="Times New Roman" w:eastAsia="Lucida Sans Unicode" w:hAnsi="Times New Roman" w:cs="Tahoma"/>
      <w:kern w:val="1"/>
      <w:sz w:val="24"/>
      <w:szCs w:val="24"/>
      <w:lang w:eastAsia="ar-SA"/>
    </w:rPr>
  </w:style>
  <w:style w:type="paragraph" w:customStyle="1" w:styleId="31">
    <w:name w:val="Название3"/>
    <w:basedOn w:val="a0"/>
    <w:rsid w:val="0040299D"/>
    <w:pPr>
      <w:widowControl w:val="0"/>
      <w:suppressLineNumbers/>
      <w:suppressAutoHyphens/>
      <w:spacing w:before="120" w:after="120" w:line="240" w:lineRule="auto"/>
    </w:pPr>
    <w:rPr>
      <w:rFonts w:ascii="Times New Roman" w:eastAsia="Lucida Sans Unicode" w:hAnsi="Times New Roman" w:cs="Tahoma"/>
      <w:i/>
      <w:iCs/>
      <w:kern w:val="1"/>
      <w:sz w:val="24"/>
      <w:szCs w:val="24"/>
      <w:lang w:eastAsia="ar-SA"/>
    </w:rPr>
  </w:style>
  <w:style w:type="paragraph" w:customStyle="1" w:styleId="32">
    <w:name w:val="Указатель3"/>
    <w:basedOn w:val="a0"/>
    <w:rsid w:val="0040299D"/>
    <w:pPr>
      <w:widowControl w:val="0"/>
      <w:suppressLineNumbers/>
      <w:suppressAutoHyphens/>
      <w:spacing w:after="0" w:line="240" w:lineRule="auto"/>
    </w:pPr>
    <w:rPr>
      <w:rFonts w:ascii="Times New Roman" w:eastAsia="Lucida Sans Unicode" w:hAnsi="Times New Roman" w:cs="Tahoma"/>
      <w:kern w:val="1"/>
      <w:sz w:val="24"/>
      <w:szCs w:val="24"/>
      <w:lang w:eastAsia="ar-SA"/>
    </w:rPr>
  </w:style>
  <w:style w:type="paragraph" w:customStyle="1" w:styleId="23">
    <w:name w:val="Название2"/>
    <w:basedOn w:val="a0"/>
    <w:rsid w:val="0040299D"/>
    <w:pPr>
      <w:widowControl w:val="0"/>
      <w:suppressLineNumbers/>
      <w:suppressAutoHyphens/>
      <w:spacing w:before="120" w:after="120" w:line="240" w:lineRule="auto"/>
    </w:pPr>
    <w:rPr>
      <w:rFonts w:ascii="Times New Roman" w:eastAsia="Lucida Sans Unicode" w:hAnsi="Times New Roman" w:cs="Tahoma"/>
      <w:i/>
      <w:iCs/>
      <w:kern w:val="1"/>
      <w:sz w:val="24"/>
      <w:szCs w:val="24"/>
      <w:lang w:eastAsia="ar-SA"/>
    </w:rPr>
  </w:style>
  <w:style w:type="paragraph" w:customStyle="1" w:styleId="24">
    <w:name w:val="Указатель2"/>
    <w:basedOn w:val="a0"/>
    <w:rsid w:val="0040299D"/>
    <w:pPr>
      <w:widowControl w:val="0"/>
      <w:suppressLineNumbers/>
      <w:suppressAutoHyphens/>
      <w:spacing w:after="0" w:line="240" w:lineRule="auto"/>
    </w:pPr>
    <w:rPr>
      <w:rFonts w:ascii="Times New Roman" w:eastAsia="Lucida Sans Unicode" w:hAnsi="Times New Roman" w:cs="Tahoma"/>
      <w:kern w:val="1"/>
      <w:sz w:val="24"/>
      <w:szCs w:val="24"/>
      <w:lang w:eastAsia="ar-SA"/>
    </w:rPr>
  </w:style>
  <w:style w:type="paragraph" w:customStyle="1" w:styleId="15">
    <w:name w:val="Название1"/>
    <w:basedOn w:val="a0"/>
    <w:rsid w:val="0040299D"/>
    <w:pPr>
      <w:widowControl w:val="0"/>
      <w:suppressLineNumbers/>
      <w:suppressAutoHyphens/>
      <w:spacing w:before="120" w:after="120" w:line="240" w:lineRule="auto"/>
    </w:pPr>
    <w:rPr>
      <w:rFonts w:ascii="Times New Roman" w:eastAsia="Lucida Sans Unicode" w:hAnsi="Times New Roman" w:cs="Tahoma"/>
      <w:i/>
      <w:iCs/>
      <w:kern w:val="1"/>
      <w:sz w:val="24"/>
      <w:szCs w:val="24"/>
      <w:lang w:eastAsia="ar-SA"/>
    </w:rPr>
  </w:style>
  <w:style w:type="paragraph" w:customStyle="1" w:styleId="16">
    <w:name w:val="Указатель1"/>
    <w:basedOn w:val="a0"/>
    <w:rsid w:val="0040299D"/>
    <w:pPr>
      <w:widowControl w:val="0"/>
      <w:suppressLineNumbers/>
      <w:suppressAutoHyphens/>
      <w:spacing w:after="0" w:line="240" w:lineRule="auto"/>
    </w:pPr>
    <w:rPr>
      <w:rFonts w:ascii="Times New Roman" w:eastAsia="Lucida Sans Unicode" w:hAnsi="Times New Roman" w:cs="Tahoma"/>
      <w:kern w:val="1"/>
      <w:sz w:val="24"/>
      <w:szCs w:val="24"/>
      <w:lang w:eastAsia="ar-SA"/>
    </w:rPr>
  </w:style>
  <w:style w:type="paragraph" w:customStyle="1" w:styleId="aff4">
    <w:name w:val="Нормальный (таблица)"/>
    <w:basedOn w:val="a0"/>
    <w:next w:val="a0"/>
    <w:uiPriority w:val="99"/>
    <w:rsid w:val="0040299D"/>
    <w:pPr>
      <w:widowControl w:val="0"/>
      <w:suppressAutoHyphens/>
      <w:spacing w:after="0" w:line="240" w:lineRule="auto"/>
      <w:jc w:val="both"/>
    </w:pPr>
    <w:rPr>
      <w:rFonts w:ascii="Times New Roman" w:eastAsia="Lucida Sans Unicode" w:hAnsi="Times New Roman" w:cs="Times New Roman"/>
      <w:kern w:val="1"/>
      <w:sz w:val="24"/>
      <w:szCs w:val="24"/>
      <w:lang w:eastAsia="ar-SA"/>
    </w:rPr>
  </w:style>
  <w:style w:type="paragraph" w:customStyle="1" w:styleId="aff5">
    <w:name w:val="Прижатый влево"/>
    <w:basedOn w:val="a0"/>
    <w:next w:val="a0"/>
    <w:uiPriority w:val="99"/>
    <w:rsid w:val="0040299D"/>
    <w:pPr>
      <w:widowControl w:val="0"/>
      <w:suppressAutoHyphens/>
      <w:spacing w:after="0" w:line="240" w:lineRule="auto"/>
    </w:pPr>
    <w:rPr>
      <w:rFonts w:ascii="Times New Roman" w:eastAsia="Lucida Sans Unicode" w:hAnsi="Times New Roman" w:cs="Times New Roman"/>
      <w:kern w:val="1"/>
      <w:sz w:val="24"/>
      <w:szCs w:val="24"/>
      <w:lang w:eastAsia="ar-SA"/>
    </w:rPr>
  </w:style>
  <w:style w:type="paragraph" w:customStyle="1" w:styleId="17">
    <w:name w:val="Абзац списка1"/>
    <w:basedOn w:val="a0"/>
    <w:rsid w:val="0040299D"/>
    <w:pPr>
      <w:suppressAutoHyphens/>
      <w:ind w:left="720"/>
    </w:pPr>
    <w:rPr>
      <w:rFonts w:ascii="Calibri" w:eastAsia="Lucida Sans Unicode" w:hAnsi="Calibri" w:cs="Times New Roman"/>
      <w:kern w:val="1"/>
      <w:lang w:eastAsia="ar-SA"/>
    </w:rPr>
  </w:style>
  <w:style w:type="paragraph" w:styleId="aff6">
    <w:name w:val="Subtitle"/>
    <w:aliases w:val="Подзаголовок Знак Знак,Подзаголовок Знак Знак Знак,Подзаголовок Знак Знак Знак Знак Знак Знак Знак,Подзаголовок Знак Знак Знак Знак Знак"/>
    <w:basedOn w:val="a0"/>
    <w:next w:val="ae"/>
    <w:link w:val="aff7"/>
    <w:qFormat/>
    <w:rsid w:val="0040299D"/>
    <w:pPr>
      <w:widowControl w:val="0"/>
      <w:spacing w:after="0" w:line="240" w:lineRule="auto"/>
      <w:jc w:val="center"/>
    </w:pPr>
    <w:rPr>
      <w:rFonts w:ascii="Times New Roman" w:eastAsia="Lucida Sans Unicode" w:hAnsi="Times New Roman" w:cs="Times New Roman"/>
      <w:kern w:val="1"/>
      <w:sz w:val="28"/>
      <w:szCs w:val="24"/>
      <w:lang w:eastAsia="ar-SA"/>
    </w:rPr>
  </w:style>
  <w:style w:type="character" w:customStyle="1" w:styleId="aff7">
    <w:name w:val="Подзаголовок Знак"/>
    <w:aliases w:val="Подзаголовок Знак Знак Знак1,Подзаголовок Знак Знак Знак Знак,Подзаголовок Знак Знак Знак Знак Знак Знак Знак Знак,Подзаголовок Знак Знак Знак Знак Знак Знак"/>
    <w:basedOn w:val="a1"/>
    <w:link w:val="aff6"/>
    <w:rsid w:val="0040299D"/>
    <w:rPr>
      <w:rFonts w:ascii="Times New Roman" w:eastAsia="Lucida Sans Unicode" w:hAnsi="Times New Roman" w:cs="Times New Roman"/>
      <w:kern w:val="1"/>
      <w:sz w:val="28"/>
      <w:szCs w:val="24"/>
      <w:lang w:eastAsia="ar-SA"/>
    </w:rPr>
  </w:style>
  <w:style w:type="paragraph" w:customStyle="1" w:styleId="aff8">
    <w:name w:val="Содержимое таблицы"/>
    <w:basedOn w:val="a0"/>
    <w:rsid w:val="0040299D"/>
    <w:pPr>
      <w:widowControl w:val="0"/>
      <w:suppressLineNumbers/>
      <w:suppressAutoHyphens/>
      <w:spacing w:after="0" w:line="240" w:lineRule="auto"/>
    </w:pPr>
    <w:rPr>
      <w:rFonts w:ascii="Times New Roman" w:eastAsia="Lucida Sans Unicode" w:hAnsi="Times New Roman" w:cs="Times New Roman"/>
      <w:kern w:val="1"/>
      <w:sz w:val="24"/>
      <w:szCs w:val="24"/>
      <w:lang w:eastAsia="ar-SA"/>
    </w:rPr>
  </w:style>
  <w:style w:type="paragraph" w:customStyle="1" w:styleId="aff9">
    <w:name w:val="Заголовок таблицы"/>
    <w:basedOn w:val="aff8"/>
    <w:rsid w:val="0040299D"/>
  </w:style>
  <w:style w:type="paragraph" w:customStyle="1" w:styleId="18">
    <w:name w:val="Текст примечания1"/>
    <w:basedOn w:val="a0"/>
    <w:rsid w:val="0040299D"/>
    <w:pPr>
      <w:widowControl w:val="0"/>
      <w:suppressAutoHyphens/>
      <w:spacing w:after="0" w:line="240" w:lineRule="auto"/>
    </w:pPr>
    <w:rPr>
      <w:rFonts w:ascii="Times New Roman" w:eastAsia="Lucida Sans Unicode" w:hAnsi="Times New Roman" w:cs="Times New Roman"/>
      <w:kern w:val="1"/>
      <w:sz w:val="20"/>
      <w:szCs w:val="20"/>
      <w:lang w:eastAsia="ar-SA"/>
    </w:rPr>
  </w:style>
  <w:style w:type="paragraph" w:styleId="affa">
    <w:name w:val="annotation text"/>
    <w:basedOn w:val="a0"/>
    <w:link w:val="19"/>
    <w:unhideWhenUsed/>
    <w:rsid w:val="0040299D"/>
    <w:pPr>
      <w:spacing w:line="240" w:lineRule="auto"/>
    </w:pPr>
    <w:rPr>
      <w:sz w:val="20"/>
      <w:szCs w:val="20"/>
    </w:rPr>
  </w:style>
  <w:style w:type="character" w:customStyle="1" w:styleId="19">
    <w:name w:val="Текст примечания Знак1"/>
    <w:basedOn w:val="a1"/>
    <w:link w:val="affa"/>
    <w:uiPriority w:val="99"/>
    <w:semiHidden/>
    <w:rsid w:val="0040299D"/>
    <w:rPr>
      <w:sz w:val="20"/>
      <w:szCs w:val="20"/>
    </w:rPr>
  </w:style>
  <w:style w:type="paragraph" w:styleId="affb">
    <w:name w:val="annotation subject"/>
    <w:basedOn w:val="18"/>
    <w:next w:val="18"/>
    <w:link w:val="1a"/>
    <w:rsid w:val="0040299D"/>
    <w:rPr>
      <w:b/>
      <w:bCs/>
    </w:rPr>
  </w:style>
  <w:style w:type="character" w:customStyle="1" w:styleId="1a">
    <w:name w:val="Тема примечания Знак1"/>
    <w:basedOn w:val="19"/>
    <w:link w:val="affb"/>
    <w:uiPriority w:val="99"/>
    <w:rsid w:val="0040299D"/>
    <w:rPr>
      <w:rFonts w:ascii="Times New Roman" w:eastAsia="Lucida Sans Unicode" w:hAnsi="Times New Roman" w:cs="Times New Roman"/>
      <w:b/>
      <w:bCs/>
      <w:kern w:val="1"/>
      <w:lang w:eastAsia="ar-SA"/>
    </w:rPr>
  </w:style>
  <w:style w:type="paragraph" w:styleId="affc">
    <w:name w:val="footer"/>
    <w:basedOn w:val="a0"/>
    <w:link w:val="affd"/>
    <w:uiPriority w:val="99"/>
    <w:rsid w:val="0040299D"/>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d">
    <w:name w:val="Нижний колонтитул Знак"/>
    <w:basedOn w:val="a1"/>
    <w:link w:val="affc"/>
    <w:uiPriority w:val="99"/>
    <w:rsid w:val="0040299D"/>
    <w:rPr>
      <w:rFonts w:ascii="Times New Roman" w:eastAsia="Times New Roman" w:hAnsi="Times New Roman" w:cs="Times New Roman"/>
      <w:sz w:val="20"/>
      <w:szCs w:val="20"/>
      <w:lang w:eastAsia="ru-RU"/>
    </w:rPr>
  </w:style>
  <w:style w:type="character" w:styleId="affe">
    <w:name w:val="Emphasis"/>
    <w:uiPriority w:val="20"/>
    <w:qFormat/>
    <w:rsid w:val="0040299D"/>
    <w:rPr>
      <w:i/>
      <w:iCs/>
    </w:rPr>
  </w:style>
  <w:style w:type="character" w:customStyle="1" w:styleId="1b">
    <w:name w:val="Текст выноски Знак1"/>
    <w:aliases w:val=" Знак Знак"/>
    <w:rsid w:val="0040299D"/>
    <w:rPr>
      <w:rFonts w:ascii="Tahoma" w:eastAsia="Lucida Sans Unicode" w:hAnsi="Tahoma" w:cs="Tahoma"/>
      <w:kern w:val="1"/>
      <w:sz w:val="16"/>
      <w:szCs w:val="16"/>
      <w:lang w:val="ru-RU" w:eastAsia="ar-SA" w:bidi="ar-SA"/>
    </w:rPr>
  </w:style>
  <w:style w:type="paragraph" w:customStyle="1" w:styleId="ConsPlusCell">
    <w:name w:val="ConsPlusCell"/>
    <w:rsid w:val="0040299D"/>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1c">
    <w:name w:val="Знак1"/>
    <w:basedOn w:val="a0"/>
    <w:rsid w:val="0040299D"/>
    <w:pPr>
      <w:spacing w:before="100" w:beforeAutospacing="1" w:after="100" w:afterAutospacing="1" w:line="240" w:lineRule="auto"/>
    </w:pPr>
    <w:rPr>
      <w:rFonts w:ascii="Tahoma" w:eastAsia="Times New Roman" w:hAnsi="Tahoma" w:cs="Times New Roman"/>
      <w:sz w:val="20"/>
      <w:szCs w:val="20"/>
      <w:lang w:val="en-US"/>
    </w:rPr>
  </w:style>
  <w:style w:type="paragraph" w:styleId="25">
    <w:name w:val="Body Text Indent 2"/>
    <w:basedOn w:val="a0"/>
    <w:link w:val="26"/>
    <w:rsid w:val="0040299D"/>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26">
    <w:name w:val="Основной текст с отступом 2 Знак"/>
    <w:basedOn w:val="a1"/>
    <w:link w:val="25"/>
    <w:rsid w:val="0040299D"/>
    <w:rPr>
      <w:rFonts w:ascii="Times New Roman" w:eastAsia="Times New Roman" w:hAnsi="Times New Roman" w:cs="Times New Roman"/>
      <w:sz w:val="28"/>
      <w:szCs w:val="20"/>
      <w:lang w:eastAsia="ru-RU"/>
    </w:rPr>
  </w:style>
  <w:style w:type="paragraph" w:customStyle="1" w:styleId="ConsNormal">
    <w:name w:val="ConsNormal"/>
    <w:rsid w:val="0040299D"/>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27">
    <w:name w:val="Body Text 2"/>
    <w:basedOn w:val="a0"/>
    <w:link w:val="28"/>
    <w:rsid w:val="0040299D"/>
    <w:pPr>
      <w:spacing w:after="0" w:line="240" w:lineRule="auto"/>
      <w:jc w:val="both"/>
    </w:pPr>
    <w:rPr>
      <w:rFonts w:ascii="Times New Roman" w:eastAsia="Times New Roman" w:hAnsi="Times New Roman" w:cs="Times New Roman"/>
      <w:sz w:val="24"/>
      <w:szCs w:val="20"/>
      <w:lang w:eastAsia="ru-RU"/>
    </w:rPr>
  </w:style>
  <w:style w:type="character" w:customStyle="1" w:styleId="28">
    <w:name w:val="Основной текст 2 Знак"/>
    <w:basedOn w:val="a1"/>
    <w:link w:val="27"/>
    <w:rsid w:val="0040299D"/>
    <w:rPr>
      <w:rFonts w:ascii="Times New Roman" w:eastAsia="Times New Roman" w:hAnsi="Times New Roman" w:cs="Times New Roman"/>
      <w:sz w:val="24"/>
      <w:szCs w:val="20"/>
      <w:lang w:eastAsia="ru-RU"/>
    </w:rPr>
  </w:style>
  <w:style w:type="paragraph" w:styleId="33">
    <w:name w:val="Body Text Indent 3"/>
    <w:basedOn w:val="a0"/>
    <w:link w:val="34"/>
    <w:rsid w:val="0040299D"/>
    <w:pPr>
      <w:spacing w:after="0" w:line="240" w:lineRule="auto"/>
      <w:ind w:left="1080" w:hanging="360"/>
      <w:jc w:val="both"/>
    </w:pPr>
    <w:rPr>
      <w:rFonts w:ascii="Times New Roman" w:eastAsia="Times New Roman" w:hAnsi="Times New Roman" w:cs="Times New Roman"/>
      <w:szCs w:val="20"/>
      <w:lang w:eastAsia="ru-RU"/>
    </w:rPr>
  </w:style>
  <w:style w:type="character" w:customStyle="1" w:styleId="34">
    <w:name w:val="Основной текст с отступом 3 Знак"/>
    <w:basedOn w:val="a1"/>
    <w:link w:val="33"/>
    <w:rsid w:val="0040299D"/>
    <w:rPr>
      <w:rFonts w:ascii="Times New Roman" w:eastAsia="Times New Roman" w:hAnsi="Times New Roman" w:cs="Times New Roman"/>
      <w:szCs w:val="20"/>
      <w:lang w:eastAsia="ru-RU"/>
    </w:rPr>
  </w:style>
  <w:style w:type="paragraph" w:styleId="35">
    <w:name w:val="Body Text 3"/>
    <w:basedOn w:val="a0"/>
    <w:link w:val="36"/>
    <w:rsid w:val="0040299D"/>
    <w:pPr>
      <w:spacing w:after="0" w:line="240" w:lineRule="auto"/>
      <w:jc w:val="both"/>
    </w:pPr>
    <w:rPr>
      <w:rFonts w:ascii="Times New Roman" w:eastAsia="Times New Roman" w:hAnsi="Times New Roman" w:cs="Times New Roman"/>
      <w:sz w:val="28"/>
      <w:szCs w:val="20"/>
      <w:lang w:eastAsia="ru-RU"/>
    </w:rPr>
  </w:style>
  <w:style w:type="character" w:customStyle="1" w:styleId="36">
    <w:name w:val="Основной текст 3 Знак"/>
    <w:basedOn w:val="a1"/>
    <w:link w:val="35"/>
    <w:rsid w:val="0040299D"/>
    <w:rPr>
      <w:rFonts w:ascii="Times New Roman" w:eastAsia="Times New Roman" w:hAnsi="Times New Roman" w:cs="Times New Roman"/>
      <w:sz w:val="28"/>
      <w:szCs w:val="20"/>
      <w:lang w:eastAsia="ru-RU"/>
    </w:rPr>
  </w:style>
  <w:style w:type="paragraph" w:customStyle="1" w:styleId="contentheader2cols">
    <w:name w:val="contentheader2cols"/>
    <w:basedOn w:val="a0"/>
    <w:rsid w:val="0040299D"/>
    <w:pPr>
      <w:spacing w:before="60" w:after="0" w:line="240" w:lineRule="auto"/>
      <w:ind w:left="300"/>
    </w:pPr>
    <w:rPr>
      <w:rFonts w:ascii="Times New Roman" w:eastAsia="Times New Roman" w:hAnsi="Times New Roman" w:cs="Times New Roman"/>
      <w:b/>
      <w:bCs/>
      <w:color w:val="3560A7"/>
      <w:sz w:val="26"/>
      <w:szCs w:val="26"/>
      <w:lang w:eastAsia="ru-RU"/>
    </w:rPr>
  </w:style>
  <w:style w:type="paragraph" w:customStyle="1" w:styleId="29">
    <w:name w:val="Знак2 Знак Знак Знак Знак Знак Знак Знак Знак Знак Знак Знак Знак Знак Знак Знак"/>
    <w:basedOn w:val="a0"/>
    <w:rsid w:val="0040299D"/>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heading">
    <w:name w:val="heading"/>
    <w:basedOn w:val="a0"/>
    <w:rsid w:val="0040299D"/>
    <w:pPr>
      <w:spacing w:before="240" w:after="100" w:afterAutospacing="1" w:line="240" w:lineRule="auto"/>
      <w:ind w:firstLine="225"/>
    </w:pPr>
    <w:rPr>
      <w:rFonts w:ascii="Verdana" w:eastAsia="Times New Roman" w:hAnsi="Verdana" w:cs="Times New Roman"/>
      <w:color w:val="000000"/>
      <w:sz w:val="16"/>
      <w:szCs w:val="20"/>
      <w:lang w:eastAsia="ru-RU"/>
    </w:rPr>
  </w:style>
  <w:style w:type="paragraph" w:customStyle="1" w:styleId="section2">
    <w:name w:val="section2"/>
    <w:basedOn w:val="a0"/>
    <w:rsid w:val="0040299D"/>
    <w:pPr>
      <w:spacing w:before="240" w:after="100" w:line="240" w:lineRule="auto"/>
      <w:ind w:firstLine="225"/>
    </w:pPr>
    <w:rPr>
      <w:rFonts w:ascii="Verdana" w:eastAsia="Times New Roman" w:hAnsi="Verdana" w:cs="Times New Roman"/>
      <w:color w:val="000000"/>
      <w:sz w:val="16"/>
      <w:szCs w:val="24"/>
      <w:lang w:eastAsia="ru-RU"/>
    </w:rPr>
  </w:style>
  <w:style w:type="paragraph" w:customStyle="1" w:styleId="2a">
    <w:name w:val="Знак2 Знак Знак Знак Знак Знак Знак Знак Знак Знак Знак Знак Знак Знак Знак Знак"/>
    <w:basedOn w:val="a0"/>
    <w:rsid w:val="0040299D"/>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37">
    <w:name w:val="Знак Знак3"/>
    <w:locked/>
    <w:rsid w:val="0040299D"/>
    <w:rPr>
      <w:sz w:val="28"/>
      <w:lang w:val="ru-RU" w:eastAsia="ru-RU" w:bidi="ar-SA"/>
    </w:rPr>
  </w:style>
  <w:style w:type="character" w:customStyle="1" w:styleId="1d">
    <w:name w:val="Знак Знак1"/>
    <w:rsid w:val="0040299D"/>
    <w:rPr>
      <w:sz w:val="28"/>
      <w:lang w:val="ru-RU" w:eastAsia="ru-RU" w:bidi="ar-SA"/>
    </w:rPr>
  </w:style>
  <w:style w:type="paragraph" w:styleId="2">
    <w:name w:val="List Bullet 2"/>
    <w:basedOn w:val="a0"/>
    <w:autoRedefine/>
    <w:rsid w:val="0040299D"/>
    <w:pPr>
      <w:numPr>
        <w:numId w:val="1"/>
      </w:numPr>
      <w:tabs>
        <w:tab w:val="clear" w:pos="643"/>
      </w:tabs>
      <w:spacing w:after="0" w:line="240" w:lineRule="auto"/>
      <w:ind w:left="0" w:firstLine="355"/>
      <w:jc w:val="both"/>
    </w:pPr>
    <w:rPr>
      <w:rFonts w:ascii="Times New Roman" w:eastAsia="Times New Roman" w:hAnsi="Times New Roman" w:cs="Times New Roman"/>
      <w:sz w:val="28"/>
      <w:szCs w:val="28"/>
      <w:lang w:eastAsia="ru-RU"/>
    </w:rPr>
  </w:style>
  <w:style w:type="character" w:customStyle="1" w:styleId="61">
    <w:name w:val="Знак Знак6"/>
    <w:locked/>
    <w:rsid w:val="0040299D"/>
    <w:rPr>
      <w:b/>
      <w:bCs/>
      <w:sz w:val="28"/>
      <w:szCs w:val="28"/>
      <w:lang w:bidi="ar-SA"/>
    </w:rPr>
  </w:style>
  <w:style w:type="character" w:customStyle="1" w:styleId="81">
    <w:name w:val="Знак Знак8"/>
    <w:locked/>
    <w:rsid w:val="0040299D"/>
    <w:rPr>
      <w:sz w:val="28"/>
      <w:szCs w:val="28"/>
      <w:lang w:bidi="ar-SA"/>
    </w:rPr>
  </w:style>
  <w:style w:type="paragraph" w:styleId="afff">
    <w:name w:val="Document Map"/>
    <w:basedOn w:val="a0"/>
    <w:link w:val="afff0"/>
    <w:uiPriority w:val="99"/>
    <w:rsid w:val="0040299D"/>
    <w:pPr>
      <w:shd w:val="clear" w:color="auto" w:fill="000080"/>
      <w:spacing w:after="0" w:line="240" w:lineRule="auto"/>
    </w:pPr>
    <w:rPr>
      <w:rFonts w:ascii="Tahoma" w:eastAsia="Times New Roman" w:hAnsi="Tahoma" w:cs="Tahoma"/>
      <w:sz w:val="20"/>
      <w:szCs w:val="20"/>
    </w:rPr>
  </w:style>
  <w:style w:type="character" w:customStyle="1" w:styleId="afff0">
    <w:name w:val="Схема документа Знак"/>
    <w:basedOn w:val="a1"/>
    <w:link w:val="afff"/>
    <w:uiPriority w:val="99"/>
    <w:rsid w:val="0040299D"/>
    <w:rPr>
      <w:rFonts w:ascii="Tahoma" w:eastAsia="Times New Roman" w:hAnsi="Tahoma" w:cs="Tahoma"/>
      <w:sz w:val="20"/>
      <w:szCs w:val="20"/>
      <w:shd w:val="clear" w:color="auto" w:fill="000080"/>
    </w:rPr>
  </w:style>
  <w:style w:type="paragraph" w:customStyle="1" w:styleId="afff1">
    <w:name w:val="Внимание: Криминал!!"/>
    <w:basedOn w:val="a0"/>
    <w:next w:val="a0"/>
    <w:rsid w:val="0040299D"/>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2">
    <w:name w:val="Внимание: недобросовестность!"/>
    <w:basedOn w:val="a0"/>
    <w:next w:val="a0"/>
    <w:uiPriority w:val="99"/>
    <w:rsid w:val="0040299D"/>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3">
    <w:name w:val="Основное меню (преемственное)"/>
    <w:basedOn w:val="a0"/>
    <w:next w:val="a0"/>
    <w:uiPriority w:val="99"/>
    <w:rsid w:val="0040299D"/>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ff4">
    <w:name w:val="Заголовок статьи"/>
    <w:basedOn w:val="a0"/>
    <w:next w:val="a0"/>
    <w:rsid w:val="0040299D"/>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paragraph" w:customStyle="1" w:styleId="afff5">
    <w:name w:val="Интерактивный заголовок"/>
    <w:basedOn w:val="aff2"/>
    <w:next w:val="a0"/>
    <w:uiPriority w:val="99"/>
    <w:rsid w:val="0040299D"/>
    <w:pPr>
      <w:keepNext w:val="0"/>
      <w:suppressAutoHyphens w:val="0"/>
      <w:autoSpaceDE w:val="0"/>
      <w:autoSpaceDN w:val="0"/>
      <w:adjustRightInd w:val="0"/>
      <w:spacing w:before="0" w:after="0"/>
      <w:jc w:val="both"/>
    </w:pPr>
    <w:rPr>
      <w:rFonts w:eastAsia="Times New Roman" w:cs="Arial"/>
      <w:kern w:val="0"/>
      <w:sz w:val="24"/>
      <w:szCs w:val="24"/>
      <w:u w:val="single"/>
      <w:lang w:eastAsia="ru-RU"/>
    </w:rPr>
  </w:style>
  <w:style w:type="paragraph" w:customStyle="1" w:styleId="afff6">
    <w:name w:val="Интерфейс"/>
    <w:basedOn w:val="a0"/>
    <w:next w:val="a0"/>
    <w:rsid w:val="0040299D"/>
    <w:pPr>
      <w:widowControl w:val="0"/>
      <w:autoSpaceDE w:val="0"/>
      <w:autoSpaceDN w:val="0"/>
      <w:adjustRightInd w:val="0"/>
      <w:spacing w:after="0" w:line="240" w:lineRule="auto"/>
      <w:jc w:val="both"/>
    </w:pPr>
    <w:rPr>
      <w:rFonts w:ascii="Arial" w:eastAsia="Times New Roman" w:hAnsi="Arial" w:cs="Arial"/>
      <w:color w:val="F0F0F0"/>
      <w:lang w:eastAsia="ru-RU"/>
    </w:rPr>
  </w:style>
  <w:style w:type="paragraph" w:customStyle="1" w:styleId="afff7">
    <w:name w:val="Комментарий"/>
    <w:basedOn w:val="a0"/>
    <w:next w:val="a0"/>
    <w:uiPriority w:val="99"/>
    <w:rsid w:val="0040299D"/>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fff8">
    <w:name w:val="Информация об изменениях документа"/>
    <w:basedOn w:val="afff7"/>
    <w:next w:val="a0"/>
    <w:uiPriority w:val="99"/>
    <w:rsid w:val="0040299D"/>
    <w:pPr>
      <w:ind w:left="0"/>
    </w:pPr>
  </w:style>
  <w:style w:type="paragraph" w:customStyle="1" w:styleId="afff9">
    <w:name w:val="Текст (лев. подпись)"/>
    <w:basedOn w:val="a0"/>
    <w:next w:val="a0"/>
    <w:uiPriority w:val="99"/>
    <w:rsid w:val="0040299D"/>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a">
    <w:name w:val="Колонтитул (левый)"/>
    <w:basedOn w:val="afff9"/>
    <w:next w:val="a0"/>
    <w:uiPriority w:val="99"/>
    <w:rsid w:val="0040299D"/>
    <w:pPr>
      <w:jc w:val="both"/>
    </w:pPr>
    <w:rPr>
      <w:sz w:val="16"/>
      <w:szCs w:val="16"/>
    </w:rPr>
  </w:style>
  <w:style w:type="paragraph" w:customStyle="1" w:styleId="afffb">
    <w:name w:val="Текст (прав. подпись)"/>
    <w:basedOn w:val="a0"/>
    <w:next w:val="a0"/>
    <w:uiPriority w:val="99"/>
    <w:rsid w:val="0040299D"/>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c">
    <w:name w:val="Колонтитул (правый)"/>
    <w:basedOn w:val="afffb"/>
    <w:next w:val="a0"/>
    <w:uiPriority w:val="99"/>
    <w:rsid w:val="0040299D"/>
    <w:pPr>
      <w:jc w:val="both"/>
    </w:pPr>
    <w:rPr>
      <w:sz w:val="16"/>
      <w:szCs w:val="16"/>
    </w:rPr>
  </w:style>
  <w:style w:type="paragraph" w:customStyle="1" w:styleId="afffd">
    <w:name w:val="Комментарий пользователя"/>
    <w:basedOn w:val="afff7"/>
    <w:next w:val="a0"/>
    <w:uiPriority w:val="99"/>
    <w:rsid w:val="0040299D"/>
    <w:pPr>
      <w:ind w:left="0"/>
      <w:jc w:val="left"/>
    </w:pPr>
    <w:rPr>
      <w:i w:val="0"/>
      <w:iCs w:val="0"/>
      <w:color w:val="000080"/>
    </w:rPr>
  </w:style>
  <w:style w:type="paragraph" w:customStyle="1" w:styleId="afffe">
    <w:name w:val="Куда обратиться?"/>
    <w:basedOn w:val="a0"/>
    <w:next w:val="a0"/>
    <w:uiPriority w:val="99"/>
    <w:rsid w:val="0040299D"/>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
    <w:name w:val="Моноширинный"/>
    <w:basedOn w:val="a0"/>
    <w:next w:val="a0"/>
    <w:uiPriority w:val="99"/>
    <w:rsid w:val="0040299D"/>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ff0">
    <w:name w:val="Необходимые документы"/>
    <w:basedOn w:val="a0"/>
    <w:next w:val="a0"/>
    <w:uiPriority w:val="99"/>
    <w:rsid w:val="0040299D"/>
    <w:pPr>
      <w:widowControl w:val="0"/>
      <w:autoSpaceDE w:val="0"/>
      <w:autoSpaceDN w:val="0"/>
      <w:adjustRightInd w:val="0"/>
      <w:spacing w:after="0" w:line="240" w:lineRule="auto"/>
      <w:ind w:left="118"/>
      <w:jc w:val="both"/>
    </w:pPr>
    <w:rPr>
      <w:rFonts w:ascii="Arial" w:eastAsia="Times New Roman" w:hAnsi="Arial" w:cs="Arial"/>
      <w:sz w:val="24"/>
      <w:szCs w:val="24"/>
      <w:lang w:eastAsia="ru-RU"/>
    </w:rPr>
  </w:style>
  <w:style w:type="paragraph" w:customStyle="1" w:styleId="affff1">
    <w:name w:val="Объект"/>
    <w:basedOn w:val="a0"/>
    <w:next w:val="a0"/>
    <w:uiPriority w:val="99"/>
    <w:rsid w:val="0040299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affff2">
    <w:name w:val="Таблицы (моноширинный)"/>
    <w:basedOn w:val="a0"/>
    <w:next w:val="a0"/>
    <w:rsid w:val="0040299D"/>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ff3">
    <w:name w:val="Оглавление"/>
    <w:basedOn w:val="affff2"/>
    <w:next w:val="a0"/>
    <w:uiPriority w:val="99"/>
    <w:rsid w:val="0040299D"/>
    <w:pPr>
      <w:ind w:left="140"/>
    </w:pPr>
    <w:rPr>
      <w:rFonts w:ascii="Arial" w:hAnsi="Arial" w:cs="Arial"/>
    </w:rPr>
  </w:style>
  <w:style w:type="paragraph" w:customStyle="1" w:styleId="affff4">
    <w:name w:val="Переменная часть"/>
    <w:basedOn w:val="afff3"/>
    <w:next w:val="a0"/>
    <w:uiPriority w:val="99"/>
    <w:rsid w:val="0040299D"/>
    <w:rPr>
      <w:rFonts w:ascii="Arial" w:hAnsi="Arial" w:cs="Arial"/>
      <w:sz w:val="20"/>
      <w:szCs w:val="20"/>
    </w:rPr>
  </w:style>
  <w:style w:type="paragraph" w:customStyle="1" w:styleId="affff5">
    <w:name w:val="Постоянная часть"/>
    <w:basedOn w:val="afff3"/>
    <w:next w:val="a0"/>
    <w:uiPriority w:val="99"/>
    <w:rsid w:val="0040299D"/>
    <w:rPr>
      <w:rFonts w:ascii="Arial" w:hAnsi="Arial" w:cs="Arial"/>
      <w:sz w:val="22"/>
      <w:szCs w:val="22"/>
    </w:rPr>
  </w:style>
  <w:style w:type="paragraph" w:customStyle="1" w:styleId="affff6">
    <w:name w:val="Пример."/>
    <w:basedOn w:val="a0"/>
    <w:next w:val="a0"/>
    <w:uiPriority w:val="99"/>
    <w:rsid w:val="0040299D"/>
    <w:pPr>
      <w:widowControl w:val="0"/>
      <w:autoSpaceDE w:val="0"/>
      <w:autoSpaceDN w:val="0"/>
      <w:adjustRightInd w:val="0"/>
      <w:spacing w:after="0" w:line="240" w:lineRule="auto"/>
      <w:ind w:left="118" w:firstLine="602"/>
      <w:jc w:val="both"/>
    </w:pPr>
    <w:rPr>
      <w:rFonts w:ascii="Arial" w:eastAsia="Times New Roman" w:hAnsi="Arial" w:cs="Arial"/>
      <w:sz w:val="24"/>
      <w:szCs w:val="24"/>
      <w:lang w:eastAsia="ru-RU"/>
    </w:rPr>
  </w:style>
  <w:style w:type="paragraph" w:customStyle="1" w:styleId="affff7">
    <w:name w:val="Примечание."/>
    <w:basedOn w:val="afff7"/>
    <w:next w:val="a0"/>
    <w:uiPriority w:val="99"/>
    <w:rsid w:val="0040299D"/>
    <w:pPr>
      <w:ind w:left="0"/>
    </w:pPr>
    <w:rPr>
      <w:i w:val="0"/>
      <w:iCs w:val="0"/>
      <w:color w:val="auto"/>
    </w:rPr>
  </w:style>
  <w:style w:type="paragraph" w:customStyle="1" w:styleId="affff8">
    <w:name w:val="Словарная статья"/>
    <w:basedOn w:val="a0"/>
    <w:next w:val="a0"/>
    <w:uiPriority w:val="99"/>
    <w:rsid w:val="0040299D"/>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paragraph" w:customStyle="1" w:styleId="affff9">
    <w:name w:val="Текст (справка)"/>
    <w:basedOn w:val="a0"/>
    <w:next w:val="a0"/>
    <w:uiPriority w:val="99"/>
    <w:rsid w:val="0040299D"/>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fa">
    <w:name w:val="Текст в таблице"/>
    <w:basedOn w:val="aff4"/>
    <w:next w:val="a0"/>
    <w:uiPriority w:val="99"/>
    <w:rsid w:val="0040299D"/>
    <w:pPr>
      <w:suppressAutoHyphens w:val="0"/>
      <w:autoSpaceDE w:val="0"/>
      <w:autoSpaceDN w:val="0"/>
      <w:adjustRightInd w:val="0"/>
      <w:ind w:firstLine="500"/>
    </w:pPr>
    <w:rPr>
      <w:rFonts w:ascii="Arial" w:eastAsia="Times New Roman" w:hAnsi="Arial" w:cs="Arial"/>
      <w:kern w:val="0"/>
      <w:lang w:eastAsia="ru-RU"/>
    </w:rPr>
  </w:style>
  <w:style w:type="paragraph" w:customStyle="1" w:styleId="affffb">
    <w:name w:val="Технический комментарий"/>
    <w:basedOn w:val="a0"/>
    <w:next w:val="a0"/>
    <w:uiPriority w:val="99"/>
    <w:rsid w:val="0040299D"/>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c">
    <w:name w:val="Центрированный (таблица)"/>
    <w:basedOn w:val="aff4"/>
    <w:next w:val="a0"/>
    <w:uiPriority w:val="99"/>
    <w:rsid w:val="0040299D"/>
    <w:pPr>
      <w:suppressAutoHyphens w:val="0"/>
      <w:autoSpaceDE w:val="0"/>
      <w:autoSpaceDN w:val="0"/>
      <w:adjustRightInd w:val="0"/>
      <w:jc w:val="center"/>
    </w:pPr>
    <w:rPr>
      <w:rFonts w:ascii="Arial" w:eastAsia="Times New Roman" w:hAnsi="Arial" w:cs="Arial"/>
      <w:kern w:val="0"/>
      <w:lang w:eastAsia="ru-RU"/>
    </w:rPr>
  </w:style>
  <w:style w:type="paragraph" w:customStyle="1" w:styleId="Style4">
    <w:name w:val="Style4"/>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
    <w:name w:val="Style1"/>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Nonformat">
    <w:name w:val="ConsNonformat"/>
    <w:rsid w:val="0040299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Char">
    <w:name w:val="Знак2 Знак Знак Знак Знак Знак Знак Знак Знак Знак Знак Знак Знак Знак Знак Знак Char"/>
    <w:basedOn w:val="a0"/>
    <w:rsid w:val="0040299D"/>
    <w:pPr>
      <w:spacing w:after="160" w:line="240" w:lineRule="exact"/>
    </w:pPr>
    <w:rPr>
      <w:rFonts w:ascii="Tahoma" w:eastAsia="Times New Roman" w:hAnsi="Tahoma" w:cs="Tahoma"/>
      <w:sz w:val="20"/>
      <w:szCs w:val="20"/>
      <w:lang w:val="en-US"/>
    </w:rPr>
  </w:style>
  <w:style w:type="character" w:customStyle="1" w:styleId="FontStyle11">
    <w:name w:val="Font Style11"/>
    <w:rsid w:val="0040299D"/>
    <w:rPr>
      <w:rFonts w:ascii="Times New Roman" w:hAnsi="Times New Roman" w:cs="Times New Roman" w:hint="default"/>
      <w:sz w:val="26"/>
      <w:szCs w:val="26"/>
    </w:rPr>
  </w:style>
  <w:style w:type="character" w:customStyle="1" w:styleId="affffd">
    <w:name w:val="Активная гипертекстовая ссылка"/>
    <w:uiPriority w:val="99"/>
    <w:rsid w:val="0040299D"/>
    <w:rPr>
      <w:b/>
      <w:bCs/>
      <w:color w:val="008000"/>
      <w:u w:val="single"/>
    </w:rPr>
  </w:style>
  <w:style w:type="character" w:customStyle="1" w:styleId="affffe">
    <w:name w:val="Заголовок своего сообщения"/>
    <w:uiPriority w:val="99"/>
    <w:rsid w:val="0040299D"/>
    <w:rPr>
      <w:b w:val="0"/>
      <w:bCs w:val="0"/>
      <w:color w:val="000080"/>
    </w:rPr>
  </w:style>
  <w:style w:type="character" w:customStyle="1" w:styleId="afffff">
    <w:name w:val="Заголовок чужого сообщения"/>
    <w:uiPriority w:val="99"/>
    <w:rsid w:val="0040299D"/>
    <w:rPr>
      <w:b w:val="0"/>
      <w:bCs w:val="0"/>
      <w:color w:val="FF0000"/>
    </w:rPr>
  </w:style>
  <w:style w:type="character" w:customStyle="1" w:styleId="afffff0">
    <w:name w:val="Найденные слова"/>
    <w:uiPriority w:val="99"/>
    <w:rsid w:val="0040299D"/>
    <w:rPr>
      <w:b w:val="0"/>
      <w:bCs w:val="0"/>
      <w:color w:val="000080"/>
    </w:rPr>
  </w:style>
  <w:style w:type="character" w:customStyle="1" w:styleId="afffff1">
    <w:name w:val="Не вступил в силу"/>
    <w:uiPriority w:val="99"/>
    <w:rsid w:val="0040299D"/>
    <w:rPr>
      <w:b w:val="0"/>
      <w:bCs w:val="0"/>
      <w:color w:val="008080"/>
    </w:rPr>
  </w:style>
  <w:style w:type="character" w:customStyle="1" w:styleId="afffff2">
    <w:name w:val="Опечатки"/>
    <w:uiPriority w:val="99"/>
    <w:rsid w:val="0040299D"/>
    <w:rPr>
      <w:color w:val="FF0000"/>
    </w:rPr>
  </w:style>
  <w:style w:type="character" w:customStyle="1" w:styleId="afffff3">
    <w:name w:val="Продолжение ссылки"/>
    <w:uiPriority w:val="99"/>
    <w:rsid w:val="0040299D"/>
    <w:rPr>
      <w:b/>
      <w:bCs/>
      <w:color w:val="008000"/>
    </w:rPr>
  </w:style>
  <w:style w:type="character" w:customStyle="1" w:styleId="afffff4">
    <w:name w:val="Сравнение редакций"/>
    <w:uiPriority w:val="99"/>
    <w:rsid w:val="0040299D"/>
    <w:rPr>
      <w:b w:val="0"/>
      <w:bCs w:val="0"/>
      <w:color w:val="000080"/>
    </w:rPr>
  </w:style>
  <w:style w:type="character" w:customStyle="1" w:styleId="afffff5">
    <w:name w:val="Сравнение редакций. Добавленный фрагмент"/>
    <w:uiPriority w:val="99"/>
    <w:rsid w:val="0040299D"/>
    <w:rPr>
      <w:color w:val="0000FF"/>
    </w:rPr>
  </w:style>
  <w:style w:type="character" w:customStyle="1" w:styleId="afffff6">
    <w:name w:val="Сравнение редакций. Удаленный фрагмент"/>
    <w:uiPriority w:val="99"/>
    <w:rsid w:val="0040299D"/>
    <w:rPr>
      <w:strike/>
      <w:color w:val="808000"/>
    </w:rPr>
  </w:style>
  <w:style w:type="character" w:customStyle="1" w:styleId="afffff7">
    <w:name w:val="Утратил силу"/>
    <w:uiPriority w:val="99"/>
    <w:rsid w:val="0040299D"/>
    <w:rPr>
      <w:b w:val="0"/>
      <w:bCs w:val="0"/>
      <w:strike/>
      <w:color w:val="808000"/>
    </w:rPr>
  </w:style>
  <w:style w:type="paragraph" w:customStyle="1" w:styleId="2b">
    <w:name w:val="Абзац списка2"/>
    <w:basedOn w:val="a0"/>
    <w:rsid w:val="0040299D"/>
    <w:pPr>
      <w:ind w:left="720"/>
      <w:contextualSpacing/>
    </w:pPr>
    <w:rPr>
      <w:rFonts w:ascii="Calibri" w:eastAsia="Times New Roman" w:hAnsi="Calibri" w:cs="Times New Roman"/>
      <w:lang w:eastAsia="ru-RU"/>
    </w:rPr>
  </w:style>
  <w:style w:type="paragraph" w:customStyle="1" w:styleId="Style9">
    <w:name w:val="Style9"/>
    <w:basedOn w:val="a0"/>
    <w:rsid w:val="0040299D"/>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character" w:customStyle="1" w:styleId="FontStyle13">
    <w:name w:val="Font Style13"/>
    <w:rsid w:val="0040299D"/>
    <w:rPr>
      <w:rFonts w:ascii="Times New Roman" w:hAnsi="Times New Roman" w:cs="Times New Roman"/>
      <w:sz w:val="22"/>
      <w:szCs w:val="22"/>
    </w:rPr>
  </w:style>
  <w:style w:type="paragraph" w:customStyle="1" w:styleId="Style7">
    <w:name w:val="Style7"/>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4">
    <w:name w:val="Font Style14"/>
    <w:rsid w:val="0040299D"/>
    <w:rPr>
      <w:rFonts w:ascii="Times New Roman" w:hAnsi="Times New Roman" w:cs="Times New Roman"/>
      <w:b/>
      <w:bCs/>
      <w:sz w:val="22"/>
      <w:szCs w:val="22"/>
    </w:rPr>
  </w:style>
  <w:style w:type="paragraph" w:customStyle="1" w:styleId="Style5">
    <w:name w:val="Style5"/>
    <w:basedOn w:val="a0"/>
    <w:uiPriority w:val="99"/>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0"/>
    <w:rsid w:val="0040299D"/>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character" w:customStyle="1" w:styleId="FontStyle43">
    <w:name w:val="Font Style43"/>
    <w:rsid w:val="0040299D"/>
    <w:rPr>
      <w:rFonts w:ascii="Times New Roman" w:hAnsi="Times New Roman" w:cs="Times New Roman"/>
      <w:sz w:val="22"/>
      <w:szCs w:val="22"/>
    </w:rPr>
  </w:style>
  <w:style w:type="character" w:customStyle="1" w:styleId="FontStyle44">
    <w:name w:val="Font Style44"/>
    <w:rsid w:val="0040299D"/>
    <w:rPr>
      <w:rFonts w:ascii="Times New Roman" w:hAnsi="Times New Roman" w:cs="Times New Roman"/>
      <w:b/>
      <w:bCs/>
      <w:sz w:val="22"/>
      <w:szCs w:val="22"/>
    </w:rPr>
  </w:style>
  <w:style w:type="paragraph" w:customStyle="1" w:styleId="Style2">
    <w:name w:val="Style2"/>
    <w:basedOn w:val="a0"/>
    <w:rsid w:val="0040299D"/>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paragraph" w:customStyle="1" w:styleId="Style10">
    <w:name w:val="Style10"/>
    <w:basedOn w:val="a0"/>
    <w:rsid w:val="0040299D"/>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ru-RU"/>
    </w:rPr>
  </w:style>
  <w:style w:type="paragraph" w:customStyle="1" w:styleId="Style24">
    <w:name w:val="Style24"/>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1">
    <w:name w:val="Font Style41"/>
    <w:rsid w:val="0040299D"/>
    <w:rPr>
      <w:rFonts w:ascii="Times New Roman" w:hAnsi="Times New Roman" w:cs="Times New Roman"/>
      <w:sz w:val="26"/>
      <w:szCs w:val="26"/>
    </w:rPr>
  </w:style>
  <w:style w:type="character" w:customStyle="1" w:styleId="FontStyle45">
    <w:name w:val="Font Style45"/>
    <w:rsid w:val="0040299D"/>
    <w:rPr>
      <w:rFonts w:ascii="Times New Roman" w:hAnsi="Times New Roman" w:cs="Times New Roman"/>
      <w:sz w:val="16"/>
      <w:szCs w:val="16"/>
    </w:rPr>
  </w:style>
  <w:style w:type="character" w:customStyle="1" w:styleId="FontStyle49">
    <w:name w:val="Font Style49"/>
    <w:rsid w:val="0040299D"/>
    <w:rPr>
      <w:rFonts w:ascii="Times New Roman" w:hAnsi="Times New Roman" w:cs="Times New Roman"/>
      <w:sz w:val="22"/>
      <w:szCs w:val="22"/>
    </w:rPr>
  </w:style>
  <w:style w:type="paragraph" w:customStyle="1" w:styleId="Style11">
    <w:name w:val="Style11"/>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0"/>
    <w:rsid w:val="0040299D"/>
    <w:pPr>
      <w:widowControl w:val="0"/>
      <w:autoSpaceDE w:val="0"/>
      <w:autoSpaceDN w:val="0"/>
      <w:adjustRightInd w:val="0"/>
      <w:spacing w:after="0" w:line="274" w:lineRule="exact"/>
      <w:jc w:val="right"/>
    </w:pPr>
    <w:rPr>
      <w:rFonts w:ascii="Times New Roman" w:eastAsia="Times New Roman" w:hAnsi="Times New Roman" w:cs="Times New Roman"/>
      <w:sz w:val="24"/>
      <w:szCs w:val="24"/>
      <w:lang w:eastAsia="ru-RU"/>
    </w:rPr>
  </w:style>
  <w:style w:type="character" w:customStyle="1" w:styleId="FontStyle50">
    <w:name w:val="Font Style50"/>
    <w:rsid w:val="0040299D"/>
    <w:rPr>
      <w:rFonts w:ascii="Times New Roman" w:hAnsi="Times New Roman" w:cs="Times New Roman"/>
      <w:sz w:val="22"/>
      <w:szCs w:val="22"/>
    </w:rPr>
  </w:style>
  <w:style w:type="paragraph" w:customStyle="1" w:styleId="Style36">
    <w:name w:val="Style36"/>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rsid w:val="0040299D"/>
    <w:rPr>
      <w:rFonts w:ascii="Times New Roman" w:hAnsi="Times New Roman" w:cs="Times New Roman"/>
      <w:sz w:val="22"/>
      <w:szCs w:val="22"/>
    </w:rPr>
  </w:style>
  <w:style w:type="paragraph" w:customStyle="1" w:styleId="Style19">
    <w:name w:val="Style19"/>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
    <w:name w:val="Style25"/>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2">
    <w:name w:val="Font Style52"/>
    <w:rsid w:val="0040299D"/>
    <w:rPr>
      <w:rFonts w:ascii="Times New Roman" w:hAnsi="Times New Roman" w:cs="Times New Roman"/>
      <w:sz w:val="22"/>
      <w:szCs w:val="22"/>
    </w:rPr>
  </w:style>
  <w:style w:type="character" w:customStyle="1" w:styleId="FontStyle53">
    <w:name w:val="Font Style53"/>
    <w:rsid w:val="0040299D"/>
    <w:rPr>
      <w:rFonts w:ascii="Times New Roman" w:hAnsi="Times New Roman" w:cs="Times New Roman"/>
      <w:b/>
      <w:bCs/>
      <w:i/>
      <w:iCs/>
      <w:sz w:val="12"/>
      <w:szCs w:val="12"/>
    </w:rPr>
  </w:style>
  <w:style w:type="paragraph" w:customStyle="1" w:styleId="Style13">
    <w:name w:val="Style13"/>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
    <w:name w:val="Style26"/>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0">
    <w:name w:val="Style30"/>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2"/>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3">
    <w:name w:val="Style33"/>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5">
    <w:name w:val="Style35"/>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2">
    <w:name w:val="Font Style42"/>
    <w:rsid w:val="0040299D"/>
    <w:rPr>
      <w:rFonts w:ascii="Times New Roman" w:hAnsi="Times New Roman" w:cs="Times New Roman"/>
      <w:i/>
      <w:iCs/>
      <w:spacing w:val="-20"/>
      <w:sz w:val="20"/>
      <w:szCs w:val="20"/>
    </w:rPr>
  </w:style>
  <w:style w:type="character" w:customStyle="1" w:styleId="FontStyle54">
    <w:name w:val="Font Style54"/>
    <w:rsid w:val="0040299D"/>
    <w:rPr>
      <w:rFonts w:ascii="Times New Roman" w:hAnsi="Times New Roman" w:cs="Times New Roman"/>
      <w:sz w:val="20"/>
      <w:szCs w:val="20"/>
    </w:rPr>
  </w:style>
  <w:style w:type="character" w:customStyle="1" w:styleId="FontStyle55">
    <w:name w:val="Font Style55"/>
    <w:rsid w:val="0040299D"/>
    <w:rPr>
      <w:rFonts w:ascii="Times New Roman" w:hAnsi="Times New Roman" w:cs="Times New Roman"/>
      <w:sz w:val="20"/>
      <w:szCs w:val="20"/>
    </w:rPr>
  </w:style>
  <w:style w:type="character" w:customStyle="1" w:styleId="FontStyle56">
    <w:name w:val="Font Style56"/>
    <w:rsid w:val="0040299D"/>
    <w:rPr>
      <w:rFonts w:ascii="Times New Roman" w:hAnsi="Times New Roman" w:cs="Times New Roman"/>
      <w:sz w:val="20"/>
      <w:szCs w:val="20"/>
    </w:rPr>
  </w:style>
  <w:style w:type="character" w:customStyle="1" w:styleId="FontStyle57">
    <w:name w:val="Font Style57"/>
    <w:rsid w:val="0040299D"/>
    <w:rPr>
      <w:rFonts w:ascii="Times New Roman" w:hAnsi="Times New Roman" w:cs="Times New Roman"/>
      <w:sz w:val="20"/>
      <w:szCs w:val="20"/>
    </w:rPr>
  </w:style>
  <w:style w:type="character" w:customStyle="1" w:styleId="FontStyle58">
    <w:name w:val="Font Style58"/>
    <w:rsid w:val="0040299D"/>
    <w:rPr>
      <w:rFonts w:ascii="Times New Roman" w:hAnsi="Times New Roman" w:cs="Times New Roman"/>
      <w:sz w:val="20"/>
      <w:szCs w:val="20"/>
    </w:rPr>
  </w:style>
  <w:style w:type="character" w:customStyle="1" w:styleId="FontStyle59">
    <w:name w:val="Font Style59"/>
    <w:rsid w:val="0040299D"/>
    <w:rPr>
      <w:rFonts w:ascii="Times New Roman" w:hAnsi="Times New Roman" w:cs="Times New Roman"/>
      <w:sz w:val="20"/>
      <w:szCs w:val="20"/>
    </w:rPr>
  </w:style>
  <w:style w:type="character" w:customStyle="1" w:styleId="FontStyle60">
    <w:name w:val="Font Style60"/>
    <w:rsid w:val="0040299D"/>
    <w:rPr>
      <w:rFonts w:ascii="Times New Roman" w:hAnsi="Times New Roman" w:cs="Times New Roman"/>
      <w:sz w:val="20"/>
      <w:szCs w:val="20"/>
    </w:rPr>
  </w:style>
  <w:style w:type="character" w:customStyle="1" w:styleId="FontStyle61">
    <w:name w:val="Font Style61"/>
    <w:rsid w:val="0040299D"/>
    <w:rPr>
      <w:rFonts w:ascii="Times New Roman" w:hAnsi="Times New Roman" w:cs="Times New Roman"/>
      <w:sz w:val="20"/>
      <w:szCs w:val="20"/>
    </w:rPr>
  </w:style>
  <w:style w:type="character" w:customStyle="1" w:styleId="FontStyle62">
    <w:name w:val="Font Style62"/>
    <w:rsid w:val="0040299D"/>
    <w:rPr>
      <w:rFonts w:ascii="Times New Roman" w:hAnsi="Times New Roman" w:cs="Times New Roman"/>
      <w:sz w:val="20"/>
      <w:szCs w:val="20"/>
    </w:rPr>
  </w:style>
  <w:style w:type="character" w:customStyle="1" w:styleId="FontStyle63">
    <w:name w:val="Font Style63"/>
    <w:rsid w:val="0040299D"/>
    <w:rPr>
      <w:rFonts w:ascii="Times New Roman" w:hAnsi="Times New Roman" w:cs="Times New Roman"/>
      <w:sz w:val="20"/>
      <w:szCs w:val="20"/>
    </w:rPr>
  </w:style>
  <w:style w:type="character" w:customStyle="1" w:styleId="FontStyle64">
    <w:name w:val="Font Style64"/>
    <w:rsid w:val="0040299D"/>
    <w:rPr>
      <w:rFonts w:ascii="Georgia" w:hAnsi="Georgia" w:cs="Georgia"/>
      <w:b/>
      <w:bCs/>
      <w:sz w:val="12"/>
      <w:szCs w:val="12"/>
    </w:rPr>
  </w:style>
  <w:style w:type="character" w:customStyle="1" w:styleId="FontStyle65">
    <w:name w:val="Font Style65"/>
    <w:rsid w:val="0040299D"/>
    <w:rPr>
      <w:rFonts w:ascii="Times New Roman" w:hAnsi="Times New Roman" w:cs="Times New Roman"/>
      <w:sz w:val="22"/>
      <w:szCs w:val="22"/>
    </w:rPr>
  </w:style>
  <w:style w:type="paragraph" w:customStyle="1" w:styleId="Style12">
    <w:name w:val="Style12"/>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7">
    <w:name w:val="Font Style67"/>
    <w:rsid w:val="0040299D"/>
    <w:rPr>
      <w:rFonts w:ascii="Times New Roman" w:hAnsi="Times New Roman" w:cs="Times New Roman"/>
      <w:sz w:val="22"/>
      <w:szCs w:val="22"/>
    </w:rPr>
  </w:style>
  <w:style w:type="paragraph" w:customStyle="1" w:styleId="Style34">
    <w:name w:val="Style34"/>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8">
    <w:name w:val="Font Style68"/>
    <w:rsid w:val="0040299D"/>
    <w:rPr>
      <w:rFonts w:ascii="Times New Roman" w:hAnsi="Times New Roman" w:cs="Times New Roman"/>
      <w:sz w:val="22"/>
      <w:szCs w:val="22"/>
    </w:rPr>
  </w:style>
  <w:style w:type="character" w:customStyle="1" w:styleId="FontStyle12">
    <w:name w:val="Font Style12"/>
    <w:rsid w:val="0040299D"/>
    <w:rPr>
      <w:rFonts w:ascii="Times New Roman" w:hAnsi="Times New Roman" w:cs="Times New Roman"/>
      <w:sz w:val="22"/>
      <w:szCs w:val="22"/>
    </w:rPr>
  </w:style>
  <w:style w:type="paragraph" w:customStyle="1" w:styleId="Style38">
    <w:name w:val="Style38"/>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0">
    <w:name w:val="Font Style70"/>
    <w:rsid w:val="0040299D"/>
    <w:rPr>
      <w:rFonts w:ascii="Times New Roman" w:hAnsi="Times New Roman" w:cs="Times New Roman"/>
      <w:sz w:val="20"/>
      <w:szCs w:val="20"/>
    </w:rPr>
  </w:style>
  <w:style w:type="character" w:customStyle="1" w:styleId="FontStyle72">
    <w:name w:val="Font Style72"/>
    <w:rsid w:val="0040299D"/>
    <w:rPr>
      <w:rFonts w:ascii="Times New Roman" w:hAnsi="Times New Roman" w:cs="Times New Roman"/>
      <w:sz w:val="22"/>
      <w:szCs w:val="22"/>
    </w:rPr>
  </w:style>
  <w:style w:type="paragraph" w:customStyle="1" w:styleId="Style28">
    <w:name w:val="Style28"/>
    <w:basedOn w:val="a0"/>
    <w:rsid w:val="0040299D"/>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FontStyle74">
    <w:name w:val="Font Style74"/>
    <w:rsid w:val="0040299D"/>
    <w:rPr>
      <w:rFonts w:ascii="Times New Roman" w:hAnsi="Times New Roman" w:cs="Times New Roman"/>
      <w:b/>
      <w:bCs/>
      <w:sz w:val="14"/>
      <w:szCs w:val="14"/>
    </w:rPr>
  </w:style>
  <w:style w:type="character" w:customStyle="1" w:styleId="FontStyle75">
    <w:name w:val="Font Style75"/>
    <w:rsid w:val="0040299D"/>
    <w:rPr>
      <w:rFonts w:ascii="Times New Roman" w:hAnsi="Times New Roman" w:cs="Times New Roman"/>
      <w:sz w:val="20"/>
      <w:szCs w:val="20"/>
    </w:rPr>
  </w:style>
  <w:style w:type="paragraph" w:customStyle="1" w:styleId="Style39">
    <w:name w:val="Style39"/>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7">
    <w:name w:val="Font Style77"/>
    <w:rsid w:val="0040299D"/>
    <w:rPr>
      <w:rFonts w:ascii="Georgia" w:hAnsi="Georgia" w:cs="Georgia"/>
      <w:b/>
      <w:bCs/>
      <w:smallCaps/>
      <w:spacing w:val="20"/>
      <w:sz w:val="16"/>
      <w:szCs w:val="16"/>
    </w:rPr>
  </w:style>
  <w:style w:type="paragraph" w:customStyle="1" w:styleId="Style16">
    <w:name w:val="Style16"/>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
    <w:name w:val="Style21"/>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0">
    <w:name w:val="Font Style80"/>
    <w:rsid w:val="0040299D"/>
    <w:rPr>
      <w:rFonts w:ascii="Times New Roman" w:hAnsi="Times New Roman" w:cs="Times New Roman"/>
      <w:sz w:val="22"/>
      <w:szCs w:val="22"/>
    </w:rPr>
  </w:style>
  <w:style w:type="character" w:customStyle="1" w:styleId="FontStyle81">
    <w:name w:val="Font Style81"/>
    <w:rsid w:val="0040299D"/>
    <w:rPr>
      <w:rFonts w:ascii="Times New Roman" w:hAnsi="Times New Roman" w:cs="Times New Roman"/>
      <w:b/>
      <w:bCs/>
      <w:spacing w:val="-10"/>
      <w:sz w:val="30"/>
      <w:szCs w:val="30"/>
    </w:rPr>
  </w:style>
  <w:style w:type="character" w:styleId="afffff8">
    <w:name w:val="annotation reference"/>
    <w:rsid w:val="0040299D"/>
    <w:rPr>
      <w:sz w:val="16"/>
      <w:szCs w:val="16"/>
    </w:rPr>
  </w:style>
  <w:style w:type="character" w:customStyle="1" w:styleId="WW8Num2z0">
    <w:name w:val="WW8Num2z0"/>
    <w:rsid w:val="0040299D"/>
    <w:rPr>
      <w:rFonts w:ascii="StarSymbol" w:hAnsi="StarSymbol"/>
    </w:rPr>
  </w:style>
  <w:style w:type="character" w:customStyle="1" w:styleId="WW8Num3z0">
    <w:name w:val="WW8Num3z0"/>
    <w:rsid w:val="0040299D"/>
    <w:rPr>
      <w:rFonts w:ascii="Symbol" w:hAnsi="Symbol" w:cs="OpenSymbol"/>
    </w:rPr>
  </w:style>
  <w:style w:type="character" w:customStyle="1" w:styleId="51">
    <w:name w:val="Основной шрифт абзаца5"/>
    <w:rsid w:val="0040299D"/>
  </w:style>
  <w:style w:type="character" w:customStyle="1" w:styleId="WW8Num4z0">
    <w:name w:val="WW8Num4z0"/>
    <w:rsid w:val="0040299D"/>
    <w:rPr>
      <w:rFonts w:ascii="Symbol" w:hAnsi="Symbol" w:cs="OpenSymbol"/>
    </w:rPr>
  </w:style>
  <w:style w:type="character" w:customStyle="1" w:styleId="WW8Num8z0">
    <w:name w:val="WW8Num8z0"/>
    <w:rsid w:val="0040299D"/>
    <w:rPr>
      <w:rFonts w:ascii="Times New Roman" w:eastAsia="Times New Roman" w:hAnsi="Times New Roman" w:cs="Times New Roman"/>
    </w:rPr>
  </w:style>
  <w:style w:type="character" w:customStyle="1" w:styleId="WW8Num8z1">
    <w:name w:val="WW8Num8z1"/>
    <w:rsid w:val="0040299D"/>
    <w:rPr>
      <w:rFonts w:ascii="Courier New" w:hAnsi="Courier New" w:cs="Courier New"/>
    </w:rPr>
  </w:style>
  <w:style w:type="character" w:customStyle="1" w:styleId="WW8Num8z2">
    <w:name w:val="WW8Num8z2"/>
    <w:rsid w:val="0040299D"/>
    <w:rPr>
      <w:rFonts w:ascii="Wingdings" w:hAnsi="Wingdings"/>
    </w:rPr>
  </w:style>
  <w:style w:type="character" w:customStyle="1" w:styleId="WW8Num8z3">
    <w:name w:val="WW8Num8z3"/>
    <w:rsid w:val="0040299D"/>
    <w:rPr>
      <w:rFonts w:ascii="Symbol" w:hAnsi="Symbol"/>
    </w:rPr>
  </w:style>
  <w:style w:type="character" w:customStyle="1" w:styleId="WW8Num12z0">
    <w:name w:val="WW8Num12z0"/>
    <w:rsid w:val="0040299D"/>
    <w:rPr>
      <w:rFonts w:ascii="Times New Roman" w:eastAsia="Times New Roman" w:hAnsi="Times New Roman" w:cs="Times New Roman"/>
    </w:rPr>
  </w:style>
  <w:style w:type="character" w:customStyle="1" w:styleId="WW8Num14z0">
    <w:name w:val="WW8Num14z0"/>
    <w:rsid w:val="0040299D"/>
    <w:rPr>
      <w:rFonts w:ascii="Times New Roman" w:eastAsia="Times New Roman" w:hAnsi="Times New Roman" w:cs="Times New Roman"/>
    </w:rPr>
  </w:style>
  <w:style w:type="character" w:customStyle="1" w:styleId="41">
    <w:name w:val="Основной шрифт абзаца4"/>
    <w:rsid w:val="0040299D"/>
  </w:style>
  <w:style w:type="character" w:customStyle="1" w:styleId="38">
    <w:name w:val="Основной шрифт абзаца3"/>
    <w:rsid w:val="0040299D"/>
  </w:style>
  <w:style w:type="character" w:customStyle="1" w:styleId="WW8Num5z0">
    <w:name w:val="WW8Num5z0"/>
    <w:rsid w:val="0040299D"/>
    <w:rPr>
      <w:rFonts w:ascii="Times New Roman" w:eastAsia="Times New Roman" w:hAnsi="Times New Roman" w:cs="Times New Roman"/>
    </w:rPr>
  </w:style>
  <w:style w:type="character" w:customStyle="1" w:styleId="WW8Num5z1">
    <w:name w:val="WW8Num5z1"/>
    <w:rsid w:val="0040299D"/>
    <w:rPr>
      <w:rFonts w:ascii="Courier New" w:hAnsi="Courier New"/>
    </w:rPr>
  </w:style>
  <w:style w:type="character" w:customStyle="1" w:styleId="WW8Num5z2">
    <w:name w:val="WW8Num5z2"/>
    <w:rsid w:val="0040299D"/>
    <w:rPr>
      <w:rFonts w:ascii="Wingdings" w:hAnsi="Wingdings"/>
    </w:rPr>
  </w:style>
  <w:style w:type="character" w:customStyle="1" w:styleId="WW8Num5z3">
    <w:name w:val="WW8Num5z3"/>
    <w:rsid w:val="0040299D"/>
    <w:rPr>
      <w:rFonts w:ascii="Symbol" w:hAnsi="Symbol"/>
    </w:rPr>
  </w:style>
  <w:style w:type="character" w:customStyle="1" w:styleId="afffff9">
    <w:name w:val="Маркеры списка"/>
    <w:rsid w:val="0040299D"/>
    <w:rPr>
      <w:rFonts w:ascii="OpenSymbol" w:eastAsia="OpenSymbol" w:hAnsi="OpenSymbol" w:cs="OpenSymbol"/>
    </w:rPr>
  </w:style>
  <w:style w:type="paragraph" w:customStyle="1" w:styleId="52">
    <w:name w:val="Название5"/>
    <w:basedOn w:val="a0"/>
    <w:rsid w:val="0040299D"/>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53">
    <w:name w:val="Указатель5"/>
    <w:basedOn w:val="a0"/>
    <w:rsid w:val="0040299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42">
    <w:name w:val="Название4"/>
    <w:basedOn w:val="a0"/>
    <w:rsid w:val="0040299D"/>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43">
    <w:name w:val="Указатель4"/>
    <w:basedOn w:val="a0"/>
    <w:rsid w:val="0040299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210">
    <w:name w:val="Основной текст с отступом 21"/>
    <w:basedOn w:val="a0"/>
    <w:rsid w:val="0040299D"/>
    <w:pPr>
      <w:suppressAutoHyphens/>
      <w:spacing w:after="0" w:line="240" w:lineRule="auto"/>
      <w:ind w:firstLine="783"/>
      <w:jc w:val="both"/>
    </w:pPr>
    <w:rPr>
      <w:rFonts w:ascii="Times New Roman" w:eastAsia="Times New Roman" w:hAnsi="Times New Roman" w:cs="Times New Roman"/>
      <w:sz w:val="28"/>
      <w:szCs w:val="20"/>
      <w:lang w:eastAsia="ar-SA"/>
    </w:rPr>
  </w:style>
  <w:style w:type="paragraph" w:customStyle="1" w:styleId="310">
    <w:name w:val="Основной текст с отступом 31"/>
    <w:basedOn w:val="a0"/>
    <w:rsid w:val="0040299D"/>
    <w:pPr>
      <w:suppressAutoHyphens/>
      <w:spacing w:after="0" w:line="240" w:lineRule="auto"/>
      <w:ind w:firstLine="709"/>
      <w:jc w:val="both"/>
    </w:pPr>
    <w:rPr>
      <w:rFonts w:ascii="Times New Roman" w:eastAsia="Times New Roman" w:hAnsi="Times New Roman" w:cs="Times New Roman"/>
      <w:sz w:val="28"/>
      <w:szCs w:val="20"/>
      <w:lang w:eastAsia="ar-SA"/>
    </w:rPr>
  </w:style>
  <w:style w:type="paragraph" w:customStyle="1" w:styleId="100">
    <w:name w:val="Заголовок 10"/>
    <w:basedOn w:val="aff2"/>
    <w:next w:val="ae"/>
    <w:rsid w:val="0040299D"/>
    <w:pPr>
      <w:widowControl/>
    </w:pPr>
    <w:rPr>
      <w:rFonts w:eastAsia="MS Mincho"/>
      <w:b/>
      <w:bCs/>
      <w:kern w:val="0"/>
      <w:sz w:val="21"/>
      <w:szCs w:val="21"/>
    </w:rPr>
  </w:style>
  <w:style w:type="character" w:customStyle="1" w:styleId="apple-converted-space">
    <w:name w:val="apple-converted-space"/>
    <w:basedOn w:val="a1"/>
    <w:rsid w:val="003D5E2E"/>
  </w:style>
  <w:style w:type="paragraph" w:customStyle="1" w:styleId="39">
    <w:name w:val="Абзац списка3"/>
    <w:basedOn w:val="a0"/>
    <w:rsid w:val="003D5E2E"/>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1e">
    <w:name w:val="Без интервала1"/>
    <w:uiPriority w:val="99"/>
    <w:rsid w:val="003D5E2E"/>
    <w:pPr>
      <w:spacing w:after="0" w:line="240" w:lineRule="auto"/>
    </w:pPr>
    <w:rPr>
      <w:rFonts w:ascii="Calibri" w:eastAsia="Times New Roman" w:hAnsi="Calibri" w:cs="Times New Roman"/>
    </w:rPr>
  </w:style>
  <w:style w:type="character" w:customStyle="1" w:styleId="afffffa">
    <w:name w:val="Основной текст_"/>
    <w:link w:val="54"/>
    <w:locked/>
    <w:rsid w:val="003D5E2E"/>
    <w:rPr>
      <w:sz w:val="18"/>
      <w:szCs w:val="18"/>
      <w:shd w:val="clear" w:color="auto" w:fill="FFFFFF"/>
    </w:rPr>
  </w:style>
  <w:style w:type="paragraph" w:customStyle="1" w:styleId="54">
    <w:name w:val="Основной текст5"/>
    <w:basedOn w:val="a0"/>
    <w:link w:val="afffffa"/>
    <w:rsid w:val="003D5E2E"/>
    <w:pPr>
      <w:widowControl w:val="0"/>
      <w:shd w:val="clear" w:color="auto" w:fill="FFFFFF"/>
      <w:spacing w:after="0" w:line="202" w:lineRule="exact"/>
    </w:pPr>
    <w:rPr>
      <w:sz w:val="18"/>
      <w:szCs w:val="18"/>
      <w:shd w:val="clear" w:color="auto" w:fill="FFFFFF"/>
    </w:rPr>
  </w:style>
  <w:style w:type="character" w:customStyle="1" w:styleId="Bodytext">
    <w:name w:val="Body text"/>
    <w:rsid w:val="003D5E2E"/>
    <w:rPr>
      <w:rFonts w:ascii="Book Antiqua" w:eastAsia="Times New Roman" w:hAnsi="Book Antiqua" w:cs="Book Antiqua"/>
      <w:color w:val="000000"/>
      <w:spacing w:val="0"/>
      <w:w w:val="100"/>
      <w:position w:val="0"/>
      <w:sz w:val="29"/>
      <w:szCs w:val="29"/>
      <w:u w:val="none"/>
      <w:lang w:val="ru-RU"/>
    </w:rPr>
  </w:style>
  <w:style w:type="character" w:customStyle="1" w:styleId="a5">
    <w:name w:val="Без интервала Знак"/>
    <w:link w:val="a4"/>
    <w:uiPriority w:val="1"/>
    <w:locked/>
    <w:rsid w:val="003D5E2E"/>
  </w:style>
  <w:style w:type="character" w:customStyle="1" w:styleId="textdefault">
    <w:name w:val="text_default"/>
    <w:rsid w:val="003D5E2E"/>
    <w:rPr>
      <w:rFonts w:ascii="Verdana" w:hAnsi="Verdana" w:hint="default"/>
      <w:color w:val="5E6466"/>
      <w:sz w:val="18"/>
      <w:szCs w:val="18"/>
    </w:rPr>
  </w:style>
  <w:style w:type="numbering" w:customStyle="1" w:styleId="1f">
    <w:name w:val="Нет списка1"/>
    <w:next w:val="a3"/>
    <w:uiPriority w:val="99"/>
    <w:semiHidden/>
    <w:unhideWhenUsed/>
    <w:rsid w:val="002C09A2"/>
  </w:style>
  <w:style w:type="numbering" w:customStyle="1" w:styleId="2c">
    <w:name w:val="Нет списка2"/>
    <w:next w:val="a3"/>
    <w:uiPriority w:val="99"/>
    <w:semiHidden/>
    <w:unhideWhenUsed/>
    <w:rsid w:val="002C09A2"/>
  </w:style>
  <w:style w:type="numbering" w:customStyle="1" w:styleId="3a">
    <w:name w:val="Нет списка3"/>
    <w:next w:val="a3"/>
    <w:uiPriority w:val="99"/>
    <w:semiHidden/>
    <w:unhideWhenUsed/>
    <w:rsid w:val="002C09A2"/>
  </w:style>
  <w:style w:type="paragraph" w:customStyle="1" w:styleId="afffffb">
    <w:name w:val="Отчетный"/>
    <w:basedOn w:val="a0"/>
    <w:rsid w:val="002C09A2"/>
    <w:pPr>
      <w:spacing w:after="120" w:line="360" w:lineRule="auto"/>
      <w:ind w:firstLine="720"/>
      <w:jc w:val="both"/>
    </w:pPr>
    <w:rPr>
      <w:rFonts w:ascii="Times New Roman" w:eastAsia="Times New Roman" w:hAnsi="Times New Roman" w:cs="Times New Roman"/>
      <w:sz w:val="26"/>
      <w:szCs w:val="20"/>
      <w:lang w:eastAsia="ru-RU"/>
    </w:rPr>
  </w:style>
  <w:style w:type="numbering" w:customStyle="1" w:styleId="44">
    <w:name w:val="Нет списка4"/>
    <w:next w:val="a3"/>
    <w:uiPriority w:val="99"/>
    <w:semiHidden/>
    <w:unhideWhenUsed/>
    <w:rsid w:val="002C09A2"/>
  </w:style>
  <w:style w:type="paragraph" w:customStyle="1" w:styleId="211">
    <w:name w:val="Основной текст 21"/>
    <w:basedOn w:val="a0"/>
    <w:rsid w:val="002C09A2"/>
    <w:pPr>
      <w:widowControl w:val="0"/>
      <w:tabs>
        <w:tab w:val="left" w:pos="-1134"/>
      </w:tabs>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ru-RU"/>
    </w:rPr>
  </w:style>
  <w:style w:type="paragraph" w:customStyle="1" w:styleId="afffffc">
    <w:name w:val="ВерхКолонтитул"/>
    <w:basedOn w:val="a0"/>
    <w:rsid w:val="002C09A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paragraph" w:customStyle="1" w:styleId="afffffd">
    <w:name w:val="ОсновнойОтступ"/>
    <w:basedOn w:val="a0"/>
    <w:rsid w:val="002C09A2"/>
    <w:pPr>
      <w:spacing w:after="0" w:line="360" w:lineRule="atLeast"/>
      <w:ind w:firstLine="567"/>
      <w:jc w:val="both"/>
    </w:pPr>
    <w:rPr>
      <w:rFonts w:ascii="Times New Roman" w:eastAsia="Times New Roman" w:hAnsi="Times New Roman" w:cs="Times New Roman"/>
      <w:sz w:val="28"/>
      <w:szCs w:val="20"/>
      <w:lang w:eastAsia="ru-RU"/>
    </w:rPr>
  </w:style>
  <w:style w:type="paragraph" w:customStyle="1" w:styleId="FR1">
    <w:name w:val="FR1"/>
    <w:rsid w:val="002C09A2"/>
    <w:pPr>
      <w:widowControl w:val="0"/>
      <w:spacing w:after="0" w:line="240" w:lineRule="auto"/>
      <w:jc w:val="both"/>
    </w:pPr>
    <w:rPr>
      <w:rFonts w:ascii="Times New Roman" w:eastAsia="Times New Roman" w:hAnsi="Times New Roman" w:cs="Times New Roman"/>
      <w:snapToGrid w:val="0"/>
      <w:sz w:val="28"/>
      <w:szCs w:val="20"/>
      <w:lang w:eastAsia="ru-RU"/>
    </w:rPr>
  </w:style>
  <w:style w:type="paragraph" w:customStyle="1" w:styleId="1f0">
    <w:name w:val="Обычный1"/>
    <w:rsid w:val="002C09A2"/>
    <w:pPr>
      <w:widowControl w:val="0"/>
      <w:spacing w:before="400" w:after="0" w:line="300" w:lineRule="auto"/>
      <w:ind w:firstLine="560"/>
      <w:jc w:val="both"/>
    </w:pPr>
    <w:rPr>
      <w:rFonts w:ascii="Times New Roman" w:eastAsia="Times New Roman" w:hAnsi="Times New Roman" w:cs="Times New Roman"/>
      <w:snapToGrid w:val="0"/>
      <w:szCs w:val="20"/>
      <w:lang w:eastAsia="ru-RU"/>
    </w:rPr>
  </w:style>
  <w:style w:type="paragraph" w:customStyle="1" w:styleId="afffffe">
    <w:name w:val="Внимание"/>
    <w:basedOn w:val="a0"/>
    <w:next w:val="a0"/>
    <w:uiPriority w:val="99"/>
    <w:rsid w:val="002C09A2"/>
    <w:pPr>
      <w:widowControl w:val="0"/>
      <w:autoSpaceDE w:val="0"/>
      <w:autoSpaceDN w:val="0"/>
      <w:adjustRightInd w:val="0"/>
      <w:spacing w:before="240" w:after="240" w:line="240" w:lineRule="auto"/>
      <w:ind w:left="420" w:right="420" w:firstLine="300"/>
      <w:jc w:val="both"/>
    </w:pPr>
    <w:rPr>
      <w:rFonts w:ascii="Arial" w:eastAsia="Times New Roman" w:hAnsi="Arial" w:cs="Times New Roman"/>
      <w:sz w:val="24"/>
      <w:szCs w:val="24"/>
      <w:shd w:val="clear" w:color="auto" w:fill="FAF3E9"/>
      <w:lang w:eastAsia="ru-RU"/>
    </w:rPr>
  </w:style>
  <w:style w:type="paragraph" w:customStyle="1" w:styleId="affffff">
    <w:name w:val="Внимание: криминал!!"/>
    <w:basedOn w:val="afffffe"/>
    <w:next w:val="a0"/>
    <w:uiPriority w:val="99"/>
    <w:rsid w:val="002C09A2"/>
    <w:pPr>
      <w:spacing w:before="0" w:after="0"/>
      <w:ind w:left="0" w:right="0" w:firstLine="0"/>
    </w:pPr>
    <w:rPr>
      <w:shd w:val="clear" w:color="auto" w:fill="auto"/>
    </w:rPr>
  </w:style>
  <w:style w:type="character" w:customStyle="1" w:styleId="affffff0">
    <w:name w:val="Выделение для Базового Поиска"/>
    <w:uiPriority w:val="99"/>
    <w:rsid w:val="002C09A2"/>
    <w:rPr>
      <w:rFonts w:cs="Times New Roman"/>
      <w:b w:val="0"/>
      <w:color w:val="0058A9"/>
      <w:sz w:val="26"/>
    </w:rPr>
  </w:style>
  <w:style w:type="character" w:customStyle="1" w:styleId="affffff1">
    <w:name w:val="Выделение для Базового Поиска (курсив)"/>
    <w:uiPriority w:val="99"/>
    <w:rsid w:val="002C09A2"/>
    <w:rPr>
      <w:rFonts w:cs="Times New Roman"/>
      <w:b w:val="0"/>
      <w:i/>
      <w:iCs/>
      <w:color w:val="0058A9"/>
      <w:sz w:val="26"/>
    </w:rPr>
  </w:style>
  <w:style w:type="paragraph" w:customStyle="1" w:styleId="affffff2">
    <w:name w:val="Заголовок группы контролов"/>
    <w:basedOn w:val="a0"/>
    <w:next w:val="a0"/>
    <w:uiPriority w:val="99"/>
    <w:rsid w:val="002C09A2"/>
    <w:pPr>
      <w:widowControl w:val="0"/>
      <w:autoSpaceDE w:val="0"/>
      <w:autoSpaceDN w:val="0"/>
      <w:adjustRightInd w:val="0"/>
      <w:spacing w:after="0" w:line="240" w:lineRule="auto"/>
      <w:jc w:val="both"/>
    </w:pPr>
    <w:rPr>
      <w:rFonts w:ascii="Arial" w:eastAsia="Times New Roman" w:hAnsi="Arial" w:cs="Times New Roman"/>
      <w:b/>
      <w:bCs/>
      <w:color w:val="000000"/>
      <w:sz w:val="24"/>
      <w:szCs w:val="24"/>
      <w:lang w:eastAsia="ru-RU"/>
    </w:rPr>
  </w:style>
  <w:style w:type="paragraph" w:customStyle="1" w:styleId="affffff3">
    <w:name w:val="Заголовок для информации об изменениях"/>
    <w:basedOn w:val="1"/>
    <w:next w:val="a0"/>
    <w:uiPriority w:val="99"/>
    <w:rsid w:val="002C09A2"/>
    <w:pPr>
      <w:keepNext w:val="0"/>
      <w:keepLines w:val="0"/>
      <w:widowControl w:val="0"/>
      <w:autoSpaceDE w:val="0"/>
      <w:autoSpaceDN w:val="0"/>
      <w:adjustRightInd w:val="0"/>
      <w:spacing w:before="0" w:line="240" w:lineRule="auto"/>
      <w:jc w:val="both"/>
      <w:outlineLvl w:val="9"/>
    </w:pPr>
    <w:rPr>
      <w:rFonts w:ascii="Cambria" w:eastAsia="Times New Roman" w:hAnsi="Cambria" w:cs="Times New Roman"/>
      <w:b w:val="0"/>
      <w:bCs w:val="0"/>
      <w:color w:val="auto"/>
      <w:kern w:val="32"/>
      <w:sz w:val="20"/>
      <w:szCs w:val="20"/>
      <w:shd w:val="clear" w:color="auto" w:fill="FFFFFF"/>
    </w:rPr>
  </w:style>
  <w:style w:type="paragraph" w:customStyle="1" w:styleId="affffff4">
    <w:name w:val="Заголовок приложения"/>
    <w:basedOn w:val="a0"/>
    <w:next w:val="a0"/>
    <w:uiPriority w:val="99"/>
    <w:rsid w:val="002C09A2"/>
    <w:pPr>
      <w:widowControl w:val="0"/>
      <w:autoSpaceDE w:val="0"/>
      <w:autoSpaceDN w:val="0"/>
      <w:adjustRightInd w:val="0"/>
      <w:spacing w:after="0" w:line="240" w:lineRule="auto"/>
      <w:jc w:val="right"/>
    </w:pPr>
    <w:rPr>
      <w:rFonts w:ascii="Arial" w:eastAsia="Times New Roman" w:hAnsi="Arial" w:cs="Times New Roman"/>
      <w:sz w:val="24"/>
      <w:szCs w:val="24"/>
      <w:lang w:eastAsia="ru-RU"/>
    </w:rPr>
  </w:style>
  <w:style w:type="paragraph" w:customStyle="1" w:styleId="affffff5">
    <w:name w:val="Заголовок распахивающейся части диалога"/>
    <w:basedOn w:val="a0"/>
    <w:next w:val="a0"/>
    <w:uiPriority w:val="99"/>
    <w:rsid w:val="002C09A2"/>
    <w:pPr>
      <w:widowControl w:val="0"/>
      <w:autoSpaceDE w:val="0"/>
      <w:autoSpaceDN w:val="0"/>
      <w:adjustRightInd w:val="0"/>
      <w:spacing w:after="0" w:line="240" w:lineRule="auto"/>
      <w:jc w:val="both"/>
    </w:pPr>
    <w:rPr>
      <w:rFonts w:ascii="Arial" w:eastAsia="Times New Roman" w:hAnsi="Arial" w:cs="Times New Roman"/>
      <w:i/>
      <w:iCs/>
      <w:color w:val="000080"/>
      <w:sz w:val="24"/>
      <w:szCs w:val="24"/>
      <w:lang w:eastAsia="ru-RU"/>
    </w:rPr>
  </w:style>
  <w:style w:type="paragraph" w:customStyle="1" w:styleId="affffff6">
    <w:name w:val="Заголовок ЭР (левое окно)"/>
    <w:basedOn w:val="a0"/>
    <w:next w:val="a0"/>
    <w:uiPriority w:val="99"/>
    <w:rsid w:val="002C09A2"/>
    <w:pPr>
      <w:widowControl w:val="0"/>
      <w:autoSpaceDE w:val="0"/>
      <w:autoSpaceDN w:val="0"/>
      <w:adjustRightInd w:val="0"/>
      <w:spacing w:before="300" w:after="250" w:line="240" w:lineRule="auto"/>
      <w:jc w:val="center"/>
    </w:pPr>
    <w:rPr>
      <w:rFonts w:ascii="Arial" w:eastAsia="Times New Roman" w:hAnsi="Arial" w:cs="Times New Roman"/>
      <w:b/>
      <w:bCs/>
      <w:color w:val="26282F"/>
      <w:sz w:val="28"/>
      <w:szCs w:val="28"/>
      <w:lang w:eastAsia="ru-RU"/>
    </w:rPr>
  </w:style>
  <w:style w:type="paragraph" w:customStyle="1" w:styleId="affffff7">
    <w:name w:val="Заголовок ЭР (правое окно)"/>
    <w:basedOn w:val="affffff6"/>
    <w:next w:val="a0"/>
    <w:uiPriority w:val="99"/>
    <w:rsid w:val="002C09A2"/>
    <w:pPr>
      <w:spacing w:before="0" w:after="0"/>
      <w:jc w:val="left"/>
    </w:pPr>
    <w:rPr>
      <w:b w:val="0"/>
      <w:bCs w:val="0"/>
      <w:color w:val="auto"/>
      <w:sz w:val="24"/>
      <w:szCs w:val="24"/>
    </w:rPr>
  </w:style>
  <w:style w:type="paragraph" w:customStyle="1" w:styleId="affffff8">
    <w:name w:val="Текст информации об изменениях"/>
    <w:basedOn w:val="a0"/>
    <w:next w:val="a0"/>
    <w:uiPriority w:val="99"/>
    <w:rsid w:val="002C09A2"/>
    <w:pPr>
      <w:widowControl w:val="0"/>
      <w:autoSpaceDE w:val="0"/>
      <w:autoSpaceDN w:val="0"/>
      <w:adjustRightInd w:val="0"/>
      <w:spacing w:after="0" w:line="240" w:lineRule="auto"/>
      <w:jc w:val="both"/>
    </w:pPr>
    <w:rPr>
      <w:rFonts w:ascii="Arial" w:eastAsia="Times New Roman" w:hAnsi="Arial" w:cs="Times New Roman"/>
      <w:color w:val="353842"/>
      <w:sz w:val="20"/>
      <w:szCs w:val="20"/>
      <w:lang w:eastAsia="ru-RU"/>
    </w:rPr>
  </w:style>
  <w:style w:type="paragraph" w:customStyle="1" w:styleId="affffff9">
    <w:name w:val="Информация об изменениях"/>
    <w:basedOn w:val="affffff8"/>
    <w:next w:val="a0"/>
    <w:uiPriority w:val="99"/>
    <w:rsid w:val="002C09A2"/>
    <w:pPr>
      <w:spacing w:before="180"/>
      <w:ind w:left="360" w:right="360"/>
    </w:pPr>
    <w:rPr>
      <w:color w:val="auto"/>
      <w:sz w:val="24"/>
      <w:szCs w:val="24"/>
      <w:shd w:val="clear" w:color="auto" w:fill="EAEFED"/>
    </w:rPr>
  </w:style>
  <w:style w:type="paragraph" w:customStyle="1" w:styleId="affffffa">
    <w:name w:val="Подвал для информации об изменениях"/>
    <w:basedOn w:val="1"/>
    <w:next w:val="a0"/>
    <w:uiPriority w:val="99"/>
    <w:rsid w:val="002C09A2"/>
    <w:pPr>
      <w:keepNext w:val="0"/>
      <w:keepLines w:val="0"/>
      <w:widowControl w:val="0"/>
      <w:autoSpaceDE w:val="0"/>
      <w:autoSpaceDN w:val="0"/>
      <w:adjustRightInd w:val="0"/>
      <w:spacing w:before="0" w:line="240" w:lineRule="auto"/>
      <w:jc w:val="both"/>
      <w:outlineLvl w:val="9"/>
    </w:pPr>
    <w:rPr>
      <w:rFonts w:ascii="Cambria" w:eastAsia="Times New Roman" w:hAnsi="Cambria" w:cs="Times New Roman"/>
      <w:b w:val="0"/>
      <w:bCs w:val="0"/>
      <w:color w:val="auto"/>
      <w:kern w:val="32"/>
      <w:sz w:val="20"/>
      <w:szCs w:val="20"/>
    </w:rPr>
  </w:style>
  <w:style w:type="paragraph" w:customStyle="1" w:styleId="affffffb">
    <w:name w:val="Подзаголовок для информации об изменениях"/>
    <w:basedOn w:val="affffff8"/>
    <w:next w:val="a0"/>
    <w:uiPriority w:val="99"/>
    <w:rsid w:val="002C09A2"/>
    <w:rPr>
      <w:b/>
      <w:bCs/>
      <w:sz w:val="24"/>
      <w:szCs w:val="24"/>
    </w:rPr>
  </w:style>
  <w:style w:type="paragraph" w:customStyle="1" w:styleId="affffffc">
    <w:name w:val="Подчёркнуный текст"/>
    <w:basedOn w:val="a0"/>
    <w:next w:val="a0"/>
    <w:uiPriority w:val="99"/>
    <w:rsid w:val="002C09A2"/>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fffffd">
    <w:name w:val="Ссылка на официальную публикацию"/>
    <w:basedOn w:val="a0"/>
    <w:next w:val="a0"/>
    <w:uiPriority w:val="99"/>
    <w:rsid w:val="002C09A2"/>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fffffe">
    <w:name w:val="Текст ЭР (см. также)"/>
    <w:basedOn w:val="a0"/>
    <w:next w:val="a0"/>
    <w:uiPriority w:val="99"/>
    <w:rsid w:val="002C09A2"/>
    <w:pPr>
      <w:widowControl w:val="0"/>
      <w:autoSpaceDE w:val="0"/>
      <w:autoSpaceDN w:val="0"/>
      <w:adjustRightInd w:val="0"/>
      <w:spacing w:before="200" w:after="0" w:line="240" w:lineRule="auto"/>
    </w:pPr>
    <w:rPr>
      <w:rFonts w:ascii="Arial" w:eastAsia="Times New Roman" w:hAnsi="Arial" w:cs="Times New Roman"/>
      <w:lang w:eastAsia="ru-RU"/>
    </w:rPr>
  </w:style>
  <w:style w:type="paragraph" w:customStyle="1" w:styleId="afffffff">
    <w:name w:val="Формула"/>
    <w:basedOn w:val="a0"/>
    <w:next w:val="a0"/>
    <w:uiPriority w:val="99"/>
    <w:rsid w:val="002C09A2"/>
    <w:pPr>
      <w:widowControl w:val="0"/>
      <w:autoSpaceDE w:val="0"/>
      <w:autoSpaceDN w:val="0"/>
      <w:adjustRightInd w:val="0"/>
      <w:spacing w:before="240" w:after="240" w:line="240" w:lineRule="auto"/>
      <w:ind w:left="420" w:right="420" w:firstLine="300"/>
      <w:jc w:val="both"/>
    </w:pPr>
    <w:rPr>
      <w:rFonts w:ascii="Arial" w:eastAsia="Times New Roman" w:hAnsi="Arial" w:cs="Times New Roman"/>
      <w:sz w:val="24"/>
      <w:szCs w:val="24"/>
      <w:shd w:val="clear" w:color="auto" w:fill="FAF3E9"/>
      <w:lang w:eastAsia="ru-RU"/>
    </w:rPr>
  </w:style>
  <w:style w:type="paragraph" w:customStyle="1" w:styleId="-">
    <w:name w:val="ЭР-содержание (правое окно)"/>
    <w:basedOn w:val="a0"/>
    <w:next w:val="a0"/>
    <w:uiPriority w:val="99"/>
    <w:rsid w:val="002C09A2"/>
    <w:pPr>
      <w:widowControl w:val="0"/>
      <w:autoSpaceDE w:val="0"/>
      <w:autoSpaceDN w:val="0"/>
      <w:adjustRightInd w:val="0"/>
      <w:spacing w:before="300" w:after="0" w:line="240" w:lineRule="auto"/>
    </w:pPr>
    <w:rPr>
      <w:rFonts w:ascii="Arial" w:eastAsia="Times New Roman" w:hAnsi="Arial" w:cs="Times New Roman"/>
      <w:sz w:val="26"/>
      <w:szCs w:val="26"/>
      <w:lang w:eastAsia="ru-RU"/>
    </w:rPr>
  </w:style>
  <w:style w:type="paragraph" w:customStyle="1" w:styleId="-31">
    <w:name w:val="Светлая сетка - Акцент 31"/>
    <w:basedOn w:val="a0"/>
    <w:rsid w:val="002C09A2"/>
    <w:pPr>
      <w:ind w:left="720"/>
    </w:pPr>
    <w:rPr>
      <w:rFonts w:ascii="Calibri" w:eastAsia="Times New Roman" w:hAnsi="Calibri" w:cs="Calibri"/>
    </w:rPr>
  </w:style>
  <w:style w:type="character" w:customStyle="1" w:styleId="55">
    <w:name w:val="Подпись к картинке (5)"/>
    <w:link w:val="510"/>
    <w:locked/>
    <w:rsid w:val="002C09A2"/>
    <w:rPr>
      <w:b/>
      <w:sz w:val="12"/>
      <w:shd w:val="clear" w:color="auto" w:fill="FFFFFF"/>
    </w:rPr>
  </w:style>
  <w:style w:type="paragraph" w:customStyle="1" w:styleId="510">
    <w:name w:val="Подпись к картинке (5)1"/>
    <w:basedOn w:val="a0"/>
    <w:link w:val="55"/>
    <w:rsid w:val="002C09A2"/>
    <w:pPr>
      <w:shd w:val="clear" w:color="auto" w:fill="FFFFFF"/>
      <w:spacing w:after="0" w:line="322" w:lineRule="exact"/>
      <w:jc w:val="both"/>
    </w:pPr>
    <w:rPr>
      <w:b/>
      <w:sz w:val="12"/>
      <w:shd w:val="clear" w:color="auto" w:fill="FFFFFF"/>
    </w:rPr>
  </w:style>
  <w:style w:type="character" w:customStyle="1" w:styleId="56">
    <w:name w:val="Сноска (5)"/>
    <w:link w:val="511"/>
    <w:locked/>
    <w:rsid w:val="002C09A2"/>
    <w:rPr>
      <w:sz w:val="18"/>
      <w:szCs w:val="18"/>
      <w:shd w:val="clear" w:color="auto" w:fill="FFFFFF"/>
    </w:rPr>
  </w:style>
  <w:style w:type="paragraph" w:customStyle="1" w:styleId="511">
    <w:name w:val="Сноска (5)1"/>
    <w:basedOn w:val="a0"/>
    <w:link w:val="56"/>
    <w:rsid w:val="002C09A2"/>
    <w:pPr>
      <w:shd w:val="clear" w:color="auto" w:fill="FFFFFF"/>
      <w:spacing w:before="180" w:after="60" w:line="293" w:lineRule="exact"/>
      <w:jc w:val="both"/>
    </w:pPr>
    <w:rPr>
      <w:sz w:val="18"/>
      <w:szCs w:val="18"/>
      <w:shd w:val="clear" w:color="auto" w:fill="FFFFFF"/>
    </w:rPr>
  </w:style>
  <w:style w:type="character" w:customStyle="1" w:styleId="240">
    <w:name w:val="Основной текст (24)"/>
    <w:link w:val="241"/>
    <w:locked/>
    <w:rsid w:val="002C09A2"/>
    <w:rPr>
      <w:b/>
      <w:bCs/>
      <w:sz w:val="16"/>
      <w:szCs w:val="16"/>
      <w:shd w:val="clear" w:color="auto" w:fill="FFFFFF"/>
    </w:rPr>
  </w:style>
  <w:style w:type="paragraph" w:customStyle="1" w:styleId="241">
    <w:name w:val="Основной текст (24)1"/>
    <w:basedOn w:val="a0"/>
    <w:link w:val="240"/>
    <w:rsid w:val="002C09A2"/>
    <w:pPr>
      <w:shd w:val="clear" w:color="auto" w:fill="FFFFFF"/>
      <w:spacing w:after="300" w:line="240" w:lineRule="atLeast"/>
    </w:pPr>
    <w:rPr>
      <w:b/>
      <w:bCs/>
      <w:sz w:val="16"/>
      <w:szCs w:val="16"/>
      <w:shd w:val="clear" w:color="auto" w:fill="FFFFFF"/>
    </w:rPr>
  </w:style>
  <w:style w:type="character" w:customStyle="1" w:styleId="212">
    <w:name w:val="Основной текст (21)"/>
    <w:link w:val="2110"/>
    <w:locked/>
    <w:rsid w:val="002C09A2"/>
    <w:rPr>
      <w:b/>
      <w:bCs/>
      <w:w w:val="120"/>
      <w:sz w:val="10"/>
      <w:szCs w:val="10"/>
      <w:shd w:val="clear" w:color="auto" w:fill="FFFFFF"/>
    </w:rPr>
  </w:style>
  <w:style w:type="paragraph" w:customStyle="1" w:styleId="2110">
    <w:name w:val="Основной текст (21)1"/>
    <w:basedOn w:val="a0"/>
    <w:link w:val="212"/>
    <w:rsid w:val="002C09A2"/>
    <w:pPr>
      <w:shd w:val="clear" w:color="auto" w:fill="FFFFFF"/>
      <w:spacing w:after="0" w:line="182" w:lineRule="exact"/>
    </w:pPr>
    <w:rPr>
      <w:b/>
      <w:bCs/>
      <w:w w:val="120"/>
      <w:sz w:val="10"/>
      <w:szCs w:val="10"/>
      <w:shd w:val="clear" w:color="auto" w:fill="FFFFFF"/>
    </w:rPr>
  </w:style>
  <w:style w:type="character" w:customStyle="1" w:styleId="200">
    <w:name w:val="Основной текст (20)"/>
    <w:link w:val="201"/>
    <w:locked/>
    <w:rsid w:val="002C09A2"/>
    <w:rPr>
      <w:sz w:val="18"/>
      <w:szCs w:val="18"/>
      <w:shd w:val="clear" w:color="auto" w:fill="FFFFFF"/>
    </w:rPr>
  </w:style>
  <w:style w:type="paragraph" w:customStyle="1" w:styleId="201">
    <w:name w:val="Основной текст (20)1"/>
    <w:basedOn w:val="a0"/>
    <w:link w:val="200"/>
    <w:rsid w:val="002C09A2"/>
    <w:pPr>
      <w:shd w:val="clear" w:color="auto" w:fill="FFFFFF"/>
      <w:spacing w:after="60" w:line="293" w:lineRule="exact"/>
      <w:ind w:hanging="360"/>
      <w:jc w:val="both"/>
    </w:pPr>
    <w:rPr>
      <w:sz w:val="18"/>
      <w:szCs w:val="18"/>
      <w:shd w:val="clear" w:color="auto" w:fill="FFFFFF"/>
    </w:rPr>
  </w:style>
  <w:style w:type="paragraph" w:customStyle="1" w:styleId="afffffff0">
    <w:name w:val="Знак Знак Знак Знак Знак Знак Знак Знак Знак Знак"/>
    <w:basedOn w:val="a0"/>
    <w:rsid w:val="002C09A2"/>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120">
    <w:name w:val="Знак Знак12"/>
    <w:rsid w:val="002C09A2"/>
    <w:rPr>
      <w:b/>
      <w:bCs/>
      <w:sz w:val="24"/>
      <w:szCs w:val="24"/>
      <w:lang w:val="ru-RU" w:eastAsia="ru-RU"/>
    </w:rPr>
  </w:style>
  <w:style w:type="paragraph" w:customStyle="1" w:styleId="Default">
    <w:name w:val="Default"/>
    <w:rsid w:val="002C09A2"/>
    <w:pPr>
      <w:widowControl w:val="0"/>
      <w:suppressAutoHyphens/>
      <w:autoSpaceDE w:val="0"/>
      <w:spacing w:after="0" w:line="240" w:lineRule="auto"/>
    </w:pPr>
    <w:rPr>
      <w:rFonts w:ascii="OEKGHE+OfficinaSerifWinC" w:eastAsia="Times New Roman" w:hAnsi="OEKGHE+OfficinaSerifWinC" w:cs="OEKGHE+OfficinaSerifWinC"/>
      <w:color w:val="000000"/>
      <w:sz w:val="24"/>
      <w:szCs w:val="24"/>
      <w:lang w:eastAsia="ar-SA"/>
    </w:rPr>
  </w:style>
  <w:style w:type="paragraph" w:customStyle="1" w:styleId="rvps698610">
    <w:name w:val="rvps698610"/>
    <w:basedOn w:val="a0"/>
    <w:rsid w:val="002C09A2"/>
    <w:pPr>
      <w:spacing w:after="150" w:line="240" w:lineRule="auto"/>
      <w:ind w:right="300"/>
    </w:pPr>
    <w:rPr>
      <w:rFonts w:ascii="Arial" w:eastAsia="Times New Roman" w:hAnsi="Arial" w:cs="Arial"/>
      <w:color w:val="000000"/>
      <w:sz w:val="18"/>
      <w:szCs w:val="18"/>
      <w:lang w:eastAsia="ru-RU"/>
    </w:rPr>
  </w:style>
  <w:style w:type="paragraph" w:styleId="3b">
    <w:name w:val="toc 3"/>
    <w:basedOn w:val="a0"/>
    <w:next w:val="a0"/>
    <w:autoRedefine/>
    <w:semiHidden/>
    <w:rsid w:val="002C09A2"/>
    <w:pPr>
      <w:tabs>
        <w:tab w:val="left" w:pos="851"/>
        <w:tab w:val="right" w:leader="dot" w:pos="9345"/>
      </w:tabs>
      <w:spacing w:after="100"/>
      <w:ind w:left="284"/>
    </w:pPr>
    <w:rPr>
      <w:rFonts w:ascii="Calibri" w:eastAsia="Calibri" w:hAnsi="Calibri" w:cs="Calibri"/>
    </w:rPr>
  </w:style>
  <w:style w:type="paragraph" w:customStyle="1" w:styleId="110">
    <w:name w:val="Знак Знак11 Знак Знак Знак Знак"/>
    <w:basedOn w:val="a0"/>
    <w:rsid w:val="002C09A2"/>
    <w:pPr>
      <w:spacing w:before="100" w:beforeAutospacing="1" w:after="100" w:afterAutospacing="1" w:line="240" w:lineRule="auto"/>
    </w:pPr>
    <w:rPr>
      <w:rFonts w:ascii="Tahoma" w:eastAsia="Times New Roman" w:hAnsi="Tahoma" w:cs="Tahoma"/>
      <w:sz w:val="20"/>
      <w:szCs w:val="20"/>
      <w:lang w:val="en-US"/>
    </w:rPr>
  </w:style>
  <w:style w:type="paragraph" w:customStyle="1" w:styleId="font5">
    <w:name w:val="font5"/>
    <w:basedOn w:val="a0"/>
    <w:rsid w:val="002C09A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6">
    <w:name w:val="font6"/>
    <w:basedOn w:val="a0"/>
    <w:rsid w:val="002C09A2"/>
    <w:pPr>
      <w:spacing w:before="100" w:beforeAutospacing="1" w:after="100" w:afterAutospacing="1" w:line="240" w:lineRule="auto"/>
    </w:pPr>
    <w:rPr>
      <w:rFonts w:ascii="Calibri" w:eastAsia="Times New Roman" w:hAnsi="Calibri" w:cs="Calibri"/>
      <w:lang w:eastAsia="ru-RU"/>
    </w:rPr>
  </w:style>
  <w:style w:type="paragraph" w:customStyle="1" w:styleId="font7">
    <w:name w:val="font7"/>
    <w:basedOn w:val="a0"/>
    <w:rsid w:val="002C09A2"/>
    <w:pPr>
      <w:spacing w:before="100" w:beforeAutospacing="1" w:after="100" w:afterAutospacing="1" w:line="240" w:lineRule="auto"/>
    </w:pPr>
    <w:rPr>
      <w:rFonts w:ascii="Symbol" w:eastAsia="Times New Roman" w:hAnsi="Symbol" w:cs="Symbol"/>
      <w:sz w:val="20"/>
      <w:szCs w:val="20"/>
      <w:lang w:eastAsia="ru-RU"/>
    </w:rPr>
  </w:style>
  <w:style w:type="paragraph" w:customStyle="1" w:styleId="xl63">
    <w:name w:val="xl63"/>
    <w:basedOn w:val="a0"/>
    <w:rsid w:val="002C09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4">
    <w:name w:val="xl64"/>
    <w:basedOn w:val="a0"/>
    <w:rsid w:val="002C09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32">
    <w:name w:val="Светлая сетка - Акцент 32"/>
    <w:basedOn w:val="a0"/>
    <w:rsid w:val="002C09A2"/>
    <w:pPr>
      <w:spacing w:line="240" w:lineRule="auto"/>
      <w:ind w:left="720"/>
    </w:pPr>
    <w:rPr>
      <w:rFonts w:ascii="Cambria" w:eastAsia="Calibri" w:hAnsi="Cambria" w:cs="Cambria"/>
      <w:sz w:val="24"/>
      <w:szCs w:val="24"/>
    </w:rPr>
  </w:style>
  <w:style w:type="character" w:customStyle="1" w:styleId="WW8Num6z0">
    <w:name w:val="WW8Num6z0"/>
    <w:rsid w:val="002C09A2"/>
    <w:rPr>
      <w:rFonts w:ascii="Symbol" w:hAnsi="Symbol" w:cs="Symbol"/>
      <w:sz w:val="20"/>
      <w:szCs w:val="20"/>
    </w:rPr>
  </w:style>
  <w:style w:type="paragraph" w:styleId="1f1">
    <w:name w:val="toc 1"/>
    <w:basedOn w:val="a0"/>
    <w:next w:val="a0"/>
    <w:autoRedefine/>
    <w:rsid w:val="002C09A2"/>
    <w:pPr>
      <w:spacing w:after="0" w:line="240" w:lineRule="auto"/>
    </w:pPr>
    <w:rPr>
      <w:rFonts w:ascii="Times New Roman" w:eastAsia="Times New Roman" w:hAnsi="Times New Roman" w:cs="Times New Roman"/>
      <w:sz w:val="24"/>
      <w:szCs w:val="24"/>
      <w:lang w:eastAsia="ru-RU"/>
    </w:rPr>
  </w:style>
  <w:style w:type="paragraph" w:styleId="2d">
    <w:name w:val="toc 2"/>
    <w:basedOn w:val="a0"/>
    <w:next w:val="a0"/>
    <w:autoRedefine/>
    <w:uiPriority w:val="39"/>
    <w:rsid w:val="002C09A2"/>
    <w:pPr>
      <w:spacing w:after="0" w:line="240" w:lineRule="auto"/>
      <w:ind w:left="240"/>
    </w:pPr>
    <w:rPr>
      <w:rFonts w:ascii="Times New Roman" w:eastAsia="Times New Roman" w:hAnsi="Times New Roman" w:cs="Times New Roman"/>
      <w:sz w:val="24"/>
      <w:szCs w:val="24"/>
      <w:lang w:eastAsia="ru-RU"/>
    </w:rPr>
  </w:style>
  <w:style w:type="paragraph" w:styleId="45">
    <w:name w:val="toc 4"/>
    <w:basedOn w:val="a0"/>
    <w:next w:val="a0"/>
    <w:autoRedefine/>
    <w:semiHidden/>
    <w:rsid w:val="002C09A2"/>
    <w:pPr>
      <w:spacing w:after="0" w:line="240" w:lineRule="auto"/>
      <w:ind w:left="720"/>
    </w:pPr>
    <w:rPr>
      <w:rFonts w:ascii="Times New Roman" w:eastAsia="Times New Roman" w:hAnsi="Times New Roman" w:cs="Times New Roman"/>
      <w:sz w:val="24"/>
      <w:szCs w:val="24"/>
      <w:lang w:eastAsia="ru-RU"/>
    </w:rPr>
  </w:style>
  <w:style w:type="paragraph" w:styleId="57">
    <w:name w:val="toc 5"/>
    <w:basedOn w:val="a0"/>
    <w:next w:val="a0"/>
    <w:autoRedefine/>
    <w:semiHidden/>
    <w:rsid w:val="002C09A2"/>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0"/>
    <w:next w:val="a0"/>
    <w:autoRedefine/>
    <w:semiHidden/>
    <w:rsid w:val="002C09A2"/>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0"/>
    <w:next w:val="a0"/>
    <w:autoRedefine/>
    <w:semiHidden/>
    <w:rsid w:val="002C09A2"/>
    <w:pPr>
      <w:spacing w:after="0" w:line="240" w:lineRule="auto"/>
      <w:ind w:left="1440"/>
    </w:pPr>
    <w:rPr>
      <w:rFonts w:ascii="Times New Roman" w:eastAsia="Times New Roman" w:hAnsi="Times New Roman" w:cs="Times New Roman"/>
      <w:sz w:val="24"/>
      <w:szCs w:val="24"/>
      <w:lang w:eastAsia="ru-RU"/>
    </w:rPr>
  </w:style>
  <w:style w:type="paragraph" w:styleId="82">
    <w:name w:val="toc 8"/>
    <w:basedOn w:val="a0"/>
    <w:next w:val="a0"/>
    <w:autoRedefine/>
    <w:semiHidden/>
    <w:rsid w:val="002C09A2"/>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0"/>
    <w:next w:val="a0"/>
    <w:autoRedefine/>
    <w:semiHidden/>
    <w:rsid w:val="002C09A2"/>
    <w:pPr>
      <w:spacing w:after="0" w:line="240" w:lineRule="auto"/>
      <w:ind w:left="1920"/>
    </w:pPr>
    <w:rPr>
      <w:rFonts w:ascii="Times New Roman" w:eastAsia="Times New Roman" w:hAnsi="Times New Roman" w:cs="Times New Roman"/>
      <w:sz w:val="24"/>
      <w:szCs w:val="24"/>
      <w:lang w:eastAsia="ru-RU"/>
    </w:rPr>
  </w:style>
  <w:style w:type="paragraph" w:customStyle="1" w:styleId="1-21">
    <w:name w:val="Средняя сетка 1 - Акцент 21"/>
    <w:basedOn w:val="a0"/>
    <w:rsid w:val="002C09A2"/>
    <w:pPr>
      <w:spacing w:line="240" w:lineRule="auto"/>
      <w:ind w:left="720"/>
    </w:pPr>
    <w:rPr>
      <w:rFonts w:ascii="Cambria" w:eastAsia="Calibri" w:hAnsi="Cambria" w:cs="Cambria"/>
      <w:sz w:val="24"/>
      <w:szCs w:val="24"/>
    </w:rPr>
  </w:style>
  <w:style w:type="paragraph" w:customStyle="1" w:styleId="1f2">
    <w:name w:val="Стиль1"/>
    <w:basedOn w:val="a0"/>
    <w:rsid w:val="002C09A2"/>
    <w:pPr>
      <w:spacing w:after="0" w:line="240" w:lineRule="auto"/>
      <w:jc w:val="both"/>
    </w:pPr>
    <w:rPr>
      <w:rFonts w:ascii="Times New Roman" w:eastAsia="Times New Roman" w:hAnsi="Times New Roman" w:cs="Times New Roman"/>
      <w:lang w:val="en-AU"/>
    </w:rPr>
  </w:style>
  <w:style w:type="paragraph" w:customStyle="1" w:styleId="2e">
    <w:name w:val="Стиль2"/>
    <w:basedOn w:val="1f2"/>
    <w:rsid w:val="002C09A2"/>
    <w:pPr>
      <w:jc w:val="right"/>
    </w:pPr>
    <w:rPr>
      <w:sz w:val="26"/>
      <w:szCs w:val="26"/>
    </w:rPr>
  </w:style>
  <w:style w:type="character" w:customStyle="1" w:styleId="111">
    <w:name w:val="Основной текст (11)"/>
    <w:link w:val="1110"/>
    <w:locked/>
    <w:rsid w:val="002C09A2"/>
    <w:rPr>
      <w:sz w:val="18"/>
      <w:szCs w:val="18"/>
      <w:shd w:val="clear" w:color="auto" w:fill="FFFFFF"/>
    </w:rPr>
  </w:style>
  <w:style w:type="paragraph" w:customStyle="1" w:styleId="1110">
    <w:name w:val="Основной текст (11)1"/>
    <w:basedOn w:val="a0"/>
    <w:link w:val="111"/>
    <w:rsid w:val="002C09A2"/>
    <w:pPr>
      <w:shd w:val="clear" w:color="auto" w:fill="FFFFFF"/>
      <w:spacing w:before="480" w:after="2400" w:line="413" w:lineRule="exact"/>
    </w:pPr>
    <w:rPr>
      <w:sz w:val="18"/>
      <w:szCs w:val="18"/>
      <w:shd w:val="clear" w:color="auto" w:fill="FFFFFF"/>
    </w:rPr>
  </w:style>
  <w:style w:type="character" w:customStyle="1" w:styleId="190">
    <w:name w:val="Основной текст (19)"/>
    <w:link w:val="191"/>
    <w:locked/>
    <w:rsid w:val="002C09A2"/>
    <w:rPr>
      <w:sz w:val="18"/>
      <w:szCs w:val="18"/>
      <w:shd w:val="clear" w:color="auto" w:fill="FFFFFF"/>
    </w:rPr>
  </w:style>
  <w:style w:type="paragraph" w:customStyle="1" w:styleId="191">
    <w:name w:val="Основной текст (19)1"/>
    <w:basedOn w:val="a0"/>
    <w:link w:val="190"/>
    <w:rsid w:val="002C09A2"/>
    <w:pPr>
      <w:shd w:val="clear" w:color="auto" w:fill="FFFFFF"/>
      <w:spacing w:before="240" w:after="60" w:line="298" w:lineRule="exact"/>
      <w:ind w:hanging="360"/>
    </w:pPr>
    <w:rPr>
      <w:sz w:val="18"/>
      <w:szCs w:val="18"/>
      <w:shd w:val="clear" w:color="auto" w:fill="FFFFFF"/>
    </w:rPr>
  </w:style>
  <w:style w:type="character" w:customStyle="1" w:styleId="afffffff1">
    <w:name w:val="Основной текст + Полужирный"/>
    <w:rsid w:val="002C09A2"/>
    <w:rPr>
      <w:b/>
      <w:bCs/>
      <w:sz w:val="18"/>
      <w:szCs w:val="18"/>
    </w:rPr>
  </w:style>
  <w:style w:type="character" w:customStyle="1" w:styleId="63">
    <w:name w:val="Подпись к картинке (6)"/>
    <w:link w:val="610"/>
    <w:locked/>
    <w:rsid w:val="002C09A2"/>
    <w:rPr>
      <w:b/>
      <w:bCs/>
      <w:sz w:val="12"/>
      <w:szCs w:val="12"/>
      <w:shd w:val="clear" w:color="auto" w:fill="FFFFFF"/>
    </w:rPr>
  </w:style>
  <w:style w:type="paragraph" w:customStyle="1" w:styleId="610">
    <w:name w:val="Подпись к картинке (6)1"/>
    <w:basedOn w:val="a0"/>
    <w:link w:val="63"/>
    <w:rsid w:val="002C09A2"/>
    <w:pPr>
      <w:shd w:val="clear" w:color="auto" w:fill="FFFFFF"/>
      <w:spacing w:after="0" w:line="240" w:lineRule="atLeast"/>
    </w:pPr>
    <w:rPr>
      <w:b/>
      <w:bCs/>
      <w:sz w:val="12"/>
      <w:szCs w:val="12"/>
      <w:shd w:val="clear" w:color="auto" w:fill="FFFFFF"/>
    </w:rPr>
  </w:style>
  <w:style w:type="character" w:customStyle="1" w:styleId="afffffff2">
    <w:name w:val="Колонтитул"/>
    <w:link w:val="1f3"/>
    <w:locked/>
    <w:rsid w:val="002C09A2"/>
    <w:rPr>
      <w:shd w:val="clear" w:color="auto" w:fill="FFFFFF"/>
    </w:rPr>
  </w:style>
  <w:style w:type="paragraph" w:customStyle="1" w:styleId="1f3">
    <w:name w:val="Колонтитул1"/>
    <w:basedOn w:val="a0"/>
    <w:link w:val="afffffff2"/>
    <w:rsid w:val="002C09A2"/>
    <w:pPr>
      <w:shd w:val="clear" w:color="auto" w:fill="FFFFFF"/>
      <w:spacing w:after="0" w:line="240" w:lineRule="auto"/>
    </w:pPr>
    <w:rPr>
      <w:shd w:val="clear" w:color="auto" w:fill="FFFFFF"/>
    </w:rPr>
  </w:style>
  <w:style w:type="character" w:customStyle="1" w:styleId="Arial2">
    <w:name w:val="Колонтитул + Arial2"/>
    <w:aliases w:val="6 pt,Полужирный"/>
    <w:rsid w:val="002C09A2"/>
    <w:rPr>
      <w:rFonts w:ascii="Arial" w:hAnsi="Arial" w:cs="Arial"/>
      <w:b/>
      <w:bCs/>
      <w:sz w:val="12"/>
      <w:szCs w:val="12"/>
      <w:shd w:val="clear" w:color="auto" w:fill="FFFFFF"/>
      <w:lang w:bidi="ar-SA"/>
    </w:rPr>
  </w:style>
  <w:style w:type="character" w:customStyle="1" w:styleId="46">
    <w:name w:val="Подпись к картинке (4)"/>
    <w:link w:val="410"/>
    <w:locked/>
    <w:rsid w:val="002C09A2"/>
    <w:rPr>
      <w:sz w:val="18"/>
      <w:szCs w:val="18"/>
      <w:shd w:val="clear" w:color="auto" w:fill="FFFFFF"/>
    </w:rPr>
  </w:style>
  <w:style w:type="paragraph" w:customStyle="1" w:styleId="410">
    <w:name w:val="Подпись к картинке (4)1"/>
    <w:basedOn w:val="a0"/>
    <w:link w:val="46"/>
    <w:rsid w:val="002C09A2"/>
    <w:pPr>
      <w:shd w:val="clear" w:color="auto" w:fill="FFFFFF"/>
      <w:spacing w:after="0" w:line="240" w:lineRule="atLeast"/>
    </w:pPr>
    <w:rPr>
      <w:sz w:val="18"/>
      <w:szCs w:val="18"/>
      <w:shd w:val="clear" w:color="auto" w:fill="FFFFFF"/>
    </w:rPr>
  </w:style>
  <w:style w:type="character" w:customStyle="1" w:styleId="47">
    <w:name w:val="Заголовок №4"/>
    <w:link w:val="411"/>
    <w:locked/>
    <w:rsid w:val="002C09A2"/>
    <w:rPr>
      <w:b/>
      <w:bCs/>
      <w:sz w:val="26"/>
      <w:szCs w:val="26"/>
      <w:shd w:val="clear" w:color="auto" w:fill="FFFFFF"/>
    </w:rPr>
  </w:style>
  <w:style w:type="paragraph" w:customStyle="1" w:styleId="411">
    <w:name w:val="Заголовок №41"/>
    <w:basedOn w:val="a0"/>
    <w:link w:val="47"/>
    <w:rsid w:val="002C09A2"/>
    <w:pPr>
      <w:shd w:val="clear" w:color="auto" w:fill="FFFFFF"/>
      <w:spacing w:before="300" w:after="180" w:line="240" w:lineRule="atLeast"/>
      <w:outlineLvl w:val="3"/>
    </w:pPr>
    <w:rPr>
      <w:b/>
      <w:bCs/>
      <w:sz w:val="26"/>
      <w:szCs w:val="26"/>
      <w:shd w:val="clear" w:color="auto" w:fill="FFFFFF"/>
    </w:rPr>
  </w:style>
  <w:style w:type="character" w:customStyle="1" w:styleId="58">
    <w:name w:val="Заголовок №5"/>
    <w:link w:val="512"/>
    <w:locked/>
    <w:rsid w:val="002C09A2"/>
    <w:rPr>
      <w:shd w:val="clear" w:color="auto" w:fill="FFFFFF"/>
    </w:rPr>
  </w:style>
  <w:style w:type="paragraph" w:customStyle="1" w:styleId="512">
    <w:name w:val="Заголовок №51"/>
    <w:basedOn w:val="a0"/>
    <w:link w:val="58"/>
    <w:rsid w:val="002C09A2"/>
    <w:pPr>
      <w:shd w:val="clear" w:color="auto" w:fill="FFFFFF"/>
      <w:spacing w:before="240" w:after="240" w:line="240" w:lineRule="atLeast"/>
      <w:outlineLvl w:val="4"/>
    </w:pPr>
    <w:rPr>
      <w:shd w:val="clear" w:color="auto" w:fill="FFFFFF"/>
    </w:rPr>
  </w:style>
  <w:style w:type="character" w:customStyle="1" w:styleId="380">
    <w:name w:val="Основной текст (38)"/>
    <w:link w:val="381"/>
    <w:locked/>
    <w:rsid w:val="002C09A2"/>
    <w:rPr>
      <w:b/>
      <w:bCs/>
      <w:sz w:val="18"/>
      <w:szCs w:val="18"/>
      <w:shd w:val="clear" w:color="auto" w:fill="FFFFFF"/>
    </w:rPr>
  </w:style>
  <w:style w:type="paragraph" w:customStyle="1" w:styleId="381">
    <w:name w:val="Основной текст (38)1"/>
    <w:basedOn w:val="a0"/>
    <w:link w:val="380"/>
    <w:rsid w:val="002C09A2"/>
    <w:pPr>
      <w:shd w:val="clear" w:color="auto" w:fill="FFFFFF"/>
      <w:spacing w:after="60" w:line="293" w:lineRule="exact"/>
      <w:jc w:val="both"/>
    </w:pPr>
    <w:rPr>
      <w:b/>
      <w:bCs/>
      <w:sz w:val="18"/>
      <w:szCs w:val="18"/>
      <w:shd w:val="clear" w:color="auto" w:fill="FFFFFF"/>
    </w:rPr>
  </w:style>
  <w:style w:type="character" w:customStyle="1" w:styleId="92">
    <w:name w:val="Подпись к картинке (9)"/>
    <w:link w:val="910"/>
    <w:locked/>
    <w:rsid w:val="002C09A2"/>
    <w:rPr>
      <w:b/>
      <w:bCs/>
      <w:sz w:val="16"/>
      <w:szCs w:val="16"/>
      <w:shd w:val="clear" w:color="auto" w:fill="FFFFFF"/>
    </w:rPr>
  </w:style>
  <w:style w:type="paragraph" w:customStyle="1" w:styleId="910">
    <w:name w:val="Подпись к картинке (9)1"/>
    <w:basedOn w:val="a0"/>
    <w:link w:val="92"/>
    <w:rsid w:val="002C09A2"/>
    <w:pPr>
      <w:shd w:val="clear" w:color="auto" w:fill="FFFFFF"/>
      <w:spacing w:after="0" w:line="240" w:lineRule="atLeast"/>
    </w:pPr>
    <w:rPr>
      <w:b/>
      <w:bCs/>
      <w:sz w:val="16"/>
      <w:szCs w:val="16"/>
      <w:shd w:val="clear" w:color="auto" w:fill="FFFFFF"/>
    </w:rPr>
  </w:style>
  <w:style w:type="character" w:customStyle="1" w:styleId="101">
    <w:name w:val="Подпись к картинке (10)"/>
    <w:link w:val="1010"/>
    <w:locked/>
    <w:rsid w:val="002C09A2"/>
    <w:rPr>
      <w:b/>
      <w:bCs/>
      <w:sz w:val="16"/>
      <w:szCs w:val="16"/>
      <w:shd w:val="clear" w:color="auto" w:fill="FFFFFF"/>
    </w:rPr>
  </w:style>
  <w:style w:type="paragraph" w:customStyle="1" w:styleId="1010">
    <w:name w:val="Подпись к картинке (10)1"/>
    <w:basedOn w:val="a0"/>
    <w:link w:val="101"/>
    <w:rsid w:val="002C09A2"/>
    <w:pPr>
      <w:shd w:val="clear" w:color="auto" w:fill="FFFFFF"/>
      <w:spacing w:after="0" w:line="480" w:lineRule="exact"/>
      <w:jc w:val="both"/>
    </w:pPr>
    <w:rPr>
      <w:b/>
      <w:bCs/>
      <w:sz w:val="16"/>
      <w:szCs w:val="16"/>
      <w:shd w:val="clear" w:color="auto" w:fill="FFFFFF"/>
    </w:rPr>
  </w:style>
  <w:style w:type="character" w:customStyle="1" w:styleId="48">
    <w:name w:val="Подпись к таблице (4)"/>
    <w:link w:val="412"/>
    <w:locked/>
    <w:rsid w:val="002C09A2"/>
    <w:rPr>
      <w:b/>
      <w:bCs/>
      <w:sz w:val="18"/>
      <w:szCs w:val="18"/>
      <w:shd w:val="clear" w:color="auto" w:fill="FFFFFF"/>
    </w:rPr>
  </w:style>
  <w:style w:type="paragraph" w:customStyle="1" w:styleId="412">
    <w:name w:val="Подпись к таблице (4)1"/>
    <w:basedOn w:val="a0"/>
    <w:link w:val="48"/>
    <w:rsid w:val="002C09A2"/>
    <w:pPr>
      <w:shd w:val="clear" w:color="auto" w:fill="FFFFFF"/>
      <w:spacing w:after="0" w:line="240" w:lineRule="atLeast"/>
    </w:pPr>
    <w:rPr>
      <w:b/>
      <w:bCs/>
      <w:sz w:val="18"/>
      <w:szCs w:val="18"/>
      <w:shd w:val="clear" w:color="auto" w:fill="FFFFFF"/>
    </w:rPr>
  </w:style>
  <w:style w:type="character" w:customStyle="1" w:styleId="130">
    <w:name w:val="Основной текст (13)"/>
    <w:link w:val="131"/>
    <w:locked/>
    <w:rsid w:val="002C09A2"/>
    <w:rPr>
      <w:sz w:val="16"/>
      <w:szCs w:val="16"/>
      <w:shd w:val="clear" w:color="auto" w:fill="FFFFFF"/>
    </w:rPr>
  </w:style>
  <w:style w:type="paragraph" w:customStyle="1" w:styleId="131">
    <w:name w:val="Основной текст (13)1"/>
    <w:basedOn w:val="a0"/>
    <w:link w:val="130"/>
    <w:rsid w:val="002C09A2"/>
    <w:pPr>
      <w:shd w:val="clear" w:color="auto" w:fill="FFFFFF"/>
      <w:spacing w:after="0" w:line="427" w:lineRule="exact"/>
    </w:pPr>
    <w:rPr>
      <w:sz w:val="16"/>
      <w:szCs w:val="16"/>
      <w:shd w:val="clear" w:color="auto" w:fill="FFFFFF"/>
    </w:rPr>
  </w:style>
  <w:style w:type="character" w:customStyle="1" w:styleId="2415">
    <w:name w:val="Основной текст (24)15"/>
    <w:rsid w:val="002C09A2"/>
    <w:rPr>
      <w:b/>
      <w:bCs/>
      <w:color w:val="FFFFFF"/>
      <w:sz w:val="16"/>
      <w:szCs w:val="16"/>
      <w:shd w:val="clear" w:color="auto" w:fill="FFFFFF"/>
      <w:lang w:bidi="ar-SA"/>
    </w:rPr>
  </w:style>
  <w:style w:type="character" w:customStyle="1" w:styleId="390">
    <w:name w:val="Основной текст (39)"/>
    <w:link w:val="391"/>
    <w:locked/>
    <w:rsid w:val="002C09A2"/>
    <w:rPr>
      <w:b/>
      <w:bCs/>
      <w:sz w:val="16"/>
      <w:szCs w:val="16"/>
      <w:shd w:val="clear" w:color="auto" w:fill="FFFFFF"/>
    </w:rPr>
  </w:style>
  <w:style w:type="paragraph" w:customStyle="1" w:styleId="391">
    <w:name w:val="Основной текст (39)1"/>
    <w:basedOn w:val="a0"/>
    <w:link w:val="390"/>
    <w:rsid w:val="002C09A2"/>
    <w:pPr>
      <w:shd w:val="clear" w:color="auto" w:fill="FFFFFF"/>
      <w:spacing w:after="0" w:line="240" w:lineRule="atLeast"/>
      <w:jc w:val="right"/>
    </w:pPr>
    <w:rPr>
      <w:b/>
      <w:bCs/>
      <w:sz w:val="16"/>
      <w:szCs w:val="16"/>
      <w:shd w:val="clear" w:color="auto" w:fill="FFFFFF"/>
    </w:rPr>
  </w:style>
  <w:style w:type="character" w:customStyle="1" w:styleId="3910">
    <w:name w:val="Основной текст (39)10"/>
    <w:rsid w:val="002C09A2"/>
    <w:rPr>
      <w:b/>
      <w:bCs/>
      <w:color w:val="FFFFFF"/>
      <w:sz w:val="16"/>
      <w:szCs w:val="16"/>
      <w:shd w:val="clear" w:color="auto" w:fill="FFFFFF"/>
      <w:lang w:bidi="ar-SA"/>
    </w:rPr>
  </w:style>
  <w:style w:type="character" w:customStyle="1" w:styleId="2414">
    <w:name w:val="Основной текст (24)14"/>
    <w:rsid w:val="002C09A2"/>
    <w:rPr>
      <w:b/>
      <w:bCs/>
      <w:color w:val="FFFFFF"/>
      <w:sz w:val="16"/>
      <w:szCs w:val="16"/>
      <w:shd w:val="clear" w:color="auto" w:fill="FFFFFF"/>
      <w:lang w:bidi="ar-SA"/>
    </w:rPr>
  </w:style>
  <w:style w:type="character" w:customStyle="1" w:styleId="399">
    <w:name w:val="Основной текст (39)9"/>
    <w:rsid w:val="002C09A2"/>
    <w:rPr>
      <w:b/>
      <w:bCs/>
      <w:color w:val="FFFFFF"/>
      <w:sz w:val="16"/>
      <w:szCs w:val="16"/>
      <w:shd w:val="clear" w:color="auto" w:fill="FFFFFF"/>
      <w:lang w:bidi="ar-SA"/>
    </w:rPr>
  </w:style>
  <w:style w:type="character" w:customStyle="1" w:styleId="afffffff3">
    <w:name w:val="Сноска"/>
    <w:link w:val="1f4"/>
    <w:locked/>
    <w:rsid w:val="002C09A2"/>
    <w:rPr>
      <w:sz w:val="16"/>
      <w:szCs w:val="16"/>
      <w:shd w:val="clear" w:color="auto" w:fill="FFFFFF"/>
    </w:rPr>
  </w:style>
  <w:style w:type="paragraph" w:customStyle="1" w:styleId="1f4">
    <w:name w:val="Сноска1"/>
    <w:basedOn w:val="a0"/>
    <w:link w:val="afffffff3"/>
    <w:rsid w:val="002C09A2"/>
    <w:pPr>
      <w:shd w:val="clear" w:color="auto" w:fill="FFFFFF"/>
      <w:spacing w:after="0" w:line="427" w:lineRule="exact"/>
    </w:pPr>
    <w:rPr>
      <w:sz w:val="16"/>
      <w:szCs w:val="16"/>
      <w:shd w:val="clear" w:color="auto" w:fill="FFFFFF"/>
    </w:rPr>
  </w:style>
  <w:style w:type="character" w:customStyle="1" w:styleId="382">
    <w:name w:val="Основной текст (38) + Не полужирный"/>
    <w:rsid w:val="002C09A2"/>
  </w:style>
  <w:style w:type="character" w:customStyle="1" w:styleId="afffffff4">
    <w:name w:val="Подпись к таблице"/>
    <w:link w:val="1f5"/>
    <w:locked/>
    <w:rsid w:val="002C09A2"/>
    <w:rPr>
      <w:b/>
      <w:bCs/>
      <w:sz w:val="18"/>
      <w:szCs w:val="18"/>
      <w:shd w:val="clear" w:color="auto" w:fill="FFFFFF"/>
    </w:rPr>
  </w:style>
  <w:style w:type="paragraph" w:customStyle="1" w:styleId="1f5">
    <w:name w:val="Подпись к таблице1"/>
    <w:basedOn w:val="a0"/>
    <w:link w:val="afffffff4"/>
    <w:rsid w:val="002C09A2"/>
    <w:pPr>
      <w:shd w:val="clear" w:color="auto" w:fill="FFFFFF"/>
      <w:spacing w:after="0" w:line="293" w:lineRule="exact"/>
      <w:ind w:hanging="1620"/>
    </w:pPr>
    <w:rPr>
      <w:b/>
      <w:bCs/>
      <w:sz w:val="18"/>
      <w:szCs w:val="18"/>
      <w:shd w:val="clear" w:color="auto" w:fill="FFFFFF"/>
    </w:rPr>
  </w:style>
  <w:style w:type="character" w:customStyle="1" w:styleId="72">
    <w:name w:val="Подпись к таблице (7)"/>
    <w:link w:val="710"/>
    <w:locked/>
    <w:rsid w:val="002C09A2"/>
    <w:rPr>
      <w:sz w:val="16"/>
      <w:szCs w:val="16"/>
      <w:shd w:val="clear" w:color="auto" w:fill="FFFFFF"/>
    </w:rPr>
  </w:style>
  <w:style w:type="paragraph" w:customStyle="1" w:styleId="710">
    <w:name w:val="Подпись к таблице (7)1"/>
    <w:basedOn w:val="a0"/>
    <w:link w:val="72"/>
    <w:rsid w:val="002C09A2"/>
    <w:pPr>
      <w:shd w:val="clear" w:color="auto" w:fill="FFFFFF"/>
      <w:spacing w:after="60" w:line="240" w:lineRule="exact"/>
      <w:jc w:val="both"/>
    </w:pPr>
    <w:rPr>
      <w:sz w:val="16"/>
      <w:szCs w:val="16"/>
      <w:shd w:val="clear" w:color="auto" w:fill="FFFFFF"/>
    </w:rPr>
  </w:style>
  <w:style w:type="character" w:customStyle="1" w:styleId="59">
    <w:name w:val="Основной текст (5)"/>
    <w:link w:val="513"/>
    <w:locked/>
    <w:rsid w:val="002C09A2"/>
    <w:rPr>
      <w:b/>
      <w:bCs/>
      <w:sz w:val="16"/>
      <w:szCs w:val="16"/>
      <w:shd w:val="clear" w:color="auto" w:fill="FFFFFF"/>
    </w:rPr>
  </w:style>
  <w:style w:type="paragraph" w:customStyle="1" w:styleId="513">
    <w:name w:val="Основной текст (5)1"/>
    <w:basedOn w:val="a0"/>
    <w:link w:val="59"/>
    <w:rsid w:val="002C09A2"/>
    <w:pPr>
      <w:shd w:val="clear" w:color="auto" w:fill="FFFFFF"/>
      <w:spacing w:after="0" w:line="216" w:lineRule="exact"/>
      <w:jc w:val="both"/>
    </w:pPr>
    <w:rPr>
      <w:b/>
      <w:bCs/>
      <w:sz w:val="16"/>
      <w:szCs w:val="16"/>
      <w:shd w:val="clear" w:color="auto" w:fill="FFFFFF"/>
    </w:rPr>
  </w:style>
  <w:style w:type="character" w:customStyle="1" w:styleId="180">
    <w:name w:val="Основной текст (18)"/>
    <w:link w:val="181"/>
    <w:locked/>
    <w:rsid w:val="002C09A2"/>
    <w:rPr>
      <w:b/>
      <w:bCs/>
      <w:sz w:val="16"/>
      <w:szCs w:val="16"/>
      <w:shd w:val="clear" w:color="auto" w:fill="FFFFFF"/>
    </w:rPr>
  </w:style>
  <w:style w:type="paragraph" w:customStyle="1" w:styleId="181">
    <w:name w:val="Основной текст (18)1"/>
    <w:basedOn w:val="a0"/>
    <w:link w:val="180"/>
    <w:rsid w:val="002C09A2"/>
    <w:pPr>
      <w:shd w:val="clear" w:color="auto" w:fill="FFFFFF"/>
      <w:spacing w:after="240" w:line="245" w:lineRule="exact"/>
      <w:jc w:val="center"/>
    </w:pPr>
    <w:rPr>
      <w:b/>
      <w:bCs/>
      <w:sz w:val="16"/>
      <w:szCs w:val="16"/>
      <w:shd w:val="clear" w:color="auto" w:fill="FFFFFF"/>
    </w:rPr>
  </w:style>
  <w:style w:type="character" w:customStyle="1" w:styleId="420">
    <w:name w:val="Основной текст (42)"/>
    <w:link w:val="421"/>
    <w:locked/>
    <w:rsid w:val="002C09A2"/>
    <w:rPr>
      <w:sz w:val="16"/>
      <w:szCs w:val="16"/>
      <w:shd w:val="clear" w:color="auto" w:fill="FFFFFF"/>
    </w:rPr>
  </w:style>
  <w:style w:type="paragraph" w:customStyle="1" w:styleId="421">
    <w:name w:val="Основной текст (42)1"/>
    <w:basedOn w:val="a0"/>
    <w:link w:val="420"/>
    <w:rsid w:val="002C09A2"/>
    <w:pPr>
      <w:shd w:val="clear" w:color="auto" w:fill="FFFFFF"/>
      <w:spacing w:after="0" w:line="240" w:lineRule="atLeast"/>
      <w:jc w:val="center"/>
    </w:pPr>
    <w:rPr>
      <w:sz w:val="16"/>
      <w:szCs w:val="16"/>
      <w:shd w:val="clear" w:color="auto" w:fill="FFFFFF"/>
    </w:rPr>
  </w:style>
  <w:style w:type="character" w:customStyle="1" w:styleId="430">
    <w:name w:val="Основной текст (43)"/>
    <w:link w:val="431"/>
    <w:locked/>
    <w:rsid w:val="002C09A2"/>
    <w:rPr>
      <w:sz w:val="16"/>
      <w:szCs w:val="16"/>
      <w:shd w:val="clear" w:color="auto" w:fill="FFFFFF"/>
    </w:rPr>
  </w:style>
  <w:style w:type="paragraph" w:customStyle="1" w:styleId="431">
    <w:name w:val="Основной текст (43)1"/>
    <w:basedOn w:val="a0"/>
    <w:link w:val="430"/>
    <w:rsid w:val="002C09A2"/>
    <w:pPr>
      <w:shd w:val="clear" w:color="auto" w:fill="FFFFFF"/>
      <w:spacing w:after="0" w:line="240" w:lineRule="atLeast"/>
      <w:jc w:val="right"/>
    </w:pPr>
    <w:rPr>
      <w:sz w:val="16"/>
      <w:szCs w:val="16"/>
      <w:shd w:val="clear" w:color="auto" w:fill="FFFFFF"/>
    </w:rPr>
  </w:style>
  <w:style w:type="character" w:customStyle="1" w:styleId="121">
    <w:name w:val="Основной текст (12)"/>
    <w:link w:val="1210"/>
    <w:locked/>
    <w:rsid w:val="002C09A2"/>
    <w:rPr>
      <w:sz w:val="16"/>
      <w:szCs w:val="16"/>
      <w:shd w:val="clear" w:color="auto" w:fill="FFFFFF"/>
    </w:rPr>
  </w:style>
  <w:style w:type="paragraph" w:customStyle="1" w:styleId="1210">
    <w:name w:val="Основной текст (12)1"/>
    <w:basedOn w:val="a0"/>
    <w:link w:val="121"/>
    <w:rsid w:val="002C09A2"/>
    <w:pPr>
      <w:shd w:val="clear" w:color="auto" w:fill="FFFFFF"/>
      <w:spacing w:before="2400" w:after="0" w:line="245" w:lineRule="exact"/>
      <w:jc w:val="both"/>
    </w:pPr>
    <w:rPr>
      <w:sz w:val="16"/>
      <w:szCs w:val="16"/>
      <w:shd w:val="clear" w:color="auto" w:fill="FFFFFF"/>
    </w:rPr>
  </w:style>
  <w:style w:type="character" w:customStyle="1" w:styleId="450">
    <w:name w:val="Основной текст (45)"/>
    <w:link w:val="451"/>
    <w:locked/>
    <w:rsid w:val="002C09A2"/>
    <w:rPr>
      <w:sz w:val="16"/>
      <w:szCs w:val="16"/>
      <w:shd w:val="clear" w:color="auto" w:fill="FFFFFF"/>
    </w:rPr>
  </w:style>
  <w:style w:type="paragraph" w:customStyle="1" w:styleId="451">
    <w:name w:val="Основной текст (45)1"/>
    <w:basedOn w:val="a0"/>
    <w:link w:val="450"/>
    <w:rsid w:val="002C09A2"/>
    <w:pPr>
      <w:shd w:val="clear" w:color="auto" w:fill="FFFFFF"/>
      <w:spacing w:after="0" w:line="240" w:lineRule="atLeast"/>
      <w:ind w:firstLine="300"/>
    </w:pPr>
    <w:rPr>
      <w:sz w:val="16"/>
      <w:szCs w:val="16"/>
      <w:shd w:val="clear" w:color="auto" w:fill="FFFFFF"/>
    </w:rPr>
  </w:style>
  <w:style w:type="character" w:customStyle="1" w:styleId="460">
    <w:name w:val="Основной текст (46)"/>
    <w:link w:val="461"/>
    <w:locked/>
    <w:rsid w:val="002C09A2"/>
    <w:rPr>
      <w:sz w:val="16"/>
      <w:szCs w:val="16"/>
      <w:shd w:val="clear" w:color="auto" w:fill="FFFFFF"/>
    </w:rPr>
  </w:style>
  <w:style w:type="paragraph" w:customStyle="1" w:styleId="461">
    <w:name w:val="Основной текст (46)1"/>
    <w:basedOn w:val="a0"/>
    <w:link w:val="460"/>
    <w:rsid w:val="002C09A2"/>
    <w:pPr>
      <w:shd w:val="clear" w:color="auto" w:fill="FFFFFF"/>
      <w:spacing w:after="0" w:line="240" w:lineRule="atLeast"/>
      <w:ind w:firstLine="280"/>
      <w:jc w:val="both"/>
    </w:pPr>
    <w:rPr>
      <w:sz w:val="16"/>
      <w:szCs w:val="16"/>
      <w:shd w:val="clear" w:color="auto" w:fill="FFFFFF"/>
    </w:rPr>
  </w:style>
  <w:style w:type="paragraph" w:customStyle="1" w:styleId="afffffff5">
    <w:name w:val="Рассылка"/>
    <w:basedOn w:val="a0"/>
    <w:rsid w:val="002C09A2"/>
    <w:pPr>
      <w:tabs>
        <w:tab w:val="left" w:pos="2160"/>
      </w:tabs>
      <w:spacing w:after="0" w:line="240" w:lineRule="auto"/>
      <w:ind w:left="2160" w:hanging="1440"/>
      <w:jc w:val="both"/>
    </w:pPr>
    <w:rPr>
      <w:rFonts w:ascii="Times New Roman" w:eastAsia="Times New Roman" w:hAnsi="Times New Roman" w:cs="Times New Roman"/>
      <w:sz w:val="26"/>
      <w:szCs w:val="24"/>
      <w:lang w:eastAsia="ru-RU"/>
    </w:rPr>
  </w:style>
  <w:style w:type="character" w:customStyle="1" w:styleId="102">
    <w:name w:val="Основной текст (10)"/>
    <w:link w:val="1011"/>
    <w:locked/>
    <w:rsid w:val="002C09A2"/>
    <w:rPr>
      <w:b/>
      <w:bCs/>
      <w:sz w:val="8"/>
      <w:szCs w:val="8"/>
      <w:shd w:val="clear" w:color="auto" w:fill="FFFFFF"/>
    </w:rPr>
  </w:style>
  <w:style w:type="paragraph" w:customStyle="1" w:styleId="1011">
    <w:name w:val="Основной текст (10)1"/>
    <w:basedOn w:val="a0"/>
    <w:link w:val="102"/>
    <w:rsid w:val="002C09A2"/>
    <w:pPr>
      <w:shd w:val="clear" w:color="auto" w:fill="FFFFFF"/>
      <w:spacing w:after="0" w:line="240" w:lineRule="atLeast"/>
    </w:pPr>
    <w:rPr>
      <w:b/>
      <w:bCs/>
      <w:sz w:val="8"/>
      <w:szCs w:val="8"/>
      <w:shd w:val="clear" w:color="auto" w:fill="FFFFFF"/>
    </w:rPr>
  </w:style>
  <w:style w:type="character" w:customStyle="1" w:styleId="10FranklinGothicMedium">
    <w:name w:val="Основной текст (10) + Franklin Gothic Medium"/>
    <w:aliases w:val="Не полужирный"/>
    <w:rsid w:val="002C09A2"/>
    <w:rPr>
      <w:rFonts w:ascii="Franklin Gothic Medium" w:hAnsi="Franklin Gothic Medium" w:cs="Franklin Gothic Medium"/>
      <w:b/>
      <w:bCs/>
      <w:noProof/>
      <w:sz w:val="8"/>
      <w:szCs w:val="8"/>
      <w:shd w:val="clear" w:color="auto" w:fill="FFFFFF"/>
      <w:lang w:bidi="ar-SA"/>
    </w:rPr>
  </w:style>
  <w:style w:type="paragraph" w:customStyle="1" w:styleId="BodyTextKeep">
    <w:name w:val="Body Text Keep"/>
    <w:basedOn w:val="ae"/>
    <w:next w:val="ae"/>
    <w:link w:val="BodyTextKeepChar"/>
    <w:rsid w:val="002C09A2"/>
    <w:pPr>
      <w:spacing w:before="120" w:line="240" w:lineRule="auto"/>
      <w:ind w:left="1701"/>
      <w:jc w:val="both"/>
    </w:pPr>
    <w:rPr>
      <w:rFonts w:ascii="Times New Roman" w:eastAsia="Times New Roman" w:hAnsi="Times New Roman" w:cs="Times New Roman"/>
      <w:spacing w:val="-5"/>
      <w:sz w:val="24"/>
      <w:szCs w:val="20"/>
    </w:rPr>
  </w:style>
  <w:style w:type="character" w:customStyle="1" w:styleId="BodyTextKeepChar">
    <w:name w:val="Body Text Keep Char"/>
    <w:link w:val="BodyTextKeep"/>
    <w:rsid w:val="002C09A2"/>
    <w:rPr>
      <w:rFonts w:ascii="Times New Roman" w:eastAsia="Times New Roman" w:hAnsi="Times New Roman" w:cs="Times New Roman"/>
      <w:spacing w:val="-5"/>
      <w:sz w:val="24"/>
      <w:szCs w:val="20"/>
    </w:rPr>
  </w:style>
  <w:style w:type="paragraph" w:styleId="afffffff6">
    <w:name w:val="caption"/>
    <w:basedOn w:val="a0"/>
    <w:next w:val="ae"/>
    <w:qFormat/>
    <w:rsid w:val="002C09A2"/>
    <w:pPr>
      <w:keepNext/>
      <w:tabs>
        <w:tab w:val="left" w:pos="1134"/>
      </w:tabs>
      <w:spacing w:before="120" w:after="240" w:line="240" w:lineRule="auto"/>
      <w:ind w:left="1620" w:hanging="1620"/>
    </w:pPr>
    <w:rPr>
      <w:rFonts w:ascii="Times New Roman" w:eastAsia="Times New Roman" w:hAnsi="Times New Roman" w:cs="Times New Roman"/>
      <w:b/>
      <w:spacing w:val="-5"/>
      <w:sz w:val="24"/>
      <w:szCs w:val="20"/>
      <w:lang w:val="en-AU"/>
    </w:rPr>
  </w:style>
  <w:style w:type="paragraph" w:customStyle="1" w:styleId="Stylefortableheading">
    <w:name w:val="Style for table heading"/>
    <w:basedOn w:val="a0"/>
    <w:rsid w:val="002C09A2"/>
    <w:pPr>
      <w:keepNext/>
      <w:keepLines/>
      <w:suppressAutoHyphens/>
      <w:spacing w:after="0" w:line="240" w:lineRule="auto"/>
      <w:jc w:val="center"/>
    </w:pPr>
    <w:rPr>
      <w:rFonts w:ascii="Times New Roman" w:eastAsia="Times New Roman" w:hAnsi="Times New Roman" w:cs="Times New Roman"/>
      <w:b/>
      <w:sz w:val="20"/>
      <w:szCs w:val="20"/>
    </w:rPr>
  </w:style>
  <w:style w:type="paragraph" w:customStyle="1" w:styleId="Stylefortabletext">
    <w:name w:val="Style for table text"/>
    <w:basedOn w:val="a0"/>
    <w:rsid w:val="002C09A2"/>
    <w:pPr>
      <w:suppressAutoHyphens/>
      <w:spacing w:after="0" w:line="240" w:lineRule="auto"/>
    </w:pPr>
    <w:rPr>
      <w:rFonts w:ascii="Times New Roman" w:eastAsia="Times New Roman" w:hAnsi="Times New Roman" w:cs="Times New Roman"/>
      <w:sz w:val="20"/>
      <w:szCs w:val="20"/>
    </w:rPr>
  </w:style>
  <w:style w:type="paragraph" w:customStyle="1" w:styleId="1f6">
    <w:name w:val="Знак Знак1 Знак"/>
    <w:basedOn w:val="a0"/>
    <w:rsid w:val="002C09A2"/>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DocList">
    <w:name w:val="ConsPlusDocList"/>
    <w:rsid w:val="002C09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c">
    <w:name w:val="Стиль3"/>
    <w:basedOn w:val="25"/>
    <w:rsid w:val="002C09A2"/>
    <w:pPr>
      <w:widowControl w:val="0"/>
      <w:tabs>
        <w:tab w:val="num" w:pos="1307"/>
      </w:tabs>
      <w:adjustRightInd w:val="0"/>
      <w:ind w:left="1080" w:firstLine="0"/>
      <w:textAlignment w:val="baseline"/>
    </w:pPr>
    <w:rPr>
      <w:sz w:val="24"/>
    </w:rPr>
  </w:style>
  <w:style w:type="paragraph" w:customStyle="1" w:styleId="1f7">
    <w:name w:val="1Тема"/>
    <w:basedOn w:val="a0"/>
    <w:rsid w:val="002C09A2"/>
    <w:pPr>
      <w:spacing w:after="120" w:line="240" w:lineRule="auto"/>
    </w:pPr>
    <w:rPr>
      <w:rFonts w:ascii="Georgia" w:eastAsia="Times New Roman" w:hAnsi="Georgia" w:cs="Times New Roman"/>
      <w:b/>
      <w:bCs/>
      <w:sz w:val="24"/>
      <w:szCs w:val="24"/>
      <w:lang w:eastAsia="ru-RU"/>
    </w:rPr>
  </w:style>
  <w:style w:type="paragraph" w:customStyle="1" w:styleId="Style3">
    <w:name w:val="Style3"/>
    <w:basedOn w:val="a0"/>
    <w:rsid w:val="002C09A2"/>
    <w:pPr>
      <w:widowControl w:val="0"/>
      <w:autoSpaceDE w:val="0"/>
      <w:autoSpaceDN w:val="0"/>
      <w:adjustRightInd w:val="0"/>
      <w:spacing w:after="0" w:line="374" w:lineRule="exact"/>
      <w:jc w:val="center"/>
    </w:pPr>
    <w:rPr>
      <w:rFonts w:ascii="Times New Roman" w:eastAsia="Times New Roman" w:hAnsi="Times New Roman" w:cs="Times New Roman"/>
      <w:sz w:val="24"/>
      <w:szCs w:val="24"/>
      <w:lang w:eastAsia="ru-RU"/>
    </w:rPr>
  </w:style>
  <w:style w:type="character" w:customStyle="1" w:styleId="FontStyle25">
    <w:name w:val="Font Style25"/>
    <w:rsid w:val="002C09A2"/>
    <w:rPr>
      <w:rFonts w:ascii="Times New Roman" w:hAnsi="Times New Roman" w:cs="Times New Roman"/>
      <w:b/>
      <w:bCs/>
      <w:sz w:val="26"/>
      <w:szCs w:val="26"/>
    </w:rPr>
  </w:style>
  <w:style w:type="character" w:customStyle="1" w:styleId="FontStyle26">
    <w:name w:val="Font Style26"/>
    <w:rsid w:val="002C09A2"/>
    <w:rPr>
      <w:rFonts w:ascii="Times New Roman" w:hAnsi="Times New Roman" w:cs="Times New Roman"/>
      <w:sz w:val="26"/>
      <w:szCs w:val="26"/>
    </w:rPr>
  </w:style>
  <w:style w:type="character" w:customStyle="1" w:styleId="FontStyle30">
    <w:name w:val="Font Style30"/>
    <w:rsid w:val="002C09A2"/>
    <w:rPr>
      <w:rFonts w:ascii="Times New Roman" w:hAnsi="Times New Roman" w:cs="Times New Roman"/>
      <w:b/>
      <w:bCs/>
      <w:sz w:val="22"/>
      <w:szCs w:val="22"/>
    </w:rPr>
  </w:style>
  <w:style w:type="character" w:customStyle="1" w:styleId="FontStyle27">
    <w:name w:val="Font Style27"/>
    <w:rsid w:val="002C09A2"/>
    <w:rPr>
      <w:rFonts w:ascii="Times New Roman" w:hAnsi="Times New Roman" w:cs="Times New Roman"/>
      <w:sz w:val="24"/>
      <w:szCs w:val="24"/>
    </w:rPr>
  </w:style>
  <w:style w:type="paragraph" w:customStyle="1" w:styleId="Style20">
    <w:name w:val="Style20"/>
    <w:basedOn w:val="a0"/>
    <w:rsid w:val="002C09A2"/>
    <w:pPr>
      <w:widowControl w:val="0"/>
      <w:autoSpaceDE w:val="0"/>
      <w:autoSpaceDN w:val="0"/>
      <w:adjustRightInd w:val="0"/>
      <w:spacing w:after="0" w:line="374" w:lineRule="exact"/>
    </w:pPr>
    <w:rPr>
      <w:rFonts w:ascii="Times New Roman" w:eastAsia="Times New Roman" w:hAnsi="Times New Roman" w:cs="Times New Roman"/>
      <w:sz w:val="24"/>
      <w:szCs w:val="24"/>
      <w:lang w:eastAsia="ru-RU"/>
    </w:rPr>
  </w:style>
  <w:style w:type="character" w:customStyle="1" w:styleId="FontStyle28">
    <w:name w:val="Font Style28"/>
    <w:rsid w:val="002C09A2"/>
    <w:rPr>
      <w:rFonts w:ascii="Times New Roman" w:hAnsi="Times New Roman" w:cs="Times New Roman"/>
      <w:sz w:val="26"/>
      <w:szCs w:val="26"/>
    </w:rPr>
  </w:style>
  <w:style w:type="character" w:customStyle="1" w:styleId="FontStyle29">
    <w:name w:val="Font Style29"/>
    <w:rsid w:val="002C09A2"/>
    <w:rPr>
      <w:rFonts w:ascii="Times New Roman" w:hAnsi="Times New Roman" w:cs="Times New Roman"/>
      <w:b/>
      <w:bCs/>
      <w:sz w:val="24"/>
      <w:szCs w:val="24"/>
    </w:rPr>
  </w:style>
  <w:style w:type="character" w:customStyle="1" w:styleId="FontStyle35">
    <w:name w:val="Font Style35"/>
    <w:rsid w:val="002C09A2"/>
    <w:rPr>
      <w:rFonts w:ascii="Times New Roman" w:hAnsi="Times New Roman" w:cs="Times New Roman"/>
      <w:b/>
      <w:bCs/>
      <w:sz w:val="18"/>
      <w:szCs w:val="18"/>
    </w:rPr>
  </w:style>
  <w:style w:type="character" w:customStyle="1" w:styleId="FontStyle31">
    <w:name w:val="Font Style31"/>
    <w:rsid w:val="002C09A2"/>
    <w:rPr>
      <w:rFonts w:ascii="Times New Roman" w:hAnsi="Times New Roman" w:cs="Times New Roman"/>
      <w:sz w:val="8"/>
      <w:szCs w:val="8"/>
    </w:rPr>
  </w:style>
  <w:style w:type="paragraph" w:customStyle="1" w:styleId="xl139">
    <w:name w:val="xl139"/>
    <w:basedOn w:val="a0"/>
    <w:rsid w:val="002C09A2"/>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2C09A2"/>
    <w:pPr>
      <w:pBdr>
        <w:top w:val="single" w:sz="4" w:space="0" w:color="auto"/>
        <w:left w:val="single" w:sz="4" w:space="0" w:color="auto"/>
        <w:bottom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2C09A2"/>
    <w:pPr>
      <w:pBdr>
        <w:top w:val="single" w:sz="4" w:space="0" w:color="auto"/>
        <w:bottom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2C09A2"/>
    <w:pPr>
      <w:pBdr>
        <w:top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2C09A2"/>
    <w:pPr>
      <w:pBdr>
        <w:top w:val="single" w:sz="4" w:space="0" w:color="auto"/>
        <w:bottom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4">
    <w:name w:val="xl144"/>
    <w:basedOn w:val="a0"/>
    <w:rsid w:val="002C09A2"/>
    <w:pPr>
      <w:pBdr>
        <w:top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paragraph">
    <w:name w:val="paragraph"/>
    <w:rsid w:val="002C09A2"/>
    <w:rPr>
      <w:rFonts w:cs="Times New Roman"/>
    </w:rPr>
  </w:style>
  <w:style w:type="character" w:customStyle="1" w:styleId="afffffff7">
    <w:name w:val="Основной шрифт"/>
    <w:rsid w:val="002C09A2"/>
  </w:style>
  <w:style w:type="paragraph" w:customStyle="1" w:styleId="ed">
    <w:name w:val="дeсновdой те"/>
    <w:basedOn w:val="a0"/>
    <w:rsid w:val="002C09A2"/>
    <w:pPr>
      <w:widowControl w:val="0"/>
      <w:tabs>
        <w:tab w:val="left" w:pos="0"/>
      </w:tabs>
      <w:spacing w:after="0" w:line="240" w:lineRule="auto"/>
      <w:ind w:right="283"/>
      <w:jc w:val="both"/>
    </w:pPr>
    <w:rPr>
      <w:rFonts w:ascii="Times New Roman" w:eastAsia="Times New Roman" w:hAnsi="Times New Roman" w:cs="Times New Roman"/>
      <w:snapToGrid w:val="0"/>
      <w:sz w:val="28"/>
      <w:szCs w:val="20"/>
      <w:lang w:eastAsia="ru-RU"/>
    </w:rPr>
  </w:style>
  <w:style w:type="paragraph" w:customStyle="1" w:styleId="afffffff8">
    <w:name w:val="Табличный"/>
    <w:basedOn w:val="a0"/>
    <w:rsid w:val="002C09A2"/>
    <w:pPr>
      <w:widowControl w:val="0"/>
      <w:spacing w:after="0" w:line="240" w:lineRule="auto"/>
      <w:jc w:val="center"/>
    </w:pPr>
    <w:rPr>
      <w:rFonts w:ascii="Times New Roman" w:eastAsia="Times New Roman" w:hAnsi="Times New Roman" w:cs="Times New Roman"/>
      <w:snapToGrid w:val="0"/>
      <w:sz w:val="26"/>
      <w:szCs w:val="20"/>
      <w:lang w:eastAsia="ru-RU"/>
    </w:rPr>
  </w:style>
  <w:style w:type="character" w:customStyle="1" w:styleId="HTMLMarkup">
    <w:name w:val="HTML Markup"/>
    <w:rsid w:val="002C09A2"/>
    <w:rPr>
      <w:vanish/>
      <w:color w:val="FF0000"/>
    </w:rPr>
  </w:style>
  <w:style w:type="paragraph" w:customStyle="1" w:styleId="Blockquote">
    <w:name w:val="Blockquote"/>
    <w:basedOn w:val="a0"/>
    <w:rsid w:val="002C09A2"/>
    <w:pPr>
      <w:widowControl w:val="0"/>
      <w:spacing w:before="100" w:after="100" w:line="240" w:lineRule="auto"/>
      <w:ind w:left="360" w:right="360"/>
      <w:jc w:val="both"/>
    </w:pPr>
    <w:rPr>
      <w:rFonts w:ascii="Times New Roman" w:eastAsia="Times New Roman" w:hAnsi="Times New Roman" w:cs="Times New Roman"/>
      <w:snapToGrid w:val="0"/>
      <w:sz w:val="24"/>
      <w:szCs w:val="20"/>
      <w:lang w:eastAsia="ru-RU"/>
    </w:rPr>
  </w:style>
  <w:style w:type="paragraph" w:customStyle="1" w:styleId="1f8">
    <w:name w:val="Знак Знак Знак1 Знак"/>
    <w:basedOn w:val="a0"/>
    <w:autoRedefine/>
    <w:rsid w:val="002C09A2"/>
    <w:pPr>
      <w:spacing w:after="160" w:line="240" w:lineRule="exact"/>
    </w:pPr>
    <w:rPr>
      <w:rFonts w:ascii="Times New Roman" w:eastAsia="SimSun" w:hAnsi="Times New Roman" w:cs="Times New Roman"/>
      <w:b/>
      <w:sz w:val="28"/>
      <w:szCs w:val="24"/>
      <w:lang w:val="en-US"/>
    </w:rPr>
  </w:style>
  <w:style w:type="character" w:customStyle="1" w:styleId="text">
    <w:name w:val="text"/>
    <w:rsid w:val="002C09A2"/>
  </w:style>
  <w:style w:type="character" w:customStyle="1" w:styleId="220">
    <w:name w:val="Знак Знак22"/>
    <w:locked/>
    <w:rsid w:val="002C09A2"/>
    <w:rPr>
      <w:rFonts w:ascii="AG Souvenir" w:hAnsi="AG Souvenir"/>
      <w:b/>
      <w:spacing w:val="38"/>
      <w:sz w:val="28"/>
      <w:lang w:val="ru-RU" w:eastAsia="ru-RU" w:bidi="ar-SA"/>
    </w:rPr>
  </w:style>
  <w:style w:type="character" w:customStyle="1" w:styleId="213">
    <w:name w:val="Знак Знак21"/>
    <w:locked/>
    <w:rsid w:val="002C09A2"/>
    <w:rPr>
      <w:sz w:val="28"/>
      <w:lang w:val="ru-RU" w:eastAsia="ru-RU" w:bidi="ar-SA"/>
    </w:rPr>
  </w:style>
  <w:style w:type="character" w:customStyle="1" w:styleId="202">
    <w:name w:val="Знак Знак20"/>
    <w:locked/>
    <w:rsid w:val="002C09A2"/>
    <w:rPr>
      <w:rFonts w:ascii="Calibri" w:hAnsi="Calibri" w:cs="Calibri"/>
      <w:b/>
      <w:bCs/>
      <w:sz w:val="26"/>
      <w:szCs w:val="26"/>
      <w:lang w:val="ru-RU" w:eastAsia="ru-RU" w:bidi="ar-SA"/>
    </w:rPr>
  </w:style>
  <w:style w:type="character" w:customStyle="1" w:styleId="192">
    <w:name w:val="Знак Знак19"/>
    <w:locked/>
    <w:rsid w:val="002C09A2"/>
    <w:rPr>
      <w:sz w:val="24"/>
      <w:lang w:val="ru-RU" w:eastAsia="ru-RU" w:bidi="ar-SA"/>
    </w:rPr>
  </w:style>
  <w:style w:type="character" w:customStyle="1" w:styleId="182">
    <w:name w:val="Знак Знак18"/>
    <w:locked/>
    <w:rsid w:val="002C09A2"/>
    <w:rPr>
      <w:sz w:val="24"/>
      <w:lang w:val="ru-RU" w:eastAsia="ru-RU" w:bidi="ar-SA"/>
    </w:rPr>
  </w:style>
  <w:style w:type="character" w:customStyle="1" w:styleId="170">
    <w:name w:val="Знак Знак17"/>
    <w:locked/>
    <w:rsid w:val="002C09A2"/>
    <w:rPr>
      <w:sz w:val="24"/>
      <w:lang w:val="ru-RU" w:eastAsia="ru-RU" w:bidi="ar-SA"/>
    </w:rPr>
  </w:style>
  <w:style w:type="character" w:customStyle="1" w:styleId="160">
    <w:name w:val="Знак Знак16"/>
    <w:locked/>
    <w:rsid w:val="002C09A2"/>
    <w:rPr>
      <w:sz w:val="24"/>
      <w:lang w:val="ru-RU" w:eastAsia="ru-RU" w:bidi="ar-SA"/>
    </w:rPr>
  </w:style>
  <w:style w:type="character" w:customStyle="1" w:styleId="150">
    <w:name w:val="Знак Знак15"/>
    <w:locked/>
    <w:rsid w:val="002C09A2"/>
    <w:rPr>
      <w:b/>
      <w:sz w:val="24"/>
      <w:lang w:val="ru-RU" w:eastAsia="ru-RU" w:bidi="ar-SA"/>
    </w:rPr>
  </w:style>
  <w:style w:type="character" w:customStyle="1" w:styleId="140">
    <w:name w:val="Знак Знак14"/>
    <w:locked/>
    <w:rsid w:val="002C09A2"/>
    <w:rPr>
      <w:sz w:val="24"/>
      <w:lang w:val="ru-RU" w:eastAsia="ru-RU" w:bidi="ar-SA"/>
    </w:rPr>
  </w:style>
  <w:style w:type="character" w:customStyle="1" w:styleId="132">
    <w:name w:val="Знак Знак13"/>
    <w:locked/>
    <w:rsid w:val="002C09A2"/>
    <w:rPr>
      <w:sz w:val="28"/>
      <w:lang w:val="ru-RU" w:eastAsia="ru-RU" w:bidi="ar-SA"/>
    </w:rPr>
  </w:style>
  <w:style w:type="character" w:customStyle="1" w:styleId="112">
    <w:name w:val="Знак Знак11"/>
    <w:locked/>
    <w:rsid w:val="002C09A2"/>
    <w:rPr>
      <w:lang w:val="ru-RU" w:eastAsia="ru-RU" w:bidi="ar-SA"/>
    </w:rPr>
  </w:style>
  <w:style w:type="character" w:customStyle="1" w:styleId="103">
    <w:name w:val="Знак Знак10"/>
    <w:locked/>
    <w:rsid w:val="002C09A2"/>
    <w:rPr>
      <w:lang w:val="ru-RU" w:eastAsia="ru-RU" w:bidi="ar-SA"/>
    </w:rPr>
  </w:style>
  <w:style w:type="character" w:customStyle="1" w:styleId="2f">
    <w:name w:val="Знак Знак2"/>
    <w:locked/>
    <w:rsid w:val="002C09A2"/>
    <w:rPr>
      <w:b/>
      <w:snapToGrid w:val="0"/>
      <w:sz w:val="28"/>
      <w:lang w:val="ru-RU" w:eastAsia="ru-RU" w:bidi="ar-SA"/>
    </w:rPr>
  </w:style>
  <w:style w:type="character" w:customStyle="1" w:styleId="73">
    <w:name w:val="Знак Знак7"/>
    <w:locked/>
    <w:rsid w:val="002C09A2"/>
    <w:rPr>
      <w:sz w:val="16"/>
      <w:szCs w:val="16"/>
      <w:lang w:val="ru-RU" w:eastAsia="ru-RU" w:bidi="ar-SA"/>
    </w:rPr>
  </w:style>
  <w:style w:type="character" w:customStyle="1" w:styleId="5a">
    <w:name w:val="Знак Знак5"/>
    <w:locked/>
    <w:rsid w:val="002C09A2"/>
    <w:rPr>
      <w:rFonts w:ascii="Cambria" w:eastAsia="Calibri" w:hAnsi="Cambria" w:cs="Cambria"/>
      <w:b/>
      <w:bCs/>
      <w:sz w:val="24"/>
      <w:szCs w:val="24"/>
      <w:lang w:val="ru-RU" w:eastAsia="en-US" w:bidi="ar-SA"/>
    </w:rPr>
  </w:style>
  <w:style w:type="character" w:customStyle="1" w:styleId="93">
    <w:name w:val="Знак Знак9"/>
    <w:locked/>
    <w:rsid w:val="002C09A2"/>
    <w:rPr>
      <w:rFonts w:ascii="Tahoma" w:hAnsi="Tahoma" w:cs="Tahoma"/>
      <w:sz w:val="16"/>
      <w:szCs w:val="16"/>
      <w:lang w:val="ru-RU" w:eastAsia="ru-RU" w:bidi="ar-SA"/>
    </w:rPr>
  </w:style>
  <w:style w:type="paragraph" w:customStyle="1" w:styleId="afffffff9">
    <w:name w:val="Знак Знак Знак Знак Знак Знак Знак Знак Знак Знак"/>
    <w:basedOn w:val="a0"/>
    <w:rsid w:val="002C09A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1cxspmiddle">
    <w:name w:val="-31cxspmiddle"/>
    <w:basedOn w:val="a0"/>
    <w:rsid w:val="002C09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cxsplast">
    <w:name w:val="-31cxsplast"/>
    <w:basedOn w:val="a0"/>
    <w:rsid w:val="002C09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b">
    <w:name w:val="Обычный (Web)"/>
    <w:basedOn w:val="a0"/>
    <w:rsid w:val="002C09A2"/>
    <w:pPr>
      <w:spacing w:before="100" w:after="100" w:line="240" w:lineRule="auto"/>
      <w:jc w:val="both"/>
    </w:pPr>
    <w:rPr>
      <w:rFonts w:ascii="Times New Roman" w:eastAsia="Times New Roman" w:hAnsi="Times New Roman" w:cs="Times New Roman"/>
      <w:sz w:val="24"/>
      <w:szCs w:val="24"/>
      <w:lang w:eastAsia="ru-RU"/>
    </w:rPr>
  </w:style>
  <w:style w:type="character" w:customStyle="1" w:styleId="a7">
    <w:name w:val="Абзац списка Знак"/>
    <w:link w:val="a6"/>
    <w:uiPriority w:val="34"/>
    <w:locked/>
    <w:rsid w:val="002C09A2"/>
    <w:rPr>
      <w:rFonts w:ascii="Times New Roman" w:eastAsia="Times New Roman" w:hAnsi="Times New Roman" w:cs="Times New Roman"/>
      <w:sz w:val="20"/>
      <w:szCs w:val="20"/>
      <w:lang w:eastAsia="ru-RU"/>
    </w:rPr>
  </w:style>
  <w:style w:type="paragraph" w:customStyle="1" w:styleId="ListParagraph1">
    <w:name w:val="List Paragraph1"/>
    <w:basedOn w:val="a0"/>
    <w:rsid w:val="002C09A2"/>
    <w:pPr>
      <w:spacing w:after="0" w:line="240" w:lineRule="auto"/>
      <w:ind w:left="720"/>
      <w:jc w:val="both"/>
    </w:pPr>
    <w:rPr>
      <w:rFonts w:ascii="Arial" w:eastAsia="Times New Roman" w:hAnsi="Arial" w:cs="Arial"/>
      <w:sz w:val="28"/>
      <w:szCs w:val="28"/>
      <w:lang w:eastAsia="ru-RU"/>
    </w:rPr>
  </w:style>
  <w:style w:type="paragraph" w:customStyle="1" w:styleId="msonormalcxspmiddle">
    <w:name w:val="msonormalcxspmiddle"/>
    <w:basedOn w:val="a0"/>
    <w:rsid w:val="002C09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fffa">
    <w:name w:val="line number"/>
    <w:basedOn w:val="a1"/>
    <w:uiPriority w:val="99"/>
    <w:unhideWhenUsed/>
    <w:rsid w:val="002C09A2"/>
  </w:style>
  <w:style w:type="character" w:customStyle="1" w:styleId="afffffffb">
    <w:name w:val="Без интервала Знак Знак"/>
    <w:locked/>
    <w:rsid w:val="000027CB"/>
    <w:rPr>
      <w:sz w:val="24"/>
      <w:szCs w:val="24"/>
      <w:lang w:bidi="ar-SA"/>
    </w:rPr>
  </w:style>
  <w:style w:type="character" w:customStyle="1" w:styleId="ConsPlusNormal0">
    <w:name w:val="ConsPlusNormal Знак"/>
    <w:link w:val="ConsPlusNormal"/>
    <w:locked/>
    <w:rsid w:val="000027CB"/>
    <w:rPr>
      <w:rFonts w:ascii="Arial" w:eastAsia="Times New Roman" w:hAnsi="Arial" w:cs="Arial"/>
      <w:sz w:val="20"/>
      <w:szCs w:val="20"/>
      <w:lang w:eastAsia="ru-RU"/>
    </w:rPr>
  </w:style>
  <w:style w:type="paragraph" w:customStyle="1" w:styleId="1f9">
    <w:name w:val="Основной текст1"/>
    <w:basedOn w:val="a0"/>
    <w:rsid w:val="00682204"/>
    <w:pPr>
      <w:shd w:val="clear" w:color="auto" w:fill="FFFFFF"/>
      <w:spacing w:after="960" w:line="0" w:lineRule="atLeast"/>
      <w:ind w:hanging="260"/>
    </w:pPr>
    <w:rPr>
      <w:sz w:val="23"/>
      <w:szCs w:val="23"/>
    </w:rPr>
  </w:style>
  <w:style w:type="paragraph" w:customStyle="1" w:styleId="consplusnormal1">
    <w:name w:val="consplusnormal"/>
    <w:basedOn w:val="a0"/>
    <w:rsid w:val="008C35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a">
    <w:name w:val="Знак Знак Знак1 Знак Знак Знак Знак Знак Знак Знак Знак"/>
    <w:basedOn w:val="a0"/>
    <w:rsid w:val="008C356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b">
    <w:name w:val="Знак Знак Знак1 Знак Знак Знак"/>
    <w:basedOn w:val="a0"/>
    <w:rsid w:val="008C356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c">
    <w:name w:val="Знак Знак Знак1 Знак Знак Знак Знак Знак Знак"/>
    <w:basedOn w:val="a0"/>
    <w:rsid w:val="008C3563"/>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WW8Num1z0">
    <w:name w:val="WW8Num1z0"/>
    <w:rsid w:val="008C3563"/>
    <w:rPr>
      <w:rFonts w:cs="Times New Roman"/>
    </w:rPr>
  </w:style>
  <w:style w:type="character" w:customStyle="1" w:styleId="WW8Num6z1">
    <w:name w:val="WW8Num6z1"/>
    <w:rsid w:val="008C3563"/>
    <w:rPr>
      <w:rFonts w:ascii="Courier New" w:hAnsi="Courier New" w:cs="Courier New"/>
    </w:rPr>
  </w:style>
  <w:style w:type="character" w:customStyle="1" w:styleId="WW8Num6z2">
    <w:name w:val="WW8Num6z2"/>
    <w:rsid w:val="008C3563"/>
    <w:rPr>
      <w:rFonts w:ascii="Wingdings" w:hAnsi="Wingdings" w:cs="Wingdings"/>
    </w:rPr>
  </w:style>
  <w:style w:type="character" w:customStyle="1" w:styleId="WW8Num7z0">
    <w:name w:val="WW8Num7z0"/>
    <w:rsid w:val="008C3563"/>
    <w:rPr>
      <w:rFonts w:cs="Times New Roman"/>
    </w:rPr>
  </w:style>
  <w:style w:type="character" w:customStyle="1" w:styleId="WW8Num9z0">
    <w:name w:val="WW8Num9z0"/>
    <w:rsid w:val="008C3563"/>
    <w:rPr>
      <w:rFonts w:cs="Times New Roman"/>
    </w:rPr>
  </w:style>
  <w:style w:type="character" w:customStyle="1" w:styleId="WW8Num10z0">
    <w:name w:val="WW8Num10z0"/>
    <w:rsid w:val="008C3563"/>
    <w:rPr>
      <w:rFonts w:cs="Times New Roman"/>
    </w:rPr>
  </w:style>
  <w:style w:type="character" w:customStyle="1" w:styleId="WW8Num11z0">
    <w:name w:val="WW8Num11z0"/>
    <w:rsid w:val="008C3563"/>
    <w:rPr>
      <w:rFonts w:cs="Times New Roman"/>
    </w:rPr>
  </w:style>
  <w:style w:type="character" w:customStyle="1" w:styleId="WW8Num13z0">
    <w:name w:val="WW8Num13z0"/>
    <w:rsid w:val="008C3563"/>
    <w:rPr>
      <w:rFonts w:cs="Times New Roman"/>
    </w:rPr>
  </w:style>
  <w:style w:type="character" w:customStyle="1" w:styleId="WW8Num15z0">
    <w:name w:val="WW8Num15z0"/>
    <w:rsid w:val="008C3563"/>
    <w:rPr>
      <w:rFonts w:cs="Times New Roman"/>
    </w:rPr>
  </w:style>
  <w:style w:type="character" w:customStyle="1" w:styleId="WW8Num16z0">
    <w:name w:val="WW8Num16z0"/>
    <w:rsid w:val="008C3563"/>
    <w:rPr>
      <w:rFonts w:cs="Times New Roman"/>
    </w:rPr>
  </w:style>
  <w:style w:type="character" w:customStyle="1" w:styleId="WW8Num17z0">
    <w:name w:val="WW8Num17z0"/>
    <w:rsid w:val="008C3563"/>
    <w:rPr>
      <w:rFonts w:cs="Times New Roman"/>
    </w:rPr>
  </w:style>
  <w:style w:type="character" w:customStyle="1" w:styleId="WW8Num18z0">
    <w:name w:val="WW8Num18z0"/>
    <w:rsid w:val="008C3563"/>
    <w:rPr>
      <w:rFonts w:cs="Times New Roman"/>
    </w:rPr>
  </w:style>
  <w:style w:type="character" w:customStyle="1" w:styleId="WW8Num19z0">
    <w:name w:val="WW8Num19z0"/>
    <w:rsid w:val="008C3563"/>
    <w:rPr>
      <w:rFonts w:cs="Times New Roman"/>
    </w:rPr>
  </w:style>
  <w:style w:type="character" w:customStyle="1" w:styleId="WW8Num20z0">
    <w:name w:val="WW8Num20z0"/>
    <w:rsid w:val="008C3563"/>
    <w:rPr>
      <w:rFonts w:cs="Times New Roman"/>
    </w:rPr>
  </w:style>
  <w:style w:type="character" w:customStyle="1" w:styleId="WW8Num21z0">
    <w:name w:val="WW8Num21z0"/>
    <w:rsid w:val="008C3563"/>
    <w:rPr>
      <w:rFonts w:cs="Times New Roman"/>
    </w:rPr>
  </w:style>
  <w:style w:type="character" w:customStyle="1" w:styleId="WW8Num22z0">
    <w:name w:val="WW8Num22z0"/>
    <w:rsid w:val="008C3563"/>
    <w:rPr>
      <w:rFonts w:cs="Times New Roman"/>
    </w:rPr>
  </w:style>
  <w:style w:type="character" w:customStyle="1" w:styleId="WW8Num23z0">
    <w:name w:val="WW8Num23z0"/>
    <w:rsid w:val="008C3563"/>
    <w:rPr>
      <w:rFonts w:cs="Times New Roman"/>
    </w:rPr>
  </w:style>
  <w:style w:type="character" w:customStyle="1" w:styleId="WW8Num24z0">
    <w:name w:val="WW8Num24z0"/>
    <w:rsid w:val="008C3563"/>
    <w:rPr>
      <w:rFonts w:cs="Times New Roman"/>
    </w:rPr>
  </w:style>
  <w:style w:type="character" w:customStyle="1" w:styleId="WW8Num25z0">
    <w:name w:val="WW8Num25z0"/>
    <w:rsid w:val="008C3563"/>
    <w:rPr>
      <w:rFonts w:cs="Times New Roman"/>
    </w:rPr>
  </w:style>
  <w:style w:type="character" w:customStyle="1" w:styleId="WW8Num26z0">
    <w:name w:val="WW8Num26z0"/>
    <w:rsid w:val="008C3563"/>
    <w:rPr>
      <w:rFonts w:cs="Times New Roman"/>
    </w:rPr>
  </w:style>
  <w:style w:type="character" w:customStyle="1" w:styleId="WW8Num27z0">
    <w:name w:val="WW8Num27z0"/>
    <w:rsid w:val="008C3563"/>
    <w:rPr>
      <w:rFonts w:cs="Times New Roman"/>
    </w:rPr>
  </w:style>
  <w:style w:type="character" w:customStyle="1" w:styleId="WW8Num28z0">
    <w:name w:val="WW8Num28z0"/>
    <w:rsid w:val="008C3563"/>
    <w:rPr>
      <w:rFonts w:cs="Times New Roman"/>
    </w:rPr>
  </w:style>
  <w:style w:type="character" w:customStyle="1" w:styleId="WW8Num29z0">
    <w:name w:val="WW8Num29z0"/>
    <w:rsid w:val="008C3563"/>
    <w:rPr>
      <w:rFonts w:cs="Times New Roman"/>
    </w:rPr>
  </w:style>
  <w:style w:type="character" w:customStyle="1" w:styleId="WW8Num30z0">
    <w:name w:val="WW8Num30z0"/>
    <w:rsid w:val="008C3563"/>
    <w:rPr>
      <w:rFonts w:cs="Times New Roman"/>
    </w:rPr>
  </w:style>
  <w:style w:type="character" w:customStyle="1" w:styleId="WW8Num31z0">
    <w:name w:val="WW8Num31z0"/>
    <w:rsid w:val="008C3563"/>
    <w:rPr>
      <w:rFonts w:cs="Times New Roman"/>
    </w:rPr>
  </w:style>
  <w:style w:type="character" w:customStyle="1" w:styleId="WW8Num32z0">
    <w:name w:val="WW8Num32z0"/>
    <w:rsid w:val="008C3563"/>
    <w:rPr>
      <w:rFonts w:cs="Times New Roman"/>
    </w:rPr>
  </w:style>
  <w:style w:type="paragraph" w:customStyle="1" w:styleId="1fd">
    <w:name w:val="Название объекта1"/>
    <w:basedOn w:val="a0"/>
    <w:rsid w:val="008C3563"/>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49">
    <w:name w:val="Абзац списка4"/>
    <w:basedOn w:val="a0"/>
    <w:rsid w:val="008C3563"/>
    <w:pPr>
      <w:suppressAutoHyphens/>
      <w:spacing w:after="0" w:line="240" w:lineRule="auto"/>
      <w:ind w:left="720"/>
    </w:pPr>
    <w:rPr>
      <w:rFonts w:ascii="Times New Roman" w:eastAsia="Times New Roman" w:hAnsi="Times New Roman" w:cs="Times New Roman"/>
      <w:sz w:val="20"/>
      <w:szCs w:val="20"/>
      <w:lang w:eastAsia="ar-SA"/>
    </w:rPr>
  </w:style>
  <w:style w:type="paragraph" w:customStyle="1" w:styleId="2f0">
    <w:name w:val="Без интервала2"/>
    <w:rsid w:val="008C3563"/>
    <w:pPr>
      <w:suppressAutoHyphens/>
      <w:spacing w:after="0" w:line="240" w:lineRule="auto"/>
    </w:pPr>
    <w:rPr>
      <w:rFonts w:ascii="Calibri" w:eastAsia="Arial" w:hAnsi="Calibri" w:cs="Calibri"/>
      <w:lang w:eastAsia="ar-SA"/>
    </w:rPr>
  </w:style>
  <w:style w:type="paragraph" w:customStyle="1" w:styleId="afffffffc">
    <w:name w:val="Содержимое врезки"/>
    <w:basedOn w:val="ae"/>
    <w:rsid w:val="008C3563"/>
    <w:pPr>
      <w:suppressAutoHyphens/>
      <w:spacing w:after="0" w:line="240" w:lineRule="auto"/>
    </w:pPr>
    <w:rPr>
      <w:rFonts w:ascii="Times New Roman" w:eastAsia="Times New Roman" w:hAnsi="Times New Roman" w:cs="Times New Roman"/>
      <w:sz w:val="28"/>
      <w:szCs w:val="20"/>
      <w:lang w:eastAsia="ar-SA"/>
    </w:rPr>
  </w:style>
  <w:style w:type="character" w:customStyle="1" w:styleId="311">
    <w:name w:val="Основной текст с отступом 3 Знак1"/>
    <w:rsid w:val="008C3563"/>
    <w:rPr>
      <w:sz w:val="28"/>
      <w:szCs w:val="28"/>
      <w:lang w:val="ru-RU" w:eastAsia="ru-RU" w:bidi="ar-SA"/>
    </w:rPr>
  </w:style>
  <w:style w:type="paragraph" w:customStyle="1" w:styleId="s1">
    <w:name w:val="s_1"/>
    <w:basedOn w:val="a0"/>
    <w:rsid w:val="008C35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ktexleft">
    <w:name w:val="dktexleft"/>
    <w:basedOn w:val="a0"/>
    <w:rsid w:val="008C35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kstob">
    <w:name w:val="tekstob"/>
    <w:basedOn w:val="a0"/>
    <w:rsid w:val="008C35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3">
    <w:name w:val="Знак Знак Знак1 Знак Знак Знак Знак Знак Знак1"/>
    <w:basedOn w:val="a0"/>
    <w:rsid w:val="008C3563"/>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WW-Absatz-Standardschriftart11111111111111111111111111111111111111">
    <w:name w:val="WW-Absatz-Standardschriftart11111111111111111111111111111111111111"/>
    <w:rsid w:val="008C3563"/>
  </w:style>
  <w:style w:type="character" w:customStyle="1" w:styleId="afffffffd">
    <w:name w:val="Основной текст_ Знак"/>
    <w:rsid w:val="00356F24"/>
    <w:rPr>
      <w:spacing w:val="-1"/>
      <w:sz w:val="27"/>
      <w:szCs w:val="27"/>
      <w:shd w:val="clear" w:color="auto" w:fill="FFFFFF"/>
    </w:rPr>
  </w:style>
  <w:style w:type="paragraph" w:customStyle="1" w:styleId="2f1">
    <w:name w:val="Знак2 Знак Знак Знак Знак Знак Знак Знак Знак Знак Знак Знак Знак Знак Знак Знак"/>
    <w:basedOn w:val="a0"/>
    <w:rsid w:val="009E1D9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e">
    <w:name w:val="Текст пункта"/>
    <w:link w:val="affffffff"/>
    <w:qFormat/>
    <w:rsid w:val="006D3A81"/>
    <w:pPr>
      <w:spacing w:after="120" w:line="288" w:lineRule="auto"/>
      <w:ind w:firstLine="624"/>
      <w:jc w:val="both"/>
    </w:pPr>
    <w:rPr>
      <w:rFonts w:ascii="Times New Roman" w:eastAsia="Times New Roman" w:hAnsi="Times New Roman" w:cs="Times New Roman"/>
      <w:sz w:val="24"/>
      <w:lang w:eastAsia="ru-RU"/>
    </w:rPr>
  </w:style>
  <w:style w:type="character" w:customStyle="1" w:styleId="affffffff">
    <w:name w:val="Текст пункта Знак"/>
    <w:link w:val="afffffffe"/>
    <w:rsid w:val="006D3A81"/>
    <w:rPr>
      <w:rFonts w:ascii="Times New Roman" w:eastAsia="Times New Roman" w:hAnsi="Times New Roman" w:cs="Times New Roman"/>
      <w:sz w:val="24"/>
      <w:lang w:eastAsia="ru-RU"/>
    </w:rPr>
  </w:style>
  <w:style w:type="paragraph" w:customStyle="1" w:styleId="-0">
    <w:name w:val="Список-"/>
    <w:basedOn w:val="a0"/>
    <w:link w:val="-1"/>
    <w:rsid w:val="006D3A81"/>
    <w:pPr>
      <w:widowControl w:val="0"/>
      <w:tabs>
        <w:tab w:val="num" w:pos="360"/>
      </w:tabs>
      <w:suppressAutoHyphens/>
      <w:spacing w:before="60" w:after="0" w:line="240" w:lineRule="auto"/>
      <w:ind w:left="360" w:right="142" w:hanging="360"/>
      <w:jc w:val="both"/>
    </w:pPr>
    <w:rPr>
      <w:rFonts w:ascii="Times New Roman" w:eastAsia="Times New Roman" w:hAnsi="Times New Roman" w:cs="Times New Roman"/>
      <w:sz w:val="28"/>
      <w:szCs w:val="20"/>
    </w:rPr>
  </w:style>
  <w:style w:type="character" w:customStyle="1" w:styleId="-1">
    <w:name w:val="Список- Знак"/>
    <w:link w:val="-0"/>
    <w:rsid w:val="006D3A81"/>
    <w:rPr>
      <w:rFonts w:ascii="Times New Roman" w:eastAsia="Times New Roman" w:hAnsi="Times New Roman" w:cs="Times New Roman"/>
      <w:sz w:val="28"/>
      <w:szCs w:val="20"/>
    </w:rPr>
  </w:style>
  <w:style w:type="paragraph" w:customStyle="1" w:styleId="affffffff0">
    <w:name w:val="Абзац"/>
    <w:basedOn w:val="a0"/>
    <w:link w:val="affffffff1"/>
    <w:rsid w:val="006D3A81"/>
    <w:pPr>
      <w:spacing w:before="120" w:after="60"/>
      <w:ind w:left="284" w:right="142" w:firstLine="567"/>
      <w:jc w:val="both"/>
    </w:pPr>
    <w:rPr>
      <w:rFonts w:ascii="Times New Roman" w:eastAsia="Times New Roman" w:hAnsi="Times New Roman" w:cs="Times New Roman"/>
      <w:sz w:val="28"/>
      <w:szCs w:val="28"/>
    </w:rPr>
  </w:style>
  <w:style w:type="character" w:customStyle="1" w:styleId="affffffff1">
    <w:name w:val="Абзац Знак"/>
    <w:link w:val="affffffff0"/>
    <w:rsid w:val="006D3A81"/>
    <w:rPr>
      <w:rFonts w:ascii="Times New Roman" w:eastAsia="Times New Roman" w:hAnsi="Times New Roman" w:cs="Times New Roman"/>
      <w:sz w:val="28"/>
      <w:szCs w:val="28"/>
    </w:rPr>
  </w:style>
  <w:style w:type="paragraph" w:styleId="affffffff2">
    <w:name w:val="TOC Heading"/>
    <w:basedOn w:val="1"/>
    <w:next w:val="a0"/>
    <w:uiPriority w:val="39"/>
    <w:semiHidden/>
    <w:unhideWhenUsed/>
    <w:qFormat/>
    <w:rsid w:val="006D3A81"/>
    <w:pPr>
      <w:outlineLvl w:val="9"/>
    </w:pPr>
    <w:rPr>
      <w:rFonts w:ascii="Cambria" w:eastAsia="Times New Roman" w:hAnsi="Cambria" w:cs="Times New Roman"/>
      <w:color w:val="365F91"/>
    </w:rPr>
  </w:style>
  <w:style w:type="character" w:customStyle="1" w:styleId="2f2">
    <w:name w:val="Основной текст (2)_"/>
    <w:basedOn w:val="a1"/>
    <w:link w:val="2f3"/>
    <w:rsid w:val="002B2B35"/>
    <w:rPr>
      <w:sz w:val="24"/>
      <w:szCs w:val="24"/>
      <w:shd w:val="clear" w:color="auto" w:fill="FFFFFF"/>
    </w:rPr>
  </w:style>
  <w:style w:type="paragraph" w:customStyle="1" w:styleId="2f3">
    <w:name w:val="Основной текст (2)"/>
    <w:basedOn w:val="a0"/>
    <w:link w:val="2f2"/>
    <w:rsid w:val="002B2B35"/>
    <w:pPr>
      <w:shd w:val="clear" w:color="auto" w:fill="FFFFFF"/>
      <w:spacing w:before="3360" w:after="960" w:line="0" w:lineRule="atLeast"/>
    </w:pPr>
    <w:rPr>
      <w:sz w:val="24"/>
      <w:szCs w:val="24"/>
    </w:rPr>
  </w:style>
  <w:style w:type="character" w:customStyle="1" w:styleId="1fe">
    <w:name w:val="Заголовок №1_"/>
    <w:basedOn w:val="a1"/>
    <w:link w:val="1ff"/>
    <w:rsid w:val="002B2B35"/>
    <w:rPr>
      <w:sz w:val="24"/>
      <w:szCs w:val="24"/>
      <w:shd w:val="clear" w:color="auto" w:fill="FFFFFF"/>
    </w:rPr>
  </w:style>
  <w:style w:type="paragraph" w:customStyle="1" w:styleId="1ff">
    <w:name w:val="Заголовок №1"/>
    <w:basedOn w:val="a0"/>
    <w:link w:val="1fe"/>
    <w:rsid w:val="002B2B35"/>
    <w:pPr>
      <w:shd w:val="clear" w:color="auto" w:fill="FFFFFF"/>
      <w:spacing w:before="2040" w:after="960" w:line="0" w:lineRule="atLeast"/>
      <w:jc w:val="both"/>
      <w:outlineLvl w:val="0"/>
    </w:pPr>
    <w:rPr>
      <w:sz w:val="24"/>
      <w:szCs w:val="24"/>
    </w:rPr>
  </w:style>
  <w:style w:type="character" w:customStyle="1" w:styleId="2f4">
    <w:name w:val="Заголовок №2_"/>
    <w:basedOn w:val="a1"/>
    <w:link w:val="2f5"/>
    <w:rsid w:val="002B2B35"/>
    <w:rPr>
      <w:rFonts w:ascii="Arial" w:eastAsia="Arial" w:hAnsi="Arial" w:cs="Arial"/>
      <w:sz w:val="23"/>
      <w:szCs w:val="23"/>
      <w:shd w:val="clear" w:color="auto" w:fill="FFFFFF"/>
    </w:rPr>
  </w:style>
  <w:style w:type="paragraph" w:customStyle="1" w:styleId="2f5">
    <w:name w:val="Заголовок №2"/>
    <w:basedOn w:val="a0"/>
    <w:link w:val="2f4"/>
    <w:rsid w:val="002B2B35"/>
    <w:pPr>
      <w:shd w:val="clear" w:color="auto" w:fill="FFFFFF"/>
      <w:spacing w:after="960" w:line="0" w:lineRule="atLeast"/>
      <w:outlineLvl w:val="1"/>
    </w:pPr>
    <w:rPr>
      <w:rFonts w:ascii="Arial" w:eastAsia="Arial" w:hAnsi="Arial" w:cs="Arial"/>
      <w:sz w:val="23"/>
      <w:szCs w:val="23"/>
    </w:rPr>
  </w:style>
  <w:style w:type="character" w:customStyle="1" w:styleId="122">
    <w:name w:val="Заголовок №1 (2)_"/>
    <w:basedOn w:val="a1"/>
    <w:link w:val="123"/>
    <w:rsid w:val="002B2B35"/>
    <w:rPr>
      <w:rFonts w:ascii="Arial" w:eastAsia="Arial" w:hAnsi="Arial" w:cs="Arial"/>
      <w:sz w:val="17"/>
      <w:szCs w:val="17"/>
      <w:shd w:val="clear" w:color="auto" w:fill="FFFFFF"/>
    </w:rPr>
  </w:style>
  <w:style w:type="character" w:customStyle="1" w:styleId="133">
    <w:name w:val="Заголовок №1 (3)_"/>
    <w:basedOn w:val="a1"/>
    <w:link w:val="134"/>
    <w:rsid w:val="002B2B35"/>
    <w:rPr>
      <w:rFonts w:ascii="Arial" w:eastAsia="Arial" w:hAnsi="Arial" w:cs="Arial"/>
      <w:sz w:val="17"/>
      <w:szCs w:val="17"/>
      <w:shd w:val="clear" w:color="auto" w:fill="FFFFFF"/>
    </w:rPr>
  </w:style>
  <w:style w:type="paragraph" w:customStyle="1" w:styleId="123">
    <w:name w:val="Заголовок №1 (2)"/>
    <w:basedOn w:val="a0"/>
    <w:link w:val="122"/>
    <w:rsid w:val="002B2B35"/>
    <w:pPr>
      <w:shd w:val="clear" w:color="auto" w:fill="FFFFFF"/>
      <w:spacing w:before="960" w:after="960" w:line="0" w:lineRule="atLeast"/>
      <w:outlineLvl w:val="0"/>
    </w:pPr>
    <w:rPr>
      <w:rFonts w:ascii="Arial" w:eastAsia="Arial" w:hAnsi="Arial" w:cs="Arial"/>
      <w:sz w:val="17"/>
      <w:szCs w:val="17"/>
    </w:rPr>
  </w:style>
  <w:style w:type="paragraph" w:customStyle="1" w:styleId="134">
    <w:name w:val="Заголовок №1 (3)"/>
    <w:basedOn w:val="a0"/>
    <w:link w:val="133"/>
    <w:rsid w:val="002B2B35"/>
    <w:pPr>
      <w:shd w:val="clear" w:color="auto" w:fill="FFFFFF"/>
      <w:spacing w:before="960" w:after="960" w:line="0" w:lineRule="atLeast"/>
      <w:outlineLvl w:val="0"/>
    </w:pPr>
    <w:rPr>
      <w:rFonts w:ascii="Arial" w:eastAsia="Arial" w:hAnsi="Arial" w:cs="Arial"/>
      <w:sz w:val="17"/>
      <w:szCs w:val="17"/>
    </w:rPr>
  </w:style>
  <w:style w:type="character" w:customStyle="1" w:styleId="141">
    <w:name w:val="Заголовок №1 (4)_"/>
    <w:basedOn w:val="a1"/>
    <w:link w:val="142"/>
    <w:rsid w:val="002B2B35"/>
    <w:rPr>
      <w:rFonts w:ascii="Arial" w:eastAsia="Arial" w:hAnsi="Arial" w:cs="Arial"/>
      <w:sz w:val="17"/>
      <w:szCs w:val="17"/>
      <w:shd w:val="clear" w:color="auto" w:fill="FFFFFF"/>
    </w:rPr>
  </w:style>
  <w:style w:type="character" w:customStyle="1" w:styleId="151">
    <w:name w:val="Заголовок №1 (5)_"/>
    <w:basedOn w:val="a1"/>
    <w:link w:val="152"/>
    <w:rsid w:val="002B2B35"/>
    <w:rPr>
      <w:rFonts w:ascii="Arial" w:eastAsia="Arial" w:hAnsi="Arial" w:cs="Arial"/>
      <w:sz w:val="17"/>
      <w:szCs w:val="17"/>
      <w:shd w:val="clear" w:color="auto" w:fill="FFFFFF"/>
    </w:rPr>
  </w:style>
  <w:style w:type="paragraph" w:customStyle="1" w:styleId="142">
    <w:name w:val="Заголовок №1 (4)"/>
    <w:basedOn w:val="a0"/>
    <w:link w:val="141"/>
    <w:rsid w:val="002B2B35"/>
    <w:pPr>
      <w:shd w:val="clear" w:color="auto" w:fill="FFFFFF"/>
      <w:spacing w:before="960" w:after="960" w:line="0" w:lineRule="atLeast"/>
      <w:outlineLvl w:val="0"/>
    </w:pPr>
    <w:rPr>
      <w:rFonts w:ascii="Arial" w:eastAsia="Arial" w:hAnsi="Arial" w:cs="Arial"/>
      <w:sz w:val="17"/>
      <w:szCs w:val="17"/>
    </w:rPr>
  </w:style>
  <w:style w:type="paragraph" w:customStyle="1" w:styleId="152">
    <w:name w:val="Заголовок №1 (5)"/>
    <w:basedOn w:val="a0"/>
    <w:link w:val="151"/>
    <w:rsid w:val="002B2B35"/>
    <w:pPr>
      <w:shd w:val="clear" w:color="auto" w:fill="FFFFFF"/>
      <w:spacing w:before="840" w:after="960" w:line="0" w:lineRule="atLeast"/>
      <w:outlineLvl w:val="0"/>
    </w:pPr>
    <w:rPr>
      <w:rFonts w:ascii="Arial" w:eastAsia="Arial" w:hAnsi="Arial" w:cs="Arial"/>
      <w:sz w:val="17"/>
      <w:szCs w:val="17"/>
    </w:rPr>
  </w:style>
  <w:style w:type="character" w:customStyle="1" w:styleId="171">
    <w:name w:val="Заголовок №1 (7)_"/>
    <w:basedOn w:val="a1"/>
    <w:link w:val="172"/>
    <w:rsid w:val="002B2B35"/>
    <w:rPr>
      <w:rFonts w:ascii="Arial" w:eastAsia="Arial" w:hAnsi="Arial" w:cs="Arial"/>
      <w:sz w:val="17"/>
      <w:szCs w:val="17"/>
      <w:shd w:val="clear" w:color="auto" w:fill="FFFFFF"/>
    </w:rPr>
  </w:style>
  <w:style w:type="paragraph" w:customStyle="1" w:styleId="172">
    <w:name w:val="Заголовок №1 (7)"/>
    <w:basedOn w:val="a0"/>
    <w:link w:val="171"/>
    <w:rsid w:val="002B2B35"/>
    <w:pPr>
      <w:shd w:val="clear" w:color="auto" w:fill="FFFFFF"/>
      <w:spacing w:before="960" w:after="960" w:line="0" w:lineRule="atLeast"/>
      <w:outlineLvl w:val="0"/>
    </w:pPr>
    <w:rPr>
      <w:rFonts w:ascii="Arial" w:eastAsia="Arial" w:hAnsi="Arial" w:cs="Arial"/>
      <w:sz w:val="17"/>
      <w:szCs w:val="17"/>
    </w:rPr>
  </w:style>
  <w:style w:type="paragraph" w:customStyle="1" w:styleId="Pa14">
    <w:name w:val="Pa14"/>
    <w:basedOn w:val="a0"/>
    <w:next w:val="a0"/>
    <w:rsid w:val="002B2B35"/>
    <w:pPr>
      <w:autoSpaceDE w:val="0"/>
      <w:autoSpaceDN w:val="0"/>
      <w:adjustRightInd w:val="0"/>
      <w:spacing w:after="0" w:line="221" w:lineRule="atLeast"/>
    </w:pPr>
    <w:rPr>
      <w:rFonts w:ascii="Times New Roman" w:eastAsia="Times New Roman" w:hAnsi="Times New Roman" w:cs="Times New Roman"/>
      <w:sz w:val="24"/>
      <w:szCs w:val="24"/>
      <w:lang w:eastAsia="ru-RU"/>
    </w:rPr>
  </w:style>
  <w:style w:type="character" w:customStyle="1" w:styleId="A00">
    <w:name w:val="A0"/>
    <w:rsid w:val="002B2B35"/>
    <w:rPr>
      <w:color w:val="000000"/>
      <w:sz w:val="32"/>
      <w:szCs w:val="32"/>
    </w:rPr>
  </w:style>
  <w:style w:type="paragraph" w:customStyle="1" w:styleId="affffffff3">
    <w:name w:val="Нормальный"/>
    <w:rsid w:val="002D77B0"/>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textnpa">
    <w:name w:val="textnpa"/>
    <w:rsid w:val="002D77B0"/>
  </w:style>
  <w:style w:type="paragraph" w:styleId="affffffff4">
    <w:name w:val="endnote text"/>
    <w:basedOn w:val="a0"/>
    <w:link w:val="affffffff5"/>
    <w:uiPriority w:val="99"/>
    <w:rsid w:val="005A2975"/>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fffffff5">
    <w:name w:val="Текст концевой сноски Знак"/>
    <w:basedOn w:val="a1"/>
    <w:link w:val="affffffff4"/>
    <w:uiPriority w:val="99"/>
    <w:rsid w:val="005A2975"/>
    <w:rPr>
      <w:rFonts w:ascii="Times New Roman" w:eastAsia="Times New Roman" w:hAnsi="Times New Roman" w:cs="Times New Roman"/>
      <w:sz w:val="20"/>
      <w:szCs w:val="20"/>
      <w:lang w:eastAsia="ru-RU"/>
    </w:rPr>
  </w:style>
  <w:style w:type="character" w:styleId="affffffff6">
    <w:name w:val="endnote reference"/>
    <w:uiPriority w:val="99"/>
    <w:rsid w:val="005A2975"/>
    <w:rPr>
      <w:vertAlign w:val="superscript"/>
    </w:rPr>
  </w:style>
  <w:style w:type="paragraph" w:customStyle="1" w:styleId="2f6">
    <w:name w:val="Основной текст2"/>
    <w:basedOn w:val="a0"/>
    <w:rsid w:val="00F638AC"/>
    <w:pPr>
      <w:widowControl w:val="0"/>
      <w:shd w:val="clear" w:color="auto" w:fill="FFFFFF"/>
      <w:spacing w:before="360" w:after="360" w:line="240" w:lineRule="atLeast"/>
      <w:jc w:val="center"/>
    </w:pPr>
    <w:rPr>
      <w:rFonts w:ascii="Times New Roman" w:eastAsia="Courier New" w:hAnsi="Times New Roman" w:cs="Times New Roman"/>
      <w:color w:val="000000"/>
      <w:spacing w:val="-1"/>
      <w:sz w:val="27"/>
      <w:szCs w:val="27"/>
      <w:lang w:eastAsia="ru-RU"/>
    </w:rPr>
  </w:style>
  <w:style w:type="character" w:customStyle="1" w:styleId="1ff0">
    <w:name w:val="Текст сноски Знак1"/>
    <w:basedOn w:val="a1"/>
    <w:uiPriority w:val="99"/>
    <w:semiHidden/>
    <w:rsid w:val="00C6418E"/>
  </w:style>
  <w:style w:type="paragraph" w:customStyle="1" w:styleId="1ff1">
    <w:name w:val="Верхний колонтитул1"/>
    <w:basedOn w:val="a0"/>
    <w:rsid w:val="00401BBC"/>
    <w:pPr>
      <w:spacing w:after="0" w:line="240" w:lineRule="auto"/>
      <w:ind w:left="300"/>
      <w:jc w:val="center"/>
    </w:pPr>
    <w:rPr>
      <w:rFonts w:ascii="Arial" w:eastAsia="Times New Roman" w:hAnsi="Arial" w:cs="Arial"/>
      <w:b/>
      <w:bCs/>
      <w:color w:val="3560A7"/>
      <w:sz w:val="21"/>
      <w:szCs w:val="21"/>
      <w:lang w:eastAsia="ru-RU"/>
    </w:rPr>
  </w:style>
  <w:style w:type="paragraph" w:customStyle="1" w:styleId="2f7">
    <w:name w:val="Обычный2"/>
    <w:rsid w:val="00401BBC"/>
    <w:pPr>
      <w:spacing w:after="0" w:line="240" w:lineRule="auto"/>
    </w:pPr>
    <w:rPr>
      <w:rFonts w:ascii="Times New Roman" w:eastAsia="Times New Roman" w:hAnsi="Times New Roman" w:cs="Times New Roman"/>
      <w:sz w:val="20"/>
      <w:szCs w:val="20"/>
      <w:lang w:eastAsia="ru-RU"/>
    </w:rPr>
  </w:style>
  <w:style w:type="paragraph" w:customStyle="1" w:styleId="Textbody">
    <w:name w:val="Text body"/>
    <w:basedOn w:val="Standard"/>
    <w:rsid w:val="00665BBD"/>
    <w:pPr>
      <w:spacing w:after="120"/>
    </w:pPr>
    <w:rPr>
      <w:rFonts w:eastAsia="Lucida Sans Unicode"/>
      <w:color w:val="000000"/>
      <w:lang w:val="en-US" w:eastAsia="en-US" w:bidi="en-US"/>
    </w:rPr>
  </w:style>
  <w:style w:type="paragraph" w:customStyle="1" w:styleId="Footnote">
    <w:name w:val="Footnote"/>
    <w:basedOn w:val="Standard"/>
    <w:rsid w:val="00665BBD"/>
    <w:pPr>
      <w:suppressLineNumbers/>
      <w:ind w:left="283" w:hanging="283"/>
    </w:pPr>
    <w:rPr>
      <w:rFonts w:eastAsia="Lucida Sans Unicode"/>
      <w:color w:val="000000"/>
      <w:sz w:val="20"/>
      <w:szCs w:val="20"/>
      <w:lang w:val="en-US" w:eastAsia="en-US" w:bidi="en-US"/>
    </w:rPr>
  </w:style>
  <w:style w:type="character" w:customStyle="1" w:styleId="FootnoteSymbol">
    <w:name w:val="Footnote Symbol"/>
    <w:basedOn w:val="a1"/>
    <w:rsid w:val="00665BBD"/>
    <w:rPr>
      <w:position w:val="0"/>
      <w:vertAlign w:val="superscript"/>
    </w:rPr>
  </w:style>
  <w:style w:type="numbering" w:customStyle="1" w:styleId="WW8Num2">
    <w:name w:val="WW8Num2"/>
    <w:basedOn w:val="a3"/>
    <w:rsid w:val="00665BBD"/>
    <w:pPr>
      <w:numPr>
        <w:numId w:val="2"/>
      </w:numPr>
    </w:pPr>
  </w:style>
  <w:style w:type="paragraph" w:customStyle="1" w:styleId="2f8">
    <w:name w:val="Верхний колонтитул2"/>
    <w:basedOn w:val="a0"/>
    <w:rsid w:val="00501D6E"/>
    <w:pPr>
      <w:spacing w:after="0" w:line="240" w:lineRule="auto"/>
      <w:ind w:left="300"/>
      <w:jc w:val="center"/>
    </w:pPr>
    <w:rPr>
      <w:rFonts w:ascii="Arial" w:eastAsia="Times New Roman" w:hAnsi="Arial" w:cs="Arial"/>
      <w:b/>
      <w:bCs/>
      <w:color w:val="3560A7"/>
      <w:sz w:val="21"/>
      <w:szCs w:val="21"/>
      <w:lang w:eastAsia="ru-RU"/>
    </w:rPr>
  </w:style>
  <w:style w:type="paragraph" w:customStyle="1" w:styleId="3d">
    <w:name w:val="Обычный3"/>
    <w:rsid w:val="00501D6E"/>
    <w:pPr>
      <w:spacing w:after="0" w:line="240" w:lineRule="auto"/>
    </w:pPr>
    <w:rPr>
      <w:rFonts w:ascii="Times New Roman" w:eastAsia="Times New Roman" w:hAnsi="Times New Roman" w:cs="Times New Roman"/>
      <w:sz w:val="20"/>
      <w:szCs w:val="20"/>
      <w:lang w:eastAsia="ru-RU"/>
    </w:rPr>
  </w:style>
  <w:style w:type="character" w:customStyle="1" w:styleId="12pt">
    <w:name w:val="Основной текст + 12 pt"/>
    <w:rsid w:val="00593F47"/>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rPr>
  </w:style>
  <w:style w:type="paragraph" w:styleId="affffffff7">
    <w:name w:val="Revision"/>
    <w:hidden/>
    <w:uiPriority w:val="99"/>
    <w:semiHidden/>
    <w:rsid w:val="00A87029"/>
    <w:pPr>
      <w:spacing w:after="0" w:line="240" w:lineRule="auto"/>
    </w:pPr>
    <w:rPr>
      <w:rFonts w:ascii="Calibri" w:eastAsia="Calibri" w:hAnsi="Calibri" w:cs="Times New Roman"/>
    </w:rPr>
  </w:style>
  <w:style w:type="paragraph" w:customStyle="1" w:styleId="Textbodyindent">
    <w:name w:val="Text body indent"/>
    <w:basedOn w:val="Standard"/>
    <w:rsid w:val="00B17CEC"/>
    <w:pPr>
      <w:ind w:firstLine="720"/>
      <w:textAlignment w:val="auto"/>
    </w:pPr>
    <w:rPr>
      <w:sz w:val="28"/>
    </w:rPr>
  </w:style>
  <w:style w:type="paragraph" w:customStyle="1" w:styleId="TableContentsuser">
    <w:name w:val="Table Contents (user)"/>
    <w:basedOn w:val="Standard"/>
    <w:rsid w:val="00B17CEC"/>
    <w:pPr>
      <w:textAlignment w:val="auto"/>
    </w:pPr>
    <w:rPr>
      <w:lang w:val="en-US" w:eastAsia="ru-RU"/>
    </w:rPr>
  </w:style>
  <w:style w:type="character" w:customStyle="1" w:styleId="Internetlink">
    <w:name w:val="Internet link"/>
    <w:basedOn w:val="a1"/>
    <w:rsid w:val="00B17CEC"/>
    <w:rPr>
      <w:color w:val="0000FF"/>
      <w:u w:val="single" w:color="000000"/>
    </w:rPr>
  </w:style>
  <w:style w:type="paragraph" w:styleId="affffffff8">
    <w:name w:val="Signature"/>
    <w:basedOn w:val="a0"/>
    <w:link w:val="affffffff9"/>
    <w:rsid w:val="00B17CEC"/>
    <w:pPr>
      <w:spacing w:after="0" w:line="240" w:lineRule="auto"/>
      <w:jc w:val="both"/>
    </w:pPr>
    <w:rPr>
      <w:rFonts w:ascii="Times New Roman" w:eastAsia="Times New Roman" w:hAnsi="Times New Roman" w:cs="Times New Roman"/>
      <w:sz w:val="20"/>
      <w:szCs w:val="20"/>
      <w:lang w:eastAsia="ru-RU"/>
    </w:rPr>
  </w:style>
  <w:style w:type="character" w:customStyle="1" w:styleId="affffffff9">
    <w:name w:val="Подпись Знак"/>
    <w:basedOn w:val="a1"/>
    <w:link w:val="affffffff8"/>
    <w:rsid w:val="00B17CEC"/>
    <w:rPr>
      <w:rFonts w:ascii="Times New Roman" w:eastAsia="Times New Roman" w:hAnsi="Times New Roman" w:cs="Times New Roman"/>
      <w:sz w:val="20"/>
      <w:szCs w:val="20"/>
      <w:lang w:eastAsia="ru-RU"/>
    </w:rPr>
  </w:style>
  <w:style w:type="character" w:customStyle="1" w:styleId="postbody1">
    <w:name w:val="postbody1"/>
    <w:basedOn w:val="a1"/>
    <w:rsid w:val="0098470A"/>
    <w:rPr>
      <w:sz w:val="18"/>
      <w:szCs w:val="18"/>
    </w:rPr>
  </w:style>
  <w:style w:type="paragraph" w:customStyle="1" w:styleId="stposh">
    <w:name w:val="stposh"/>
    <w:basedOn w:val="a0"/>
    <w:rsid w:val="00251C81"/>
    <w:pPr>
      <w:spacing w:before="100" w:beforeAutospacing="1" w:after="300" w:line="240" w:lineRule="auto"/>
      <w:jc w:val="both"/>
    </w:pPr>
    <w:rPr>
      <w:rFonts w:ascii="Times New Roman" w:eastAsia="Times New Roman" w:hAnsi="Times New Roman" w:cs="Times New Roman"/>
      <w:sz w:val="24"/>
      <w:szCs w:val="24"/>
      <w:lang w:eastAsia="ru-RU"/>
    </w:rPr>
  </w:style>
  <w:style w:type="paragraph" w:customStyle="1" w:styleId="2f9">
    <w:name w:val="Знак2 Знак Знак Знак Знак Знак Знак Знак Знак Знак Знак Знак Знак Знак Знак Знак"/>
    <w:basedOn w:val="a0"/>
    <w:rsid w:val="00251C81"/>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western">
    <w:name w:val="western"/>
    <w:basedOn w:val="a0"/>
    <w:rsid w:val="00251C81"/>
    <w:pPr>
      <w:spacing w:before="100" w:beforeAutospacing="1" w:after="115" w:line="240" w:lineRule="auto"/>
    </w:pPr>
    <w:rPr>
      <w:rFonts w:ascii="Microsoft Sans Serif" w:eastAsia="Times New Roman" w:hAnsi="Microsoft Sans Serif" w:cs="Microsoft Sans Serif"/>
      <w:color w:val="000000"/>
      <w:sz w:val="24"/>
      <w:szCs w:val="24"/>
      <w:lang w:eastAsia="ru-RU"/>
    </w:rPr>
  </w:style>
  <w:style w:type="paragraph" w:customStyle="1" w:styleId="s13">
    <w:name w:val="s_13"/>
    <w:basedOn w:val="a0"/>
    <w:rsid w:val="00251C81"/>
    <w:pPr>
      <w:spacing w:after="0" w:line="240" w:lineRule="auto"/>
      <w:ind w:firstLine="720"/>
    </w:pPr>
    <w:rPr>
      <w:rFonts w:ascii="Times New Roman" w:eastAsia="Times New Roman" w:hAnsi="Times New Roman" w:cs="Times New Roman"/>
      <w:sz w:val="20"/>
      <w:szCs w:val="20"/>
      <w:lang w:eastAsia="ru-RU"/>
    </w:rPr>
  </w:style>
  <w:style w:type="paragraph" w:customStyle="1" w:styleId="4a">
    <w:name w:val="Обычный4"/>
    <w:rsid w:val="00251C81"/>
    <w:pPr>
      <w:widowControl w:val="0"/>
      <w:snapToGrid w:val="0"/>
      <w:spacing w:after="0" w:line="240" w:lineRule="auto"/>
      <w:ind w:firstLine="400"/>
      <w:jc w:val="both"/>
    </w:pPr>
    <w:rPr>
      <w:rFonts w:ascii="Times New Roman" w:eastAsia="Times New Roman" w:hAnsi="Times New Roman" w:cs="Times New Roman"/>
      <w:sz w:val="24"/>
      <w:szCs w:val="20"/>
      <w:lang w:eastAsia="ru-RU"/>
    </w:rPr>
  </w:style>
  <w:style w:type="character" w:customStyle="1" w:styleId="apple-style-span">
    <w:name w:val="apple-style-span"/>
    <w:basedOn w:val="a1"/>
    <w:rsid w:val="00251C81"/>
  </w:style>
  <w:style w:type="paragraph" w:styleId="affffffffa">
    <w:name w:val="List Bullet"/>
    <w:basedOn w:val="a0"/>
    <w:autoRedefine/>
    <w:rsid w:val="00E2392D"/>
    <w:pPr>
      <w:tabs>
        <w:tab w:val="num" w:pos="360"/>
      </w:tabs>
      <w:spacing w:after="0" w:line="240" w:lineRule="auto"/>
      <w:jc w:val="center"/>
    </w:pPr>
    <w:rPr>
      <w:rFonts w:ascii="Times New Roman" w:eastAsia="Times New Roman" w:hAnsi="Times New Roman" w:cs="Times New Roman"/>
      <w:sz w:val="28"/>
      <w:szCs w:val="28"/>
      <w:lang w:eastAsia="ru-RU"/>
    </w:rPr>
  </w:style>
  <w:style w:type="paragraph" w:styleId="affffffffb">
    <w:name w:val="Block Text"/>
    <w:basedOn w:val="a0"/>
    <w:rsid w:val="00E2392D"/>
    <w:pPr>
      <w:spacing w:after="0" w:line="240" w:lineRule="auto"/>
      <w:ind w:left="-567" w:right="-766"/>
    </w:pPr>
    <w:rPr>
      <w:rFonts w:ascii="Times New Roman" w:eastAsia="Times New Roman" w:hAnsi="Times New Roman" w:cs="Times New Roman"/>
      <w:sz w:val="28"/>
      <w:szCs w:val="28"/>
      <w:lang w:eastAsia="ru-RU"/>
    </w:rPr>
  </w:style>
  <w:style w:type="paragraph" w:customStyle="1" w:styleId="3e">
    <w:name w:val="Знак3 Знак Знак Знак"/>
    <w:basedOn w:val="a0"/>
    <w:autoRedefine/>
    <w:rsid w:val="00E2392D"/>
    <w:pPr>
      <w:spacing w:before="100" w:beforeAutospacing="1" w:after="100" w:afterAutospacing="1" w:line="240" w:lineRule="auto"/>
    </w:pPr>
    <w:rPr>
      <w:rFonts w:ascii="Times New Roman" w:eastAsia="Times New Roman" w:hAnsi="Times New Roman" w:cs="Times New Roman"/>
      <w:sz w:val="28"/>
      <w:szCs w:val="28"/>
      <w:lang w:val="en-US"/>
    </w:rPr>
  </w:style>
  <w:style w:type="paragraph" w:customStyle="1" w:styleId="2fa">
    <w:name w:val="Знак2"/>
    <w:basedOn w:val="a0"/>
    <w:rsid w:val="00E2392D"/>
    <w:pPr>
      <w:spacing w:before="100" w:beforeAutospacing="1" w:after="100" w:afterAutospacing="1" w:line="240" w:lineRule="auto"/>
    </w:pPr>
    <w:rPr>
      <w:rFonts w:ascii="Tahoma" w:eastAsia="Times New Roman" w:hAnsi="Tahoma" w:cs="Tahoma"/>
      <w:sz w:val="20"/>
      <w:szCs w:val="20"/>
      <w:lang w:val="en-US"/>
    </w:rPr>
  </w:style>
  <w:style w:type="paragraph" w:customStyle="1" w:styleId="affffffffc">
    <w:name w:val="Основной"/>
    <w:basedOn w:val="a0"/>
    <w:rsid w:val="00E2392D"/>
    <w:pPr>
      <w:spacing w:after="20" w:line="360" w:lineRule="auto"/>
      <w:ind w:firstLine="709"/>
      <w:jc w:val="both"/>
    </w:pPr>
    <w:rPr>
      <w:rFonts w:ascii="Times New Roman" w:eastAsia="Times New Roman" w:hAnsi="Times New Roman" w:cs="Times New Roman"/>
      <w:sz w:val="28"/>
      <w:szCs w:val="28"/>
      <w:lang w:eastAsia="ru-RU"/>
    </w:rPr>
  </w:style>
  <w:style w:type="paragraph" w:customStyle="1" w:styleId="affffffffd">
    <w:name w:val="Стиль"/>
    <w:rsid w:val="00E2392D"/>
    <w:pPr>
      <w:widowControl w:val="0"/>
      <w:shd w:val="clear" w:color="auto" w:fill="FFFFFF"/>
      <w:spacing w:after="0" w:line="240" w:lineRule="auto"/>
    </w:pPr>
    <w:rPr>
      <w:rFonts w:ascii="Wingdings" w:eastAsia="Times New Roman" w:hAnsi="Wingdings" w:cs="Wingdings"/>
      <w:spacing w:val="-1"/>
      <w:kern w:val="3276"/>
      <w:position w:val="-1"/>
      <w:sz w:val="24"/>
      <w:szCs w:val="24"/>
      <w:lang w:eastAsia="ru-RU"/>
    </w:rPr>
  </w:style>
  <w:style w:type="paragraph" w:customStyle="1" w:styleId="affffffffe">
    <w:name w:val="a"/>
    <w:basedOn w:val="a0"/>
    <w:rsid w:val="00E2392D"/>
    <w:pPr>
      <w:spacing w:before="240" w:after="100" w:afterAutospacing="1" w:line="240" w:lineRule="auto"/>
      <w:ind w:firstLine="225"/>
    </w:pPr>
    <w:rPr>
      <w:rFonts w:ascii="Verdana" w:eastAsia="Times New Roman" w:hAnsi="Verdana" w:cs="Verdana"/>
      <w:color w:val="000000"/>
      <w:sz w:val="16"/>
      <w:szCs w:val="16"/>
      <w:lang w:eastAsia="ru-RU"/>
    </w:rPr>
  </w:style>
  <w:style w:type="paragraph" w:customStyle="1" w:styleId="consnormal0">
    <w:name w:val="consnormal"/>
    <w:basedOn w:val="a0"/>
    <w:rsid w:val="00E2392D"/>
    <w:pPr>
      <w:spacing w:before="75" w:after="75" w:line="240" w:lineRule="auto"/>
    </w:pPr>
    <w:rPr>
      <w:rFonts w:ascii="Arial" w:eastAsia="Arial Unicode MS" w:hAnsi="Arial" w:cs="Arial"/>
      <w:color w:val="000000"/>
      <w:sz w:val="20"/>
      <w:szCs w:val="20"/>
      <w:lang w:eastAsia="ru-RU"/>
    </w:rPr>
  </w:style>
  <w:style w:type="paragraph" w:customStyle="1" w:styleId="214">
    <w:name w:val="Знак2 Знак Знак Знак Знак Знак Знак Знак Знак Знак Знак Знак Знак Знак Знак Знак1"/>
    <w:basedOn w:val="a0"/>
    <w:rsid w:val="00E2392D"/>
    <w:pPr>
      <w:spacing w:before="100" w:beforeAutospacing="1" w:after="100" w:afterAutospacing="1" w:line="240" w:lineRule="auto"/>
    </w:pPr>
    <w:rPr>
      <w:rFonts w:ascii="Tahoma" w:eastAsia="Times New Roman" w:hAnsi="Tahoma" w:cs="Tahoma"/>
      <w:sz w:val="20"/>
      <w:szCs w:val="20"/>
      <w:lang w:val="en-US"/>
    </w:rPr>
  </w:style>
  <w:style w:type="paragraph" w:customStyle="1" w:styleId="bodytext0">
    <w:name w:val="bodytext"/>
    <w:basedOn w:val="a0"/>
    <w:rsid w:val="00E239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3">
    <w:name w:val="Обычный + 14 пт"/>
    <w:aliases w:val="По ширине,Первая строка:  1,27 см"/>
    <w:basedOn w:val="a0"/>
    <w:rsid w:val="00E2392D"/>
    <w:pPr>
      <w:spacing w:after="0" w:line="240" w:lineRule="auto"/>
      <w:ind w:firstLine="720"/>
      <w:jc w:val="both"/>
    </w:pPr>
    <w:rPr>
      <w:rFonts w:ascii="Times New Roman" w:eastAsia="Times New Roman" w:hAnsi="Times New Roman" w:cs="Times New Roman"/>
      <w:sz w:val="28"/>
      <w:szCs w:val="28"/>
      <w:lang w:eastAsia="ru-RU"/>
    </w:rPr>
  </w:style>
  <w:style w:type="paragraph" w:customStyle="1" w:styleId="1ff2">
    <w:name w:val="Знак Знак Знак Знак Знак Знак Знак Знак Знак Знак1"/>
    <w:basedOn w:val="a0"/>
    <w:rsid w:val="00E2392D"/>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1ff3">
    <w:name w:val="Знак Знак Знак1"/>
    <w:basedOn w:val="a0"/>
    <w:rsid w:val="00E2392D"/>
    <w:pPr>
      <w:spacing w:before="100" w:beforeAutospacing="1" w:after="100" w:afterAutospacing="1" w:line="240" w:lineRule="auto"/>
    </w:pPr>
    <w:rPr>
      <w:rFonts w:ascii="Tahoma" w:eastAsia="Times New Roman" w:hAnsi="Tahoma" w:cs="Tahoma"/>
      <w:sz w:val="20"/>
      <w:szCs w:val="20"/>
      <w:lang w:val="en-US"/>
    </w:rPr>
  </w:style>
  <w:style w:type="paragraph" w:customStyle="1" w:styleId="CharChar">
    <w:name w:val="Char Char"/>
    <w:basedOn w:val="a0"/>
    <w:autoRedefine/>
    <w:rsid w:val="00E2392D"/>
    <w:pPr>
      <w:spacing w:after="160" w:line="240" w:lineRule="exact"/>
    </w:pPr>
    <w:rPr>
      <w:rFonts w:ascii="Times New Roman" w:eastAsia="SimSun" w:hAnsi="Times New Roman" w:cs="Times New Roman"/>
      <w:b/>
      <w:bCs/>
      <w:sz w:val="28"/>
      <w:szCs w:val="28"/>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E2392D"/>
    <w:pPr>
      <w:spacing w:before="100" w:beforeAutospacing="1" w:after="100" w:afterAutospacing="1" w:line="240" w:lineRule="auto"/>
    </w:pPr>
    <w:rPr>
      <w:rFonts w:ascii="Tahoma" w:eastAsia="Times New Roman" w:hAnsi="Tahoma" w:cs="Tahoma"/>
      <w:sz w:val="20"/>
      <w:szCs w:val="20"/>
      <w:lang w:val="en-US"/>
    </w:rPr>
  </w:style>
  <w:style w:type="paragraph" w:customStyle="1" w:styleId="Arial14125">
    <w:name w:val="Стиль Arial 14 пт По ширине Первая строка:  125 см"/>
    <w:basedOn w:val="a0"/>
    <w:rsid w:val="00E2392D"/>
    <w:pPr>
      <w:widowControl w:val="0"/>
      <w:spacing w:after="0" w:line="240" w:lineRule="auto"/>
      <w:ind w:firstLine="709"/>
      <w:jc w:val="both"/>
    </w:pPr>
    <w:rPr>
      <w:rFonts w:ascii="Arial" w:eastAsia="Times New Roman" w:hAnsi="Arial" w:cs="Arial"/>
      <w:sz w:val="28"/>
      <w:szCs w:val="28"/>
      <w:lang w:eastAsia="ru-RU"/>
    </w:rPr>
  </w:style>
  <w:style w:type="character" w:customStyle="1" w:styleId="categorytree1href">
    <w:name w:val="categorytree1href"/>
    <w:basedOn w:val="a1"/>
    <w:rsid w:val="00E2392D"/>
  </w:style>
  <w:style w:type="character" w:customStyle="1" w:styleId="HTML2">
    <w:name w:val="Стандартный HTML Знак2"/>
    <w:uiPriority w:val="99"/>
    <w:rsid w:val="00E2392D"/>
    <w:rPr>
      <w:rFonts w:ascii="Courier New" w:hAnsi="Courier New" w:cs="Courier New"/>
      <w:lang w:eastAsia="ar-SA"/>
    </w:rPr>
  </w:style>
  <w:style w:type="character" w:customStyle="1" w:styleId="114">
    <w:name w:val="Заголовок 1 Знак1"/>
    <w:uiPriority w:val="9"/>
    <w:rsid w:val="00E2392D"/>
    <w:rPr>
      <w:rFonts w:ascii="Cambria" w:eastAsia="Times New Roman" w:hAnsi="Cambria" w:cs="Times New Roman"/>
      <w:b/>
      <w:bCs/>
      <w:kern w:val="32"/>
      <w:sz w:val="32"/>
      <w:szCs w:val="32"/>
      <w:lang w:eastAsia="ar-SA"/>
    </w:rPr>
  </w:style>
  <w:style w:type="character" w:customStyle="1" w:styleId="215">
    <w:name w:val="Заголовок 2 Знак1"/>
    <w:uiPriority w:val="9"/>
    <w:rsid w:val="00E2392D"/>
    <w:rPr>
      <w:rFonts w:ascii="Cambria" w:eastAsia="Times New Roman" w:hAnsi="Cambria" w:cs="Times New Roman"/>
      <w:b/>
      <w:bCs/>
      <w:i/>
      <w:iCs/>
      <w:sz w:val="28"/>
      <w:szCs w:val="28"/>
      <w:lang w:eastAsia="ar-SA"/>
    </w:rPr>
  </w:style>
  <w:style w:type="character" w:customStyle="1" w:styleId="312">
    <w:name w:val="Заголовок 3 Знак1"/>
    <w:uiPriority w:val="9"/>
    <w:rsid w:val="00E2392D"/>
    <w:rPr>
      <w:rFonts w:ascii="Cambria" w:eastAsia="Times New Roman" w:hAnsi="Cambria" w:cs="Times New Roman"/>
      <w:b/>
      <w:bCs/>
      <w:sz w:val="26"/>
      <w:szCs w:val="26"/>
      <w:lang w:eastAsia="ar-SA"/>
    </w:rPr>
  </w:style>
  <w:style w:type="character" w:customStyle="1" w:styleId="413">
    <w:name w:val="Заголовок 4 Знак1"/>
    <w:uiPriority w:val="9"/>
    <w:rsid w:val="00E2392D"/>
    <w:rPr>
      <w:rFonts w:ascii="Calibri" w:eastAsia="Times New Roman" w:hAnsi="Calibri" w:cs="Times New Roman"/>
      <w:b/>
      <w:bCs/>
      <w:sz w:val="28"/>
      <w:szCs w:val="28"/>
      <w:lang w:eastAsia="ar-SA"/>
    </w:rPr>
  </w:style>
  <w:style w:type="character" w:customStyle="1" w:styleId="514">
    <w:name w:val="Заголовок 5 Знак1"/>
    <w:uiPriority w:val="9"/>
    <w:rsid w:val="00E2392D"/>
    <w:rPr>
      <w:rFonts w:ascii="Calibri" w:eastAsia="Times New Roman" w:hAnsi="Calibri" w:cs="Times New Roman"/>
      <w:b/>
      <w:bCs/>
      <w:i/>
      <w:iCs/>
      <w:sz w:val="26"/>
      <w:szCs w:val="26"/>
      <w:lang w:eastAsia="ar-SA"/>
    </w:rPr>
  </w:style>
  <w:style w:type="character" w:customStyle="1" w:styleId="611">
    <w:name w:val="Заголовок 6 Знак1"/>
    <w:uiPriority w:val="9"/>
    <w:rsid w:val="00E2392D"/>
    <w:rPr>
      <w:rFonts w:ascii="Calibri" w:eastAsia="Times New Roman" w:hAnsi="Calibri" w:cs="Times New Roman"/>
      <w:b/>
      <w:bCs/>
      <w:sz w:val="22"/>
      <w:szCs w:val="22"/>
      <w:lang w:eastAsia="ar-SA"/>
    </w:rPr>
  </w:style>
  <w:style w:type="character" w:customStyle="1" w:styleId="711">
    <w:name w:val="Заголовок 7 Знак1"/>
    <w:uiPriority w:val="9"/>
    <w:rsid w:val="00E2392D"/>
    <w:rPr>
      <w:rFonts w:ascii="Calibri" w:eastAsia="Times New Roman" w:hAnsi="Calibri" w:cs="Times New Roman"/>
      <w:sz w:val="24"/>
      <w:szCs w:val="24"/>
      <w:lang w:eastAsia="ar-SA"/>
    </w:rPr>
  </w:style>
  <w:style w:type="character" w:customStyle="1" w:styleId="810">
    <w:name w:val="Заголовок 8 Знак1"/>
    <w:uiPriority w:val="9"/>
    <w:rsid w:val="00E2392D"/>
    <w:rPr>
      <w:rFonts w:ascii="Calibri" w:eastAsia="Times New Roman" w:hAnsi="Calibri" w:cs="Times New Roman"/>
      <w:i/>
      <w:iCs/>
      <w:sz w:val="24"/>
      <w:szCs w:val="24"/>
      <w:lang w:eastAsia="ar-SA"/>
    </w:rPr>
  </w:style>
  <w:style w:type="character" w:customStyle="1" w:styleId="911">
    <w:name w:val="Заголовок 9 Знак1"/>
    <w:uiPriority w:val="9"/>
    <w:rsid w:val="00E2392D"/>
    <w:rPr>
      <w:rFonts w:ascii="Cambria" w:eastAsia="Times New Roman" w:hAnsi="Cambria" w:cs="Times New Roman"/>
      <w:sz w:val="22"/>
      <w:szCs w:val="22"/>
      <w:lang w:eastAsia="ar-SA"/>
    </w:rPr>
  </w:style>
  <w:style w:type="character" w:customStyle="1" w:styleId="WW8Num10z1">
    <w:name w:val="WW8Num10z1"/>
    <w:rsid w:val="00E2392D"/>
    <w:rPr>
      <w:rFonts w:ascii="Courier New" w:hAnsi="Courier New"/>
    </w:rPr>
  </w:style>
  <w:style w:type="character" w:customStyle="1" w:styleId="WW8Num10z2">
    <w:name w:val="WW8Num10z2"/>
    <w:rsid w:val="00E2392D"/>
    <w:rPr>
      <w:rFonts w:ascii="Wingdings" w:hAnsi="Wingdings"/>
    </w:rPr>
  </w:style>
  <w:style w:type="character" w:customStyle="1" w:styleId="WW8Num12z1">
    <w:name w:val="WW8Num12z1"/>
    <w:rsid w:val="00E2392D"/>
    <w:rPr>
      <w:rFonts w:ascii="Courier New" w:hAnsi="Courier New"/>
    </w:rPr>
  </w:style>
  <w:style w:type="character" w:customStyle="1" w:styleId="WW8Num12z2">
    <w:name w:val="WW8Num12z2"/>
    <w:rsid w:val="00E2392D"/>
    <w:rPr>
      <w:rFonts w:ascii="Wingdings" w:hAnsi="Wingdings"/>
    </w:rPr>
  </w:style>
  <w:style w:type="character" w:customStyle="1" w:styleId="WW8Num12z3">
    <w:name w:val="WW8Num12z3"/>
    <w:rsid w:val="00E2392D"/>
    <w:rPr>
      <w:rFonts w:ascii="Symbol" w:hAnsi="Symbol"/>
    </w:rPr>
  </w:style>
  <w:style w:type="character" w:customStyle="1" w:styleId="WW8Num23z1">
    <w:name w:val="WW8Num23z1"/>
    <w:rsid w:val="00E2392D"/>
    <w:rPr>
      <w:rFonts w:ascii="Courier New" w:hAnsi="Courier New"/>
    </w:rPr>
  </w:style>
  <w:style w:type="character" w:customStyle="1" w:styleId="WW8Num23z2">
    <w:name w:val="WW8Num23z2"/>
    <w:rsid w:val="00E2392D"/>
    <w:rPr>
      <w:rFonts w:ascii="Wingdings" w:hAnsi="Wingdings"/>
    </w:rPr>
  </w:style>
  <w:style w:type="character" w:customStyle="1" w:styleId="afffffffff">
    <w:name w:val="Символ сноски"/>
    <w:rsid w:val="00E2392D"/>
    <w:rPr>
      <w:vertAlign w:val="superscript"/>
    </w:rPr>
  </w:style>
  <w:style w:type="character" w:customStyle="1" w:styleId="1ff4">
    <w:name w:val="Основной текст с отступом Знак1"/>
    <w:rsid w:val="00E2392D"/>
    <w:rPr>
      <w:sz w:val="24"/>
    </w:rPr>
  </w:style>
  <w:style w:type="character" w:customStyle="1" w:styleId="HTML1">
    <w:name w:val="Стандартный HTML Знак1"/>
    <w:uiPriority w:val="99"/>
    <w:rsid w:val="00E2392D"/>
    <w:rPr>
      <w:rFonts w:ascii="Consolas" w:hAnsi="Consolas"/>
    </w:rPr>
  </w:style>
  <w:style w:type="character" w:customStyle="1" w:styleId="1ff5">
    <w:name w:val="Нижний колонтитул Знак1"/>
    <w:uiPriority w:val="99"/>
    <w:rsid w:val="00E2392D"/>
    <w:rPr>
      <w:sz w:val="28"/>
    </w:rPr>
  </w:style>
  <w:style w:type="character" w:customStyle="1" w:styleId="1ff6">
    <w:name w:val="Название Знак1"/>
    <w:rsid w:val="00E2392D"/>
    <w:rPr>
      <w:rFonts w:ascii="Cambria" w:hAnsi="Cambria"/>
      <w:color w:val="17365D"/>
      <w:spacing w:val="5"/>
      <w:kern w:val="1"/>
      <w:sz w:val="52"/>
    </w:rPr>
  </w:style>
  <w:style w:type="character" w:customStyle="1" w:styleId="1ff7">
    <w:name w:val="Основной текст Знак1"/>
    <w:rsid w:val="00E2392D"/>
    <w:rPr>
      <w:sz w:val="28"/>
    </w:rPr>
  </w:style>
  <w:style w:type="character" w:customStyle="1" w:styleId="216">
    <w:name w:val="Основной текст 2 Знак1"/>
    <w:rsid w:val="00E2392D"/>
    <w:rPr>
      <w:sz w:val="28"/>
    </w:rPr>
  </w:style>
  <w:style w:type="character" w:customStyle="1" w:styleId="313">
    <w:name w:val="Основной текст 3 Знак1"/>
    <w:rsid w:val="00E2392D"/>
    <w:rPr>
      <w:sz w:val="16"/>
    </w:rPr>
  </w:style>
  <w:style w:type="character" w:customStyle="1" w:styleId="217">
    <w:name w:val="Основной текст с отступом 2 Знак1"/>
    <w:rsid w:val="00E2392D"/>
    <w:rPr>
      <w:sz w:val="28"/>
    </w:rPr>
  </w:style>
  <w:style w:type="character" w:customStyle="1" w:styleId="1ff8">
    <w:name w:val="Схема документа Знак1"/>
    <w:rsid w:val="00E2392D"/>
    <w:rPr>
      <w:rFonts w:ascii="Tahoma" w:hAnsi="Tahoma"/>
      <w:sz w:val="16"/>
    </w:rPr>
  </w:style>
  <w:style w:type="character" w:customStyle="1" w:styleId="1ff9">
    <w:name w:val="Текст Знак1"/>
    <w:rsid w:val="00E2392D"/>
    <w:rPr>
      <w:rFonts w:ascii="Consolas" w:hAnsi="Consolas"/>
      <w:sz w:val="21"/>
    </w:rPr>
  </w:style>
  <w:style w:type="character" w:customStyle="1" w:styleId="2fb">
    <w:name w:val="Текст сноски Знак2"/>
    <w:rsid w:val="00E2392D"/>
  </w:style>
  <w:style w:type="character" w:customStyle="1" w:styleId="2fc">
    <w:name w:val="Основной текст Знак2"/>
    <w:uiPriority w:val="99"/>
    <w:rsid w:val="00E2392D"/>
    <w:rPr>
      <w:lang w:eastAsia="ar-SA"/>
    </w:rPr>
  </w:style>
  <w:style w:type="paragraph" w:customStyle="1" w:styleId="1ffa">
    <w:name w:val="Маркированный список1"/>
    <w:basedOn w:val="a0"/>
    <w:rsid w:val="00E2392D"/>
    <w:pPr>
      <w:spacing w:after="0" w:line="240" w:lineRule="auto"/>
      <w:jc w:val="center"/>
    </w:pPr>
    <w:rPr>
      <w:rFonts w:ascii="Times New Roman" w:eastAsia="Times New Roman" w:hAnsi="Times New Roman" w:cs="Times New Roman"/>
      <w:sz w:val="28"/>
      <w:szCs w:val="20"/>
      <w:lang w:eastAsia="ar-SA"/>
    </w:rPr>
  </w:style>
  <w:style w:type="character" w:customStyle="1" w:styleId="2fd">
    <w:name w:val="Нижний колонтитул Знак2"/>
    <w:uiPriority w:val="99"/>
    <w:rsid w:val="00E2392D"/>
    <w:rPr>
      <w:lang w:eastAsia="ar-SA"/>
    </w:rPr>
  </w:style>
  <w:style w:type="character" w:customStyle="1" w:styleId="1ffb">
    <w:name w:val="Верхний колонтитул Знак1"/>
    <w:uiPriority w:val="99"/>
    <w:rsid w:val="00E2392D"/>
    <w:rPr>
      <w:lang w:eastAsia="ar-SA"/>
    </w:rPr>
  </w:style>
  <w:style w:type="character" w:customStyle="1" w:styleId="2fe">
    <w:name w:val="Текст выноски Знак2"/>
    <w:uiPriority w:val="99"/>
    <w:rsid w:val="00E2392D"/>
    <w:rPr>
      <w:sz w:val="0"/>
      <w:szCs w:val="0"/>
      <w:lang w:eastAsia="ar-SA"/>
    </w:rPr>
  </w:style>
  <w:style w:type="paragraph" w:customStyle="1" w:styleId="314">
    <w:name w:val="Основной текст 31"/>
    <w:basedOn w:val="a0"/>
    <w:rsid w:val="00E2392D"/>
    <w:pPr>
      <w:spacing w:after="120" w:line="240" w:lineRule="auto"/>
    </w:pPr>
    <w:rPr>
      <w:rFonts w:ascii="Times New Roman" w:eastAsia="Times New Roman" w:hAnsi="Times New Roman" w:cs="Times New Roman"/>
      <w:sz w:val="16"/>
      <w:szCs w:val="16"/>
      <w:lang w:eastAsia="ar-SA"/>
    </w:rPr>
  </w:style>
  <w:style w:type="character" w:customStyle="1" w:styleId="2ff">
    <w:name w:val="Основной текст с отступом Знак2"/>
    <w:uiPriority w:val="99"/>
    <w:rsid w:val="00E2392D"/>
    <w:rPr>
      <w:lang w:eastAsia="ar-SA"/>
    </w:rPr>
  </w:style>
  <w:style w:type="paragraph" w:customStyle="1" w:styleId="Normal1">
    <w:name w:val="Normal1"/>
    <w:rsid w:val="00E2392D"/>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2ff0">
    <w:name w:val="Название Знак2"/>
    <w:uiPriority w:val="10"/>
    <w:rsid w:val="00E2392D"/>
    <w:rPr>
      <w:rFonts w:ascii="Cambria" w:eastAsia="Times New Roman" w:hAnsi="Cambria" w:cs="Times New Roman"/>
      <w:b/>
      <w:bCs/>
      <w:kern w:val="28"/>
      <w:sz w:val="32"/>
      <w:szCs w:val="32"/>
      <w:lang w:eastAsia="ar-SA"/>
    </w:rPr>
  </w:style>
  <w:style w:type="paragraph" w:customStyle="1" w:styleId="221">
    <w:name w:val="Основной текст 22"/>
    <w:basedOn w:val="a0"/>
    <w:rsid w:val="00E2392D"/>
    <w:pPr>
      <w:spacing w:after="120" w:line="480" w:lineRule="auto"/>
    </w:pPr>
    <w:rPr>
      <w:rFonts w:ascii="Times New Roman" w:eastAsia="Times New Roman" w:hAnsi="Times New Roman" w:cs="Times New Roman"/>
      <w:sz w:val="28"/>
      <w:szCs w:val="24"/>
      <w:lang w:eastAsia="ar-SA"/>
    </w:rPr>
  </w:style>
  <w:style w:type="paragraph" w:customStyle="1" w:styleId="1ffc">
    <w:name w:val="Цитата1"/>
    <w:basedOn w:val="a0"/>
    <w:rsid w:val="00E2392D"/>
    <w:pPr>
      <w:spacing w:after="0" w:line="240" w:lineRule="auto"/>
      <w:ind w:left="-567" w:right="-766"/>
    </w:pPr>
    <w:rPr>
      <w:rFonts w:ascii="Times New Roman" w:eastAsia="Times New Roman" w:hAnsi="Times New Roman" w:cs="Times New Roman"/>
      <w:sz w:val="28"/>
      <w:szCs w:val="20"/>
      <w:lang w:eastAsia="ar-SA"/>
    </w:rPr>
  </w:style>
  <w:style w:type="paragraph" w:customStyle="1" w:styleId="3f">
    <w:name w:val="Знак3"/>
    <w:basedOn w:val="a0"/>
    <w:rsid w:val="00E2392D"/>
    <w:pPr>
      <w:spacing w:before="280" w:after="280" w:line="240" w:lineRule="auto"/>
      <w:jc w:val="both"/>
    </w:pPr>
    <w:rPr>
      <w:rFonts w:ascii="Tahoma" w:eastAsia="Times New Roman" w:hAnsi="Tahoma" w:cs="Times New Roman"/>
      <w:sz w:val="20"/>
      <w:szCs w:val="20"/>
      <w:lang w:val="en-US" w:eastAsia="ar-SA"/>
    </w:rPr>
  </w:style>
  <w:style w:type="paragraph" w:customStyle="1" w:styleId="222">
    <w:name w:val="Знак2 Знак Знак Знак Знак Знак Знак Знак Знак Знак Знак Знак Знак Знак Знак Знак2"/>
    <w:basedOn w:val="a0"/>
    <w:rsid w:val="00E2392D"/>
    <w:pPr>
      <w:spacing w:before="280" w:after="280" w:line="240" w:lineRule="auto"/>
    </w:pPr>
    <w:rPr>
      <w:rFonts w:ascii="Tahoma" w:eastAsia="Times New Roman" w:hAnsi="Tahoma" w:cs="Times New Roman"/>
      <w:sz w:val="20"/>
      <w:szCs w:val="20"/>
      <w:lang w:val="en-US" w:eastAsia="ar-SA"/>
    </w:rPr>
  </w:style>
  <w:style w:type="paragraph" w:customStyle="1" w:styleId="1ffd">
    <w:name w:val="Схема документа1"/>
    <w:basedOn w:val="a0"/>
    <w:rsid w:val="00E2392D"/>
    <w:pPr>
      <w:shd w:val="clear" w:color="auto" w:fill="000080"/>
      <w:spacing w:after="0" w:line="240" w:lineRule="auto"/>
    </w:pPr>
    <w:rPr>
      <w:rFonts w:ascii="Tahoma" w:eastAsia="Times New Roman" w:hAnsi="Tahoma" w:cs="Times New Roman"/>
      <w:sz w:val="20"/>
      <w:szCs w:val="20"/>
      <w:lang w:eastAsia="ar-SA"/>
    </w:rPr>
  </w:style>
  <w:style w:type="paragraph" w:customStyle="1" w:styleId="2ff1">
    <w:name w:val="Знак Знак Знак Знак2"/>
    <w:basedOn w:val="a0"/>
    <w:rsid w:val="00E2392D"/>
    <w:pPr>
      <w:spacing w:before="280" w:after="280" w:line="240" w:lineRule="auto"/>
      <w:jc w:val="both"/>
    </w:pPr>
    <w:rPr>
      <w:rFonts w:ascii="Tahoma" w:eastAsia="Times New Roman" w:hAnsi="Tahoma" w:cs="Times New Roman"/>
      <w:sz w:val="20"/>
      <w:szCs w:val="20"/>
      <w:lang w:val="en-US" w:eastAsia="ar-SA"/>
    </w:rPr>
  </w:style>
  <w:style w:type="paragraph" w:customStyle="1" w:styleId="2ff2">
    <w:name w:val="Знак Знак Знак Знак Знак Знак Знак Знак Знак Знак2"/>
    <w:basedOn w:val="a0"/>
    <w:rsid w:val="00E2392D"/>
    <w:pPr>
      <w:spacing w:before="280" w:after="280" w:line="240" w:lineRule="auto"/>
      <w:jc w:val="both"/>
    </w:pPr>
    <w:rPr>
      <w:rFonts w:ascii="Tahoma" w:eastAsia="Times New Roman" w:hAnsi="Tahoma" w:cs="Times New Roman"/>
      <w:sz w:val="20"/>
      <w:szCs w:val="20"/>
      <w:lang w:val="en-US" w:eastAsia="ar-SA"/>
    </w:rPr>
  </w:style>
  <w:style w:type="paragraph" w:customStyle="1" w:styleId="2ff3">
    <w:name w:val="Знак Знак Знак2"/>
    <w:basedOn w:val="a0"/>
    <w:rsid w:val="00E2392D"/>
    <w:pPr>
      <w:spacing w:before="280" w:after="280" w:line="240" w:lineRule="auto"/>
    </w:pPr>
    <w:rPr>
      <w:rFonts w:ascii="Tahoma" w:eastAsia="Times New Roman" w:hAnsi="Tahoma" w:cs="Tahoma"/>
      <w:sz w:val="20"/>
      <w:szCs w:val="20"/>
      <w:lang w:val="en-US" w:eastAsia="ar-SA"/>
    </w:rPr>
  </w:style>
  <w:style w:type="paragraph" w:customStyle="1" w:styleId="BodyText21">
    <w:name w:val="Body Text 21"/>
    <w:basedOn w:val="a0"/>
    <w:rsid w:val="00E2392D"/>
    <w:pPr>
      <w:widowControl w:val="0"/>
      <w:spacing w:after="0" w:line="240" w:lineRule="auto"/>
      <w:ind w:right="-28"/>
      <w:jc w:val="both"/>
    </w:pPr>
    <w:rPr>
      <w:rFonts w:ascii="Times New Roman" w:eastAsia="Times New Roman" w:hAnsi="Times New Roman" w:cs="Times New Roman"/>
      <w:sz w:val="24"/>
      <w:szCs w:val="20"/>
      <w:lang w:eastAsia="ar-SA"/>
    </w:rPr>
  </w:style>
  <w:style w:type="paragraph" w:customStyle="1" w:styleId="ConsPlusTitlePage">
    <w:name w:val="ConsPlusTitlePage"/>
    <w:rsid w:val="00E2392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2392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p3">
    <w:name w:val="p3"/>
    <w:basedOn w:val="a0"/>
    <w:rsid w:val="003E1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
    <w:name w:val="ПЗ список маркер"/>
    <w:basedOn w:val="a0"/>
    <w:rsid w:val="00534937"/>
    <w:pPr>
      <w:numPr>
        <w:numId w:val="3"/>
      </w:numPr>
      <w:spacing w:after="0" w:line="240" w:lineRule="auto"/>
    </w:pPr>
    <w:rPr>
      <w:rFonts w:ascii="Times New Roman" w:eastAsia="Times New Roman" w:hAnsi="Times New Roman" w:cs="Times New Roman"/>
      <w:sz w:val="24"/>
      <w:szCs w:val="24"/>
      <w:lang w:eastAsia="ru-RU"/>
    </w:rPr>
  </w:style>
  <w:style w:type="paragraph" w:customStyle="1" w:styleId="Heading0">
    <w:name w:val="Heading"/>
    <w:rsid w:val="0053493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fffffff0">
    <w:name w:val="ПЗ текст"/>
    <w:basedOn w:val="a0"/>
    <w:link w:val="afffffffff1"/>
    <w:rsid w:val="00534937"/>
    <w:pPr>
      <w:spacing w:after="0" w:line="360" w:lineRule="auto"/>
      <w:ind w:left="170" w:right="170" w:firstLine="851"/>
      <w:jc w:val="both"/>
    </w:pPr>
    <w:rPr>
      <w:rFonts w:ascii="Arial Narrow" w:eastAsia="Times New Roman" w:hAnsi="Arial Narrow" w:cs="Times New Roman"/>
      <w:sz w:val="24"/>
      <w:szCs w:val="24"/>
      <w:lang w:eastAsia="ru-RU"/>
    </w:rPr>
  </w:style>
  <w:style w:type="character" w:customStyle="1" w:styleId="afffffffff1">
    <w:name w:val="ПЗ текст Знак"/>
    <w:link w:val="afffffffff0"/>
    <w:rsid w:val="00534937"/>
    <w:rPr>
      <w:rFonts w:ascii="Arial Narrow" w:eastAsia="Times New Roman" w:hAnsi="Arial Narrow" w:cs="Times New Roman"/>
      <w:sz w:val="24"/>
      <w:szCs w:val="24"/>
      <w:lang w:eastAsia="ru-RU"/>
    </w:rPr>
  </w:style>
  <w:style w:type="paragraph" w:customStyle="1" w:styleId="afffffffff2">
    <w:name w:val="Знак Знак Знак Знак Знак Знак"/>
    <w:basedOn w:val="a0"/>
    <w:rsid w:val="00534937"/>
    <w:pPr>
      <w:spacing w:after="160" w:line="240" w:lineRule="exact"/>
    </w:pPr>
    <w:rPr>
      <w:rFonts w:ascii="Verdana" w:eastAsia="Times New Roman" w:hAnsi="Verdana" w:cs="Times New Roman"/>
      <w:sz w:val="24"/>
      <w:szCs w:val="24"/>
      <w:lang w:val="en-US"/>
    </w:rPr>
  </w:style>
  <w:style w:type="paragraph" w:customStyle="1" w:styleId="afffffffff3">
    <w:name w:val="Знак Знак Знак Знак Знак Знак Знак"/>
    <w:basedOn w:val="a0"/>
    <w:rsid w:val="00534937"/>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1ffe">
    <w:name w:val="ПЗ текст Знак1"/>
    <w:locked/>
    <w:rsid w:val="00534937"/>
    <w:rPr>
      <w:rFonts w:ascii="Arial Narrow" w:hAnsi="Arial Narrow"/>
      <w:sz w:val="24"/>
      <w:szCs w:val="24"/>
      <w:lang w:val="ru-RU" w:eastAsia="ru-RU" w:bidi="ar-SA"/>
    </w:rPr>
  </w:style>
  <w:style w:type="paragraph" w:customStyle="1" w:styleId="1fff">
    <w:name w:val="текст1"/>
    <w:basedOn w:val="a0"/>
    <w:rsid w:val="00534937"/>
    <w:pPr>
      <w:widowControl w:val="0"/>
      <w:overflowPunct w:val="0"/>
      <w:autoSpaceDE w:val="0"/>
      <w:autoSpaceDN w:val="0"/>
      <w:adjustRightInd w:val="0"/>
      <w:spacing w:after="0" w:line="240" w:lineRule="auto"/>
      <w:ind w:firstLine="567"/>
    </w:pPr>
    <w:rPr>
      <w:rFonts w:ascii="Courier New" w:eastAsia="Times New Roman" w:hAnsi="Courier New" w:cs="Times New Roman"/>
      <w:sz w:val="28"/>
      <w:szCs w:val="20"/>
      <w:lang w:eastAsia="ru-RU"/>
    </w:rPr>
  </w:style>
  <w:style w:type="character" w:customStyle="1" w:styleId="f">
    <w:name w:val="f"/>
    <w:basedOn w:val="a1"/>
    <w:rsid w:val="00534937"/>
  </w:style>
  <w:style w:type="paragraph" w:customStyle="1" w:styleId="afffffffff4">
    <w:name w:val="Записка Знак Знак"/>
    <w:basedOn w:val="a0"/>
    <w:rsid w:val="00534937"/>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afffffffff5">
    <w:name w:val="Записка"/>
    <w:basedOn w:val="a0"/>
    <w:link w:val="1fff0"/>
    <w:rsid w:val="00534937"/>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1fff0">
    <w:name w:val="Записка Знак1"/>
    <w:link w:val="afffffffff5"/>
    <w:rsid w:val="00534937"/>
    <w:rPr>
      <w:rFonts w:ascii="Times New Roman" w:eastAsia="Times New Roman" w:hAnsi="Times New Roman" w:cs="Times New Roman"/>
      <w:sz w:val="28"/>
      <w:szCs w:val="20"/>
      <w:lang w:eastAsia="ru-RU"/>
    </w:rPr>
  </w:style>
  <w:style w:type="paragraph" w:customStyle="1" w:styleId="afffffffff6">
    <w:name w:val="Текст таблицы"/>
    <w:basedOn w:val="a0"/>
    <w:rsid w:val="00534937"/>
    <w:pPr>
      <w:spacing w:after="0" w:line="240" w:lineRule="auto"/>
    </w:pPr>
    <w:rPr>
      <w:rFonts w:ascii="Times New Roman" w:eastAsia="Times New Roman" w:hAnsi="Times New Roman" w:cs="Times New Roman"/>
      <w:snapToGrid w:val="0"/>
      <w:szCs w:val="20"/>
      <w:lang w:eastAsia="ru-RU"/>
    </w:rPr>
  </w:style>
  <w:style w:type="paragraph" w:customStyle="1" w:styleId="afffffffff7">
    <w:name w:val="Знак Знак Знак Знак"/>
    <w:basedOn w:val="a0"/>
    <w:rsid w:val="00534937"/>
    <w:pPr>
      <w:spacing w:after="160" w:line="240" w:lineRule="exact"/>
    </w:pPr>
    <w:rPr>
      <w:rFonts w:ascii="Verdana" w:eastAsia="Times New Roman" w:hAnsi="Verdana" w:cs="Times New Roman"/>
      <w:sz w:val="24"/>
      <w:szCs w:val="24"/>
      <w:lang w:val="en-US"/>
    </w:rPr>
  </w:style>
  <w:style w:type="paragraph" w:customStyle="1" w:styleId="1fff1">
    <w:name w:val="Знак1"/>
    <w:basedOn w:val="a0"/>
    <w:rsid w:val="00534937"/>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
    <w:name w:val="-=Основной текст=-"/>
    <w:link w:val="--0"/>
    <w:qFormat/>
    <w:rsid w:val="00534937"/>
    <w:pPr>
      <w:spacing w:before="60" w:after="60" w:line="360" w:lineRule="auto"/>
      <w:ind w:firstLine="851"/>
      <w:jc w:val="both"/>
    </w:pPr>
    <w:rPr>
      <w:rFonts w:ascii="Times New Roman" w:eastAsia="Times New Roman" w:hAnsi="Times New Roman" w:cs="Times New Roman"/>
      <w:bCs/>
      <w:kern w:val="28"/>
      <w:sz w:val="24"/>
      <w:szCs w:val="28"/>
      <w:lang w:eastAsia="ru-RU"/>
    </w:rPr>
  </w:style>
  <w:style w:type="character" w:customStyle="1" w:styleId="--0">
    <w:name w:val="-=Основной текст=- Знак"/>
    <w:link w:val="--"/>
    <w:rsid w:val="00534937"/>
    <w:rPr>
      <w:rFonts w:ascii="Times New Roman" w:eastAsia="Times New Roman" w:hAnsi="Times New Roman" w:cs="Times New Roman"/>
      <w:bCs/>
      <w:kern w:val="28"/>
      <w:sz w:val="24"/>
      <w:szCs w:val="28"/>
      <w:lang w:eastAsia="ru-RU"/>
    </w:rPr>
  </w:style>
  <w:style w:type="character" w:customStyle="1" w:styleId="212pt">
    <w:name w:val="Основной текст (2) + 12 pt"/>
    <w:rsid w:val="00534937"/>
    <w:rPr>
      <w:color w:val="000000"/>
      <w:spacing w:val="0"/>
      <w:w w:val="100"/>
      <w:position w:val="0"/>
      <w:sz w:val="24"/>
      <w:szCs w:val="24"/>
      <w:shd w:val="clear" w:color="auto" w:fill="FFFFFF"/>
      <w:lang w:val="ru-RU" w:eastAsia="ru-RU" w:bidi="ru-RU"/>
    </w:rPr>
  </w:style>
  <w:style w:type="paragraph" w:customStyle="1" w:styleId="ConsNormalTimesNewRoman">
    <w:name w:val="ConsNormal + Times New Roman"/>
    <w:basedOn w:val="Standard"/>
    <w:rsid w:val="00A05F78"/>
    <w:pPr>
      <w:autoSpaceDN/>
      <w:ind w:firstLine="562"/>
      <w:jc w:val="both"/>
    </w:pPr>
    <w:rPr>
      <w:rFonts w:cs="Times New Roman"/>
      <w:color w:val="000000"/>
      <w:kern w:val="1"/>
      <w:sz w:val="28"/>
      <w:szCs w:val="28"/>
      <w:lang w:eastAsia="fa-IR"/>
    </w:rPr>
  </w:style>
  <w:style w:type="character" w:customStyle="1" w:styleId="highlight">
    <w:name w:val="highlight"/>
    <w:basedOn w:val="a1"/>
    <w:rsid w:val="00A05F78"/>
  </w:style>
  <w:style w:type="table" w:customStyle="1" w:styleId="1fff2">
    <w:name w:val="Сетка таблицы1"/>
    <w:basedOn w:val="a2"/>
    <w:next w:val="af1"/>
    <w:uiPriority w:val="59"/>
    <w:rsid w:val="00A05F7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8">
    <w:name w:val="Знак Знак Знак Знак"/>
    <w:basedOn w:val="a0"/>
    <w:rsid w:val="00A05F78"/>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5b">
    <w:name w:val="Нет списка5"/>
    <w:next w:val="a3"/>
    <w:uiPriority w:val="99"/>
    <w:semiHidden/>
    <w:unhideWhenUsed/>
    <w:rsid w:val="00A05F78"/>
  </w:style>
  <w:style w:type="paragraph" w:customStyle="1" w:styleId="ConsPlusTextList">
    <w:name w:val="ConsPlusTextList"/>
    <w:rsid w:val="00A05F78"/>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FontStyle18">
    <w:name w:val="Font Style18"/>
    <w:uiPriority w:val="99"/>
    <w:rsid w:val="00A05F78"/>
    <w:rPr>
      <w:rFonts w:ascii="Times New Roman" w:hAnsi="Times New Roman" w:cs="Times New Roman"/>
      <w:sz w:val="26"/>
      <w:szCs w:val="26"/>
    </w:rPr>
  </w:style>
  <w:style w:type="paragraph" w:customStyle="1" w:styleId="p2">
    <w:name w:val="p2"/>
    <w:basedOn w:val="a0"/>
    <w:rsid w:val="00DF554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9400203">
      <w:bodyDiv w:val="1"/>
      <w:marLeft w:val="0"/>
      <w:marRight w:val="0"/>
      <w:marTop w:val="0"/>
      <w:marBottom w:val="0"/>
      <w:divBdr>
        <w:top w:val="none" w:sz="0" w:space="0" w:color="auto"/>
        <w:left w:val="none" w:sz="0" w:space="0" w:color="auto"/>
        <w:bottom w:val="none" w:sz="0" w:space="0" w:color="auto"/>
        <w:right w:val="none" w:sz="0" w:space="0" w:color="auto"/>
      </w:divBdr>
    </w:div>
    <w:div w:id="61370139">
      <w:bodyDiv w:val="1"/>
      <w:marLeft w:val="0"/>
      <w:marRight w:val="0"/>
      <w:marTop w:val="0"/>
      <w:marBottom w:val="0"/>
      <w:divBdr>
        <w:top w:val="none" w:sz="0" w:space="0" w:color="auto"/>
        <w:left w:val="none" w:sz="0" w:space="0" w:color="auto"/>
        <w:bottom w:val="none" w:sz="0" w:space="0" w:color="auto"/>
        <w:right w:val="none" w:sz="0" w:space="0" w:color="auto"/>
      </w:divBdr>
    </w:div>
    <w:div w:id="84614135">
      <w:bodyDiv w:val="1"/>
      <w:marLeft w:val="0"/>
      <w:marRight w:val="0"/>
      <w:marTop w:val="0"/>
      <w:marBottom w:val="0"/>
      <w:divBdr>
        <w:top w:val="none" w:sz="0" w:space="0" w:color="auto"/>
        <w:left w:val="none" w:sz="0" w:space="0" w:color="auto"/>
        <w:bottom w:val="none" w:sz="0" w:space="0" w:color="auto"/>
        <w:right w:val="none" w:sz="0" w:space="0" w:color="auto"/>
      </w:divBdr>
    </w:div>
    <w:div w:id="101919646">
      <w:bodyDiv w:val="1"/>
      <w:marLeft w:val="0"/>
      <w:marRight w:val="0"/>
      <w:marTop w:val="0"/>
      <w:marBottom w:val="0"/>
      <w:divBdr>
        <w:top w:val="none" w:sz="0" w:space="0" w:color="auto"/>
        <w:left w:val="none" w:sz="0" w:space="0" w:color="auto"/>
        <w:bottom w:val="none" w:sz="0" w:space="0" w:color="auto"/>
        <w:right w:val="none" w:sz="0" w:space="0" w:color="auto"/>
      </w:divBdr>
    </w:div>
    <w:div w:id="144512690">
      <w:bodyDiv w:val="1"/>
      <w:marLeft w:val="0"/>
      <w:marRight w:val="0"/>
      <w:marTop w:val="0"/>
      <w:marBottom w:val="0"/>
      <w:divBdr>
        <w:top w:val="none" w:sz="0" w:space="0" w:color="auto"/>
        <w:left w:val="none" w:sz="0" w:space="0" w:color="auto"/>
        <w:bottom w:val="none" w:sz="0" w:space="0" w:color="auto"/>
        <w:right w:val="none" w:sz="0" w:space="0" w:color="auto"/>
      </w:divBdr>
    </w:div>
    <w:div w:id="153497226">
      <w:bodyDiv w:val="1"/>
      <w:marLeft w:val="0"/>
      <w:marRight w:val="0"/>
      <w:marTop w:val="0"/>
      <w:marBottom w:val="0"/>
      <w:divBdr>
        <w:top w:val="none" w:sz="0" w:space="0" w:color="auto"/>
        <w:left w:val="none" w:sz="0" w:space="0" w:color="auto"/>
        <w:bottom w:val="none" w:sz="0" w:space="0" w:color="auto"/>
        <w:right w:val="none" w:sz="0" w:space="0" w:color="auto"/>
      </w:divBdr>
    </w:div>
    <w:div w:id="167256737">
      <w:bodyDiv w:val="1"/>
      <w:marLeft w:val="0"/>
      <w:marRight w:val="0"/>
      <w:marTop w:val="0"/>
      <w:marBottom w:val="0"/>
      <w:divBdr>
        <w:top w:val="none" w:sz="0" w:space="0" w:color="auto"/>
        <w:left w:val="none" w:sz="0" w:space="0" w:color="auto"/>
        <w:bottom w:val="none" w:sz="0" w:space="0" w:color="auto"/>
        <w:right w:val="none" w:sz="0" w:space="0" w:color="auto"/>
      </w:divBdr>
    </w:div>
    <w:div w:id="175968786">
      <w:bodyDiv w:val="1"/>
      <w:marLeft w:val="0"/>
      <w:marRight w:val="0"/>
      <w:marTop w:val="0"/>
      <w:marBottom w:val="0"/>
      <w:divBdr>
        <w:top w:val="none" w:sz="0" w:space="0" w:color="auto"/>
        <w:left w:val="none" w:sz="0" w:space="0" w:color="auto"/>
        <w:bottom w:val="none" w:sz="0" w:space="0" w:color="auto"/>
        <w:right w:val="none" w:sz="0" w:space="0" w:color="auto"/>
      </w:divBdr>
    </w:div>
    <w:div w:id="186914041">
      <w:bodyDiv w:val="1"/>
      <w:marLeft w:val="0"/>
      <w:marRight w:val="0"/>
      <w:marTop w:val="0"/>
      <w:marBottom w:val="0"/>
      <w:divBdr>
        <w:top w:val="none" w:sz="0" w:space="0" w:color="auto"/>
        <w:left w:val="none" w:sz="0" w:space="0" w:color="auto"/>
        <w:bottom w:val="none" w:sz="0" w:space="0" w:color="auto"/>
        <w:right w:val="none" w:sz="0" w:space="0" w:color="auto"/>
      </w:divBdr>
    </w:div>
    <w:div w:id="221214573">
      <w:bodyDiv w:val="1"/>
      <w:marLeft w:val="0"/>
      <w:marRight w:val="0"/>
      <w:marTop w:val="0"/>
      <w:marBottom w:val="0"/>
      <w:divBdr>
        <w:top w:val="none" w:sz="0" w:space="0" w:color="auto"/>
        <w:left w:val="none" w:sz="0" w:space="0" w:color="auto"/>
        <w:bottom w:val="none" w:sz="0" w:space="0" w:color="auto"/>
        <w:right w:val="none" w:sz="0" w:space="0" w:color="auto"/>
      </w:divBdr>
    </w:div>
    <w:div w:id="239411270">
      <w:bodyDiv w:val="1"/>
      <w:marLeft w:val="0"/>
      <w:marRight w:val="0"/>
      <w:marTop w:val="0"/>
      <w:marBottom w:val="0"/>
      <w:divBdr>
        <w:top w:val="none" w:sz="0" w:space="0" w:color="auto"/>
        <w:left w:val="none" w:sz="0" w:space="0" w:color="auto"/>
        <w:bottom w:val="none" w:sz="0" w:space="0" w:color="auto"/>
        <w:right w:val="none" w:sz="0" w:space="0" w:color="auto"/>
      </w:divBdr>
    </w:div>
    <w:div w:id="255136505">
      <w:bodyDiv w:val="1"/>
      <w:marLeft w:val="0"/>
      <w:marRight w:val="0"/>
      <w:marTop w:val="0"/>
      <w:marBottom w:val="0"/>
      <w:divBdr>
        <w:top w:val="none" w:sz="0" w:space="0" w:color="auto"/>
        <w:left w:val="none" w:sz="0" w:space="0" w:color="auto"/>
        <w:bottom w:val="none" w:sz="0" w:space="0" w:color="auto"/>
        <w:right w:val="none" w:sz="0" w:space="0" w:color="auto"/>
      </w:divBdr>
    </w:div>
    <w:div w:id="261687221">
      <w:bodyDiv w:val="1"/>
      <w:marLeft w:val="0"/>
      <w:marRight w:val="0"/>
      <w:marTop w:val="0"/>
      <w:marBottom w:val="0"/>
      <w:divBdr>
        <w:top w:val="none" w:sz="0" w:space="0" w:color="auto"/>
        <w:left w:val="none" w:sz="0" w:space="0" w:color="auto"/>
        <w:bottom w:val="none" w:sz="0" w:space="0" w:color="auto"/>
        <w:right w:val="none" w:sz="0" w:space="0" w:color="auto"/>
      </w:divBdr>
    </w:div>
    <w:div w:id="300614943">
      <w:bodyDiv w:val="1"/>
      <w:marLeft w:val="0"/>
      <w:marRight w:val="0"/>
      <w:marTop w:val="0"/>
      <w:marBottom w:val="0"/>
      <w:divBdr>
        <w:top w:val="none" w:sz="0" w:space="0" w:color="auto"/>
        <w:left w:val="none" w:sz="0" w:space="0" w:color="auto"/>
        <w:bottom w:val="none" w:sz="0" w:space="0" w:color="auto"/>
        <w:right w:val="none" w:sz="0" w:space="0" w:color="auto"/>
      </w:divBdr>
    </w:div>
    <w:div w:id="308092373">
      <w:bodyDiv w:val="1"/>
      <w:marLeft w:val="0"/>
      <w:marRight w:val="0"/>
      <w:marTop w:val="0"/>
      <w:marBottom w:val="0"/>
      <w:divBdr>
        <w:top w:val="none" w:sz="0" w:space="0" w:color="auto"/>
        <w:left w:val="none" w:sz="0" w:space="0" w:color="auto"/>
        <w:bottom w:val="none" w:sz="0" w:space="0" w:color="auto"/>
        <w:right w:val="none" w:sz="0" w:space="0" w:color="auto"/>
      </w:divBdr>
    </w:div>
    <w:div w:id="352003311">
      <w:bodyDiv w:val="1"/>
      <w:marLeft w:val="0"/>
      <w:marRight w:val="0"/>
      <w:marTop w:val="0"/>
      <w:marBottom w:val="0"/>
      <w:divBdr>
        <w:top w:val="none" w:sz="0" w:space="0" w:color="auto"/>
        <w:left w:val="none" w:sz="0" w:space="0" w:color="auto"/>
        <w:bottom w:val="none" w:sz="0" w:space="0" w:color="auto"/>
        <w:right w:val="none" w:sz="0" w:space="0" w:color="auto"/>
      </w:divBdr>
    </w:div>
    <w:div w:id="380833583">
      <w:bodyDiv w:val="1"/>
      <w:marLeft w:val="0"/>
      <w:marRight w:val="0"/>
      <w:marTop w:val="0"/>
      <w:marBottom w:val="0"/>
      <w:divBdr>
        <w:top w:val="none" w:sz="0" w:space="0" w:color="auto"/>
        <w:left w:val="none" w:sz="0" w:space="0" w:color="auto"/>
        <w:bottom w:val="none" w:sz="0" w:space="0" w:color="auto"/>
        <w:right w:val="none" w:sz="0" w:space="0" w:color="auto"/>
      </w:divBdr>
    </w:div>
    <w:div w:id="414937208">
      <w:bodyDiv w:val="1"/>
      <w:marLeft w:val="0"/>
      <w:marRight w:val="0"/>
      <w:marTop w:val="0"/>
      <w:marBottom w:val="0"/>
      <w:divBdr>
        <w:top w:val="none" w:sz="0" w:space="0" w:color="auto"/>
        <w:left w:val="none" w:sz="0" w:space="0" w:color="auto"/>
        <w:bottom w:val="none" w:sz="0" w:space="0" w:color="auto"/>
        <w:right w:val="none" w:sz="0" w:space="0" w:color="auto"/>
      </w:divBdr>
    </w:div>
    <w:div w:id="495923962">
      <w:bodyDiv w:val="1"/>
      <w:marLeft w:val="0"/>
      <w:marRight w:val="0"/>
      <w:marTop w:val="0"/>
      <w:marBottom w:val="0"/>
      <w:divBdr>
        <w:top w:val="none" w:sz="0" w:space="0" w:color="auto"/>
        <w:left w:val="none" w:sz="0" w:space="0" w:color="auto"/>
        <w:bottom w:val="none" w:sz="0" w:space="0" w:color="auto"/>
        <w:right w:val="none" w:sz="0" w:space="0" w:color="auto"/>
      </w:divBdr>
    </w:div>
    <w:div w:id="506947454">
      <w:bodyDiv w:val="1"/>
      <w:marLeft w:val="0"/>
      <w:marRight w:val="0"/>
      <w:marTop w:val="0"/>
      <w:marBottom w:val="0"/>
      <w:divBdr>
        <w:top w:val="none" w:sz="0" w:space="0" w:color="auto"/>
        <w:left w:val="none" w:sz="0" w:space="0" w:color="auto"/>
        <w:bottom w:val="none" w:sz="0" w:space="0" w:color="auto"/>
        <w:right w:val="none" w:sz="0" w:space="0" w:color="auto"/>
      </w:divBdr>
    </w:div>
    <w:div w:id="513224501">
      <w:bodyDiv w:val="1"/>
      <w:marLeft w:val="0"/>
      <w:marRight w:val="0"/>
      <w:marTop w:val="0"/>
      <w:marBottom w:val="0"/>
      <w:divBdr>
        <w:top w:val="none" w:sz="0" w:space="0" w:color="auto"/>
        <w:left w:val="none" w:sz="0" w:space="0" w:color="auto"/>
        <w:bottom w:val="none" w:sz="0" w:space="0" w:color="auto"/>
        <w:right w:val="none" w:sz="0" w:space="0" w:color="auto"/>
      </w:divBdr>
    </w:div>
    <w:div w:id="523129941">
      <w:bodyDiv w:val="1"/>
      <w:marLeft w:val="0"/>
      <w:marRight w:val="0"/>
      <w:marTop w:val="0"/>
      <w:marBottom w:val="0"/>
      <w:divBdr>
        <w:top w:val="none" w:sz="0" w:space="0" w:color="auto"/>
        <w:left w:val="none" w:sz="0" w:space="0" w:color="auto"/>
        <w:bottom w:val="none" w:sz="0" w:space="0" w:color="auto"/>
        <w:right w:val="none" w:sz="0" w:space="0" w:color="auto"/>
      </w:divBdr>
    </w:div>
    <w:div w:id="541862152">
      <w:bodyDiv w:val="1"/>
      <w:marLeft w:val="0"/>
      <w:marRight w:val="0"/>
      <w:marTop w:val="0"/>
      <w:marBottom w:val="0"/>
      <w:divBdr>
        <w:top w:val="none" w:sz="0" w:space="0" w:color="auto"/>
        <w:left w:val="none" w:sz="0" w:space="0" w:color="auto"/>
        <w:bottom w:val="none" w:sz="0" w:space="0" w:color="auto"/>
        <w:right w:val="none" w:sz="0" w:space="0" w:color="auto"/>
      </w:divBdr>
    </w:div>
    <w:div w:id="550923644">
      <w:bodyDiv w:val="1"/>
      <w:marLeft w:val="0"/>
      <w:marRight w:val="0"/>
      <w:marTop w:val="0"/>
      <w:marBottom w:val="0"/>
      <w:divBdr>
        <w:top w:val="none" w:sz="0" w:space="0" w:color="auto"/>
        <w:left w:val="none" w:sz="0" w:space="0" w:color="auto"/>
        <w:bottom w:val="none" w:sz="0" w:space="0" w:color="auto"/>
        <w:right w:val="none" w:sz="0" w:space="0" w:color="auto"/>
      </w:divBdr>
    </w:div>
    <w:div w:id="552808957">
      <w:bodyDiv w:val="1"/>
      <w:marLeft w:val="0"/>
      <w:marRight w:val="0"/>
      <w:marTop w:val="0"/>
      <w:marBottom w:val="0"/>
      <w:divBdr>
        <w:top w:val="none" w:sz="0" w:space="0" w:color="auto"/>
        <w:left w:val="none" w:sz="0" w:space="0" w:color="auto"/>
        <w:bottom w:val="none" w:sz="0" w:space="0" w:color="auto"/>
        <w:right w:val="none" w:sz="0" w:space="0" w:color="auto"/>
      </w:divBdr>
    </w:div>
    <w:div w:id="570232734">
      <w:bodyDiv w:val="1"/>
      <w:marLeft w:val="0"/>
      <w:marRight w:val="0"/>
      <w:marTop w:val="0"/>
      <w:marBottom w:val="0"/>
      <w:divBdr>
        <w:top w:val="none" w:sz="0" w:space="0" w:color="auto"/>
        <w:left w:val="none" w:sz="0" w:space="0" w:color="auto"/>
        <w:bottom w:val="none" w:sz="0" w:space="0" w:color="auto"/>
        <w:right w:val="none" w:sz="0" w:space="0" w:color="auto"/>
      </w:divBdr>
    </w:div>
    <w:div w:id="585504575">
      <w:bodyDiv w:val="1"/>
      <w:marLeft w:val="0"/>
      <w:marRight w:val="0"/>
      <w:marTop w:val="0"/>
      <w:marBottom w:val="0"/>
      <w:divBdr>
        <w:top w:val="none" w:sz="0" w:space="0" w:color="auto"/>
        <w:left w:val="none" w:sz="0" w:space="0" w:color="auto"/>
        <w:bottom w:val="none" w:sz="0" w:space="0" w:color="auto"/>
        <w:right w:val="none" w:sz="0" w:space="0" w:color="auto"/>
      </w:divBdr>
    </w:div>
    <w:div w:id="615672035">
      <w:bodyDiv w:val="1"/>
      <w:marLeft w:val="0"/>
      <w:marRight w:val="0"/>
      <w:marTop w:val="0"/>
      <w:marBottom w:val="0"/>
      <w:divBdr>
        <w:top w:val="none" w:sz="0" w:space="0" w:color="auto"/>
        <w:left w:val="none" w:sz="0" w:space="0" w:color="auto"/>
        <w:bottom w:val="none" w:sz="0" w:space="0" w:color="auto"/>
        <w:right w:val="none" w:sz="0" w:space="0" w:color="auto"/>
      </w:divBdr>
    </w:div>
    <w:div w:id="635068798">
      <w:bodyDiv w:val="1"/>
      <w:marLeft w:val="0"/>
      <w:marRight w:val="0"/>
      <w:marTop w:val="0"/>
      <w:marBottom w:val="0"/>
      <w:divBdr>
        <w:top w:val="none" w:sz="0" w:space="0" w:color="auto"/>
        <w:left w:val="none" w:sz="0" w:space="0" w:color="auto"/>
        <w:bottom w:val="none" w:sz="0" w:space="0" w:color="auto"/>
        <w:right w:val="none" w:sz="0" w:space="0" w:color="auto"/>
      </w:divBdr>
    </w:div>
    <w:div w:id="640840752">
      <w:bodyDiv w:val="1"/>
      <w:marLeft w:val="0"/>
      <w:marRight w:val="0"/>
      <w:marTop w:val="0"/>
      <w:marBottom w:val="0"/>
      <w:divBdr>
        <w:top w:val="none" w:sz="0" w:space="0" w:color="auto"/>
        <w:left w:val="none" w:sz="0" w:space="0" w:color="auto"/>
        <w:bottom w:val="none" w:sz="0" w:space="0" w:color="auto"/>
        <w:right w:val="none" w:sz="0" w:space="0" w:color="auto"/>
      </w:divBdr>
    </w:div>
    <w:div w:id="750808703">
      <w:bodyDiv w:val="1"/>
      <w:marLeft w:val="0"/>
      <w:marRight w:val="0"/>
      <w:marTop w:val="0"/>
      <w:marBottom w:val="0"/>
      <w:divBdr>
        <w:top w:val="none" w:sz="0" w:space="0" w:color="auto"/>
        <w:left w:val="none" w:sz="0" w:space="0" w:color="auto"/>
        <w:bottom w:val="none" w:sz="0" w:space="0" w:color="auto"/>
        <w:right w:val="none" w:sz="0" w:space="0" w:color="auto"/>
      </w:divBdr>
    </w:div>
    <w:div w:id="759985978">
      <w:bodyDiv w:val="1"/>
      <w:marLeft w:val="0"/>
      <w:marRight w:val="0"/>
      <w:marTop w:val="0"/>
      <w:marBottom w:val="0"/>
      <w:divBdr>
        <w:top w:val="none" w:sz="0" w:space="0" w:color="auto"/>
        <w:left w:val="none" w:sz="0" w:space="0" w:color="auto"/>
        <w:bottom w:val="none" w:sz="0" w:space="0" w:color="auto"/>
        <w:right w:val="none" w:sz="0" w:space="0" w:color="auto"/>
      </w:divBdr>
    </w:div>
    <w:div w:id="778060377">
      <w:bodyDiv w:val="1"/>
      <w:marLeft w:val="0"/>
      <w:marRight w:val="0"/>
      <w:marTop w:val="0"/>
      <w:marBottom w:val="0"/>
      <w:divBdr>
        <w:top w:val="none" w:sz="0" w:space="0" w:color="auto"/>
        <w:left w:val="none" w:sz="0" w:space="0" w:color="auto"/>
        <w:bottom w:val="none" w:sz="0" w:space="0" w:color="auto"/>
        <w:right w:val="none" w:sz="0" w:space="0" w:color="auto"/>
      </w:divBdr>
    </w:div>
    <w:div w:id="784351704">
      <w:bodyDiv w:val="1"/>
      <w:marLeft w:val="0"/>
      <w:marRight w:val="0"/>
      <w:marTop w:val="0"/>
      <w:marBottom w:val="0"/>
      <w:divBdr>
        <w:top w:val="none" w:sz="0" w:space="0" w:color="auto"/>
        <w:left w:val="none" w:sz="0" w:space="0" w:color="auto"/>
        <w:bottom w:val="none" w:sz="0" w:space="0" w:color="auto"/>
        <w:right w:val="none" w:sz="0" w:space="0" w:color="auto"/>
      </w:divBdr>
    </w:div>
    <w:div w:id="808479560">
      <w:bodyDiv w:val="1"/>
      <w:marLeft w:val="0"/>
      <w:marRight w:val="0"/>
      <w:marTop w:val="0"/>
      <w:marBottom w:val="0"/>
      <w:divBdr>
        <w:top w:val="none" w:sz="0" w:space="0" w:color="auto"/>
        <w:left w:val="none" w:sz="0" w:space="0" w:color="auto"/>
        <w:bottom w:val="none" w:sz="0" w:space="0" w:color="auto"/>
        <w:right w:val="none" w:sz="0" w:space="0" w:color="auto"/>
      </w:divBdr>
    </w:div>
    <w:div w:id="811629995">
      <w:bodyDiv w:val="1"/>
      <w:marLeft w:val="0"/>
      <w:marRight w:val="0"/>
      <w:marTop w:val="0"/>
      <w:marBottom w:val="0"/>
      <w:divBdr>
        <w:top w:val="none" w:sz="0" w:space="0" w:color="auto"/>
        <w:left w:val="none" w:sz="0" w:space="0" w:color="auto"/>
        <w:bottom w:val="none" w:sz="0" w:space="0" w:color="auto"/>
        <w:right w:val="none" w:sz="0" w:space="0" w:color="auto"/>
      </w:divBdr>
    </w:div>
    <w:div w:id="824971707">
      <w:bodyDiv w:val="1"/>
      <w:marLeft w:val="0"/>
      <w:marRight w:val="0"/>
      <w:marTop w:val="0"/>
      <w:marBottom w:val="0"/>
      <w:divBdr>
        <w:top w:val="none" w:sz="0" w:space="0" w:color="auto"/>
        <w:left w:val="none" w:sz="0" w:space="0" w:color="auto"/>
        <w:bottom w:val="none" w:sz="0" w:space="0" w:color="auto"/>
        <w:right w:val="none" w:sz="0" w:space="0" w:color="auto"/>
      </w:divBdr>
    </w:div>
    <w:div w:id="860826144">
      <w:bodyDiv w:val="1"/>
      <w:marLeft w:val="0"/>
      <w:marRight w:val="0"/>
      <w:marTop w:val="0"/>
      <w:marBottom w:val="0"/>
      <w:divBdr>
        <w:top w:val="none" w:sz="0" w:space="0" w:color="auto"/>
        <w:left w:val="none" w:sz="0" w:space="0" w:color="auto"/>
        <w:bottom w:val="none" w:sz="0" w:space="0" w:color="auto"/>
        <w:right w:val="none" w:sz="0" w:space="0" w:color="auto"/>
      </w:divBdr>
    </w:div>
    <w:div w:id="864098396">
      <w:bodyDiv w:val="1"/>
      <w:marLeft w:val="0"/>
      <w:marRight w:val="0"/>
      <w:marTop w:val="0"/>
      <w:marBottom w:val="0"/>
      <w:divBdr>
        <w:top w:val="none" w:sz="0" w:space="0" w:color="auto"/>
        <w:left w:val="none" w:sz="0" w:space="0" w:color="auto"/>
        <w:bottom w:val="none" w:sz="0" w:space="0" w:color="auto"/>
        <w:right w:val="none" w:sz="0" w:space="0" w:color="auto"/>
      </w:divBdr>
    </w:div>
    <w:div w:id="866715734">
      <w:bodyDiv w:val="1"/>
      <w:marLeft w:val="0"/>
      <w:marRight w:val="0"/>
      <w:marTop w:val="0"/>
      <w:marBottom w:val="0"/>
      <w:divBdr>
        <w:top w:val="none" w:sz="0" w:space="0" w:color="auto"/>
        <w:left w:val="none" w:sz="0" w:space="0" w:color="auto"/>
        <w:bottom w:val="none" w:sz="0" w:space="0" w:color="auto"/>
        <w:right w:val="none" w:sz="0" w:space="0" w:color="auto"/>
      </w:divBdr>
    </w:div>
    <w:div w:id="870459139">
      <w:bodyDiv w:val="1"/>
      <w:marLeft w:val="0"/>
      <w:marRight w:val="0"/>
      <w:marTop w:val="0"/>
      <w:marBottom w:val="0"/>
      <w:divBdr>
        <w:top w:val="none" w:sz="0" w:space="0" w:color="auto"/>
        <w:left w:val="none" w:sz="0" w:space="0" w:color="auto"/>
        <w:bottom w:val="none" w:sz="0" w:space="0" w:color="auto"/>
        <w:right w:val="none" w:sz="0" w:space="0" w:color="auto"/>
      </w:divBdr>
    </w:div>
    <w:div w:id="907810991">
      <w:bodyDiv w:val="1"/>
      <w:marLeft w:val="0"/>
      <w:marRight w:val="0"/>
      <w:marTop w:val="0"/>
      <w:marBottom w:val="0"/>
      <w:divBdr>
        <w:top w:val="none" w:sz="0" w:space="0" w:color="auto"/>
        <w:left w:val="none" w:sz="0" w:space="0" w:color="auto"/>
        <w:bottom w:val="none" w:sz="0" w:space="0" w:color="auto"/>
        <w:right w:val="none" w:sz="0" w:space="0" w:color="auto"/>
      </w:divBdr>
    </w:div>
    <w:div w:id="915239883">
      <w:bodyDiv w:val="1"/>
      <w:marLeft w:val="0"/>
      <w:marRight w:val="0"/>
      <w:marTop w:val="0"/>
      <w:marBottom w:val="0"/>
      <w:divBdr>
        <w:top w:val="none" w:sz="0" w:space="0" w:color="auto"/>
        <w:left w:val="none" w:sz="0" w:space="0" w:color="auto"/>
        <w:bottom w:val="none" w:sz="0" w:space="0" w:color="auto"/>
        <w:right w:val="none" w:sz="0" w:space="0" w:color="auto"/>
      </w:divBdr>
    </w:div>
    <w:div w:id="917397601">
      <w:bodyDiv w:val="1"/>
      <w:marLeft w:val="0"/>
      <w:marRight w:val="0"/>
      <w:marTop w:val="0"/>
      <w:marBottom w:val="0"/>
      <w:divBdr>
        <w:top w:val="none" w:sz="0" w:space="0" w:color="auto"/>
        <w:left w:val="none" w:sz="0" w:space="0" w:color="auto"/>
        <w:bottom w:val="none" w:sz="0" w:space="0" w:color="auto"/>
        <w:right w:val="none" w:sz="0" w:space="0" w:color="auto"/>
      </w:divBdr>
    </w:div>
    <w:div w:id="935407933">
      <w:bodyDiv w:val="1"/>
      <w:marLeft w:val="0"/>
      <w:marRight w:val="0"/>
      <w:marTop w:val="0"/>
      <w:marBottom w:val="0"/>
      <w:divBdr>
        <w:top w:val="none" w:sz="0" w:space="0" w:color="auto"/>
        <w:left w:val="none" w:sz="0" w:space="0" w:color="auto"/>
        <w:bottom w:val="none" w:sz="0" w:space="0" w:color="auto"/>
        <w:right w:val="none" w:sz="0" w:space="0" w:color="auto"/>
      </w:divBdr>
    </w:div>
    <w:div w:id="949355648">
      <w:bodyDiv w:val="1"/>
      <w:marLeft w:val="0"/>
      <w:marRight w:val="0"/>
      <w:marTop w:val="0"/>
      <w:marBottom w:val="0"/>
      <w:divBdr>
        <w:top w:val="none" w:sz="0" w:space="0" w:color="auto"/>
        <w:left w:val="none" w:sz="0" w:space="0" w:color="auto"/>
        <w:bottom w:val="none" w:sz="0" w:space="0" w:color="auto"/>
        <w:right w:val="none" w:sz="0" w:space="0" w:color="auto"/>
      </w:divBdr>
    </w:div>
    <w:div w:id="969288931">
      <w:bodyDiv w:val="1"/>
      <w:marLeft w:val="0"/>
      <w:marRight w:val="0"/>
      <w:marTop w:val="0"/>
      <w:marBottom w:val="0"/>
      <w:divBdr>
        <w:top w:val="none" w:sz="0" w:space="0" w:color="auto"/>
        <w:left w:val="none" w:sz="0" w:space="0" w:color="auto"/>
        <w:bottom w:val="none" w:sz="0" w:space="0" w:color="auto"/>
        <w:right w:val="none" w:sz="0" w:space="0" w:color="auto"/>
      </w:divBdr>
    </w:div>
    <w:div w:id="977606277">
      <w:bodyDiv w:val="1"/>
      <w:marLeft w:val="0"/>
      <w:marRight w:val="0"/>
      <w:marTop w:val="0"/>
      <w:marBottom w:val="0"/>
      <w:divBdr>
        <w:top w:val="none" w:sz="0" w:space="0" w:color="auto"/>
        <w:left w:val="none" w:sz="0" w:space="0" w:color="auto"/>
        <w:bottom w:val="none" w:sz="0" w:space="0" w:color="auto"/>
        <w:right w:val="none" w:sz="0" w:space="0" w:color="auto"/>
      </w:divBdr>
    </w:div>
    <w:div w:id="1004475375">
      <w:bodyDiv w:val="1"/>
      <w:marLeft w:val="0"/>
      <w:marRight w:val="0"/>
      <w:marTop w:val="0"/>
      <w:marBottom w:val="0"/>
      <w:divBdr>
        <w:top w:val="none" w:sz="0" w:space="0" w:color="auto"/>
        <w:left w:val="none" w:sz="0" w:space="0" w:color="auto"/>
        <w:bottom w:val="none" w:sz="0" w:space="0" w:color="auto"/>
        <w:right w:val="none" w:sz="0" w:space="0" w:color="auto"/>
      </w:divBdr>
    </w:div>
    <w:div w:id="1014959780">
      <w:bodyDiv w:val="1"/>
      <w:marLeft w:val="0"/>
      <w:marRight w:val="0"/>
      <w:marTop w:val="0"/>
      <w:marBottom w:val="0"/>
      <w:divBdr>
        <w:top w:val="none" w:sz="0" w:space="0" w:color="auto"/>
        <w:left w:val="none" w:sz="0" w:space="0" w:color="auto"/>
        <w:bottom w:val="none" w:sz="0" w:space="0" w:color="auto"/>
        <w:right w:val="none" w:sz="0" w:space="0" w:color="auto"/>
      </w:divBdr>
    </w:div>
    <w:div w:id="1079867158">
      <w:bodyDiv w:val="1"/>
      <w:marLeft w:val="0"/>
      <w:marRight w:val="0"/>
      <w:marTop w:val="0"/>
      <w:marBottom w:val="0"/>
      <w:divBdr>
        <w:top w:val="none" w:sz="0" w:space="0" w:color="auto"/>
        <w:left w:val="none" w:sz="0" w:space="0" w:color="auto"/>
        <w:bottom w:val="none" w:sz="0" w:space="0" w:color="auto"/>
        <w:right w:val="none" w:sz="0" w:space="0" w:color="auto"/>
      </w:divBdr>
    </w:div>
    <w:div w:id="1086078833">
      <w:bodyDiv w:val="1"/>
      <w:marLeft w:val="0"/>
      <w:marRight w:val="0"/>
      <w:marTop w:val="0"/>
      <w:marBottom w:val="0"/>
      <w:divBdr>
        <w:top w:val="none" w:sz="0" w:space="0" w:color="auto"/>
        <w:left w:val="none" w:sz="0" w:space="0" w:color="auto"/>
        <w:bottom w:val="none" w:sz="0" w:space="0" w:color="auto"/>
        <w:right w:val="none" w:sz="0" w:space="0" w:color="auto"/>
      </w:divBdr>
    </w:div>
    <w:div w:id="1096099485">
      <w:bodyDiv w:val="1"/>
      <w:marLeft w:val="0"/>
      <w:marRight w:val="0"/>
      <w:marTop w:val="0"/>
      <w:marBottom w:val="0"/>
      <w:divBdr>
        <w:top w:val="none" w:sz="0" w:space="0" w:color="auto"/>
        <w:left w:val="none" w:sz="0" w:space="0" w:color="auto"/>
        <w:bottom w:val="none" w:sz="0" w:space="0" w:color="auto"/>
        <w:right w:val="none" w:sz="0" w:space="0" w:color="auto"/>
      </w:divBdr>
    </w:div>
    <w:div w:id="1105151302">
      <w:bodyDiv w:val="1"/>
      <w:marLeft w:val="0"/>
      <w:marRight w:val="0"/>
      <w:marTop w:val="0"/>
      <w:marBottom w:val="0"/>
      <w:divBdr>
        <w:top w:val="none" w:sz="0" w:space="0" w:color="auto"/>
        <w:left w:val="none" w:sz="0" w:space="0" w:color="auto"/>
        <w:bottom w:val="none" w:sz="0" w:space="0" w:color="auto"/>
        <w:right w:val="none" w:sz="0" w:space="0" w:color="auto"/>
      </w:divBdr>
    </w:div>
    <w:div w:id="1108889720">
      <w:bodyDiv w:val="1"/>
      <w:marLeft w:val="0"/>
      <w:marRight w:val="0"/>
      <w:marTop w:val="0"/>
      <w:marBottom w:val="0"/>
      <w:divBdr>
        <w:top w:val="none" w:sz="0" w:space="0" w:color="auto"/>
        <w:left w:val="none" w:sz="0" w:space="0" w:color="auto"/>
        <w:bottom w:val="none" w:sz="0" w:space="0" w:color="auto"/>
        <w:right w:val="none" w:sz="0" w:space="0" w:color="auto"/>
      </w:divBdr>
    </w:div>
    <w:div w:id="1126780744">
      <w:bodyDiv w:val="1"/>
      <w:marLeft w:val="0"/>
      <w:marRight w:val="0"/>
      <w:marTop w:val="0"/>
      <w:marBottom w:val="0"/>
      <w:divBdr>
        <w:top w:val="none" w:sz="0" w:space="0" w:color="auto"/>
        <w:left w:val="none" w:sz="0" w:space="0" w:color="auto"/>
        <w:bottom w:val="none" w:sz="0" w:space="0" w:color="auto"/>
        <w:right w:val="none" w:sz="0" w:space="0" w:color="auto"/>
      </w:divBdr>
    </w:div>
    <w:div w:id="1194539187">
      <w:bodyDiv w:val="1"/>
      <w:marLeft w:val="0"/>
      <w:marRight w:val="0"/>
      <w:marTop w:val="0"/>
      <w:marBottom w:val="0"/>
      <w:divBdr>
        <w:top w:val="none" w:sz="0" w:space="0" w:color="auto"/>
        <w:left w:val="none" w:sz="0" w:space="0" w:color="auto"/>
        <w:bottom w:val="none" w:sz="0" w:space="0" w:color="auto"/>
        <w:right w:val="none" w:sz="0" w:space="0" w:color="auto"/>
      </w:divBdr>
    </w:div>
    <w:div w:id="1238787580">
      <w:bodyDiv w:val="1"/>
      <w:marLeft w:val="0"/>
      <w:marRight w:val="0"/>
      <w:marTop w:val="0"/>
      <w:marBottom w:val="0"/>
      <w:divBdr>
        <w:top w:val="none" w:sz="0" w:space="0" w:color="auto"/>
        <w:left w:val="none" w:sz="0" w:space="0" w:color="auto"/>
        <w:bottom w:val="none" w:sz="0" w:space="0" w:color="auto"/>
        <w:right w:val="none" w:sz="0" w:space="0" w:color="auto"/>
      </w:divBdr>
    </w:div>
    <w:div w:id="1240139976">
      <w:bodyDiv w:val="1"/>
      <w:marLeft w:val="0"/>
      <w:marRight w:val="0"/>
      <w:marTop w:val="0"/>
      <w:marBottom w:val="0"/>
      <w:divBdr>
        <w:top w:val="none" w:sz="0" w:space="0" w:color="auto"/>
        <w:left w:val="none" w:sz="0" w:space="0" w:color="auto"/>
        <w:bottom w:val="none" w:sz="0" w:space="0" w:color="auto"/>
        <w:right w:val="none" w:sz="0" w:space="0" w:color="auto"/>
      </w:divBdr>
    </w:div>
    <w:div w:id="1242831590">
      <w:bodyDiv w:val="1"/>
      <w:marLeft w:val="0"/>
      <w:marRight w:val="0"/>
      <w:marTop w:val="0"/>
      <w:marBottom w:val="0"/>
      <w:divBdr>
        <w:top w:val="none" w:sz="0" w:space="0" w:color="auto"/>
        <w:left w:val="none" w:sz="0" w:space="0" w:color="auto"/>
        <w:bottom w:val="none" w:sz="0" w:space="0" w:color="auto"/>
        <w:right w:val="none" w:sz="0" w:space="0" w:color="auto"/>
      </w:divBdr>
    </w:div>
    <w:div w:id="1244994674">
      <w:bodyDiv w:val="1"/>
      <w:marLeft w:val="0"/>
      <w:marRight w:val="0"/>
      <w:marTop w:val="0"/>
      <w:marBottom w:val="0"/>
      <w:divBdr>
        <w:top w:val="none" w:sz="0" w:space="0" w:color="auto"/>
        <w:left w:val="none" w:sz="0" w:space="0" w:color="auto"/>
        <w:bottom w:val="none" w:sz="0" w:space="0" w:color="auto"/>
        <w:right w:val="none" w:sz="0" w:space="0" w:color="auto"/>
      </w:divBdr>
    </w:div>
    <w:div w:id="1285502179">
      <w:bodyDiv w:val="1"/>
      <w:marLeft w:val="0"/>
      <w:marRight w:val="0"/>
      <w:marTop w:val="0"/>
      <w:marBottom w:val="0"/>
      <w:divBdr>
        <w:top w:val="none" w:sz="0" w:space="0" w:color="auto"/>
        <w:left w:val="none" w:sz="0" w:space="0" w:color="auto"/>
        <w:bottom w:val="none" w:sz="0" w:space="0" w:color="auto"/>
        <w:right w:val="none" w:sz="0" w:space="0" w:color="auto"/>
      </w:divBdr>
    </w:div>
    <w:div w:id="1295453617">
      <w:bodyDiv w:val="1"/>
      <w:marLeft w:val="0"/>
      <w:marRight w:val="0"/>
      <w:marTop w:val="0"/>
      <w:marBottom w:val="0"/>
      <w:divBdr>
        <w:top w:val="none" w:sz="0" w:space="0" w:color="auto"/>
        <w:left w:val="none" w:sz="0" w:space="0" w:color="auto"/>
        <w:bottom w:val="none" w:sz="0" w:space="0" w:color="auto"/>
        <w:right w:val="none" w:sz="0" w:space="0" w:color="auto"/>
      </w:divBdr>
    </w:div>
    <w:div w:id="1332026063">
      <w:bodyDiv w:val="1"/>
      <w:marLeft w:val="0"/>
      <w:marRight w:val="0"/>
      <w:marTop w:val="0"/>
      <w:marBottom w:val="0"/>
      <w:divBdr>
        <w:top w:val="none" w:sz="0" w:space="0" w:color="auto"/>
        <w:left w:val="none" w:sz="0" w:space="0" w:color="auto"/>
        <w:bottom w:val="none" w:sz="0" w:space="0" w:color="auto"/>
        <w:right w:val="none" w:sz="0" w:space="0" w:color="auto"/>
      </w:divBdr>
    </w:div>
    <w:div w:id="1334717961">
      <w:bodyDiv w:val="1"/>
      <w:marLeft w:val="0"/>
      <w:marRight w:val="0"/>
      <w:marTop w:val="0"/>
      <w:marBottom w:val="0"/>
      <w:divBdr>
        <w:top w:val="none" w:sz="0" w:space="0" w:color="auto"/>
        <w:left w:val="none" w:sz="0" w:space="0" w:color="auto"/>
        <w:bottom w:val="none" w:sz="0" w:space="0" w:color="auto"/>
        <w:right w:val="none" w:sz="0" w:space="0" w:color="auto"/>
      </w:divBdr>
    </w:div>
    <w:div w:id="1339382403">
      <w:bodyDiv w:val="1"/>
      <w:marLeft w:val="0"/>
      <w:marRight w:val="0"/>
      <w:marTop w:val="0"/>
      <w:marBottom w:val="0"/>
      <w:divBdr>
        <w:top w:val="none" w:sz="0" w:space="0" w:color="auto"/>
        <w:left w:val="none" w:sz="0" w:space="0" w:color="auto"/>
        <w:bottom w:val="none" w:sz="0" w:space="0" w:color="auto"/>
        <w:right w:val="none" w:sz="0" w:space="0" w:color="auto"/>
      </w:divBdr>
    </w:div>
    <w:div w:id="1362317899">
      <w:bodyDiv w:val="1"/>
      <w:marLeft w:val="0"/>
      <w:marRight w:val="0"/>
      <w:marTop w:val="0"/>
      <w:marBottom w:val="0"/>
      <w:divBdr>
        <w:top w:val="none" w:sz="0" w:space="0" w:color="auto"/>
        <w:left w:val="none" w:sz="0" w:space="0" w:color="auto"/>
        <w:bottom w:val="none" w:sz="0" w:space="0" w:color="auto"/>
        <w:right w:val="none" w:sz="0" w:space="0" w:color="auto"/>
      </w:divBdr>
    </w:div>
    <w:div w:id="1408725506">
      <w:bodyDiv w:val="1"/>
      <w:marLeft w:val="0"/>
      <w:marRight w:val="0"/>
      <w:marTop w:val="0"/>
      <w:marBottom w:val="0"/>
      <w:divBdr>
        <w:top w:val="none" w:sz="0" w:space="0" w:color="auto"/>
        <w:left w:val="none" w:sz="0" w:space="0" w:color="auto"/>
        <w:bottom w:val="none" w:sz="0" w:space="0" w:color="auto"/>
        <w:right w:val="none" w:sz="0" w:space="0" w:color="auto"/>
      </w:divBdr>
    </w:div>
    <w:div w:id="1433741779">
      <w:bodyDiv w:val="1"/>
      <w:marLeft w:val="0"/>
      <w:marRight w:val="0"/>
      <w:marTop w:val="0"/>
      <w:marBottom w:val="0"/>
      <w:divBdr>
        <w:top w:val="none" w:sz="0" w:space="0" w:color="auto"/>
        <w:left w:val="none" w:sz="0" w:space="0" w:color="auto"/>
        <w:bottom w:val="none" w:sz="0" w:space="0" w:color="auto"/>
        <w:right w:val="none" w:sz="0" w:space="0" w:color="auto"/>
      </w:divBdr>
    </w:div>
    <w:div w:id="1438058865">
      <w:bodyDiv w:val="1"/>
      <w:marLeft w:val="0"/>
      <w:marRight w:val="0"/>
      <w:marTop w:val="0"/>
      <w:marBottom w:val="0"/>
      <w:divBdr>
        <w:top w:val="none" w:sz="0" w:space="0" w:color="auto"/>
        <w:left w:val="none" w:sz="0" w:space="0" w:color="auto"/>
        <w:bottom w:val="none" w:sz="0" w:space="0" w:color="auto"/>
        <w:right w:val="none" w:sz="0" w:space="0" w:color="auto"/>
      </w:divBdr>
    </w:div>
    <w:div w:id="1440829213">
      <w:bodyDiv w:val="1"/>
      <w:marLeft w:val="0"/>
      <w:marRight w:val="0"/>
      <w:marTop w:val="0"/>
      <w:marBottom w:val="0"/>
      <w:divBdr>
        <w:top w:val="none" w:sz="0" w:space="0" w:color="auto"/>
        <w:left w:val="none" w:sz="0" w:space="0" w:color="auto"/>
        <w:bottom w:val="none" w:sz="0" w:space="0" w:color="auto"/>
        <w:right w:val="none" w:sz="0" w:space="0" w:color="auto"/>
      </w:divBdr>
    </w:div>
    <w:div w:id="1443113081">
      <w:bodyDiv w:val="1"/>
      <w:marLeft w:val="0"/>
      <w:marRight w:val="0"/>
      <w:marTop w:val="0"/>
      <w:marBottom w:val="0"/>
      <w:divBdr>
        <w:top w:val="none" w:sz="0" w:space="0" w:color="auto"/>
        <w:left w:val="none" w:sz="0" w:space="0" w:color="auto"/>
        <w:bottom w:val="none" w:sz="0" w:space="0" w:color="auto"/>
        <w:right w:val="none" w:sz="0" w:space="0" w:color="auto"/>
      </w:divBdr>
    </w:div>
    <w:div w:id="1452825142">
      <w:bodyDiv w:val="1"/>
      <w:marLeft w:val="0"/>
      <w:marRight w:val="0"/>
      <w:marTop w:val="0"/>
      <w:marBottom w:val="0"/>
      <w:divBdr>
        <w:top w:val="none" w:sz="0" w:space="0" w:color="auto"/>
        <w:left w:val="none" w:sz="0" w:space="0" w:color="auto"/>
        <w:bottom w:val="none" w:sz="0" w:space="0" w:color="auto"/>
        <w:right w:val="none" w:sz="0" w:space="0" w:color="auto"/>
      </w:divBdr>
    </w:div>
    <w:div w:id="1499275023">
      <w:bodyDiv w:val="1"/>
      <w:marLeft w:val="0"/>
      <w:marRight w:val="0"/>
      <w:marTop w:val="0"/>
      <w:marBottom w:val="0"/>
      <w:divBdr>
        <w:top w:val="none" w:sz="0" w:space="0" w:color="auto"/>
        <w:left w:val="none" w:sz="0" w:space="0" w:color="auto"/>
        <w:bottom w:val="none" w:sz="0" w:space="0" w:color="auto"/>
        <w:right w:val="none" w:sz="0" w:space="0" w:color="auto"/>
      </w:divBdr>
    </w:div>
    <w:div w:id="1544751705">
      <w:bodyDiv w:val="1"/>
      <w:marLeft w:val="0"/>
      <w:marRight w:val="0"/>
      <w:marTop w:val="0"/>
      <w:marBottom w:val="0"/>
      <w:divBdr>
        <w:top w:val="none" w:sz="0" w:space="0" w:color="auto"/>
        <w:left w:val="none" w:sz="0" w:space="0" w:color="auto"/>
        <w:bottom w:val="none" w:sz="0" w:space="0" w:color="auto"/>
        <w:right w:val="none" w:sz="0" w:space="0" w:color="auto"/>
      </w:divBdr>
    </w:div>
    <w:div w:id="1547713820">
      <w:bodyDiv w:val="1"/>
      <w:marLeft w:val="0"/>
      <w:marRight w:val="0"/>
      <w:marTop w:val="0"/>
      <w:marBottom w:val="0"/>
      <w:divBdr>
        <w:top w:val="none" w:sz="0" w:space="0" w:color="auto"/>
        <w:left w:val="none" w:sz="0" w:space="0" w:color="auto"/>
        <w:bottom w:val="none" w:sz="0" w:space="0" w:color="auto"/>
        <w:right w:val="none" w:sz="0" w:space="0" w:color="auto"/>
      </w:divBdr>
    </w:div>
    <w:div w:id="1564020126">
      <w:bodyDiv w:val="1"/>
      <w:marLeft w:val="0"/>
      <w:marRight w:val="0"/>
      <w:marTop w:val="0"/>
      <w:marBottom w:val="0"/>
      <w:divBdr>
        <w:top w:val="none" w:sz="0" w:space="0" w:color="auto"/>
        <w:left w:val="none" w:sz="0" w:space="0" w:color="auto"/>
        <w:bottom w:val="none" w:sz="0" w:space="0" w:color="auto"/>
        <w:right w:val="none" w:sz="0" w:space="0" w:color="auto"/>
      </w:divBdr>
    </w:div>
    <w:div w:id="1590578112">
      <w:bodyDiv w:val="1"/>
      <w:marLeft w:val="0"/>
      <w:marRight w:val="0"/>
      <w:marTop w:val="0"/>
      <w:marBottom w:val="0"/>
      <w:divBdr>
        <w:top w:val="none" w:sz="0" w:space="0" w:color="auto"/>
        <w:left w:val="none" w:sz="0" w:space="0" w:color="auto"/>
        <w:bottom w:val="none" w:sz="0" w:space="0" w:color="auto"/>
        <w:right w:val="none" w:sz="0" w:space="0" w:color="auto"/>
      </w:divBdr>
    </w:div>
    <w:div w:id="1617366134">
      <w:bodyDiv w:val="1"/>
      <w:marLeft w:val="0"/>
      <w:marRight w:val="0"/>
      <w:marTop w:val="0"/>
      <w:marBottom w:val="0"/>
      <w:divBdr>
        <w:top w:val="none" w:sz="0" w:space="0" w:color="auto"/>
        <w:left w:val="none" w:sz="0" w:space="0" w:color="auto"/>
        <w:bottom w:val="none" w:sz="0" w:space="0" w:color="auto"/>
        <w:right w:val="none" w:sz="0" w:space="0" w:color="auto"/>
      </w:divBdr>
    </w:div>
    <w:div w:id="1619992173">
      <w:bodyDiv w:val="1"/>
      <w:marLeft w:val="0"/>
      <w:marRight w:val="0"/>
      <w:marTop w:val="0"/>
      <w:marBottom w:val="0"/>
      <w:divBdr>
        <w:top w:val="none" w:sz="0" w:space="0" w:color="auto"/>
        <w:left w:val="none" w:sz="0" w:space="0" w:color="auto"/>
        <w:bottom w:val="none" w:sz="0" w:space="0" w:color="auto"/>
        <w:right w:val="none" w:sz="0" w:space="0" w:color="auto"/>
      </w:divBdr>
    </w:div>
    <w:div w:id="1637299272">
      <w:bodyDiv w:val="1"/>
      <w:marLeft w:val="0"/>
      <w:marRight w:val="0"/>
      <w:marTop w:val="0"/>
      <w:marBottom w:val="0"/>
      <w:divBdr>
        <w:top w:val="none" w:sz="0" w:space="0" w:color="auto"/>
        <w:left w:val="none" w:sz="0" w:space="0" w:color="auto"/>
        <w:bottom w:val="none" w:sz="0" w:space="0" w:color="auto"/>
        <w:right w:val="none" w:sz="0" w:space="0" w:color="auto"/>
      </w:divBdr>
    </w:div>
    <w:div w:id="1651640745">
      <w:bodyDiv w:val="1"/>
      <w:marLeft w:val="0"/>
      <w:marRight w:val="0"/>
      <w:marTop w:val="0"/>
      <w:marBottom w:val="0"/>
      <w:divBdr>
        <w:top w:val="none" w:sz="0" w:space="0" w:color="auto"/>
        <w:left w:val="none" w:sz="0" w:space="0" w:color="auto"/>
        <w:bottom w:val="none" w:sz="0" w:space="0" w:color="auto"/>
        <w:right w:val="none" w:sz="0" w:space="0" w:color="auto"/>
      </w:divBdr>
    </w:div>
    <w:div w:id="1663116876">
      <w:bodyDiv w:val="1"/>
      <w:marLeft w:val="0"/>
      <w:marRight w:val="0"/>
      <w:marTop w:val="0"/>
      <w:marBottom w:val="0"/>
      <w:divBdr>
        <w:top w:val="none" w:sz="0" w:space="0" w:color="auto"/>
        <w:left w:val="none" w:sz="0" w:space="0" w:color="auto"/>
        <w:bottom w:val="none" w:sz="0" w:space="0" w:color="auto"/>
        <w:right w:val="none" w:sz="0" w:space="0" w:color="auto"/>
      </w:divBdr>
    </w:div>
    <w:div w:id="1682122586">
      <w:bodyDiv w:val="1"/>
      <w:marLeft w:val="0"/>
      <w:marRight w:val="0"/>
      <w:marTop w:val="0"/>
      <w:marBottom w:val="0"/>
      <w:divBdr>
        <w:top w:val="none" w:sz="0" w:space="0" w:color="auto"/>
        <w:left w:val="none" w:sz="0" w:space="0" w:color="auto"/>
        <w:bottom w:val="none" w:sz="0" w:space="0" w:color="auto"/>
        <w:right w:val="none" w:sz="0" w:space="0" w:color="auto"/>
      </w:divBdr>
    </w:div>
    <w:div w:id="1692798306">
      <w:bodyDiv w:val="1"/>
      <w:marLeft w:val="0"/>
      <w:marRight w:val="0"/>
      <w:marTop w:val="0"/>
      <w:marBottom w:val="0"/>
      <w:divBdr>
        <w:top w:val="none" w:sz="0" w:space="0" w:color="auto"/>
        <w:left w:val="none" w:sz="0" w:space="0" w:color="auto"/>
        <w:bottom w:val="none" w:sz="0" w:space="0" w:color="auto"/>
        <w:right w:val="none" w:sz="0" w:space="0" w:color="auto"/>
      </w:divBdr>
    </w:div>
    <w:div w:id="1730492595">
      <w:bodyDiv w:val="1"/>
      <w:marLeft w:val="0"/>
      <w:marRight w:val="0"/>
      <w:marTop w:val="0"/>
      <w:marBottom w:val="0"/>
      <w:divBdr>
        <w:top w:val="none" w:sz="0" w:space="0" w:color="auto"/>
        <w:left w:val="none" w:sz="0" w:space="0" w:color="auto"/>
        <w:bottom w:val="none" w:sz="0" w:space="0" w:color="auto"/>
        <w:right w:val="none" w:sz="0" w:space="0" w:color="auto"/>
      </w:divBdr>
    </w:div>
    <w:div w:id="1760515934">
      <w:bodyDiv w:val="1"/>
      <w:marLeft w:val="0"/>
      <w:marRight w:val="0"/>
      <w:marTop w:val="0"/>
      <w:marBottom w:val="0"/>
      <w:divBdr>
        <w:top w:val="none" w:sz="0" w:space="0" w:color="auto"/>
        <w:left w:val="none" w:sz="0" w:space="0" w:color="auto"/>
        <w:bottom w:val="none" w:sz="0" w:space="0" w:color="auto"/>
        <w:right w:val="none" w:sz="0" w:space="0" w:color="auto"/>
      </w:divBdr>
    </w:div>
    <w:div w:id="1786651485">
      <w:bodyDiv w:val="1"/>
      <w:marLeft w:val="0"/>
      <w:marRight w:val="0"/>
      <w:marTop w:val="0"/>
      <w:marBottom w:val="0"/>
      <w:divBdr>
        <w:top w:val="none" w:sz="0" w:space="0" w:color="auto"/>
        <w:left w:val="none" w:sz="0" w:space="0" w:color="auto"/>
        <w:bottom w:val="none" w:sz="0" w:space="0" w:color="auto"/>
        <w:right w:val="none" w:sz="0" w:space="0" w:color="auto"/>
      </w:divBdr>
    </w:div>
    <w:div w:id="1813987496">
      <w:bodyDiv w:val="1"/>
      <w:marLeft w:val="0"/>
      <w:marRight w:val="0"/>
      <w:marTop w:val="0"/>
      <w:marBottom w:val="0"/>
      <w:divBdr>
        <w:top w:val="none" w:sz="0" w:space="0" w:color="auto"/>
        <w:left w:val="none" w:sz="0" w:space="0" w:color="auto"/>
        <w:bottom w:val="none" w:sz="0" w:space="0" w:color="auto"/>
        <w:right w:val="none" w:sz="0" w:space="0" w:color="auto"/>
      </w:divBdr>
    </w:div>
    <w:div w:id="1855728315">
      <w:bodyDiv w:val="1"/>
      <w:marLeft w:val="0"/>
      <w:marRight w:val="0"/>
      <w:marTop w:val="0"/>
      <w:marBottom w:val="0"/>
      <w:divBdr>
        <w:top w:val="none" w:sz="0" w:space="0" w:color="auto"/>
        <w:left w:val="none" w:sz="0" w:space="0" w:color="auto"/>
        <w:bottom w:val="none" w:sz="0" w:space="0" w:color="auto"/>
        <w:right w:val="none" w:sz="0" w:space="0" w:color="auto"/>
      </w:divBdr>
    </w:div>
    <w:div w:id="1878077020">
      <w:bodyDiv w:val="1"/>
      <w:marLeft w:val="0"/>
      <w:marRight w:val="0"/>
      <w:marTop w:val="0"/>
      <w:marBottom w:val="0"/>
      <w:divBdr>
        <w:top w:val="none" w:sz="0" w:space="0" w:color="auto"/>
        <w:left w:val="none" w:sz="0" w:space="0" w:color="auto"/>
        <w:bottom w:val="none" w:sz="0" w:space="0" w:color="auto"/>
        <w:right w:val="none" w:sz="0" w:space="0" w:color="auto"/>
      </w:divBdr>
    </w:div>
    <w:div w:id="1886865978">
      <w:bodyDiv w:val="1"/>
      <w:marLeft w:val="0"/>
      <w:marRight w:val="0"/>
      <w:marTop w:val="0"/>
      <w:marBottom w:val="0"/>
      <w:divBdr>
        <w:top w:val="none" w:sz="0" w:space="0" w:color="auto"/>
        <w:left w:val="none" w:sz="0" w:space="0" w:color="auto"/>
        <w:bottom w:val="none" w:sz="0" w:space="0" w:color="auto"/>
        <w:right w:val="none" w:sz="0" w:space="0" w:color="auto"/>
      </w:divBdr>
    </w:div>
    <w:div w:id="1903710415">
      <w:bodyDiv w:val="1"/>
      <w:marLeft w:val="0"/>
      <w:marRight w:val="0"/>
      <w:marTop w:val="0"/>
      <w:marBottom w:val="0"/>
      <w:divBdr>
        <w:top w:val="none" w:sz="0" w:space="0" w:color="auto"/>
        <w:left w:val="none" w:sz="0" w:space="0" w:color="auto"/>
        <w:bottom w:val="none" w:sz="0" w:space="0" w:color="auto"/>
        <w:right w:val="none" w:sz="0" w:space="0" w:color="auto"/>
      </w:divBdr>
    </w:div>
    <w:div w:id="1908802281">
      <w:bodyDiv w:val="1"/>
      <w:marLeft w:val="0"/>
      <w:marRight w:val="0"/>
      <w:marTop w:val="0"/>
      <w:marBottom w:val="0"/>
      <w:divBdr>
        <w:top w:val="none" w:sz="0" w:space="0" w:color="auto"/>
        <w:left w:val="none" w:sz="0" w:space="0" w:color="auto"/>
        <w:bottom w:val="none" w:sz="0" w:space="0" w:color="auto"/>
        <w:right w:val="none" w:sz="0" w:space="0" w:color="auto"/>
      </w:divBdr>
    </w:div>
    <w:div w:id="1910581237">
      <w:bodyDiv w:val="1"/>
      <w:marLeft w:val="0"/>
      <w:marRight w:val="0"/>
      <w:marTop w:val="0"/>
      <w:marBottom w:val="0"/>
      <w:divBdr>
        <w:top w:val="none" w:sz="0" w:space="0" w:color="auto"/>
        <w:left w:val="none" w:sz="0" w:space="0" w:color="auto"/>
        <w:bottom w:val="none" w:sz="0" w:space="0" w:color="auto"/>
        <w:right w:val="none" w:sz="0" w:space="0" w:color="auto"/>
      </w:divBdr>
    </w:div>
    <w:div w:id="1932814364">
      <w:bodyDiv w:val="1"/>
      <w:marLeft w:val="0"/>
      <w:marRight w:val="0"/>
      <w:marTop w:val="0"/>
      <w:marBottom w:val="0"/>
      <w:divBdr>
        <w:top w:val="none" w:sz="0" w:space="0" w:color="auto"/>
        <w:left w:val="none" w:sz="0" w:space="0" w:color="auto"/>
        <w:bottom w:val="none" w:sz="0" w:space="0" w:color="auto"/>
        <w:right w:val="none" w:sz="0" w:space="0" w:color="auto"/>
      </w:divBdr>
    </w:div>
    <w:div w:id="1950383112">
      <w:bodyDiv w:val="1"/>
      <w:marLeft w:val="0"/>
      <w:marRight w:val="0"/>
      <w:marTop w:val="0"/>
      <w:marBottom w:val="0"/>
      <w:divBdr>
        <w:top w:val="none" w:sz="0" w:space="0" w:color="auto"/>
        <w:left w:val="none" w:sz="0" w:space="0" w:color="auto"/>
        <w:bottom w:val="none" w:sz="0" w:space="0" w:color="auto"/>
        <w:right w:val="none" w:sz="0" w:space="0" w:color="auto"/>
      </w:divBdr>
    </w:div>
    <w:div w:id="2061325688">
      <w:bodyDiv w:val="1"/>
      <w:marLeft w:val="0"/>
      <w:marRight w:val="0"/>
      <w:marTop w:val="0"/>
      <w:marBottom w:val="0"/>
      <w:divBdr>
        <w:top w:val="none" w:sz="0" w:space="0" w:color="auto"/>
        <w:left w:val="none" w:sz="0" w:space="0" w:color="auto"/>
        <w:bottom w:val="none" w:sz="0" w:space="0" w:color="auto"/>
        <w:right w:val="none" w:sz="0" w:space="0" w:color="auto"/>
      </w:divBdr>
    </w:div>
    <w:div w:id="2062828598">
      <w:bodyDiv w:val="1"/>
      <w:marLeft w:val="0"/>
      <w:marRight w:val="0"/>
      <w:marTop w:val="0"/>
      <w:marBottom w:val="0"/>
      <w:divBdr>
        <w:top w:val="none" w:sz="0" w:space="0" w:color="auto"/>
        <w:left w:val="none" w:sz="0" w:space="0" w:color="auto"/>
        <w:bottom w:val="none" w:sz="0" w:space="0" w:color="auto"/>
        <w:right w:val="none" w:sz="0" w:space="0" w:color="auto"/>
      </w:divBdr>
    </w:div>
    <w:div w:id="2122991755">
      <w:bodyDiv w:val="1"/>
      <w:marLeft w:val="0"/>
      <w:marRight w:val="0"/>
      <w:marTop w:val="0"/>
      <w:marBottom w:val="0"/>
      <w:divBdr>
        <w:top w:val="none" w:sz="0" w:space="0" w:color="auto"/>
        <w:left w:val="none" w:sz="0" w:space="0" w:color="auto"/>
        <w:bottom w:val="none" w:sz="0" w:space="0" w:color="auto"/>
        <w:right w:val="none" w:sz="0" w:space="0" w:color="auto"/>
      </w:divBdr>
    </w:div>
    <w:div w:id="2127457449">
      <w:bodyDiv w:val="1"/>
      <w:marLeft w:val="0"/>
      <w:marRight w:val="0"/>
      <w:marTop w:val="0"/>
      <w:marBottom w:val="0"/>
      <w:divBdr>
        <w:top w:val="none" w:sz="0" w:space="0" w:color="auto"/>
        <w:left w:val="none" w:sz="0" w:space="0" w:color="auto"/>
        <w:bottom w:val="none" w:sz="0" w:space="0" w:color="auto"/>
        <w:right w:val="none" w:sz="0" w:space="0" w:color="auto"/>
      </w:divBdr>
    </w:div>
    <w:div w:id="2147232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0D0DF8-966D-4380-83A0-674E30A7D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1964</TotalTime>
  <Pages>1</Pages>
  <Words>1772</Words>
  <Characters>10106</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Window7</dc:creator>
  <cp:lastModifiedBy>Пользователь</cp:lastModifiedBy>
  <cp:revision>247</cp:revision>
  <cp:lastPrinted>2020-02-12T11:52:00Z</cp:lastPrinted>
  <dcterms:created xsi:type="dcterms:W3CDTF">2013-07-15T10:36:00Z</dcterms:created>
  <dcterms:modified xsi:type="dcterms:W3CDTF">2020-02-12T11:53:00Z</dcterms:modified>
</cp:coreProperties>
</file>