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F93" w:rsidRPr="00BB6B1A" w:rsidRDefault="00AA4F93" w:rsidP="00B670AB">
      <w:pPr>
        <w:pStyle w:val="af3"/>
      </w:pPr>
      <w:r w:rsidRPr="00BB6B1A">
        <w:t>Официальное издание</w:t>
      </w:r>
    </w:p>
    <w:p w:rsidR="00AA4F93" w:rsidRPr="00BB6B1A" w:rsidRDefault="00AA4F93" w:rsidP="00BB6B1A">
      <w:pPr>
        <w:spacing w:after="0" w:line="240" w:lineRule="auto"/>
        <w:jc w:val="center"/>
        <w:rPr>
          <w:rFonts w:ascii="Times New Roman" w:hAnsi="Times New Roman" w:cs="Times New Roman"/>
          <w:i/>
          <w:sz w:val="52"/>
          <w:szCs w:val="52"/>
          <w:u w:val="single"/>
        </w:rPr>
      </w:pPr>
      <w:r w:rsidRPr="00BB6B1A">
        <w:rPr>
          <w:rFonts w:ascii="Times New Roman" w:hAnsi="Times New Roman" w:cs="Times New Roman"/>
          <w:b/>
          <w:bCs/>
          <w:i/>
          <w:sz w:val="52"/>
          <w:szCs w:val="52"/>
          <w:u w:val="single"/>
        </w:rPr>
        <w:t>Пролетарского городского  поселения</w:t>
      </w:r>
    </w:p>
    <w:p w:rsidR="00AA4F93" w:rsidRPr="00BB6B1A" w:rsidRDefault="00AA4F93" w:rsidP="00BB6B1A">
      <w:pPr>
        <w:spacing w:after="0" w:line="240" w:lineRule="auto"/>
        <w:jc w:val="center"/>
        <w:rPr>
          <w:rFonts w:ascii="Times New Roman" w:hAnsi="Times New Roman" w:cs="Times New Roman"/>
          <w:i/>
          <w:sz w:val="52"/>
          <w:szCs w:val="52"/>
          <w:u w:val="single"/>
        </w:rPr>
      </w:pPr>
      <w:r w:rsidRPr="00BB6B1A">
        <w:rPr>
          <w:rFonts w:ascii="Times New Roman" w:hAnsi="Times New Roman" w:cs="Times New Roman"/>
          <w:b/>
          <w:bCs/>
          <w:i/>
          <w:sz w:val="52"/>
          <w:szCs w:val="52"/>
          <w:u w:val="single"/>
        </w:rPr>
        <w:t>Пролетарского муниципального района</w:t>
      </w:r>
    </w:p>
    <w:p w:rsidR="00AA4F93" w:rsidRPr="00BB6B1A" w:rsidRDefault="00AA4F93" w:rsidP="00BB6B1A">
      <w:pPr>
        <w:spacing w:after="0" w:line="240" w:lineRule="auto"/>
        <w:rPr>
          <w:rFonts w:ascii="Times New Roman" w:hAnsi="Times New Roman" w:cs="Times New Roman"/>
          <w:sz w:val="52"/>
          <w:szCs w:val="52"/>
        </w:rPr>
      </w:pPr>
      <w:r w:rsidRPr="00BB6B1A">
        <w:rPr>
          <w:rFonts w:ascii="Times New Roman" w:hAnsi="Times New Roman" w:cs="Times New Roman"/>
          <w:b/>
          <w:bCs/>
          <w:sz w:val="52"/>
          <w:szCs w:val="52"/>
        </w:rPr>
        <w:t> </w:t>
      </w:r>
    </w:p>
    <w:p w:rsidR="00AA4F93" w:rsidRPr="00BB6B1A" w:rsidRDefault="00AA4F93" w:rsidP="00BB6B1A">
      <w:pPr>
        <w:spacing w:after="0" w:line="240" w:lineRule="auto"/>
        <w:rPr>
          <w:rFonts w:ascii="Times New Roman" w:hAnsi="Times New Roman" w:cs="Times New Roman"/>
          <w:b/>
          <w:bCs/>
          <w:sz w:val="52"/>
          <w:szCs w:val="52"/>
        </w:rPr>
      </w:pPr>
      <w:r w:rsidRPr="00BB6B1A">
        <w:rPr>
          <w:rFonts w:ascii="Times New Roman" w:hAnsi="Times New Roman" w:cs="Times New Roman"/>
          <w:b/>
          <w:bCs/>
          <w:sz w:val="52"/>
          <w:szCs w:val="52"/>
        </w:rPr>
        <w:t> </w:t>
      </w:r>
    </w:p>
    <w:p w:rsidR="00B20042" w:rsidRPr="00BB6B1A" w:rsidRDefault="00B20042" w:rsidP="00BB6B1A">
      <w:pPr>
        <w:spacing w:after="0" w:line="240" w:lineRule="auto"/>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Информационный бюллетень</w:t>
      </w: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муниципального образования</w:t>
      </w:r>
      <w:r w:rsidRPr="00BB6B1A">
        <w:rPr>
          <w:rFonts w:ascii="Times New Roman" w:hAnsi="Times New Roman" w:cs="Times New Roman"/>
          <w:b/>
          <w:bCs/>
          <w:sz w:val="52"/>
          <w:szCs w:val="52"/>
        </w:rPr>
        <w:br/>
        <w:t>«Пролетарское городское  поселение»</w:t>
      </w:r>
    </w:p>
    <w:p w:rsidR="00AA4F93" w:rsidRPr="00BB6B1A" w:rsidRDefault="00AA4F93" w:rsidP="00BB6B1A">
      <w:pPr>
        <w:spacing w:after="0" w:line="240" w:lineRule="auto"/>
        <w:jc w:val="center"/>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 xml:space="preserve">№ </w:t>
      </w:r>
      <w:r w:rsidR="00703890">
        <w:rPr>
          <w:rFonts w:ascii="Times New Roman" w:hAnsi="Times New Roman" w:cs="Times New Roman"/>
          <w:b/>
          <w:bCs/>
          <w:sz w:val="52"/>
          <w:szCs w:val="52"/>
        </w:rPr>
        <w:t>1(271</w:t>
      </w:r>
      <w:r w:rsidR="00CE4AFF" w:rsidRPr="00BB6B1A">
        <w:rPr>
          <w:rFonts w:ascii="Times New Roman" w:hAnsi="Times New Roman" w:cs="Times New Roman"/>
          <w:b/>
          <w:bCs/>
          <w:sz w:val="52"/>
          <w:szCs w:val="52"/>
        </w:rPr>
        <w:t>)</w:t>
      </w:r>
    </w:p>
    <w:p w:rsidR="00AA4F93" w:rsidRPr="00BB6B1A" w:rsidRDefault="00AA4F93"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_______________________</w:t>
      </w:r>
    </w:p>
    <w:p w:rsidR="00AA4F93" w:rsidRPr="00BB6B1A" w:rsidRDefault="00703890" w:rsidP="00BB6B1A">
      <w:pPr>
        <w:spacing w:after="0" w:line="240" w:lineRule="auto"/>
        <w:jc w:val="center"/>
        <w:rPr>
          <w:rFonts w:ascii="Times New Roman" w:hAnsi="Times New Roman" w:cs="Times New Roman"/>
          <w:sz w:val="52"/>
          <w:szCs w:val="52"/>
        </w:rPr>
      </w:pPr>
      <w:r>
        <w:rPr>
          <w:rFonts w:ascii="Times New Roman" w:hAnsi="Times New Roman" w:cs="Times New Roman"/>
          <w:b/>
          <w:bCs/>
          <w:sz w:val="52"/>
          <w:szCs w:val="52"/>
        </w:rPr>
        <w:t>09.01.2020</w:t>
      </w:r>
      <w:r w:rsidR="00AA4F93" w:rsidRPr="00BB6B1A">
        <w:rPr>
          <w:rFonts w:ascii="Times New Roman" w:hAnsi="Times New Roman" w:cs="Times New Roman"/>
          <w:b/>
          <w:bCs/>
          <w:sz w:val="52"/>
          <w:szCs w:val="52"/>
        </w:rPr>
        <w:t xml:space="preserve"> года</w:t>
      </w:r>
    </w:p>
    <w:p w:rsidR="00AA4F93" w:rsidRDefault="00AA4F93" w:rsidP="00BB6B1A">
      <w:pPr>
        <w:spacing w:after="0" w:line="240" w:lineRule="auto"/>
        <w:jc w:val="center"/>
        <w:rPr>
          <w:rFonts w:ascii="Times New Roman" w:hAnsi="Times New Roman" w:cs="Times New Roman"/>
          <w:sz w:val="52"/>
          <w:szCs w:val="52"/>
        </w:rPr>
      </w:pPr>
    </w:p>
    <w:p w:rsidR="00BB6B1A" w:rsidRDefault="00BB6B1A" w:rsidP="00BB6B1A">
      <w:pPr>
        <w:spacing w:after="0" w:line="240" w:lineRule="auto"/>
        <w:jc w:val="center"/>
        <w:rPr>
          <w:rFonts w:ascii="Times New Roman" w:hAnsi="Times New Roman" w:cs="Times New Roman"/>
          <w:sz w:val="52"/>
          <w:szCs w:val="52"/>
        </w:rPr>
      </w:pPr>
    </w:p>
    <w:p w:rsidR="00BB6B1A" w:rsidRPr="00BB6B1A" w:rsidRDefault="00BB6B1A" w:rsidP="00BB6B1A">
      <w:pPr>
        <w:spacing w:after="0" w:line="240" w:lineRule="auto"/>
        <w:jc w:val="center"/>
        <w:rPr>
          <w:rFonts w:ascii="Times New Roman" w:hAnsi="Times New Roman" w:cs="Times New Roman"/>
          <w:sz w:val="52"/>
          <w:szCs w:val="52"/>
        </w:rPr>
      </w:pPr>
    </w:p>
    <w:p w:rsidR="00AA4F93" w:rsidRPr="00BB6B1A" w:rsidRDefault="00B20042" w:rsidP="00BB6B1A">
      <w:pPr>
        <w:spacing w:after="0" w:line="240" w:lineRule="auto"/>
        <w:jc w:val="center"/>
        <w:rPr>
          <w:rFonts w:ascii="Times New Roman" w:hAnsi="Times New Roman" w:cs="Times New Roman"/>
          <w:sz w:val="52"/>
          <w:szCs w:val="52"/>
        </w:rPr>
      </w:pPr>
      <w:r w:rsidRPr="00BB6B1A">
        <w:rPr>
          <w:rFonts w:ascii="Times New Roman" w:hAnsi="Times New Roman" w:cs="Times New Roman"/>
          <w:b/>
          <w:bCs/>
          <w:sz w:val="52"/>
          <w:szCs w:val="52"/>
        </w:rPr>
        <w:t>Тираж  7</w:t>
      </w:r>
      <w:r w:rsidR="00AA4F93" w:rsidRPr="00BB6B1A">
        <w:rPr>
          <w:rFonts w:ascii="Times New Roman" w:hAnsi="Times New Roman" w:cs="Times New Roman"/>
          <w:b/>
          <w:bCs/>
          <w:sz w:val="52"/>
          <w:szCs w:val="52"/>
        </w:rPr>
        <w:t xml:space="preserve">  экземпляров</w:t>
      </w:r>
    </w:p>
    <w:p w:rsidR="00AA4F93" w:rsidRPr="00BB6B1A" w:rsidRDefault="00AA4F93" w:rsidP="00BB6B1A">
      <w:pPr>
        <w:spacing w:after="0" w:line="240" w:lineRule="auto"/>
        <w:rPr>
          <w:rFonts w:ascii="Times New Roman" w:hAnsi="Times New Roman" w:cs="Times New Roman"/>
          <w:sz w:val="52"/>
          <w:szCs w:val="52"/>
        </w:rPr>
      </w:pPr>
    </w:p>
    <w:p w:rsidR="00B17CEC" w:rsidRPr="00BB6B1A" w:rsidRDefault="00B17CEC" w:rsidP="00BB6B1A">
      <w:pPr>
        <w:spacing w:after="0" w:line="240" w:lineRule="auto"/>
        <w:rPr>
          <w:rFonts w:ascii="Times New Roman" w:hAnsi="Times New Roman" w:cs="Times New Roman"/>
          <w:sz w:val="28"/>
          <w:szCs w:val="28"/>
        </w:rPr>
      </w:pPr>
    </w:p>
    <w:p w:rsidR="00B17CEC" w:rsidRPr="00BB6B1A" w:rsidRDefault="00B17CEC" w:rsidP="00BB6B1A">
      <w:pPr>
        <w:spacing w:after="0" w:line="240" w:lineRule="auto"/>
        <w:rPr>
          <w:rFonts w:ascii="Times New Roman" w:hAnsi="Times New Roman" w:cs="Times New Roman"/>
          <w:sz w:val="28"/>
          <w:szCs w:val="28"/>
        </w:rPr>
      </w:pPr>
    </w:p>
    <w:p w:rsidR="004C267B" w:rsidRPr="00BB6B1A" w:rsidRDefault="004C267B" w:rsidP="00BB6B1A">
      <w:pPr>
        <w:spacing w:after="0" w:line="240" w:lineRule="auto"/>
        <w:rPr>
          <w:rFonts w:ascii="Times New Roman" w:hAnsi="Times New Roman" w:cs="Times New Roman"/>
          <w:sz w:val="28"/>
          <w:szCs w:val="28"/>
        </w:rPr>
      </w:pP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 xml:space="preserve">учредитель: Администрация Пролетарского городского поселения </w:t>
      </w: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 xml:space="preserve">главный редактор: </w:t>
      </w:r>
      <w:proofErr w:type="spellStart"/>
      <w:r w:rsidR="00FC6C02">
        <w:rPr>
          <w:rFonts w:ascii="Times New Roman" w:hAnsi="Times New Roman" w:cs="Times New Roman"/>
          <w:sz w:val="28"/>
          <w:szCs w:val="28"/>
        </w:rPr>
        <w:t>М.Н.Толпинский</w:t>
      </w:r>
      <w:proofErr w:type="spellEnd"/>
      <w:r w:rsidR="00FC6C02">
        <w:rPr>
          <w:rFonts w:ascii="Times New Roman" w:hAnsi="Times New Roman" w:cs="Times New Roman"/>
          <w:sz w:val="28"/>
          <w:szCs w:val="28"/>
        </w:rPr>
        <w:t xml:space="preserve"> </w:t>
      </w:r>
      <w:r w:rsidRPr="00BB6B1A">
        <w:rPr>
          <w:rFonts w:ascii="Times New Roman" w:hAnsi="Times New Roman" w:cs="Times New Roman"/>
          <w:sz w:val="28"/>
          <w:szCs w:val="28"/>
        </w:rPr>
        <w:t xml:space="preserve"> – глава</w:t>
      </w:r>
      <w:r w:rsidR="00C24EB5" w:rsidRPr="00BB6B1A">
        <w:rPr>
          <w:rFonts w:ascii="Times New Roman" w:hAnsi="Times New Roman" w:cs="Times New Roman"/>
          <w:sz w:val="28"/>
          <w:szCs w:val="28"/>
        </w:rPr>
        <w:t xml:space="preserve"> Администрации </w:t>
      </w:r>
      <w:r w:rsidRPr="00BB6B1A">
        <w:rPr>
          <w:rFonts w:ascii="Times New Roman" w:hAnsi="Times New Roman" w:cs="Times New Roman"/>
          <w:sz w:val="28"/>
          <w:szCs w:val="28"/>
        </w:rPr>
        <w:t xml:space="preserve"> Пролетарского городского поселения</w:t>
      </w:r>
    </w:p>
    <w:p w:rsidR="00AA4F93" w:rsidRPr="00BB6B1A" w:rsidRDefault="00AA4F93" w:rsidP="00BB6B1A">
      <w:pPr>
        <w:spacing w:after="0" w:line="240" w:lineRule="auto"/>
        <w:rPr>
          <w:rFonts w:ascii="Times New Roman" w:hAnsi="Times New Roman" w:cs="Times New Roman"/>
          <w:sz w:val="28"/>
          <w:szCs w:val="28"/>
        </w:rPr>
      </w:pPr>
      <w:r w:rsidRPr="00BB6B1A">
        <w:rPr>
          <w:rFonts w:ascii="Times New Roman" w:hAnsi="Times New Roman" w:cs="Times New Roman"/>
          <w:sz w:val="28"/>
          <w:szCs w:val="28"/>
        </w:rPr>
        <w:t>адрес редакции, издателя, типографии:  </w:t>
      </w:r>
      <w:r w:rsidRPr="00BB6B1A">
        <w:rPr>
          <w:rFonts w:ascii="Times New Roman" w:hAnsi="Times New Roman" w:cs="Times New Roman"/>
          <w:bCs/>
          <w:iCs/>
          <w:sz w:val="28"/>
          <w:szCs w:val="28"/>
        </w:rPr>
        <w:t>347540, Ростовская область, г</w:t>
      </w:r>
      <w:proofErr w:type="gramStart"/>
      <w:r w:rsidRPr="00BB6B1A">
        <w:rPr>
          <w:rFonts w:ascii="Times New Roman" w:hAnsi="Times New Roman" w:cs="Times New Roman"/>
          <w:bCs/>
          <w:iCs/>
          <w:sz w:val="28"/>
          <w:szCs w:val="28"/>
        </w:rPr>
        <w:t>.П</w:t>
      </w:r>
      <w:proofErr w:type="gramEnd"/>
      <w:r w:rsidRPr="00BB6B1A">
        <w:rPr>
          <w:rFonts w:ascii="Times New Roman" w:hAnsi="Times New Roman" w:cs="Times New Roman"/>
          <w:bCs/>
          <w:iCs/>
          <w:sz w:val="28"/>
          <w:szCs w:val="28"/>
        </w:rPr>
        <w:t>ролетарск, пер.Красный, 45</w:t>
      </w:r>
      <w:r w:rsidRPr="00BB6B1A">
        <w:rPr>
          <w:rFonts w:ascii="Times New Roman" w:hAnsi="Times New Roman" w:cs="Times New Roman"/>
          <w:bCs/>
          <w:sz w:val="28"/>
          <w:szCs w:val="28"/>
        </w:rPr>
        <w:t> </w:t>
      </w:r>
    </w:p>
    <w:p w:rsidR="00534937" w:rsidRPr="00BB6B1A" w:rsidRDefault="00AA4F93" w:rsidP="00BB6B1A">
      <w:pPr>
        <w:spacing w:after="0" w:line="240" w:lineRule="auto"/>
        <w:jc w:val="center"/>
        <w:rPr>
          <w:rFonts w:ascii="Times New Roman" w:hAnsi="Times New Roman" w:cs="Times New Roman"/>
          <w:sz w:val="32"/>
          <w:szCs w:val="32"/>
        </w:rPr>
      </w:pPr>
      <w:r w:rsidRPr="00BB6B1A">
        <w:rPr>
          <w:rFonts w:ascii="Times New Roman" w:hAnsi="Times New Roman" w:cs="Times New Roman"/>
          <w:b/>
          <w:bCs/>
          <w:sz w:val="32"/>
          <w:szCs w:val="32"/>
        </w:rPr>
        <w:t>Распространяется бесплатно</w:t>
      </w:r>
    </w:p>
    <w:p w:rsidR="00BB6B1A" w:rsidRDefault="00BB6B1A" w:rsidP="00BB6B1A">
      <w:pPr>
        <w:spacing w:after="0" w:line="240" w:lineRule="auto"/>
        <w:jc w:val="center"/>
        <w:rPr>
          <w:rFonts w:ascii="Times New Roman" w:hAnsi="Times New Roman" w:cs="Times New Roman"/>
          <w:sz w:val="28"/>
          <w:szCs w:val="28"/>
        </w:rPr>
      </w:pPr>
    </w:p>
    <w:p w:rsidR="00BB6B1A" w:rsidRDefault="00BB6B1A" w:rsidP="00BB6B1A">
      <w:pPr>
        <w:spacing w:after="0" w:line="240" w:lineRule="auto"/>
        <w:jc w:val="center"/>
        <w:rPr>
          <w:rFonts w:ascii="Times New Roman" w:hAnsi="Times New Roman" w:cs="Times New Roman"/>
          <w:sz w:val="28"/>
          <w:szCs w:val="28"/>
        </w:rPr>
      </w:pPr>
    </w:p>
    <w:p w:rsidR="00731738" w:rsidRPr="000D6E8A" w:rsidRDefault="00731738" w:rsidP="000D6E8A">
      <w:pPr>
        <w:spacing w:after="0" w:line="240" w:lineRule="auto"/>
        <w:jc w:val="center"/>
        <w:rPr>
          <w:rFonts w:ascii="Times New Roman" w:hAnsi="Times New Roman" w:cs="Times New Roman"/>
          <w:sz w:val="28"/>
          <w:szCs w:val="28"/>
        </w:rPr>
      </w:pPr>
    </w:p>
    <w:p w:rsidR="000D6E8A" w:rsidRPr="000D6E8A" w:rsidRDefault="000D6E8A" w:rsidP="000D6E8A">
      <w:pPr>
        <w:tabs>
          <w:tab w:val="left" w:pos="2580"/>
          <w:tab w:val="left" w:pos="3500"/>
          <w:tab w:val="left" w:pos="8100"/>
        </w:tabs>
        <w:spacing w:after="0" w:line="240" w:lineRule="auto"/>
        <w:ind w:left="-1418" w:right="283"/>
        <w:rPr>
          <w:rFonts w:ascii="Times New Roman" w:hAnsi="Times New Roman" w:cs="Times New Roman"/>
          <w:sz w:val="28"/>
          <w:szCs w:val="28"/>
        </w:rPr>
      </w:pPr>
      <w:r w:rsidRPr="000D6E8A">
        <w:rPr>
          <w:rFonts w:ascii="Times New Roman" w:hAnsi="Times New Roman" w:cs="Times New Roman"/>
          <w:i/>
          <w:sz w:val="28"/>
          <w:szCs w:val="28"/>
        </w:rPr>
        <w:lastRenderedPageBreak/>
        <w:tab/>
        <w:t xml:space="preserve">      </w:t>
      </w:r>
      <w:r w:rsidRPr="000D6E8A">
        <w:rPr>
          <w:rFonts w:ascii="Times New Roman" w:hAnsi="Times New Roman" w:cs="Times New Roman"/>
          <w:sz w:val="28"/>
          <w:szCs w:val="28"/>
        </w:rPr>
        <w:t xml:space="preserve">  РОССИЙСКАЯ ФЕДЕРАЦИЯ                                  </w:t>
      </w:r>
    </w:p>
    <w:p w:rsidR="000D6E8A" w:rsidRPr="000D6E8A" w:rsidRDefault="000D6E8A" w:rsidP="000D6E8A">
      <w:pPr>
        <w:tabs>
          <w:tab w:val="center" w:pos="4599"/>
          <w:tab w:val="left" w:pos="7620"/>
          <w:tab w:val="left" w:pos="9892"/>
        </w:tabs>
        <w:spacing w:after="0" w:line="240" w:lineRule="auto"/>
        <w:ind w:right="283"/>
        <w:rPr>
          <w:rFonts w:ascii="Times New Roman" w:hAnsi="Times New Roman" w:cs="Times New Roman"/>
          <w:b/>
          <w:sz w:val="28"/>
          <w:szCs w:val="28"/>
        </w:rPr>
      </w:pPr>
      <w:r w:rsidRPr="000D6E8A">
        <w:rPr>
          <w:rFonts w:ascii="Times New Roman" w:hAnsi="Times New Roman" w:cs="Times New Roman"/>
          <w:b/>
          <w:sz w:val="28"/>
          <w:szCs w:val="28"/>
        </w:rPr>
        <w:tab/>
        <w:t>АДМИНИСТРАЦИЯ</w:t>
      </w:r>
      <w:r w:rsidRPr="000D6E8A">
        <w:rPr>
          <w:rFonts w:ascii="Times New Roman" w:hAnsi="Times New Roman" w:cs="Times New Roman"/>
          <w:b/>
          <w:sz w:val="28"/>
          <w:szCs w:val="28"/>
        </w:rPr>
        <w:tab/>
        <w:t xml:space="preserve">     </w:t>
      </w:r>
    </w:p>
    <w:p w:rsidR="000D6E8A" w:rsidRPr="000D6E8A" w:rsidRDefault="000D6E8A" w:rsidP="000D6E8A">
      <w:pPr>
        <w:tabs>
          <w:tab w:val="left" w:pos="9892"/>
        </w:tabs>
        <w:spacing w:after="0" w:line="240" w:lineRule="auto"/>
        <w:ind w:right="283"/>
        <w:jc w:val="center"/>
        <w:rPr>
          <w:rFonts w:ascii="Times New Roman" w:hAnsi="Times New Roman" w:cs="Times New Roman"/>
          <w:b/>
          <w:sz w:val="28"/>
          <w:szCs w:val="28"/>
        </w:rPr>
      </w:pPr>
      <w:r w:rsidRPr="000D6E8A">
        <w:rPr>
          <w:rFonts w:ascii="Times New Roman" w:hAnsi="Times New Roman" w:cs="Times New Roman"/>
          <w:b/>
          <w:sz w:val="28"/>
          <w:szCs w:val="28"/>
        </w:rPr>
        <w:t>ПРОЛЕТАРСКОГО ГОРОДСКОГО ПОСЕЛЕНИЯ</w:t>
      </w:r>
    </w:p>
    <w:p w:rsidR="000D6E8A" w:rsidRPr="000D6E8A" w:rsidRDefault="000D6E8A" w:rsidP="000D6E8A">
      <w:pPr>
        <w:tabs>
          <w:tab w:val="left" w:pos="9892"/>
        </w:tabs>
        <w:spacing w:after="0" w:line="240" w:lineRule="auto"/>
        <w:ind w:right="283"/>
        <w:jc w:val="center"/>
        <w:rPr>
          <w:rFonts w:ascii="Times New Roman" w:hAnsi="Times New Roman" w:cs="Times New Roman"/>
          <w:b/>
          <w:sz w:val="28"/>
          <w:szCs w:val="28"/>
        </w:rPr>
      </w:pPr>
      <w:r w:rsidRPr="000D6E8A">
        <w:rPr>
          <w:rFonts w:ascii="Times New Roman" w:hAnsi="Times New Roman" w:cs="Times New Roman"/>
          <w:b/>
          <w:sz w:val="28"/>
          <w:szCs w:val="28"/>
        </w:rPr>
        <w:t>ПРОЛЕТАРСКОГО РАЙОНА</w:t>
      </w:r>
    </w:p>
    <w:p w:rsidR="000D6E8A" w:rsidRPr="000D6E8A" w:rsidRDefault="000D6E8A" w:rsidP="000D6E8A">
      <w:pPr>
        <w:tabs>
          <w:tab w:val="left" w:pos="9892"/>
        </w:tabs>
        <w:spacing w:after="0" w:line="240" w:lineRule="auto"/>
        <w:ind w:right="283"/>
        <w:jc w:val="center"/>
        <w:rPr>
          <w:rFonts w:ascii="Times New Roman" w:hAnsi="Times New Roman" w:cs="Times New Roman"/>
          <w:b/>
          <w:sz w:val="28"/>
          <w:szCs w:val="28"/>
        </w:rPr>
      </w:pPr>
      <w:r w:rsidRPr="000D6E8A">
        <w:rPr>
          <w:rFonts w:ascii="Times New Roman" w:hAnsi="Times New Roman" w:cs="Times New Roman"/>
          <w:b/>
          <w:sz w:val="28"/>
          <w:szCs w:val="28"/>
        </w:rPr>
        <w:t>РОСТОВСКОЙ ОБЛАСТИ</w:t>
      </w:r>
    </w:p>
    <w:p w:rsidR="000D6E8A" w:rsidRDefault="000D6E8A" w:rsidP="000D6E8A">
      <w:pPr>
        <w:pStyle w:val="ConsNonformat"/>
        <w:widowControl/>
        <w:jc w:val="center"/>
        <w:rPr>
          <w:rFonts w:ascii="Times New Roman" w:hAnsi="Times New Roman" w:cs="Times New Roman"/>
          <w:b/>
          <w:sz w:val="28"/>
          <w:szCs w:val="28"/>
        </w:rPr>
      </w:pPr>
      <w:r w:rsidRPr="000D6E8A">
        <w:rPr>
          <w:rFonts w:ascii="Times New Roman" w:hAnsi="Times New Roman" w:cs="Times New Roman"/>
          <w:b/>
          <w:sz w:val="28"/>
          <w:szCs w:val="28"/>
        </w:rPr>
        <w:t>ПОСТАНОВЛЕНИЕ</w:t>
      </w:r>
    </w:p>
    <w:p w:rsidR="000D6E8A" w:rsidRPr="000D6E8A" w:rsidRDefault="000D6E8A" w:rsidP="000D6E8A">
      <w:pPr>
        <w:pStyle w:val="ConsNonformat"/>
        <w:widowControl/>
        <w:jc w:val="center"/>
        <w:rPr>
          <w:rFonts w:ascii="Times New Roman" w:hAnsi="Times New Roman" w:cs="Times New Roman"/>
          <w:sz w:val="28"/>
          <w:szCs w:val="28"/>
        </w:rPr>
      </w:pPr>
      <w:r>
        <w:rPr>
          <w:rFonts w:ascii="Times New Roman" w:hAnsi="Times New Roman" w:cs="Times New Roman"/>
          <w:sz w:val="28"/>
          <w:szCs w:val="28"/>
        </w:rPr>
        <w:t>№ 58 от 09.12.2019</w:t>
      </w:r>
    </w:p>
    <w:p w:rsidR="000D6E8A" w:rsidRPr="000D6E8A" w:rsidRDefault="000D6E8A" w:rsidP="000D6E8A">
      <w:pPr>
        <w:tabs>
          <w:tab w:val="left" w:pos="9892"/>
        </w:tabs>
        <w:spacing w:after="0" w:line="240" w:lineRule="auto"/>
        <w:ind w:right="283"/>
        <w:jc w:val="center"/>
        <w:rPr>
          <w:rFonts w:ascii="Times New Roman" w:hAnsi="Times New Roman" w:cs="Times New Roman"/>
          <w:b/>
          <w:sz w:val="28"/>
          <w:szCs w:val="28"/>
        </w:rPr>
      </w:pPr>
    </w:p>
    <w:p w:rsidR="000D6E8A" w:rsidRPr="000D6E8A" w:rsidRDefault="000D6E8A" w:rsidP="000D6E8A">
      <w:pPr>
        <w:pStyle w:val="ConsTitle"/>
        <w:widowControl/>
        <w:jc w:val="both"/>
        <w:rPr>
          <w:rFonts w:ascii="Times New Roman" w:hAnsi="Times New Roman" w:cs="Times New Roman"/>
          <w:b w:val="0"/>
          <w:sz w:val="28"/>
          <w:szCs w:val="28"/>
        </w:rPr>
      </w:pPr>
      <w:r>
        <w:rPr>
          <w:rFonts w:ascii="Times New Roman" w:hAnsi="Times New Roman" w:cs="Times New Roman"/>
          <w:b w:val="0"/>
          <w:sz w:val="28"/>
          <w:szCs w:val="28"/>
        </w:rPr>
        <w:t xml:space="preserve"> </w:t>
      </w:r>
    </w:p>
    <w:p w:rsidR="000D6E8A" w:rsidRPr="000D6E8A" w:rsidRDefault="000D6E8A" w:rsidP="000D6E8A">
      <w:pPr>
        <w:pStyle w:val="ConsNonformat"/>
        <w:widowControl/>
        <w:rPr>
          <w:rFonts w:ascii="Times New Roman" w:hAnsi="Times New Roman" w:cs="Times New Roman"/>
          <w:sz w:val="28"/>
          <w:szCs w:val="28"/>
        </w:rPr>
      </w:pPr>
      <w:r w:rsidRPr="000D6E8A">
        <w:rPr>
          <w:rFonts w:ascii="Times New Roman" w:hAnsi="Times New Roman" w:cs="Times New Roman"/>
          <w:sz w:val="28"/>
          <w:szCs w:val="28"/>
        </w:rPr>
        <w:t xml:space="preserve">О мерах по обеспечению </w:t>
      </w:r>
    </w:p>
    <w:p w:rsidR="000D6E8A" w:rsidRPr="000D6E8A" w:rsidRDefault="000D6E8A" w:rsidP="000D6E8A">
      <w:pPr>
        <w:pStyle w:val="ConsNonformat"/>
        <w:widowControl/>
        <w:rPr>
          <w:rFonts w:ascii="Times New Roman" w:hAnsi="Times New Roman" w:cs="Times New Roman"/>
          <w:sz w:val="28"/>
          <w:szCs w:val="28"/>
        </w:rPr>
      </w:pPr>
      <w:r w:rsidRPr="000D6E8A">
        <w:rPr>
          <w:rFonts w:ascii="Times New Roman" w:hAnsi="Times New Roman" w:cs="Times New Roman"/>
          <w:sz w:val="28"/>
          <w:szCs w:val="28"/>
        </w:rPr>
        <w:t xml:space="preserve">безопасности в местах </w:t>
      </w:r>
      <w:proofErr w:type="gramStart"/>
      <w:r w:rsidRPr="000D6E8A">
        <w:rPr>
          <w:rFonts w:ascii="Times New Roman" w:hAnsi="Times New Roman" w:cs="Times New Roman"/>
          <w:sz w:val="28"/>
          <w:szCs w:val="28"/>
        </w:rPr>
        <w:t>массового</w:t>
      </w:r>
      <w:proofErr w:type="gramEnd"/>
      <w:r w:rsidRPr="000D6E8A">
        <w:rPr>
          <w:rFonts w:ascii="Times New Roman" w:hAnsi="Times New Roman" w:cs="Times New Roman"/>
          <w:sz w:val="28"/>
          <w:szCs w:val="28"/>
        </w:rPr>
        <w:t xml:space="preserve"> </w:t>
      </w:r>
    </w:p>
    <w:p w:rsidR="000D6E8A" w:rsidRPr="000D6E8A" w:rsidRDefault="000D6E8A" w:rsidP="000D6E8A">
      <w:pPr>
        <w:pStyle w:val="ConsNonformat"/>
        <w:widowControl/>
        <w:rPr>
          <w:rFonts w:ascii="Times New Roman" w:hAnsi="Times New Roman" w:cs="Times New Roman"/>
          <w:sz w:val="28"/>
          <w:szCs w:val="28"/>
        </w:rPr>
      </w:pPr>
      <w:r w:rsidRPr="000D6E8A">
        <w:rPr>
          <w:rFonts w:ascii="Times New Roman" w:hAnsi="Times New Roman" w:cs="Times New Roman"/>
          <w:sz w:val="28"/>
          <w:szCs w:val="28"/>
        </w:rPr>
        <w:t xml:space="preserve">пребывания людей и </w:t>
      </w:r>
      <w:proofErr w:type="gramStart"/>
      <w:r w:rsidRPr="000D6E8A">
        <w:rPr>
          <w:rFonts w:ascii="Times New Roman" w:hAnsi="Times New Roman" w:cs="Times New Roman"/>
          <w:sz w:val="28"/>
          <w:szCs w:val="28"/>
        </w:rPr>
        <w:t>бесперебойной</w:t>
      </w:r>
      <w:proofErr w:type="gramEnd"/>
      <w:r w:rsidRPr="000D6E8A">
        <w:rPr>
          <w:rFonts w:ascii="Times New Roman" w:hAnsi="Times New Roman" w:cs="Times New Roman"/>
          <w:sz w:val="28"/>
          <w:szCs w:val="28"/>
        </w:rPr>
        <w:t xml:space="preserve"> </w:t>
      </w:r>
    </w:p>
    <w:p w:rsidR="000D6E8A" w:rsidRPr="000D6E8A" w:rsidRDefault="000D6E8A" w:rsidP="000D6E8A">
      <w:pPr>
        <w:pStyle w:val="ConsNonformat"/>
        <w:widowControl/>
        <w:rPr>
          <w:rFonts w:ascii="Times New Roman" w:hAnsi="Times New Roman" w:cs="Times New Roman"/>
          <w:sz w:val="28"/>
          <w:szCs w:val="28"/>
        </w:rPr>
      </w:pPr>
      <w:r w:rsidRPr="000D6E8A">
        <w:rPr>
          <w:rFonts w:ascii="Times New Roman" w:hAnsi="Times New Roman" w:cs="Times New Roman"/>
          <w:sz w:val="28"/>
          <w:szCs w:val="28"/>
        </w:rPr>
        <w:t>работы городских служб жизнеобеспечения</w:t>
      </w:r>
    </w:p>
    <w:p w:rsidR="000D6E8A" w:rsidRPr="000D6E8A" w:rsidRDefault="000D6E8A" w:rsidP="000D6E8A">
      <w:pPr>
        <w:pStyle w:val="ConsNonformat"/>
        <w:widowControl/>
        <w:rPr>
          <w:rFonts w:ascii="Times New Roman" w:hAnsi="Times New Roman" w:cs="Times New Roman"/>
          <w:sz w:val="28"/>
          <w:szCs w:val="28"/>
        </w:rPr>
      </w:pPr>
      <w:r w:rsidRPr="000D6E8A">
        <w:rPr>
          <w:rFonts w:ascii="Times New Roman" w:hAnsi="Times New Roman" w:cs="Times New Roman"/>
          <w:sz w:val="28"/>
          <w:szCs w:val="28"/>
        </w:rPr>
        <w:t xml:space="preserve">в период Новогодних и Рождественских мероприятий  </w:t>
      </w:r>
    </w:p>
    <w:p w:rsidR="000D6E8A" w:rsidRDefault="000D6E8A" w:rsidP="000D6E8A">
      <w:pPr>
        <w:pStyle w:val="ConsNonformat"/>
        <w:widowControl/>
        <w:rPr>
          <w:rFonts w:ascii="Times New Roman" w:hAnsi="Times New Roman" w:cs="Times New Roman"/>
          <w:sz w:val="28"/>
          <w:szCs w:val="28"/>
        </w:rPr>
      </w:pPr>
      <w:r w:rsidRPr="000D6E8A">
        <w:rPr>
          <w:rFonts w:ascii="Times New Roman" w:hAnsi="Times New Roman" w:cs="Times New Roman"/>
          <w:sz w:val="28"/>
          <w:szCs w:val="28"/>
        </w:rPr>
        <w:t>на территории Пролетарского городского поселения</w:t>
      </w:r>
    </w:p>
    <w:p w:rsidR="000D6E8A" w:rsidRPr="000D6E8A" w:rsidRDefault="000D6E8A" w:rsidP="000D6E8A">
      <w:pPr>
        <w:pStyle w:val="ConsNonformat"/>
        <w:widowControl/>
        <w:rPr>
          <w:rFonts w:ascii="Times New Roman" w:hAnsi="Times New Roman" w:cs="Times New Roman"/>
          <w:sz w:val="28"/>
          <w:szCs w:val="28"/>
        </w:rPr>
      </w:pPr>
    </w:p>
    <w:p w:rsidR="000D6E8A" w:rsidRPr="000D6E8A" w:rsidRDefault="000D6E8A" w:rsidP="000D6E8A">
      <w:pPr>
        <w:pStyle w:val="ConsNonformat"/>
        <w:widowControl/>
        <w:ind w:firstLine="708"/>
        <w:jc w:val="both"/>
        <w:rPr>
          <w:rFonts w:ascii="Times New Roman" w:hAnsi="Times New Roman" w:cs="Times New Roman"/>
          <w:sz w:val="28"/>
          <w:szCs w:val="28"/>
        </w:rPr>
      </w:pPr>
      <w:proofErr w:type="gramStart"/>
      <w:r w:rsidRPr="000D6E8A">
        <w:rPr>
          <w:rFonts w:ascii="Times New Roman" w:hAnsi="Times New Roman" w:cs="Times New Roman"/>
          <w:sz w:val="28"/>
          <w:szCs w:val="28"/>
        </w:rPr>
        <w:t xml:space="preserve">Во исполнение постановления Администрации РО от 15.10.2004 №409 «О дополнительных мерах по обеспечению безопасности на объектах социальной сферы и жизнеобеспечения, а также в местах массового пребывания людей», решениями заседания рабочей группы Правительства Ростовской области  «Профилактика террористических угроз в местах массового нахождения граждан», а также в связи с проведением праздничных Новогодних и Рождественских  мероприятий </w:t>
      </w:r>
      <w:proofErr w:type="gramEnd"/>
    </w:p>
    <w:p w:rsidR="000D6E8A" w:rsidRPr="000D6E8A" w:rsidRDefault="000D6E8A" w:rsidP="000D6E8A">
      <w:pPr>
        <w:pStyle w:val="ConsNonformat"/>
        <w:widowControl/>
        <w:ind w:firstLine="708"/>
        <w:jc w:val="both"/>
        <w:rPr>
          <w:rFonts w:ascii="Times New Roman" w:hAnsi="Times New Roman" w:cs="Times New Roman"/>
          <w:sz w:val="28"/>
          <w:szCs w:val="28"/>
        </w:rPr>
      </w:pP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ab/>
        <w:t xml:space="preserve">                           ПОСТАНОВЛЯЮ:</w:t>
      </w:r>
    </w:p>
    <w:p w:rsidR="000D6E8A" w:rsidRPr="000D6E8A" w:rsidRDefault="000D6E8A" w:rsidP="000D6E8A">
      <w:pPr>
        <w:pStyle w:val="ConsNonformat"/>
        <w:widowControl/>
        <w:ind w:firstLine="708"/>
        <w:jc w:val="both"/>
        <w:rPr>
          <w:rFonts w:ascii="Times New Roman" w:hAnsi="Times New Roman" w:cs="Times New Roman"/>
          <w:sz w:val="28"/>
          <w:szCs w:val="28"/>
        </w:rPr>
      </w:pPr>
      <w:r w:rsidRPr="000D6E8A">
        <w:rPr>
          <w:rFonts w:ascii="Times New Roman" w:hAnsi="Times New Roman" w:cs="Times New Roman"/>
          <w:sz w:val="28"/>
          <w:szCs w:val="28"/>
        </w:rPr>
        <w:t xml:space="preserve"> </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1.На период с 30.12.2019г.   по 08.01.2020г. назначить ответственных дежурных из числа работников администрации поселения для </w:t>
      </w:r>
      <w:proofErr w:type="gramStart"/>
      <w:r w:rsidRPr="000D6E8A">
        <w:rPr>
          <w:rFonts w:ascii="Times New Roman" w:hAnsi="Times New Roman" w:cs="Times New Roman"/>
          <w:sz w:val="28"/>
          <w:szCs w:val="28"/>
        </w:rPr>
        <w:t>контроля за</w:t>
      </w:r>
      <w:proofErr w:type="gramEnd"/>
      <w:r w:rsidRPr="000D6E8A">
        <w:rPr>
          <w:rFonts w:ascii="Times New Roman" w:hAnsi="Times New Roman" w:cs="Times New Roman"/>
          <w:sz w:val="28"/>
          <w:szCs w:val="28"/>
        </w:rPr>
        <w:t xml:space="preserve"> ситуацией на территории города (Приложение №1).</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2. Назначить </w:t>
      </w:r>
      <w:proofErr w:type="gramStart"/>
      <w:r w:rsidRPr="000D6E8A">
        <w:rPr>
          <w:rFonts w:ascii="Times New Roman" w:hAnsi="Times New Roman" w:cs="Times New Roman"/>
          <w:sz w:val="28"/>
          <w:szCs w:val="28"/>
        </w:rPr>
        <w:t>ответственными</w:t>
      </w:r>
      <w:proofErr w:type="gramEnd"/>
      <w:r w:rsidRPr="000D6E8A">
        <w:rPr>
          <w:rFonts w:ascii="Times New Roman" w:hAnsi="Times New Roman" w:cs="Times New Roman"/>
          <w:sz w:val="28"/>
          <w:szCs w:val="28"/>
        </w:rPr>
        <w:t xml:space="preserve"> за проведение общегородских праздничных мероприятий с массовым пребыванием людей:</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31.12.2019г. площадь города (пер. Красный, ул. Ленина) с 18.00 до 21.00 часов театрализованное представление «В день последний декабря, поздравляем вас друзья»,</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07.01.2020г. площадь города (пер. Красный, ул. Ленина) с 11.00 до 13.00 часов проведение концерта «Рождественские  встречи»</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 ст. инспектор ГО и ЧС Пролетарского городского поселения  Козлов В.А. (противопожарная безопасность, фейерверк);</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 зам. Главы Администрации Пролетарского городского поселения Епифанов А.А.(обеспечение общественного порядка, вопросы антитеррора, работа ДНД).</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3. На период проведения Новогодних и Рождественских мероприятий на территории Пролетарского городского поселения в учреждениях  отдела  культуры Пролетарского района назначить ответственных:</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 директор МБУК ДК «Орион» Пономарёву Н.Н. (по согласованию). </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4. Руководителям: </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lastRenderedPageBreak/>
        <w:t xml:space="preserve">         - МУП «ЖЭУ» (Кадочников Р.А.),</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 МУП «Чистый город» (Рыбалка Н.В.),</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         - МУП «Тепловые сети» (Ерёменко Е.Н.),</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организовать бесперебойную работу своих предприятий в период Новогодних Рождественских праздников  с 30.12.2019г. по 08.01.2020г. В срок до 20.12.2019г. приказами по предприятиям назначить ответственных дежурных на этот период, закрепить дежурные автомашины, обеспечить их заправку, определить состав аварийных групп для ликвидации последствий возможных аварийных и чрезвычайных ситуаций.  </w:t>
      </w:r>
    </w:p>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         5.Руководителям предприятий, организаций, учреждений, где будут проводиться праздничные мероприятия с массовым пребыванием людей, обеспечить пожарную безопасность на вверенных объектах в период празднования Нового года и Рождества Христова, а именно:</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5.1. Рассмотреть состояние работы по устранению недостатков в  противопожарной безопасности объектов, указанных в предписаниях органов государственного пожарного надзора.</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5.2. Провести профилактический осмотр и ремонт электрических сетей и электрооборудования.</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5.3.Запретить использование кустарных и бытовых электронагревательных приборов в производственных и складских помещениях, а также отопительных приборов, не имеющих терморегуляторов.</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5.4. Запретить производство газо-электросварочных и других пожароопасных работ без оформления наряда-допуска на выполнение этих работ повышенной опасности. Издать приказы, определяющие порядок производства этих работ, а также порядок осмотра помещений по окончании рабочего дня с периодическим обходом ночной сторожевой охраны, режим и места для курения.</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5.5. Убрать огнетушители в отапливаемые помещения, с указанием на пожарных щитах мест их хранения. Утеплить гидранты и пожарные водоёмы, оборудовать их световыми указателями, регулярно очищать подъезды к ним.</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5.6. Провести планово-профилактические осмотры и ремонты систем автоматической противопожарной защиты.</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5.7. Организовать проверку систем отопления, внутреннего и наружного противопожарного водоснабжения.</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5.8. Запретить использование открытого огня для отогрева замёрзших систем теплоснабжения.</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5.9. Провести осмотр и ремонт отопительных печей, котлов и их дымоходов.</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5.10. Обеспечить безопасность людей в зданиях путём приведения в надлежащее состояние путей эвакуации.</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5.11. Произвести практическую отработку планов эвакуации людей и материальных ценностей на случай возникновения пожара. Объекты с ночным и круглосуточным пребыванием людей обеспечить аварийным освещением, электрическими фонарями.</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 xml:space="preserve">5.12. Очистить чердачные и подвальные помещения, пути эвакуации и территории от горючих материалов, двери на чердаки и в подвальные </w:t>
      </w:r>
      <w:r w:rsidRPr="000D6E8A">
        <w:rPr>
          <w:rFonts w:ascii="Times New Roman" w:hAnsi="Times New Roman" w:cs="Times New Roman"/>
          <w:sz w:val="28"/>
          <w:szCs w:val="28"/>
        </w:rPr>
        <w:lastRenderedPageBreak/>
        <w:t xml:space="preserve">помещения содержать </w:t>
      </w:r>
      <w:proofErr w:type="gramStart"/>
      <w:r w:rsidRPr="000D6E8A">
        <w:rPr>
          <w:rFonts w:ascii="Times New Roman" w:hAnsi="Times New Roman" w:cs="Times New Roman"/>
          <w:sz w:val="28"/>
          <w:szCs w:val="28"/>
        </w:rPr>
        <w:t>закрытыми</w:t>
      </w:r>
      <w:proofErr w:type="gramEnd"/>
      <w:r w:rsidRPr="000D6E8A">
        <w:rPr>
          <w:rFonts w:ascii="Times New Roman" w:hAnsi="Times New Roman" w:cs="Times New Roman"/>
          <w:sz w:val="28"/>
          <w:szCs w:val="28"/>
        </w:rPr>
        <w:t xml:space="preserve"> на замки. Запретить сжигание отходов на прилегающих территориях.</w:t>
      </w:r>
    </w:p>
    <w:p w:rsidR="000D6E8A" w:rsidRPr="000D6E8A" w:rsidRDefault="000D6E8A" w:rsidP="000D6E8A">
      <w:pPr>
        <w:spacing w:after="0" w:line="240" w:lineRule="auto"/>
        <w:ind w:left="737"/>
        <w:jc w:val="both"/>
        <w:rPr>
          <w:rFonts w:ascii="Times New Roman" w:hAnsi="Times New Roman" w:cs="Times New Roman"/>
          <w:sz w:val="28"/>
          <w:szCs w:val="28"/>
        </w:rPr>
      </w:pPr>
      <w:r w:rsidRPr="000D6E8A">
        <w:rPr>
          <w:rFonts w:ascii="Times New Roman" w:hAnsi="Times New Roman" w:cs="Times New Roman"/>
          <w:sz w:val="28"/>
          <w:szCs w:val="28"/>
        </w:rPr>
        <w:t>6. Принять исчерпывающие меры по обеспечению пожарной безопасности в период проведения праздничных мероприятий:</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6.1. Использовать помещения, обеспеченные не менее чем двумя эвакуационными выходами, отвечающими требованиям норм проектирования, не имеющие на окнах решеток и расположенные не выше 2 этажа в зданиях с горючими перекрытиями.</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6.2. Ёлки устанавливать на устойчивом основании и с таким расчётом, чтобы ветви не касались стен и потолка.</w:t>
      </w:r>
    </w:p>
    <w:p w:rsidR="000D6E8A" w:rsidRPr="000D6E8A" w:rsidRDefault="000D6E8A" w:rsidP="000D6E8A">
      <w:pPr>
        <w:tabs>
          <w:tab w:val="left" w:pos="1260"/>
        </w:tabs>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6.3. При отсутствии в помещении электрического освещения мероприятия  у ёлки проводить только в светлое время суток.</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6.4. Иллюминацию выполнить с соблюдением правил устройства электроустановок. При использовании электрической осветительной сети без понижающего трансформатора на ёлке применять гирлянды только с последовательным включением лампочек напряжением до 12В (мощность лампочек не должна превышать 25Вт).</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6.5. При обнаружении неисправности в иллюминации (нагрев проводов, мигание лампочек, искрение и т. п.) немедленно произвести обесточивание.</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6.6. Запретить:</w:t>
      </w:r>
    </w:p>
    <w:p w:rsidR="000D6E8A" w:rsidRPr="000D6E8A" w:rsidRDefault="000D6E8A" w:rsidP="000D6E8A">
      <w:pPr>
        <w:numPr>
          <w:ilvl w:val="0"/>
          <w:numId w:val="7"/>
        </w:numPr>
        <w:tabs>
          <w:tab w:val="num" w:pos="0"/>
        </w:tabs>
        <w:spacing w:after="0" w:line="240" w:lineRule="auto"/>
        <w:ind w:left="0" w:firstLine="720"/>
        <w:jc w:val="both"/>
        <w:rPr>
          <w:rFonts w:ascii="Times New Roman" w:hAnsi="Times New Roman" w:cs="Times New Roman"/>
          <w:sz w:val="28"/>
          <w:szCs w:val="28"/>
        </w:rPr>
      </w:pPr>
      <w:r w:rsidRPr="000D6E8A">
        <w:rPr>
          <w:rFonts w:ascii="Times New Roman" w:hAnsi="Times New Roman" w:cs="Times New Roman"/>
          <w:sz w:val="28"/>
          <w:szCs w:val="28"/>
        </w:rPr>
        <w:t>проведение праздничных мероприятий при запертых распашных решетках на окнах помещений, в которых они проводятся;</w:t>
      </w:r>
    </w:p>
    <w:p w:rsidR="000D6E8A" w:rsidRPr="000D6E8A" w:rsidRDefault="000D6E8A" w:rsidP="000D6E8A">
      <w:pPr>
        <w:numPr>
          <w:ilvl w:val="0"/>
          <w:numId w:val="7"/>
        </w:numPr>
        <w:tabs>
          <w:tab w:val="num" w:pos="0"/>
        </w:tabs>
        <w:spacing w:after="0" w:line="240" w:lineRule="auto"/>
        <w:ind w:left="0" w:firstLine="720"/>
        <w:jc w:val="both"/>
        <w:rPr>
          <w:rFonts w:ascii="Times New Roman" w:hAnsi="Times New Roman" w:cs="Times New Roman"/>
          <w:sz w:val="28"/>
          <w:szCs w:val="28"/>
        </w:rPr>
      </w:pPr>
      <w:r w:rsidRPr="000D6E8A">
        <w:rPr>
          <w:rFonts w:ascii="Times New Roman" w:hAnsi="Times New Roman" w:cs="Times New Roman"/>
          <w:sz w:val="28"/>
          <w:szCs w:val="28"/>
        </w:rPr>
        <w:t>применять дуговые прожекторы, свечи и хлопушки, устраивать фейерверки и другие световые пожароопасные эффекты, которые могут привести к пожару;</w:t>
      </w:r>
    </w:p>
    <w:p w:rsidR="000D6E8A" w:rsidRPr="000D6E8A" w:rsidRDefault="000D6E8A" w:rsidP="000D6E8A">
      <w:pPr>
        <w:numPr>
          <w:ilvl w:val="0"/>
          <w:numId w:val="7"/>
        </w:numPr>
        <w:tabs>
          <w:tab w:val="num" w:pos="0"/>
        </w:tabs>
        <w:spacing w:after="0" w:line="240" w:lineRule="auto"/>
        <w:ind w:left="0" w:firstLine="720"/>
        <w:jc w:val="both"/>
        <w:rPr>
          <w:rFonts w:ascii="Times New Roman" w:hAnsi="Times New Roman" w:cs="Times New Roman"/>
          <w:sz w:val="28"/>
          <w:szCs w:val="28"/>
        </w:rPr>
      </w:pPr>
      <w:r w:rsidRPr="000D6E8A">
        <w:rPr>
          <w:rFonts w:ascii="Times New Roman" w:hAnsi="Times New Roman" w:cs="Times New Roman"/>
          <w:sz w:val="28"/>
          <w:szCs w:val="28"/>
        </w:rPr>
        <w:t>украшать ёлку целлулоидными игрушками, а также марлей и ватой, не пропитанными огнезащитными составами;</w:t>
      </w:r>
    </w:p>
    <w:p w:rsidR="000D6E8A" w:rsidRPr="000D6E8A" w:rsidRDefault="000D6E8A" w:rsidP="000D6E8A">
      <w:pPr>
        <w:numPr>
          <w:ilvl w:val="0"/>
          <w:numId w:val="7"/>
        </w:numPr>
        <w:tabs>
          <w:tab w:val="num" w:pos="0"/>
        </w:tabs>
        <w:spacing w:after="0" w:line="240" w:lineRule="auto"/>
        <w:ind w:left="0" w:firstLine="720"/>
        <w:jc w:val="both"/>
        <w:rPr>
          <w:rFonts w:ascii="Times New Roman" w:hAnsi="Times New Roman" w:cs="Times New Roman"/>
          <w:sz w:val="28"/>
          <w:szCs w:val="28"/>
        </w:rPr>
      </w:pPr>
      <w:r w:rsidRPr="000D6E8A">
        <w:rPr>
          <w:rFonts w:ascii="Times New Roman" w:hAnsi="Times New Roman" w:cs="Times New Roman"/>
          <w:sz w:val="28"/>
          <w:szCs w:val="28"/>
        </w:rPr>
        <w:t>одевать детей в костюмы из легкогорючих материалов;</w:t>
      </w:r>
    </w:p>
    <w:p w:rsidR="000D6E8A" w:rsidRPr="000D6E8A" w:rsidRDefault="000D6E8A" w:rsidP="000D6E8A">
      <w:pPr>
        <w:numPr>
          <w:ilvl w:val="0"/>
          <w:numId w:val="7"/>
        </w:numPr>
        <w:tabs>
          <w:tab w:val="num" w:pos="0"/>
        </w:tabs>
        <w:spacing w:after="0" w:line="240" w:lineRule="auto"/>
        <w:ind w:left="0" w:firstLine="720"/>
        <w:jc w:val="both"/>
        <w:rPr>
          <w:rFonts w:ascii="Times New Roman" w:hAnsi="Times New Roman" w:cs="Times New Roman"/>
          <w:sz w:val="28"/>
          <w:szCs w:val="28"/>
        </w:rPr>
      </w:pPr>
      <w:r w:rsidRPr="000D6E8A">
        <w:rPr>
          <w:rFonts w:ascii="Times New Roman" w:hAnsi="Times New Roman" w:cs="Times New Roman"/>
          <w:sz w:val="28"/>
          <w:szCs w:val="28"/>
        </w:rPr>
        <w:t>проводить огневые, покрасочные и другие пожароопасные и взрывоопасные работы;</w:t>
      </w:r>
    </w:p>
    <w:p w:rsidR="000D6E8A" w:rsidRPr="000D6E8A" w:rsidRDefault="000D6E8A" w:rsidP="000D6E8A">
      <w:pPr>
        <w:numPr>
          <w:ilvl w:val="0"/>
          <w:numId w:val="7"/>
        </w:numPr>
        <w:tabs>
          <w:tab w:val="num" w:pos="0"/>
        </w:tabs>
        <w:spacing w:after="0" w:line="240" w:lineRule="auto"/>
        <w:ind w:left="0" w:firstLine="720"/>
        <w:jc w:val="both"/>
        <w:rPr>
          <w:rFonts w:ascii="Times New Roman" w:hAnsi="Times New Roman" w:cs="Times New Roman"/>
          <w:sz w:val="28"/>
          <w:szCs w:val="28"/>
        </w:rPr>
      </w:pPr>
      <w:r w:rsidRPr="000D6E8A">
        <w:rPr>
          <w:rFonts w:ascii="Times New Roman" w:hAnsi="Times New Roman" w:cs="Times New Roman"/>
          <w:sz w:val="28"/>
          <w:szCs w:val="28"/>
        </w:rPr>
        <w:t>использовать ставни для затемнения помещений;</w:t>
      </w:r>
    </w:p>
    <w:p w:rsidR="000D6E8A" w:rsidRPr="000D6E8A" w:rsidRDefault="000D6E8A" w:rsidP="000D6E8A">
      <w:pPr>
        <w:numPr>
          <w:ilvl w:val="0"/>
          <w:numId w:val="7"/>
        </w:numPr>
        <w:tabs>
          <w:tab w:val="num" w:pos="0"/>
        </w:tabs>
        <w:spacing w:after="0" w:line="240" w:lineRule="auto"/>
        <w:ind w:left="0" w:firstLine="720"/>
        <w:jc w:val="both"/>
        <w:rPr>
          <w:rFonts w:ascii="Times New Roman" w:hAnsi="Times New Roman" w:cs="Times New Roman"/>
          <w:sz w:val="28"/>
          <w:szCs w:val="28"/>
        </w:rPr>
      </w:pPr>
      <w:r w:rsidRPr="000D6E8A">
        <w:rPr>
          <w:rFonts w:ascii="Times New Roman" w:hAnsi="Times New Roman" w:cs="Times New Roman"/>
          <w:sz w:val="28"/>
          <w:szCs w:val="28"/>
        </w:rPr>
        <w:t>уменьшать ширину проходов между рядами и устанавливать в проходах дополнительные кресла;</w:t>
      </w:r>
    </w:p>
    <w:p w:rsidR="000D6E8A" w:rsidRPr="000D6E8A" w:rsidRDefault="000D6E8A" w:rsidP="000D6E8A">
      <w:pPr>
        <w:numPr>
          <w:ilvl w:val="0"/>
          <w:numId w:val="7"/>
        </w:numPr>
        <w:tabs>
          <w:tab w:val="num" w:pos="0"/>
        </w:tabs>
        <w:spacing w:after="0" w:line="240" w:lineRule="auto"/>
        <w:ind w:left="0" w:firstLine="720"/>
        <w:jc w:val="both"/>
        <w:rPr>
          <w:rFonts w:ascii="Times New Roman" w:hAnsi="Times New Roman" w:cs="Times New Roman"/>
          <w:sz w:val="28"/>
          <w:szCs w:val="28"/>
        </w:rPr>
      </w:pPr>
      <w:r w:rsidRPr="000D6E8A">
        <w:rPr>
          <w:rFonts w:ascii="Times New Roman" w:hAnsi="Times New Roman" w:cs="Times New Roman"/>
          <w:sz w:val="28"/>
          <w:szCs w:val="28"/>
        </w:rPr>
        <w:t>полностью гасить свет в помещении во время спектаклей или представлений;</w:t>
      </w:r>
    </w:p>
    <w:p w:rsidR="000D6E8A" w:rsidRPr="000D6E8A" w:rsidRDefault="000D6E8A" w:rsidP="000D6E8A">
      <w:pPr>
        <w:numPr>
          <w:ilvl w:val="0"/>
          <w:numId w:val="7"/>
        </w:numPr>
        <w:tabs>
          <w:tab w:val="num" w:pos="0"/>
        </w:tabs>
        <w:spacing w:after="0" w:line="240" w:lineRule="auto"/>
        <w:ind w:left="0" w:firstLine="720"/>
        <w:jc w:val="both"/>
        <w:rPr>
          <w:rFonts w:ascii="Times New Roman" w:hAnsi="Times New Roman" w:cs="Times New Roman"/>
          <w:sz w:val="28"/>
          <w:szCs w:val="28"/>
        </w:rPr>
      </w:pPr>
      <w:r w:rsidRPr="000D6E8A">
        <w:rPr>
          <w:rFonts w:ascii="Times New Roman" w:hAnsi="Times New Roman" w:cs="Times New Roman"/>
          <w:sz w:val="28"/>
          <w:szCs w:val="28"/>
        </w:rPr>
        <w:t>допускать заполнение помещений людьми сверх установленной нормы.</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 xml:space="preserve">6.7. На время проведения мероприятий организовать дежурство на сцене и в зальных помещениях ответственных лиц, членов добровольных пожарных формирований или работников пожарной охраны предприятия. </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6.8. До начала проведения праздничных мероприятий организовать обучение ответственных сотрудников.</w:t>
      </w:r>
    </w:p>
    <w:p w:rsidR="000D6E8A" w:rsidRPr="000D6E8A" w:rsidRDefault="000D6E8A" w:rsidP="000D6E8A">
      <w:pPr>
        <w:spacing w:after="0" w:line="240" w:lineRule="auto"/>
        <w:ind w:firstLine="720"/>
        <w:jc w:val="both"/>
        <w:rPr>
          <w:rFonts w:ascii="Times New Roman" w:hAnsi="Times New Roman" w:cs="Times New Roman"/>
          <w:sz w:val="28"/>
          <w:szCs w:val="28"/>
        </w:rPr>
      </w:pPr>
      <w:r w:rsidRPr="000D6E8A">
        <w:rPr>
          <w:rFonts w:ascii="Times New Roman" w:hAnsi="Times New Roman" w:cs="Times New Roman"/>
          <w:sz w:val="28"/>
          <w:szCs w:val="28"/>
        </w:rPr>
        <w:t>7. В случае возникновения аварийных или чрезвычайных ситуаций дежурным по администрации и ответственным лицам информировать соответствующие службы, Главу Администрации Пролетарского городского поселения.</w:t>
      </w:r>
    </w:p>
    <w:p w:rsidR="000D6E8A" w:rsidRPr="000D6E8A" w:rsidRDefault="000D6E8A" w:rsidP="000D6E8A">
      <w:pPr>
        <w:spacing w:after="0" w:line="240" w:lineRule="auto"/>
        <w:ind w:firstLine="708"/>
        <w:jc w:val="both"/>
        <w:rPr>
          <w:rFonts w:ascii="Times New Roman" w:hAnsi="Times New Roman" w:cs="Times New Roman"/>
          <w:sz w:val="28"/>
          <w:szCs w:val="28"/>
        </w:rPr>
      </w:pPr>
      <w:r w:rsidRPr="000D6E8A">
        <w:rPr>
          <w:rFonts w:ascii="Times New Roman" w:hAnsi="Times New Roman" w:cs="Times New Roman"/>
          <w:sz w:val="28"/>
          <w:szCs w:val="28"/>
        </w:rPr>
        <w:lastRenderedPageBreak/>
        <w:t>8. Постановление  подлежит  официальному опубликованию.</w:t>
      </w:r>
    </w:p>
    <w:p w:rsidR="000D6E8A" w:rsidRPr="000D6E8A" w:rsidRDefault="000D6E8A" w:rsidP="000D6E8A">
      <w:pPr>
        <w:spacing w:after="0" w:line="240" w:lineRule="auto"/>
        <w:ind w:firstLine="708"/>
        <w:jc w:val="both"/>
        <w:rPr>
          <w:rFonts w:ascii="Times New Roman" w:hAnsi="Times New Roman" w:cs="Times New Roman"/>
          <w:sz w:val="28"/>
          <w:szCs w:val="28"/>
        </w:rPr>
      </w:pPr>
      <w:r w:rsidRPr="000D6E8A">
        <w:rPr>
          <w:rFonts w:ascii="Times New Roman" w:hAnsi="Times New Roman" w:cs="Times New Roman"/>
          <w:sz w:val="28"/>
          <w:szCs w:val="28"/>
        </w:rPr>
        <w:t xml:space="preserve">9. </w:t>
      </w:r>
      <w:proofErr w:type="gramStart"/>
      <w:r w:rsidRPr="000D6E8A">
        <w:rPr>
          <w:rFonts w:ascii="Times New Roman" w:hAnsi="Times New Roman" w:cs="Times New Roman"/>
          <w:sz w:val="28"/>
          <w:szCs w:val="28"/>
        </w:rPr>
        <w:t>Контроль  за</w:t>
      </w:r>
      <w:proofErr w:type="gramEnd"/>
      <w:r w:rsidRPr="000D6E8A">
        <w:rPr>
          <w:rFonts w:ascii="Times New Roman" w:hAnsi="Times New Roman" w:cs="Times New Roman"/>
          <w:sz w:val="28"/>
          <w:szCs w:val="28"/>
        </w:rPr>
        <w:t xml:space="preserve">  исполнением  постановления  оставляю  за  собой.</w:t>
      </w:r>
    </w:p>
    <w:p w:rsidR="000D6E8A" w:rsidRPr="000D6E8A" w:rsidRDefault="000D6E8A" w:rsidP="000D6E8A">
      <w:pPr>
        <w:spacing w:after="0" w:line="240" w:lineRule="auto"/>
        <w:ind w:firstLine="708"/>
        <w:jc w:val="both"/>
        <w:rPr>
          <w:rFonts w:ascii="Times New Roman" w:hAnsi="Times New Roman" w:cs="Times New Roman"/>
          <w:sz w:val="28"/>
          <w:szCs w:val="28"/>
        </w:rPr>
      </w:pPr>
    </w:p>
    <w:p w:rsidR="000D6E8A" w:rsidRPr="000D6E8A" w:rsidRDefault="000D6E8A" w:rsidP="000D6E8A">
      <w:pPr>
        <w:spacing w:after="0" w:line="240" w:lineRule="auto"/>
        <w:ind w:firstLine="720"/>
        <w:jc w:val="both"/>
        <w:rPr>
          <w:rFonts w:ascii="Times New Roman" w:hAnsi="Times New Roman" w:cs="Times New Roman"/>
          <w:sz w:val="28"/>
          <w:szCs w:val="28"/>
        </w:rPr>
      </w:pPr>
    </w:p>
    <w:p w:rsidR="000D6E8A" w:rsidRPr="000D6E8A" w:rsidRDefault="000D6E8A" w:rsidP="000D6E8A">
      <w:pPr>
        <w:pStyle w:val="ConsNonformat"/>
        <w:widowControl/>
        <w:jc w:val="both"/>
        <w:rPr>
          <w:rFonts w:ascii="Times New Roman" w:hAnsi="Times New Roman" w:cs="Times New Roman"/>
          <w:sz w:val="28"/>
          <w:szCs w:val="28"/>
        </w:rPr>
      </w:pP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П.п. Глава  Администрации</w:t>
      </w:r>
    </w:p>
    <w:p w:rsidR="000D6E8A" w:rsidRPr="000D6E8A" w:rsidRDefault="000D6E8A" w:rsidP="000D6E8A">
      <w:pPr>
        <w:pStyle w:val="ConsNonformat"/>
        <w:widowControl/>
        <w:jc w:val="both"/>
        <w:rPr>
          <w:rFonts w:ascii="Times New Roman" w:hAnsi="Times New Roman" w:cs="Times New Roman"/>
          <w:sz w:val="28"/>
          <w:szCs w:val="28"/>
        </w:rPr>
      </w:pPr>
      <w:r w:rsidRPr="000D6E8A">
        <w:rPr>
          <w:rFonts w:ascii="Times New Roman" w:hAnsi="Times New Roman" w:cs="Times New Roman"/>
          <w:sz w:val="28"/>
          <w:szCs w:val="28"/>
        </w:rPr>
        <w:t xml:space="preserve">Пролетарского городского поселения -     </w:t>
      </w:r>
      <w:proofErr w:type="spellStart"/>
      <w:r w:rsidRPr="000D6E8A">
        <w:rPr>
          <w:rFonts w:ascii="Times New Roman" w:hAnsi="Times New Roman" w:cs="Times New Roman"/>
          <w:sz w:val="28"/>
          <w:szCs w:val="28"/>
        </w:rPr>
        <w:t>М.Н.Толпинский</w:t>
      </w:r>
      <w:proofErr w:type="spellEnd"/>
    </w:p>
    <w:p w:rsidR="000D6E8A" w:rsidRPr="000D6E8A" w:rsidRDefault="000D6E8A" w:rsidP="000D6E8A">
      <w:pPr>
        <w:spacing w:after="0" w:line="240" w:lineRule="auto"/>
        <w:jc w:val="both"/>
        <w:rPr>
          <w:rFonts w:ascii="Times New Roman" w:hAnsi="Times New Roman" w:cs="Times New Roman"/>
          <w:sz w:val="28"/>
          <w:szCs w:val="28"/>
        </w:rPr>
      </w:pPr>
    </w:p>
    <w:p w:rsidR="000D6E8A" w:rsidRPr="000D6E8A" w:rsidRDefault="000D6E8A" w:rsidP="000D6E8A">
      <w:pPr>
        <w:spacing w:after="0" w:line="240" w:lineRule="auto"/>
        <w:jc w:val="center"/>
        <w:rPr>
          <w:rFonts w:ascii="Times New Roman" w:hAnsi="Times New Roman" w:cs="Times New Roman"/>
          <w:b/>
          <w:sz w:val="28"/>
          <w:szCs w:val="28"/>
        </w:rPr>
        <w:sectPr w:rsidR="000D6E8A" w:rsidRPr="000D6E8A" w:rsidSect="00034238">
          <w:pgSz w:w="11906" w:h="16838"/>
          <w:pgMar w:top="709" w:right="624" w:bottom="1134" w:left="1797" w:header="709" w:footer="709" w:gutter="0"/>
          <w:cols w:space="708"/>
          <w:docGrid w:linePitch="360"/>
        </w:sectPr>
      </w:pPr>
    </w:p>
    <w:tbl>
      <w:tblPr>
        <w:tblpPr w:leftFromText="180" w:rightFromText="180" w:vertAnchor="text" w:tblpX="5444" w:tblpY="1"/>
        <w:tblOverlap w:val="never"/>
        <w:tblW w:w="0" w:type="auto"/>
        <w:tblBorders>
          <w:insideH w:val="single" w:sz="4" w:space="0" w:color="000000"/>
        </w:tblBorders>
        <w:tblLayout w:type="fixed"/>
        <w:tblLook w:val="04A0"/>
      </w:tblPr>
      <w:tblGrid>
        <w:gridCol w:w="534"/>
        <w:gridCol w:w="4252"/>
      </w:tblGrid>
      <w:tr w:rsidR="000D6E8A" w:rsidRPr="000D6E8A" w:rsidTr="000D6E8A">
        <w:tc>
          <w:tcPr>
            <w:tcW w:w="534" w:type="dxa"/>
          </w:tcPr>
          <w:p w:rsidR="000D6E8A" w:rsidRPr="000D6E8A" w:rsidRDefault="000D6E8A" w:rsidP="000D6E8A">
            <w:pPr>
              <w:spacing w:after="0" w:line="240" w:lineRule="auto"/>
              <w:jc w:val="center"/>
              <w:rPr>
                <w:rFonts w:ascii="Times New Roman" w:hAnsi="Times New Roman" w:cs="Times New Roman"/>
                <w:b/>
                <w:sz w:val="28"/>
                <w:szCs w:val="28"/>
              </w:rPr>
            </w:pPr>
          </w:p>
        </w:tc>
        <w:tc>
          <w:tcPr>
            <w:tcW w:w="4252" w:type="dxa"/>
          </w:tcPr>
          <w:p w:rsidR="000D6E8A" w:rsidRPr="000D6E8A" w:rsidRDefault="000D6E8A" w:rsidP="000D6E8A">
            <w:pPr>
              <w:tabs>
                <w:tab w:val="left" w:pos="3740"/>
              </w:tabs>
              <w:spacing w:after="0" w:line="240" w:lineRule="auto"/>
              <w:rPr>
                <w:rFonts w:ascii="Times New Roman" w:hAnsi="Times New Roman" w:cs="Times New Roman"/>
                <w:sz w:val="28"/>
                <w:szCs w:val="28"/>
              </w:rPr>
            </w:pPr>
            <w:r w:rsidRPr="000D6E8A">
              <w:rPr>
                <w:rFonts w:ascii="Times New Roman" w:hAnsi="Times New Roman" w:cs="Times New Roman"/>
                <w:sz w:val="28"/>
                <w:szCs w:val="28"/>
              </w:rPr>
              <w:tab/>
              <w:t>Приложение№1</w:t>
            </w: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«УТВЕРЖДАЮ»</w:t>
            </w: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 xml:space="preserve"> Администрации Пролетарского городского поселения</w:t>
            </w:r>
          </w:p>
          <w:p w:rsidR="000D6E8A" w:rsidRPr="000D6E8A" w:rsidRDefault="000D6E8A" w:rsidP="000D6E8A">
            <w:pPr>
              <w:tabs>
                <w:tab w:val="left" w:pos="260"/>
                <w:tab w:val="center" w:pos="2830"/>
              </w:tabs>
              <w:spacing w:after="0" w:line="240" w:lineRule="auto"/>
              <w:rPr>
                <w:rFonts w:ascii="Times New Roman" w:hAnsi="Times New Roman" w:cs="Times New Roman"/>
                <w:sz w:val="28"/>
                <w:szCs w:val="28"/>
              </w:rPr>
            </w:pPr>
            <w:r w:rsidRPr="000D6E8A">
              <w:rPr>
                <w:rFonts w:ascii="Times New Roman" w:hAnsi="Times New Roman" w:cs="Times New Roman"/>
                <w:sz w:val="28"/>
                <w:szCs w:val="28"/>
              </w:rPr>
              <w:tab/>
              <w:t xml:space="preserve">    Глава ____________________   </w:t>
            </w:r>
            <w:proofErr w:type="spellStart"/>
            <w:r w:rsidRPr="000D6E8A">
              <w:rPr>
                <w:rFonts w:ascii="Times New Roman" w:hAnsi="Times New Roman" w:cs="Times New Roman"/>
                <w:sz w:val="28"/>
                <w:szCs w:val="28"/>
              </w:rPr>
              <w:t>М.Н.Толпинский</w:t>
            </w:r>
            <w:proofErr w:type="spellEnd"/>
          </w:p>
          <w:p w:rsidR="000D6E8A" w:rsidRPr="000D6E8A" w:rsidRDefault="000D6E8A" w:rsidP="000D6E8A">
            <w:pPr>
              <w:spacing w:after="0" w:line="240" w:lineRule="auto"/>
              <w:rPr>
                <w:rFonts w:ascii="Times New Roman" w:hAnsi="Times New Roman" w:cs="Times New Roman"/>
                <w:b/>
                <w:sz w:val="28"/>
                <w:szCs w:val="28"/>
              </w:rPr>
            </w:pPr>
            <w:r w:rsidRPr="000D6E8A">
              <w:rPr>
                <w:rFonts w:ascii="Times New Roman" w:hAnsi="Times New Roman" w:cs="Times New Roman"/>
                <w:sz w:val="28"/>
                <w:szCs w:val="28"/>
              </w:rPr>
              <w:t xml:space="preserve">      «09» декабря 2019 г.</w:t>
            </w:r>
          </w:p>
        </w:tc>
      </w:tr>
    </w:tbl>
    <w:p w:rsidR="000D6E8A" w:rsidRPr="000D6E8A" w:rsidRDefault="000D6E8A" w:rsidP="000D6E8A">
      <w:pPr>
        <w:spacing w:after="0" w:line="240" w:lineRule="auto"/>
        <w:ind w:left="993" w:hanging="993"/>
        <w:jc w:val="center"/>
        <w:rPr>
          <w:rFonts w:ascii="Times New Roman" w:hAnsi="Times New Roman" w:cs="Times New Roman"/>
          <w:b/>
          <w:sz w:val="28"/>
          <w:szCs w:val="28"/>
          <w:u w:val="single"/>
        </w:rPr>
      </w:pPr>
      <w:r w:rsidRPr="000D6E8A">
        <w:rPr>
          <w:rFonts w:ascii="Times New Roman" w:hAnsi="Times New Roman" w:cs="Times New Roman"/>
          <w:b/>
          <w:sz w:val="28"/>
          <w:szCs w:val="28"/>
        </w:rPr>
        <w:br w:type="textWrapping" w:clear="all"/>
      </w:r>
      <w:r w:rsidRPr="000D6E8A">
        <w:rPr>
          <w:rFonts w:ascii="Times New Roman" w:hAnsi="Times New Roman" w:cs="Times New Roman"/>
          <w:b/>
          <w:sz w:val="28"/>
          <w:szCs w:val="28"/>
          <w:u w:val="single"/>
        </w:rPr>
        <w:t>График  дежурств ответственных  должностных лиц Пролетарского городского поселения с 30.12.2019г. по 08.01.2020г.</w:t>
      </w:r>
    </w:p>
    <w:p w:rsidR="000D6E8A" w:rsidRPr="000D6E8A" w:rsidRDefault="000D6E8A" w:rsidP="000D6E8A">
      <w:pPr>
        <w:spacing w:after="0" w:line="240" w:lineRule="auto"/>
        <w:ind w:left="993" w:hanging="993"/>
        <w:jc w:val="center"/>
        <w:rPr>
          <w:rFonts w:ascii="Times New Roman" w:hAnsi="Times New Roman" w:cs="Times New Roman"/>
          <w:i/>
          <w:sz w:val="28"/>
          <w:szCs w:val="28"/>
        </w:rPr>
      </w:pPr>
      <w:r w:rsidRPr="000D6E8A">
        <w:rPr>
          <w:rFonts w:ascii="Times New Roman" w:hAnsi="Times New Roman" w:cs="Times New Roman"/>
          <w:i/>
          <w:sz w:val="28"/>
          <w:szCs w:val="28"/>
        </w:rPr>
        <w:t>наименование поселения</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1"/>
        <w:gridCol w:w="2219"/>
        <w:gridCol w:w="2063"/>
        <w:gridCol w:w="1701"/>
        <w:gridCol w:w="2126"/>
        <w:gridCol w:w="1702"/>
      </w:tblGrid>
      <w:tr w:rsidR="000D6E8A" w:rsidRPr="000D6E8A" w:rsidTr="000D6E8A">
        <w:trPr>
          <w:trHeight w:val="270"/>
        </w:trPr>
        <w:tc>
          <w:tcPr>
            <w:tcW w:w="821" w:type="dxa"/>
            <w:vMerge w:val="restart"/>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 xml:space="preserve">№ </w:t>
            </w:r>
            <w:proofErr w:type="spellStart"/>
            <w:proofErr w:type="gramStart"/>
            <w:r w:rsidRPr="000D6E8A">
              <w:rPr>
                <w:rFonts w:ascii="Times New Roman" w:hAnsi="Times New Roman" w:cs="Times New Roman"/>
                <w:sz w:val="28"/>
                <w:szCs w:val="28"/>
              </w:rPr>
              <w:t>п</w:t>
            </w:r>
            <w:proofErr w:type="spellEnd"/>
            <w:proofErr w:type="gramEnd"/>
            <w:r w:rsidRPr="000D6E8A">
              <w:rPr>
                <w:rFonts w:ascii="Times New Roman" w:hAnsi="Times New Roman" w:cs="Times New Roman"/>
                <w:sz w:val="28"/>
                <w:szCs w:val="28"/>
              </w:rPr>
              <w:t>/</w:t>
            </w:r>
            <w:proofErr w:type="spellStart"/>
            <w:r w:rsidRPr="000D6E8A">
              <w:rPr>
                <w:rFonts w:ascii="Times New Roman" w:hAnsi="Times New Roman" w:cs="Times New Roman"/>
                <w:sz w:val="28"/>
                <w:szCs w:val="28"/>
              </w:rPr>
              <w:t>п</w:t>
            </w:r>
            <w:proofErr w:type="spellEnd"/>
          </w:p>
        </w:tc>
        <w:tc>
          <w:tcPr>
            <w:tcW w:w="4282" w:type="dxa"/>
            <w:gridSpan w:val="2"/>
            <w:tcBorders>
              <w:bottom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Ответственный дежурный</w:t>
            </w:r>
          </w:p>
        </w:tc>
        <w:tc>
          <w:tcPr>
            <w:tcW w:w="1701" w:type="dxa"/>
            <w:vMerge w:val="restart"/>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 xml:space="preserve">Дата </w:t>
            </w:r>
          </w:p>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дежурства</w:t>
            </w:r>
          </w:p>
        </w:tc>
        <w:tc>
          <w:tcPr>
            <w:tcW w:w="3828" w:type="dxa"/>
            <w:gridSpan w:val="2"/>
            <w:tcBorders>
              <w:bottom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Контактный телефон</w:t>
            </w:r>
          </w:p>
        </w:tc>
      </w:tr>
      <w:tr w:rsidR="000D6E8A" w:rsidRPr="000D6E8A" w:rsidTr="000D6E8A">
        <w:trPr>
          <w:trHeight w:val="270"/>
        </w:trPr>
        <w:tc>
          <w:tcPr>
            <w:tcW w:w="821" w:type="dxa"/>
            <w:vMerge/>
            <w:tcBorders>
              <w:bottom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p>
        </w:tc>
        <w:tc>
          <w:tcPr>
            <w:tcW w:w="2219" w:type="dxa"/>
            <w:tcBorders>
              <w:top w:val="single" w:sz="4" w:space="0" w:color="auto"/>
              <w:bottom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 xml:space="preserve">Должность </w:t>
            </w:r>
          </w:p>
        </w:tc>
        <w:tc>
          <w:tcPr>
            <w:tcW w:w="2063" w:type="dxa"/>
            <w:tcBorders>
              <w:top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Ф.И.О.</w:t>
            </w:r>
          </w:p>
        </w:tc>
        <w:tc>
          <w:tcPr>
            <w:tcW w:w="1701" w:type="dxa"/>
            <w:vMerge/>
          </w:tcPr>
          <w:p w:rsidR="000D6E8A" w:rsidRPr="000D6E8A" w:rsidRDefault="000D6E8A" w:rsidP="000D6E8A">
            <w:pPr>
              <w:spacing w:after="0" w:line="240" w:lineRule="auto"/>
              <w:ind w:left="993" w:hanging="993"/>
              <w:jc w:val="center"/>
              <w:rPr>
                <w:rFonts w:ascii="Times New Roman" w:hAnsi="Times New Roman" w:cs="Times New Roman"/>
                <w:sz w:val="28"/>
                <w:szCs w:val="28"/>
              </w:rPr>
            </w:pPr>
          </w:p>
        </w:tc>
        <w:tc>
          <w:tcPr>
            <w:tcW w:w="2126" w:type="dxa"/>
            <w:tcBorders>
              <w:top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сотовый</w:t>
            </w:r>
          </w:p>
        </w:tc>
        <w:tc>
          <w:tcPr>
            <w:tcW w:w="1702" w:type="dxa"/>
            <w:tcBorders>
              <w:top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рабочий</w:t>
            </w:r>
          </w:p>
        </w:tc>
      </w:tr>
      <w:tr w:rsidR="000D6E8A" w:rsidRPr="000D6E8A" w:rsidTr="000D6E8A">
        <w:trPr>
          <w:trHeight w:val="192"/>
        </w:trPr>
        <w:tc>
          <w:tcPr>
            <w:tcW w:w="821" w:type="dxa"/>
            <w:tcBorders>
              <w:top w:val="single" w:sz="4" w:space="0" w:color="auto"/>
              <w:bottom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1</w:t>
            </w:r>
          </w:p>
        </w:tc>
        <w:tc>
          <w:tcPr>
            <w:tcW w:w="2219" w:type="dxa"/>
            <w:tcBorders>
              <w:top w:val="single" w:sz="4" w:space="0" w:color="auto"/>
              <w:bottom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 xml:space="preserve"> Заместитель Главы Администрации Пролетарского городского поселения </w:t>
            </w:r>
          </w:p>
        </w:tc>
        <w:tc>
          <w:tcPr>
            <w:tcW w:w="2063" w:type="dxa"/>
            <w:tcBorders>
              <w:bottom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Епифанов Анатолий Анатольевич</w:t>
            </w:r>
          </w:p>
        </w:tc>
        <w:tc>
          <w:tcPr>
            <w:tcW w:w="1701" w:type="dxa"/>
            <w:tcBorders>
              <w:bottom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30.12.2019г.</w:t>
            </w:r>
          </w:p>
        </w:tc>
        <w:tc>
          <w:tcPr>
            <w:tcW w:w="2126" w:type="dxa"/>
            <w:tcBorders>
              <w:bottom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 xml:space="preserve">   8-928-117-67-35</w:t>
            </w:r>
          </w:p>
        </w:tc>
        <w:tc>
          <w:tcPr>
            <w:tcW w:w="1702" w:type="dxa"/>
            <w:tcBorders>
              <w:bottom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9-71-80</w:t>
            </w:r>
          </w:p>
        </w:tc>
      </w:tr>
      <w:tr w:rsidR="000D6E8A" w:rsidRPr="000D6E8A" w:rsidTr="000D6E8A">
        <w:trPr>
          <w:trHeight w:val="340"/>
        </w:trPr>
        <w:tc>
          <w:tcPr>
            <w:tcW w:w="821" w:type="dxa"/>
            <w:tcBorders>
              <w:top w:val="single" w:sz="4" w:space="0" w:color="auto"/>
              <w:bottom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2.</w:t>
            </w:r>
          </w:p>
        </w:tc>
        <w:tc>
          <w:tcPr>
            <w:tcW w:w="2219" w:type="dxa"/>
            <w:tcBorders>
              <w:top w:val="single" w:sz="4" w:space="0" w:color="auto"/>
              <w:bottom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Глава Администрации Пролетарского городского поселения</w:t>
            </w:r>
          </w:p>
        </w:tc>
        <w:tc>
          <w:tcPr>
            <w:tcW w:w="2063" w:type="dxa"/>
            <w:tcBorders>
              <w:top w:val="single" w:sz="4" w:space="0" w:color="auto"/>
              <w:bottom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proofErr w:type="spellStart"/>
            <w:r w:rsidRPr="000D6E8A">
              <w:rPr>
                <w:rFonts w:ascii="Times New Roman" w:hAnsi="Times New Roman" w:cs="Times New Roman"/>
                <w:sz w:val="28"/>
                <w:szCs w:val="28"/>
              </w:rPr>
              <w:t>Толпинский</w:t>
            </w:r>
            <w:proofErr w:type="spellEnd"/>
            <w:r w:rsidRPr="000D6E8A">
              <w:rPr>
                <w:rFonts w:ascii="Times New Roman" w:hAnsi="Times New Roman" w:cs="Times New Roman"/>
                <w:sz w:val="28"/>
                <w:szCs w:val="28"/>
              </w:rPr>
              <w:t xml:space="preserve"> Максим Николаевич</w:t>
            </w:r>
          </w:p>
        </w:tc>
        <w:tc>
          <w:tcPr>
            <w:tcW w:w="1701" w:type="dxa"/>
            <w:tcBorders>
              <w:top w:val="single" w:sz="4" w:space="0" w:color="auto"/>
              <w:bottom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31.12.2019г.</w:t>
            </w:r>
          </w:p>
        </w:tc>
        <w:tc>
          <w:tcPr>
            <w:tcW w:w="2126" w:type="dxa"/>
            <w:tcBorders>
              <w:top w:val="single" w:sz="4" w:space="0" w:color="auto"/>
              <w:bottom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8-951-510-98-67</w:t>
            </w:r>
          </w:p>
        </w:tc>
        <w:tc>
          <w:tcPr>
            <w:tcW w:w="1702" w:type="dxa"/>
            <w:tcBorders>
              <w:top w:val="single" w:sz="4" w:space="0" w:color="auto"/>
              <w:bottom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9-71-71</w:t>
            </w:r>
          </w:p>
        </w:tc>
      </w:tr>
      <w:tr w:rsidR="000D6E8A" w:rsidRPr="000D6E8A" w:rsidTr="000D6E8A">
        <w:trPr>
          <w:trHeight w:val="380"/>
        </w:trPr>
        <w:tc>
          <w:tcPr>
            <w:tcW w:w="821" w:type="dxa"/>
            <w:tcBorders>
              <w:top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3.</w:t>
            </w:r>
          </w:p>
        </w:tc>
        <w:tc>
          <w:tcPr>
            <w:tcW w:w="2219" w:type="dxa"/>
            <w:tcBorders>
              <w:top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Начальник сектора земельных и имущественных отношений Администрации Пролетарского городск</w:t>
            </w:r>
            <w:r w:rsidRPr="000D6E8A">
              <w:rPr>
                <w:rFonts w:ascii="Times New Roman" w:hAnsi="Times New Roman" w:cs="Times New Roman"/>
                <w:sz w:val="28"/>
                <w:szCs w:val="28"/>
              </w:rPr>
              <w:lastRenderedPageBreak/>
              <w:t>ого поселения</w:t>
            </w:r>
          </w:p>
        </w:tc>
        <w:tc>
          <w:tcPr>
            <w:tcW w:w="2063" w:type="dxa"/>
            <w:tcBorders>
              <w:top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lastRenderedPageBreak/>
              <w:t xml:space="preserve"> Поляков Николай Валентинович   </w:t>
            </w:r>
          </w:p>
        </w:tc>
        <w:tc>
          <w:tcPr>
            <w:tcW w:w="1701" w:type="dxa"/>
            <w:tcBorders>
              <w:top w:val="single" w:sz="4" w:space="0" w:color="auto"/>
            </w:tcBorders>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01.01.2020г.</w:t>
            </w:r>
          </w:p>
        </w:tc>
        <w:tc>
          <w:tcPr>
            <w:tcW w:w="2126" w:type="dxa"/>
            <w:tcBorders>
              <w:top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8-928-156-95-65</w:t>
            </w:r>
          </w:p>
        </w:tc>
        <w:tc>
          <w:tcPr>
            <w:tcW w:w="1702" w:type="dxa"/>
            <w:tcBorders>
              <w:top w:val="single" w:sz="4" w:space="0" w:color="auto"/>
            </w:tcBorders>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9-71-68</w:t>
            </w:r>
          </w:p>
        </w:tc>
      </w:tr>
      <w:tr w:rsidR="000D6E8A" w:rsidRPr="000D6E8A" w:rsidTr="000D6E8A">
        <w:tc>
          <w:tcPr>
            <w:tcW w:w="821"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lastRenderedPageBreak/>
              <w:t>4.</w:t>
            </w:r>
          </w:p>
        </w:tc>
        <w:tc>
          <w:tcPr>
            <w:tcW w:w="2219"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Старший инспектор Администрации Пролетарского городского поселения</w:t>
            </w:r>
          </w:p>
        </w:tc>
        <w:tc>
          <w:tcPr>
            <w:tcW w:w="2063" w:type="dxa"/>
          </w:tcPr>
          <w:p w:rsidR="000D6E8A" w:rsidRPr="000D6E8A" w:rsidRDefault="000D6E8A" w:rsidP="000D6E8A">
            <w:pPr>
              <w:spacing w:after="0" w:line="240" w:lineRule="auto"/>
              <w:ind w:left="993" w:hanging="993"/>
              <w:rPr>
                <w:rFonts w:ascii="Times New Roman" w:hAnsi="Times New Roman" w:cs="Times New Roman"/>
                <w:sz w:val="28"/>
                <w:szCs w:val="28"/>
              </w:rPr>
            </w:pPr>
            <w:proofErr w:type="spellStart"/>
            <w:r w:rsidRPr="000D6E8A">
              <w:rPr>
                <w:rFonts w:ascii="Times New Roman" w:hAnsi="Times New Roman" w:cs="Times New Roman"/>
                <w:sz w:val="28"/>
                <w:szCs w:val="28"/>
              </w:rPr>
              <w:t>Колодин</w:t>
            </w:r>
            <w:proofErr w:type="spellEnd"/>
            <w:r w:rsidRPr="000D6E8A">
              <w:rPr>
                <w:rFonts w:ascii="Times New Roman" w:hAnsi="Times New Roman" w:cs="Times New Roman"/>
                <w:sz w:val="28"/>
                <w:szCs w:val="28"/>
              </w:rPr>
              <w:t xml:space="preserve"> Александр Владимирович</w:t>
            </w:r>
          </w:p>
        </w:tc>
        <w:tc>
          <w:tcPr>
            <w:tcW w:w="1701"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02.01.2020г.</w:t>
            </w:r>
          </w:p>
        </w:tc>
        <w:tc>
          <w:tcPr>
            <w:tcW w:w="2126"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8-952-588-27-39</w:t>
            </w:r>
          </w:p>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8-928-155-39-13</w:t>
            </w:r>
          </w:p>
        </w:tc>
        <w:tc>
          <w:tcPr>
            <w:tcW w:w="1702"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9-71-79</w:t>
            </w:r>
          </w:p>
        </w:tc>
      </w:tr>
      <w:tr w:rsidR="000D6E8A" w:rsidRPr="000D6E8A" w:rsidTr="000D6E8A">
        <w:tc>
          <w:tcPr>
            <w:tcW w:w="821"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5.</w:t>
            </w:r>
          </w:p>
        </w:tc>
        <w:tc>
          <w:tcPr>
            <w:tcW w:w="2219"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Ведущий специалист Администрации Пролетарского городского поселения</w:t>
            </w:r>
          </w:p>
        </w:tc>
        <w:tc>
          <w:tcPr>
            <w:tcW w:w="2063" w:type="dxa"/>
          </w:tcPr>
          <w:p w:rsidR="000D6E8A" w:rsidRPr="000D6E8A" w:rsidRDefault="000D6E8A" w:rsidP="000D6E8A">
            <w:pPr>
              <w:spacing w:after="0" w:line="240" w:lineRule="auto"/>
              <w:ind w:left="993" w:hanging="993"/>
              <w:rPr>
                <w:rFonts w:ascii="Times New Roman" w:hAnsi="Times New Roman" w:cs="Times New Roman"/>
                <w:sz w:val="28"/>
                <w:szCs w:val="28"/>
              </w:rPr>
            </w:pPr>
            <w:proofErr w:type="spellStart"/>
            <w:r w:rsidRPr="000D6E8A">
              <w:rPr>
                <w:rFonts w:ascii="Times New Roman" w:hAnsi="Times New Roman" w:cs="Times New Roman"/>
                <w:sz w:val="28"/>
                <w:szCs w:val="28"/>
              </w:rPr>
              <w:t>Полеев</w:t>
            </w:r>
            <w:proofErr w:type="spellEnd"/>
            <w:r w:rsidRPr="000D6E8A">
              <w:rPr>
                <w:rFonts w:ascii="Times New Roman" w:hAnsi="Times New Roman" w:cs="Times New Roman"/>
                <w:sz w:val="28"/>
                <w:szCs w:val="28"/>
              </w:rPr>
              <w:t xml:space="preserve"> Георгий Георгиевич</w:t>
            </w:r>
          </w:p>
        </w:tc>
        <w:tc>
          <w:tcPr>
            <w:tcW w:w="1701"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03.01.2020г.</w:t>
            </w:r>
          </w:p>
        </w:tc>
        <w:tc>
          <w:tcPr>
            <w:tcW w:w="2126"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8-928-111-24-40</w:t>
            </w:r>
          </w:p>
          <w:p w:rsidR="000D6E8A" w:rsidRPr="000D6E8A" w:rsidRDefault="000D6E8A" w:rsidP="000D6E8A">
            <w:pPr>
              <w:spacing w:after="0" w:line="240" w:lineRule="auto"/>
              <w:ind w:left="993" w:hanging="993"/>
              <w:jc w:val="center"/>
              <w:rPr>
                <w:rFonts w:ascii="Times New Roman" w:hAnsi="Times New Roman" w:cs="Times New Roman"/>
                <w:sz w:val="28"/>
                <w:szCs w:val="28"/>
              </w:rPr>
            </w:pPr>
          </w:p>
        </w:tc>
        <w:tc>
          <w:tcPr>
            <w:tcW w:w="1702"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9-71-68</w:t>
            </w:r>
          </w:p>
        </w:tc>
      </w:tr>
      <w:tr w:rsidR="000D6E8A" w:rsidRPr="000D6E8A" w:rsidTr="000D6E8A">
        <w:tc>
          <w:tcPr>
            <w:tcW w:w="821"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6.</w:t>
            </w:r>
          </w:p>
        </w:tc>
        <w:tc>
          <w:tcPr>
            <w:tcW w:w="2219"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 xml:space="preserve">    Старший инспектор Администрации Пролетарского городского поселения</w:t>
            </w:r>
          </w:p>
        </w:tc>
        <w:tc>
          <w:tcPr>
            <w:tcW w:w="2063"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Козлов Виктор Алексеевич</w:t>
            </w:r>
          </w:p>
        </w:tc>
        <w:tc>
          <w:tcPr>
            <w:tcW w:w="1701"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04.01.2020г.</w:t>
            </w:r>
          </w:p>
        </w:tc>
        <w:tc>
          <w:tcPr>
            <w:tcW w:w="2126"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 xml:space="preserve">   8-904-342-10-95</w:t>
            </w:r>
          </w:p>
        </w:tc>
        <w:tc>
          <w:tcPr>
            <w:tcW w:w="1702"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9-75-39</w:t>
            </w:r>
          </w:p>
        </w:tc>
      </w:tr>
      <w:tr w:rsidR="000D6E8A" w:rsidRPr="000D6E8A" w:rsidTr="000D6E8A">
        <w:tc>
          <w:tcPr>
            <w:tcW w:w="821"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7.</w:t>
            </w:r>
          </w:p>
        </w:tc>
        <w:tc>
          <w:tcPr>
            <w:tcW w:w="2219"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Ведущий специалист – юрист Администрации Пролетарского городского поселения</w:t>
            </w:r>
          </w:p>
        </w:tc>
        <w:tc>
          <w:tcPr>
            <w:tcW w:w="2063"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Миллер  Олег Валентинович</w:t>
            </w:r>
          </w:p>
        </w:tc>
        <w:tc>
          <w:tcPr>
            <w:tcW w:w="1701"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05.01.2020г.</w:t>
            </w:r>
          </w:p>
        </w:tc>
        <w:tc>
          <w:tcPr>
            <w:tcW w:w="2126"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 xml:space="preserve">   8-928-107-00-11</w:t>
            </w:r>
          </w:p>
        </w:tc>
        <w:tc>
          <w:tcPr>
            <w:tcW w:w="1702"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9-71-68</w:t>
            </w:r>
          </w:p>
        </w:tc>
      </w:tr>
      <w:tr w:rsidR="000D6E8A" w:rsidRPr="000D6E8A" w:rsidTr="000D6E8A">
        <w:tc>
          <w:tcPr>
            <w:tcW w:w="821"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lastRenderedPageBreak/>
              <w:t>8.</w:t>
            </w:r>
          </w:p>
        </w:tc>
        <w:tc>
          <w:tcPr>
            <w:tcW w:w="2219"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Старший инспектор Администрации Пролетарского городского поселения</w:t>
            </w:r>
          </w:p>
        </w:tc>
        <w:tc>
          <w:tcPr>
            <w:tcW w:w="2063" w:type="dxa"/>
          </w:tcPr>
          <w:p w:rsidR="000D6E8A" w:rsidRPr="000D6E8A" w:rsidRDefault="000D6E8A" w:rsidP="000D6E8A">
            <w:pPr>
              <w:spacing w:after="0" w:line="240" w:lineRule="auto"/>
              <w:ind w:left="993" w:hanging="993"/>
              <w:rPr>
                <w:rFonts w:ascii="Times New Roman" w:hAnsi="Times New Roman" w:cs="Times New Roman"/>
                <w:sz w:val="28"/>
                <w:szCs w:val="28"/>
              </w:rPr>
            </w:pPr>
            <w:proofErr w:type="spellStart"/>
            <w:r w:rsidRPr="000D6E8A">
              <w:rPr>
                <w:rFonts w:ascii="Times New Roman" w:hAnsi="Times New Roman" w:cs="Times New Roman"/>
                <w:sz w:val="28"/>
                <w:szCs w:val="28"/>
              </w:rPr>
              <w:t>Кукурекин</w:t>
            </w:r>
            <w:proofErr w:type="spellEnd"/>
            <w:r w:rsidRPr="000D6E8A">
              <w:rPr>
                <w:rFonts w:ascii="Times New Roman" w:hAnsi="Times New Roman" w:cs="Times New Roman"/>
                <w:sz w:val="28"/>
                <w:szCs w:val="28"/>
              </w:rPr>
              <w:t xml:space="preserve">  Юрий Владимирович</w:t>
            </w:r>
          </w:p>
        </w:tc>
        <w:tc>
          <w:tcPr>
            <w:tcW w:w="1701"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06.01.2020г.</w:t>
            </w:r>
          </w:p>
        </w:tc>
        <w:tc>
          <w:tcPr>
            <w:tcW w:w="2126"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8-950-840-34-32</w:t>
            </w:r>
          </w:p>
          <w:p w:rsidR="000D6E8A" w:rsidRPr="000D6E8A" w:rsidRDefault="000D6E8A" w:rsidP="000D6E8A">
            <w:pPr>
              <w:spacing w:after="0" w:line="240" w:lineRule="auto"/>
              <w:ind w:left="993" w:hanging="993"/>
              <w:jc w:val="center"/>
              <w:rPr>
                <w:rFonts w:ascii="Times New Roman" w:hAnsi="Times New Roman" w:cs="Times New Roman"/>
                <w:sz w:val="28"/>
                <w:szCs w:val="28"/>
              </w:rPr>
            </w:pPr>
          </w:p>
        </w:tc>
        <w:tc>
          <w:tcPr>
            <w:tcW w:w="1702"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9-71-68</w:t>
            </w:r>
          </w:p>
        </w:tc>
      </w:tr>
      <w:tr w:rsidR="000D6E8A" w:rsidRPr="000D6E8A" w:rsidTr="000D6E8A">
        <w:tc>
          <w:tcPr>
            <w:tcW w:w="821"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9.</w:t>
            </w:r>
          </w:p>
        </w:tc>
        <w:tc>
          <w:tcPr>
            <w:tcW w:w="2219"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 xml:space="preserve">Заместитель Главы Администрации      Пролетарского городского поселения </w:t>
            </w:r>
          </w:p>
        </w:tc>
        <w:tc>
          <w:tcPr>
            <w:tcW w:w="2063"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Епифанов Анатолий Анатольевич</w:t>
            </w:r>
          </w:p>
        </w:tc>
        <w:tc>
          <w:tcPr>
            <w:tcW w:w="1701"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07.01.2020г.</w:t>
            </w:r>
          </w:p>
        </w:tc>
        <w:tc>
          <w:tcPr>
            <w:tcW w:w="2126"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 xml:space="preserve">   8-928-117-67-35</w:t>
            </w:r>
          </w:p>
        </w:tc>
        <w:tc>
          <w:tcPr>
            <w:tcW w:w="1702"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9-71-80</w:t>
            </w:r>
          </w:p>
        </w:tc>
      </w:tr>
      <w:tr w:rsidR="000D6E8A" w:rsidRPr="000D6E8A" w:rsidTr="000D6E8A">
        <w:tc>
          <w:tcPr>
            <w:tcW w:w="821"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10.</w:t>
            </w:r>
          </w:p>
        </w:tc>
        <w:tc>
          <w:tcPr>
            <w:tcW w:w="2219"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Начальник муниципального хозяйства Администрации Пролетарского городского поселения</w:t>
            </w:r>
          </w:p>
        </w:tc>
        <w:tc>
          <w:tcPr>
            <w:tcW w:w="2063"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Немченко Алексей Николаевич</w:t>
            </w:r>
          </w:p>
        </w:tc>
        <w:tc>
          <w:tcPr>
            <w:tcW w:w="1701"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08.01.2020г.</w:t>
            </w:r>
          </w:p>
        </w:tc>
        <w:tc>
          <w:tcPr>
            <w:tcW w:w="2126" w:type="dxa"/>
          </w:tcPr>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 xml:space="preserve">   8-908-186-20-66</w:t>
            </w:r>
          </w:p>
        </w:tc>
        <w:tc>
          <w:tcPr>
            <w:tcW w:w="1702" w:type="dxa"/>
          </w:tcPr>
          <w:p w:rsidR="000D6E8A" w:rsidRPr="000D6E8A" w:rsidRDefault="000D6E8A" w:rsidP="000D6E8A">
            <w:pPr>
              <w:spacing w:after="0" w:line="240" w:lineRule="auto"/>
              <w:ind w:left="993" w:hanging="993"/>
              <w:jc w:val="center"/>
              <w:rPr>
                <w:rFonts w:ascii="Times New Roman" w:hAnsi="Times New Roman" w:cs="Times New Roman"/>
                <w:sz w:val="28"/>
                <w:szCs w:val="28"/>
              </w:rPr>
            </w:pPr>
            <w:r w:rsidRPr="000D6E8A">
              <w:rPr>
                <w:rFonts w:ascii="Times New Roman" w:hAnsi="Times New Roman" w:cs="Times New Roman"/>
                <w:sz w:val="28"/>
                <w:szCs w:val="28"/>
              </w:rPr>
              <w:t>8(86374) 9-71-79</w:t>
            </w:r>
          </w:p>
        </w:tc>
      </w:tr>
    </w:tbl>
    <w:p w:rsidR="000D6E8A" w:rsidRPr="000D6E8A" w:rsidRDefault="000D6E8A" w:rsidP="000D6E8A">
      <w:pPr>
        <w:spacing w:after="0" w:line="240" w:lineRule="auto"/>
        <w:ind w:left="993" w:hanging="993"/>
        <w:jc w:val="center"/>
        <w:rPr>
          <w:rFonts w:ascii="Times New Roman" w:hAnsi="Times New Roman" w:cs="Times New Roman"/>
          <w:sz w:val="28"/>
          <w:szCs w:val="28"/>
        </w:rPr>
      </w:pPr>
    </w:p>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 xml:space="preserve">    Заместитель Главы Администрации </w:t>
      </w:r>
    </w:p>
    <w:p w:rsidR="000D6E8A" w:rsidRPr="000D6E8A" w:rsidRDefault="000D6E8A" w:rsidP="000D6E8A">
      <w:pPr>
        <w:tabs>
          <w:tab w:val="left" w:pos="8440"/>
          <w:tab w:val="left" w:pos="12480"/>
        </w:tabs>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 xml:space="preserve">    Пролетарского городского поселения</w:t>
      </w:r>
      <w:r w:rsidRPr="000D6E8A">
        <w:rPr>
          <w:rFonts w:ascii="Times New Roman" w:hAnsi="Times New Roman" w:cs="Times New Roman"/>
          <w:sz w:val="28"/>
          <w:szCs w:val="28"/>
        </w:rPr>
        <w:tab/>
      </w:r>
      <w:r>
        <w:rPr>
          <w:rFonts w:ascii="Times New Roman" w:hAnsi="Times New Roman" w:cs="Times New Roman"/>
          <w:sz w:val="28"/>
          <w:szCs w:val="28"/>
        </w:rPr>
        <w:t xml:space="preserve"> </w:t>
      </w:r>
      <w:r w:rsidRPr="000D6E8A">
        <w:rPr>
          <w:rFonts w:ascii="Times New Roman" w:hAnsi="Times New Roman" w:cs="Times New Roman"/>
          <w:sz w:val="28"/>
          <w:szCs w:val="28"/>
        </w:rPr>
        <w:t xml:space="preserve">    Епифанов А.А</w:t>
      </w:r>
    </w:p>
    <w:p w:rsidR="000D6E8A" w:rsidRDefault="000D6E8A" w:rsidP="000D6E8A">
      <w:pPr>
        <w:pStyle w:val="20"/>
        <w:spacing w:line="240" w:lineRule="auto"/>
        <w:ind w:left="993" w:hanging="993"/>
        <w:rPr>
          <w:sz w:val="28"/>
          <w:szCs w:val="28"/>
        </w:rPr>
      </w:pPr>
    </w:p>
    <w:p w:rsidR="000D6E8A" w:rsidRDefault="000D6E8A" w:rsidP="000D6E8A">
      <w:pPr>
        <w:pStyle w:val="20"/>
        <w:spacing w:line="240" w:lineRule="auto"/>
        <w:ind w:left="993" w:hanging="993"/>
        <w:rPr>
          <w:sz w:val="28"/>
          <w:szCs w:val="28"/>
        </w:rPr>
      </w:pPr>
    </w:p>
    <w:p w:rsidR="000D6E8A" w:rsidRPr="000D6E8A" w:rsidRDefault="000D6E8A" w:rsidP="000D6E8A">
      <w:pPr>
        <w:pStyle w:val="20"/>
        <w:spacing w:line="240" w:lineRule="auto"/>
        <w:ind w:left="993" w:hanging="993"/>
        <w:rPr>
          <w:sz w:val="28"/>
          <w:szCs w:val="28"/>
          <w:u w:val="single"/>
        </w:rPr>
      </w:pPr>
      <w:r w:rsidRPr="000D6E8A">
        <w:rPr>
          <w:sz w:val="28"/>
          <w:szCs w:val="28"/>
        </w:rPr>
        <w:t>РОССИЙСКАЯ ФЕДЕРАЦИЯ</w:t>
      </w:r>
    </w:p>
    <w:p w:rsidR="000D6E8A" w:rsidRPr="000D6E8A" w:rsidRDefault="000D6E8A" w:rsidP="000D6E8A">
      <w:pPr>
        <w:tabs>
          <w:tab w:val="left" w:pos="9892"/>
        </w:tabs>
        <w:spacing w:after="0" w:line="240" w:lineRule="auto"/>
        <w:ind w:left="993" w:hanging="993"/>
        <w:jc w:val="center"/>
        <w:rPr>
          <w:rFonts w:ascii="Times New Roman" w:hAnsi="Times New Roman" w:cs="Times New Roman"/>
          <w:b/>
          <w:sz w:val="28"/>
          <w:szCs w:val="28"/>
        </w:rPr>
      </w:pPr>
      <w:r w:rsidRPr="000D6E8A">
        <w:rPr>
          <w:rFonts w:ascii="Times New Roman" w:hAnsi="Times New Roman" w:cs="Times New Roman"/>
          <w:b/>
          <w:sz w:val="28"/>
          <w:szCs w:val="28"/>
        </w:rPr>
        <w:t>АДМИНИСТРАЦИЯ</w:t>
      </w:r>
    </w:p>
    <w:p w:rsidR="000D6E8A" w:rsidRPr="000D6E8A" w:rsidRDefault="000D6E8A" w:rsidP="000D6E8A">
      <w:pPr>
        <w:tabs>
          <w:tab w:val="left" w:pos="9892"/>
        </w:tabs>
        <w:spacing w:after="0" w:line="240" w:lineRule="auto"/>
        <w:ind w:left="993" w:hanging="993"/>
        <w:jc w:val="center"/>
        <w:rPr>
          <w:rFonts w:ascii="Times New Roman" w:hAnsi="Times New Roman" w:cs="Times New Roman"/>
          <w:b/>
          <w:sz w:val="28"/>
          <w:szCs w:val="28"/>
        </w:rPr>
      </w:pPr>
      <w:r w:rsidRPr="000D6E8A">
        <w:rPr>
          <w:rFonts w:ascii="Times New Roman" w:hAnsi="Times New Roman" w:cs="Times New Roman"/>
          <w:b/>
          <w:sz w:val="28"/>
          <w:szCs w:val="28"/>
        </w:rPr>
        <w:t>ПРОЛЕТАРСКОГО ГОРОДСКОГО ПОСЕЛЕНИЯ</w:t>
      </w:r>
    </w:p>
    <w:p w:rsidR="000D6E8A" w:rsidRPr="000D6E8A" w:rsidRDefault="000D6E8A" w:rsidP="000D6E8A">
      <w:pPr>
        <w:tabs>
          <w:tab w:val="center" w:pos="4847"/>
          <w:tab w:val="left" w:pos="7305"/>
          <w:tab w:val="left" w:pos="9892"/>
        </w:tabs>
        <w:spacing w:after="0" w:line="240" w:lineRule="auto"/>
        <w:ind w:left="993" w:hanging="993"/>
        <w:jc w:val="center"/>
        <w:rPr>
          <w:rFonts w:ascii="Times New Roman" w:hAnsi="Times New Roman" w:cs="Times New Roman"/>
          <w:b/>
          <w:sz w:val="28"/>
          <w:szCs w:val="28"/>
        </w:rPr>
      </w:pPr>
      <w:r w:rsidRPr="000D6E8A">
        <w:rPr>
          <w:rFonts w:ascii="Times New Roman" w:hAnsi="Times New Roman" w:cs="Times New Roman"/>
          <w:b/>
          <w:sz w:val="28"/>
          <w:szCs w:val="28"/>
        </w:rPr>
        <w:t>ПРОЛЕТАРСКОГО РАЙОНА</w:t>
      </w:r>
    </w:p>
    <w:p w:rsidR="000D6E8A" w:rsidRPr="000D6E8A" w:rsidRDefault="000D6E8A" w:rsidP="000D6E8A">
      <w:pPr>
        <w:tabs>
          <w:tab w:val="left" w:pos="9892"/>
        </w:tabs>
        <w:spacing w:after="0" w:line="240" w:lineRule="auto"/>
        <w:ind w:left="993" w:hanging="993"/>
        <w:jc w:val="center"/>
        <w:rPr>
          <w:rFonts w:ascii="Times New Roman" w:hAnsi="Times New Roman" w:cs="Times New Roman"/>
          <w:b/>
          <w:sz w:val="28"/>
          <w:szCs w:val="28"/>
        </w:rPr>
      </w:pPr>
      <w:r w:rsidRPr="000D6E8A">
        <w:rPr>
          <w:rFonts w:ascii="Times New Roman" w:hAnsi="Times New Roman" w:cs="Times New Roman"/>
          <w:b/>
          <w:sz w:val="28"/>
          <w:szCs w:val="28"/>
        </w:rPr>
        <w:t>РОСТОВСКОЙ ОБЛАСТИ</w:t>
      </w:r>
    </w:p>
    <w:p w:rsidR="000D6E8A" w:rsidRPr="000D6E8A" w:rsidRDefault="000D6E8A" w:rsidP="000D6E8A">
      <w:pPr>
        <w:spacing w:after="0" w:line="240" w:lineRule="auto"/>
        <w:ind w:left="993" w:hanging="993"/>
        <w:jc w:val="center"/>
        <w:rPr>
          <w:rFonts w:ascii="Times New Roman" w:hAnsi="Times New Roman" w:cs="Times New Roman"/>
          <w:b/>
          <w:sz w:val="28"/>
          <w:szCs w:val="28"/>
        </w:rPr>
      </w:pPr>
      <w:r w:rsidRPr="000D6E8A">
        <w:rPr>
          <w:rFonts w:ascii="Times New Roman" w:hAnsi="Times New Roman" w:cs="Times New Roman"/>
          <w:b/>
          <w:sz w:val="28"/>
          <w:szCs w:val="28"/>
        </w:rPr>
        <w:t>ПОСТАНОВЛЕНИЕ</w:t>
      </w:r>
    </w:p>
    <w:p w:rsidR="000D6E8A" w:rsidRPr="000D6E8A" w:rsidRDefault="000D6E8A" w:rsidP="000D6E8A">
      <w:pPr>
        <w:spacing w:after="0" w:line="240" w:lineRule="auto"/>
        <w:ind w:left="993" w:hanging="993"/>
        <w:rPr>
          <w:rFonts w:ascii="Times New Roman" w:hAnsi="Times New Roman" w:cs="Times New Roman"/>
          <w:sz w:val="28"/>
          <w:szCs w:val="28"/>
        </w:rPr>
      </w:pPr>
    </w:p>
    <w:p w:rsidR="000D6E8A" w:rsidRPr="000D6E8A" w:rsidRDefault="000D6E8A" w:rsidP="000D6E8A">
      <w:pPr>
        <w:spacing w:after="0" w:line="240" w:lineRule="auto"/>
        <w:ind w:left="993" w:hanging="993"/>
        <w:rPr>
          <w:rFonts w:ascii="Times New Roman" w:hAnsi="Times New Roman" w:cs="Times New Roman"/>
          <w:sz w:val="28"/>
          <w:szCs w:val="28"/>
        </w:rPr>
      </w:pPr>
      <w:r w:rsidRPr="000D6E8A">
        <w:rPr>
          <w:rFonts w:ascii="Times New Roman" w:hAnsi="Times New Roman" w:cs="Times New Roman"/>
          <w:sz w:val="28"/>
          <w:szCs w:val="28"/>
        </w:rPr>
        <w:t>27.12.2019                                                  № 92                                             г. Пролетарск</w:t>
      </w:r>
    </w:p>
    <w:p w:rsidR="000D6E8A" w:rsidRPr="000D6E8A" w:rsidRDefault="000D6E8A" w:rsidP="000D6E8A">
      <w:pPr>
        <w:spacing w:after="0" w:line="240" w:lineRule="auto"/>
        <w:ind w:left="993" w:hanging="993"/>
        <w:jc w:val="both"/>
        <w:rPr>
          <w:rFonts w:ascii="Times New Roman" w:hAnsi="Times New Roman" w:cs="Times New Roman"/>
          <w:sz w:val="28"/>
          <w:szCs w:val="28"/>
        </w:rPr>
      </w:pPr>
    </w:p>
    <w:p w:rsidR="000D6E8A" w:rsidRPr="000D6E8A" w:rsidRDefault="000D6E8A" w:rsidP="000D6E8A">
      <w:pPr>
        <w:tabs>
          <w:tab w:val="left" w:pos="6521"/>
        </w:tabs>
        <w:spacing w:after="0" w:line="240" w:lineRule="auto"/>
        <w:ind w:left="993" w:right="3258" w:hanging="993"/>
        <w:jc w:val="both"/>
        <w:rPr>
          <w:rFonts w:ascii="Times New Roman" w:hAnsi="Times New Roman" w:cs="Times New Roman"/>
          <w:sz w:val="28"/>
          <w:szCs w:val="28"/>
        </w:rPr>
      </w:pPr>
      <w:r w:rsidRPr="000D6E8A">
        <w:rPr>
          <w:rFonts w:ascii="Times New Roman" w:hAnsi="Times New Roman" w:cs="Times New Roman"/>
          <w:sz w:val="28"/>
          <w:szCs w:val="28"/>
        </w:rPr>
        <w:t xml:space="preserve">О внесении изменений в постановление </w:t>
      </w:r>
    </w:p>
    <w:p w:rsidR="000D6E8A" w:rsidRPr="000D6E8A" w:rsidRDefault="000D6E8A" w:rsidP="000D6E8A">
      <w:pPr>
        <w:tabs>
          <w:tab w:val="left" w:pos="6521"/>
        </w:tabs>
        <w:spacing w:after="0" w:line="240" w:lineRule="auto"/>
        <w:ind w:left="993" w:right="3258" w:hanging="993"/>
        <w:jc w:val="both"/>
        <w:rPr>
          <w:rFonts w:ascii="Times New Roman" w:hAnsi="Times New Roman" w:cs="Times New Roman"/>
          <w:sz w:val="28"/>
          <w:szCs w:val="28"/>
        </w:rPr>
      </w:pPr>
      <w:r w:rsidRPr="000D6E8A">
        <w:rPr>
          <w:rFonts w:ascii="Times New Roman" w:hAnsi="Times New Roman" w:cs="Times New Roman"/>
          <w:sz w:val="28"/>
          <w:szCs w:val="28"/>
        </w:rPr>
        <w:t xml:space="preserve">Администрации </w:t>
      </w:r>
      <w:proofErr w:type="gramStart"/>
      <w:r w:rsidRPr="000D6E8A">
        <w:rPr>
          <w:rFonts w:ascii="Times New Roman" w:hAnsi="Times New Roman" w:cs="Times New Roman"/>
          <w:sz w:val="28"/>
          <w:szCs w:val="28"/>
        </w:rPr>
        <w:t>Пролетарского</w:t>
      </w:r>
      <w:proofErr w:type="gramEnd"/>
      <w:r w:rsidRPr="000D6E8A">
        <w:rPr>
          <w:rFonts w:ascii="Times New Roman" w:hAnsi="Times New Roman" w:cs="Times New Roman"/>
          <w:sz w:val="28"/>
          <w:szCs w:val="28"/>
        </w:rPr>
        <w:t xml:space="preserve"> городского </w:t>
      </w:r>
    </w:p>
    <w:p w:rsidR="000D6E8A" w:rsidRPr="000D6E8A" w:rsidRDefault="000D6E8A" w:rsidP="000D6E8A">
      <w:pPr>
        <w:tabs>
          <w:tab w:val="left" w:pos="-3119"/>
          <w:tab w:val="left" w:pos="3544"/>
          <w:tab w:val="left" w:pos="6521"/>
        </w:tabs>
        <w:spacing w:after="0" w:line="240" w:lineRule="auto"/>
        <w:ind w:left="993" w:right="3258" w:hanging="993"/>
        <w:jc w:val="both"/>
        <w:rPr>
          <w:rFonts w:ascii="Times New Roman" w:hAnsi="Times New Roman" w:cs="Times New Roman"/>
          <w:sz w:val="28"/>
          <w:szCs w:val="28"/>
        </w:rPr>
      </w:pPr>
      <w:r w:rsidRPr="000D6E8A">
        <w:rPr>
          <w:rFonts w:ascii="Times New Roman" w:hAnsi="Times New Roman" w:cs="Times New Roman"/>
          <w:sz w:val="28"/>
          <w:szCs w:val="28"/>
        </w:rPr>
        <w:t>поселения от 05.11.2015г. № 537</w:t>
      </w:r>
    </w:p>
    <w:p w:rsidR="000D6E8A" w:rsidRPr="000D6E8A" w:rsidRDefault="000D6E8A" w:rsidP="000D6E8A">
      <w:pPr>
        <w:spacing w:after="0" w:line="240" w:lineRule="auto"/>
        <w:ind w:left="993" w:hanging="993"/>
        <w:jc w:val="both"/>
        <w:rPr>
          <w:rFonts w:ascii="Times New Roman" w:hAnsi="Times New Roman" w:cs="Times New Roman"/>
          <w:sz w:val="28"/>
          <w:szCs w:val="28"/>
        </w:rPr>
      </w:pPr>
    </w:p>
    <w:p w:rsidR="000D6E8A" w:rsidRPr="000D6E8A" w:rsidRDefault="000D6E8A" w:rsidP="000D6E8A">
      <w:pPr>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 xml:space="preserve">В соответствии с </w:t>
      </w:r>
      <w:hyperlink r:id="rId8" w:history="1">
        <w:r w:rsidRPr="000D6E8A">
          <w:rPr>
            <w:rStyle w:val="af0"/>
            <w:rFonts w:ascii="Times New Roman" w:hAnsi="Times New Roman" w:cs="Times New Roman"/>
            <w:sz w:val="28"/>
            <w:szCs w:val="28"/>
          </w:rPr>
          <w:t>постановление</w:t>
        </w:r>
      </w:hyperlink>
      <w:proofErr w:type="gramStart"/>
      <w:r w:rsidRPr="000D6E8A">
        <w:rPr>
          <w:rFonts w:ascii="Times New Roman" w:hAnsi="Times New Roman" w:cs="Times New Roman"/>
          <w:sz w:val="28"/>
          <w:szCs w:val="28"/>
        </w:rPr>
        <w:t>м</w:t>
      </w:r>
      <w:proofErr w:type="gramEnd"/>
      <w:r w:rsidRPr="000D6E8A">
        <w:rPr>
          <w:rFonts w:ascii="Times New Roman" w:hAnsi="Times New Roman" w:cs="Times New Roman"/>
          <w:sz w:val="28"/>
          <w:szCs w:val="28"/>
        </w:rPr>
        <w:t xml:space="preserve"> Правительства Ростовской области от 28 августа 2019 г. № 612 «О внесении изменений в постановление Правительства Ростовской области от 18.09.2015 № 583», в целях приведения муниципального правового акта Администрации Пролетарского городского поселения в соответствие с действующим законодательством </w:t>
      </w:r>
    </w:p>
    <w:p w:rsidR="000D6E8A" w:rsidRPr="000D6E8A" w:rsidRDefault="000D6E8A" w:rsidP="000D6E8A">
      <w:pPr>
        <w:spacing w:after="0" w:line="240" w:lineRule="auto"/>
        <w:ind w:left="993" w:hanging="993"/>
        <w:jc w:val="both"/>
        <w:rPr>
          <w:rFonts w:ascii="Times New Roman" w:hAnsi="Times New Roman" w:cs="Times New Roman"/>
          <w:sz w:val="28"/>
          <w:szCs w:val="28"/>
        </w:rPr>
      </w:pPr>
    </w:p>
    <w:p w:rsidR="000D6E8A" w:rsidRPr="000D6E8A" w:rsidRDefault="000D6E8A" w:rsidP="000D6E8A">
      <w:pPr>
        <w:pStyle w:val="ac"/>
        <w:spacing w:after="0"/>
        <w:ind w:left="993" w:hanging="993"/>
        <w:jc w:val="center"/>
        <w:rPr>
          <w:sz w:val="28"/>
          <w:szCs w:val="28"/>
        </w:rPr>
      </w:pPr>
      <w:r w:rsidRPr="000D6E8A">
        <w:rPr>
          <w:sz w:val="28"/>
          <w:szCs w:val="28"/>
        </w:rPr>
        <w:t>ПОСТАНОВЛЯЮ:</w:t>
      </w:r>
    </w:p>
    <w:p w:rsidR="000D6E8A" w:rsidRPr="000D6E8A" w:rsidRDefault="000D6E8A" w:rsidP="000D6E8A">
      <w:pPr>
        <w:pStyle w:val="ac"/>
        <w:spacing w:after="0"/>
        <w:ind w:left="993" w:hanging="993"/>
        <w:jc w:val="center"/>
        <w:rPr>
          <w:sz w:val="28"/>
          <w:szCs w:val="28"/>
        </w:rPr>
      </w:pPr>
    </w:p>
    <w:p w:rsidR="000D6E8A" w:rsidRPr="000D6E8A" w:rsidRDefault="000D6E8A" w:rsidP="000D6E8A">
      <w:pPr>
        <w:spacing w:after="0" w:line="240" w:lineRule="auto"/>
        <w:ind w:left="993" w:hanging="993"/>
        <w:jc w:val="both"/>
        <w:rPr>
          <w:rFonts w:ascii="Times New Roman" w:hAnsi="Times New Roman" w:cs="Times New Roman"/>
          <w:spacing w:val="-6"/>
          <w:sz w:val="28"/>
          <w:szCs w:val="28"/>
        </w:rPr>
      </w:pPr>
      <w:r w:rsidRPr="000D6E8A">
        <w:rPr>
          <w:rFonts w:ascii="Times New Roman" w:hAnsi="Times New Roman" w:cs="Times New Roman"/>
          <w:spacing w:val="-6"/>
          <w:sz w:val="28"/>
          <w:szCs w:val="28"/>
        </w:rPr>
        <w:t xml:space="preserve">1. Внести изменения в постановление Администрации Пролетарского городского поселения </w:t>
      </w:r>
      <w:r w:rsidRPr="000D6E8A">
        <w:rPr>
          <w:rFonts w:ascii="Times New Roman" w:hAnsi="Times New Roman" w:cs="Times New Roman"/>
          <w:sz w:val="28"/>
          <w:szCs w:val="28"/>
        </w:rPr>
        <w:t>от  05.11.2015г. № 537 «Об утверждении Положения о размещении нестационарных торговых объектов на территории Пролетарского городского поселения Пролетарского района Ростовской области» следующего содержания</w:t>
      </w:r>
      <w:r w:rsidRPr="000D6E8A">
        <w:rPr>
          <w:rFonts w:ascii="Times New Roman" w:hAnsi="Times New Roman" w:cs="Times New Roman"/>
          <w:spacing w:val="-6"/>
          <w:sz w:val="28"/>
          <w:szCs w:val="28"/>
        </w:rPr>
        <w:t>:</w:t>
      </w:r>
    </w:p>
    <w:p w:rsidR="000D6E8A" w:rsidRPr="000D6E8A" w:rsidRDefault="000D6E8A" w:rsidP="000D6E8A">
      <w:pPr>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1.1. В пункте 6 абзац третий подпункта 6.2 дополнить словами «…, установка которых осуществляется в рамках государственных и муниципальных программ по благоустройству территории</w:t>
      </w:r>
      <w:proofErr w:type="gramStart"/>
      <w:r w:rsidRPr="000D6E8A">
        <w:rPr>
          <w:rFonts w:ascii="Times New Roman" w:hAnsi="Times New Roman" w:cs="Times New Roman"/>
          <w:sz w:val="28"/>
          <w:szCs w:val="28"/>
        </w:rPr>
        <w:t>;»</w:t>
      </w:r>
      <w:proofErr w:type="gramEnd"/>
    </w:p>
    <w:p w:rsidR="000D6E8A" w:rsidRPr="000D6E8A" w:rsidRDefault="000D6E8A" w:rsidP="000D6E8A">
      <w:pPr>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1.2. В приложении № 1:</w:t>
      </w:r>
    </w:p>
    <w:p w:rsidR="000D6E8A" w:rsidRPr="000D6E8A" w:rsidRDefault="000D6E8A" w:rsidP="000D6E8A">
      <w:pPr>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1.2.1. Наименование приложения № 1 изложить в следующей редакции: «Договор №__ о размещении нестационарного торгового объекта, за исключением нестационарного торгового объекта на базе транспортного средства».</w:t>
      </w:r>
    </w:p>
    <w:p w:rsidR="000D6E8A" w:rsidRPr="000D6E8A" w:rsidRDefault="000D6E8A" w:rsidP="000D6E8A">
      <w:pPr>
        <w:shd w:val="clear" w:color="auto" w:fill="FFFFFF"/>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1.2.2. Пункт 5.2 раздела 5 дополнить подпунктом 5.2.4 следующего содержания:</w:t>
      </w:r>
    </w:p>
    <w:p w:rsidR="000D6E8A" w:rsidRPr="000D6E8A" w:rsidRDefault="000D6E8A" w:rsidP="000D6E8A">
      <w:pPr>
        <w:shd w:val="clear" w:color="auto" w:fill="FFFFFF"/>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«5.2.4. Однократного несоблюдения требований действующего законодательства в сфере реализации подакцизных товаров, подтвержденного вступившим в законную силу актом о привлечении к административной ответственности».</w:t>
      </w:r>
    </w:p>
    <w:p w:rsidR="000D6E8A" w:rsidRPr="000D6E8A" w:rsidRDefault="000D6E8A" w:rsidP="000D6E8A">
      <w:pPr>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 xml:space="preserve"> 1.3. Наименование приложения № 2 изложить в следующей редакции: </w:t>
      </w:r>
    </w:p>
    <w:p w:rsidR="000D6E8A" w:rsidRPr="000D6E8A" w:rsidRDefault="000D6E8A" w:rsidP="000D6E8A">
      <w:pPr>
        <w:pStyle w:val="a6"/>
        <w:shd w:val="clear" w:color="auto" w:fill="FFFFFF"/>
        <w:ind w:left="993" w:hanging="993"/>
        <w:jc w:val="both"/>
        <w:rPr>
          <w:sz w:val="28"/>
          <w:szCs w:val="28"/>
        </w:rPr>
      </w:pPr>
      <w:r w:rsidRPr="000D6E8A">
        <w:rPr>
          <w:sz w:val="28"/>
          <w:szCs w:val="28"/>
        </w:rPr>
        <w:t>«Заявка об участии в торгах по приобретению права о размещении нестационарного торгового объекта, за исключением нестационарного торгового объекта на базе транспортного средства».</w:t>
      </w:r>
    </w:p>
    <w:p w:rsidR="000D6E8A" w:rsidRPr="000D6E8A" w:rsidRDefault="000D6E8A" w:rsidP="000D6E8A">
      <w:pPr>
        <w:pStyle w:val="a6"/>
        <w:shd w:val="clear" w:color="auto" w:fill="FFFFFF"/>
        <w:ind w:left="993" w:hanging="993"/>
        <w:jc w:val="both"/>
        <w:rPr>
          <w:sz w:val="28"/>
          <w:szCs w:val="28"/>
        </w:rPr>
      </w:pPr>
      <w:r w:rsidRPr="000D6E8A">
        <w:rPr>
          <w:sz w:val="28"/>
          <w:szCs w:val="28"/>
        </w:rPr>
        <w:t xml:space="preserve">1.4. Наименование приложения № 3 изложить в следующей редакции: </w:t>
      </w:r>
    </w:p>
    <w:p w:rsidR="000D6E8A" w:rsidRPr="000D6E8A" w:rsidRDefault="000D6E8A" w:rsidP="000D6E8A">
      <w:pPr>
        <w:pStyle w:val="a6"/>
        <w:shd w:val="clear" w:color="auto" w:fill="FFFFFF"/>
        <w:ind w:left="993" w:hanging="993"/>
        <w:jc w:val="both"/>
        <w:rPr>
          <w:sz w:val="28"/>
          <w:szCs w:val="28"/>
        </w:rPr>
      </w:pPr>
      <w:r w:rsidRPr="000D6E8A">
        <w:rPr>
          <w:sz w:val="28"/>
          <w:szCs w:val="28"/>
        </w:rPr>
        <w:t>«Заявление о заключении договора о размещении нестационарного торгового объекта, за исключением нестационарного торгового объекта на базе транспортного средства, без проведения торгов».</w:t>
      </w:r>
    </w:p>
    <w:p w:rsidR="000D6E8A" w:rsidRPr="000D6E8A" w:rsidRDefault="000D6E8A" w:rsidP="000D6E8A">
      <w:pPr>
        <w:pStyle w:val="a6"/>
        <w:shd w:val="clear" w:color="auto" w:fill="FFFFFF"/>
        <w:ind w:left="993" w:hanging="993"/>
        <w:jc w:val="both"/>
        <w:rPr>
          <w:sz w:val="28"/>
          <w:szCs w:val="28"/>
        </w:rPr>
      </w:pPr>
      <w:r w:rsidRPr="000D6E8A">
        <w:rPr>
          <w:sz w:val="28"/>
          <w:szCs w:val="28"/>
        </w:rPr>
        <w:t xml:space="preserve">2. Дополнить </w:t>
      </w:r>
      <w:r w:rsidRPr="000D6E8A">
        <w:rPr>
          <w:spacing w:val="-6"/>
          <w:sz w:val="28"/>
          <w:szCs w:val="28"/>
        </w:rPr>
        <w:t xml:space="preserve">постановление Администрации Пролетарского городского поселения </w:t>
      </w:r>
      <w:r w:rsidRPr="000D6E8A">
        <w:rPr>
          <w:sz w:val="28"/>
          <w:szCs w:val="28"/>
        </w:rPr>
        <w:t>от  05.11.2015г. № 537  приложениями № 4, 5, 6 согласно приложению.</w:t>
      </w:r>
    </w:p>
    <w:p w:rsidR="000D6E8A" w:rsidRPr="000D6E8A" w:rsidRDefault="000D6E8A" w:rsidP="000D6E8A">
      <w:pPr>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3. Постановление вступает в силу со дня его официального опубликования.</w:t>
      </w:r>
    </w:p>
    <w:p w:rsidR="000D6E8A" w:rsidRPr="000D6E8A" w:rsidRDefault="000D6E8A" w:rsidP="000D6E8A">
      <w:pPr>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 xml:space="preserve">4. </w:t>
      </w:r>
      <w:proofErr w:type="gramStart"/>
      <w:r w:rsidRPr="000D6E8A">
        <w:rPr>
          <w:rFonts w:ascii="Times New Roman" w:hAnsi="Times New Roman" w:cs="Times New Roman"/>
          <w:sz w:val="28"/>
          <w:szCs w:val="28"/>
        </w:rPr>
        <w:t>Контроль за</w:t>
      </w:r>
      <w:proofErr w:type="gramEnd"/>
      <w:r w:rsidRPr="000D6E8A">
        <w:rPr>
          <w:rFonts w:ascii="Times New Roman" w:hAnsi="Times New Roman" w:cs="Times New Roman"/>
          <w:sz w:val="28"/>
          <w:szCs w:val="28"/>
        </w:rPr>
        <w:t xml:space="preserve"> исполнением постановления оставляю за собой. </w:t>
      </w:r>
    </w:p>
    <w:p w:rsidR="000D6E8A" w:rsidRPr="000D6E8A" w:rsidRDefault="000D6E8A" w:rsidP="000D6E8A">
      <w:pPr>
        <w:spacing w:after="0" w:line="240" w:lineRule="auto"/>
        <w:ind w:left="993" w:hanging="993"/>
        <w:jc w:val="both"/>
        <w:rPr>
          <w:rFonts w:ascii="Times New Roman" w:hAnsi="Times New Roman" w:cs="Times New Roman"/>
          <w:sz w:val="28"/>
          <w:szCs w:val="28"/>
        </w:rPr>
      </w:pPr>
    </w:p>
    <w:p w:rsidR="000D6E8A" w:rsidRPr="000D6E8A" w:rsidRDefault="000D6E8A" w:rsidP="000D6E8A">
      <w:pPr>
        <w:spacing w:after="0" w:line="240" w:lineRule="auto"/>
        <w:ind w:left="993" w:hanging="993"/>
        <w:jc w:val="both"/>
        <w:rPr>
          <w:rFonts w:ascii="Times New Roman" w:hAnsi="Times New Roman" w:cs="Times New Roman"/>
          <w:sz w:val="28"/>
          <w:szCs w:val="28"/>
        </w:rPr>
      </w:pPr>
    </w:p>
    <w:p w:rsidR="000D6E8A" w:rsidRPr="000D6E8A" w:rsidRDefault="000D6E8A" w:rsidP="000D6E8A">
      <w:pPr>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Глава Администрации</w:t>
      </w:r>
    </w:p>
    <w:p w:rsidR="000D6E8A" w:rsidRPr="000D6E8A" w:rsidRDefault="000D6E8A" w:rsidP="000D6E8A">
      <w:pPr>
        <w:spacing w:after="0" w:line="240" w:lineRule="auto"/>
        <w:ind w:left="993" w:hanging="993"/>
        <w:jc w:val="both"/>
        <w:rPr>
          <w:rFonts w:ascii="Times New Roman" w:hAnsi="Times New Roman" w:cs="Times New Roman"/>
          <w:sz w:val="28"/>
          <w:szCs w:val="28"/>
        </w:rPr>
      </w:pPr>
      <w:r w:rsidRPr="000D6E8A">
        <w:rPr>
          <w:rFonts w:ascii="Times New Roman" w:hAnsi="Times New Roman" w:cs="Times New Roman"/>
          <w:sz w:val="28"/>
          <w:szCs w:val="28"/>
        </w:rPr>
        <w:t>Пролетарского городского поселения</w:t>
      </w:r>
      <w:r w:rsidRPr="000D6E8A">
        <w:rPr>
          <w:rFonts w:ascii="Times New Roman" w:hAnsi="Times New Roman" w:cs="Times New Roman"/>
          <w:sz w:val="28"/>
          <w:szCs w:val="28"/>
        </w:rPr>
        <w:tab/>
        <w:t xml:space="preserve">                                М.Н. </w:t>
      </w:r>
      <w:proofErr w:type="spellStart"/>
      <w:r w:rsidRPr="000D6E8A">
        <w:rPr>
          <w:rFonts w:ascii="Times New Roman" w:hAnsi="Times New Roman" w:cs="Times New Roman"/>
          <w:sz w:val="28"/>
          <w:szCs w:val="28"/>
        </w:rPr>
        <w:t>Толпинский</w:t>
      </w:r>
      <w:proofErr w:type="spellEnd"/>
    </w:p>
    <w:p w:rsidR="000D6E8A" w:rsidRPr="000D6E8A" w:rsidRDefault="000D6E8A" w:rsidP="000D6E8A">
      <w:pPr>
        <w:spacing w:after="0" w:line="240" w:lineRule="auto"/>
        <w:ind w:left="993" w:hanging="993"/>
        <w:rPr>
          <w:rFonts w:ascii="Times New Roman" w:hAnsi="Times New Roman" w:cs="Times New Roman"/>
          <w:sz w:val="28"/>
          <w:szCs w:val="28"/>
        </w:rPr>
      </w:pPr>
    </w:p>
    <w:p w:rsidR="000D6E8A" w:rsidRPr="000D6E8A" w:rsidRDefault="000D6E8A" w:rsidP="000D6E8A">
      <w:pPr>
        <w:spacing w:after="0" w:line="240" w:lineRule="auto"/>
        <w:ind w:left="993" w:hanging="993"/>
        <w:rPr>
          <w:rFonts w:ascii="Times New Roman" w:hAnsi="Times New Roman" w:cs="Times New Roman"/>
          <w:sz w:val="28"/>
          <w:szCs w:val="28"/>
        </w:rPr>
      </w:pPr>
    </w:p>
    <w:p w:rsidR="000D6E8A" w:rsidRDefault="000D6E8A" w:rsidP="000D6E8A">
      <w:pPr>
        <w:ind w:left="993" w:hanging="993"/>
        <w:rPr>
          <w:sz w:val="20"/>
          <w:szCs w:val="20"/>
        </w:rPr>
      </w:pPr>
    </w:p>
    <w:p w:rsidR="000D6E8A" w:rsidRDefault="000D6E8A" w:rsidP="000D6E8A">
      <w:pPr>
        <w:rPr>
          <w:sz w:val="20"/>
          <w:szCs w:val="20"/>
        </w:rPr>
      </w:pPr>
    </w:p>
    <w:p w:rsidR="000D6E8A" w:rsidRDefault="000D6E8A" w:rsidP="000D6E8A">
      <w:pPr>
        <w:jc w:val="both"/>
        <w:rPr>
          <w:sz w:val="20"/>
          <w:szCs w:val="20"/>
        </w:rPr>
      </w:pPr>
    </w:p>
    <w:p w:rsidR="000D6E8A" w:rsidRDefault="000D6E8A" w:rsidP="000D6E8A">
      <w:pPr>
        <w:jc w:val="both"/>
        <w:rPr>
          <w:sz w:val="20"/>
          <w:szCs w:val="20"/>
        </w:rPr>
      </w:pPr>
    </w:p>
    <w:p w:rsidR="000D6E8A" w:rsidRDefault="000D6E8A" w:rsidP="000D6E8A">
      <w:pPr>
        <w:jc w:val="both"/>
        <w:rPr>
          <w:sz w:val="20"/>
          <w:szCs w:val="20"/>
        </w:rPr>
      </w:pPr>
    </w:p>
    <w:p w:rsidR="000D6E8A" w:rsidRDefault="000D6E8A" w:rsidP="000D6E8A">
      <w:pPr>
        <w:jc w:val="both"/>
        <w:rPr>
          <w:sz w:val="20"/>
          <w:szCs w:val="20"/>
        </w:rPr>
      </w:pPr>
    </w:p>
    <w:p w:rsidR="000D6E8A" w:rsidRDefault="000D6E8A" w:rsidP="000D6E8A">
      <w:pPr>
        <w:jc w:val="both"/>
        <w:rPr>
          <w:sz w:val="20"/>
          <w:szCs w:val="20"/>
        </w:rPr>
      </w:pPr>
    </w:p>
    <w:p w:rsidR="000D6E8A" w:rsidRPr="000D6E8A" w:rsidRDefault="000D6E8A" w:rsidP="000D6E8A">
      <w:pPr>
        <w:pStyle w:val="20"/>
        <w:spacing w:line="240" w:lineRule="auto"/>
        <w:rPr>
          <w:sz w:val="28"/>
          <w:szCs w:val="28"/>
          <w:u w:val="single"/>
        </w:rPr>
      </w:pPr>
      <w:r w:rsidRPr="000D6E8A">
        <w:rPr>
          <w:sz w:val="28"/>
          <w:szCs w:val="28"/>
        </w:rPr>
        <w:t>РОССИЙСКАЯ ФЕДЕРАЦИЯ</w:t>
      </w:r>
    </w:p>
    <w:p w:rsidR="000D6E8A" w:rsidRPr="000D6E8A" w:rsidRDefault="000D6E8A" w:rsidP="000D6E8A">
      <w:pPr>
        <w:tabs>
          <w:tab w:val="left" w:pos="9892"/>
        </w:tabs>
        <w:spacing w:after="0" w:line="240" w:lineRule="auto"/>
        <w:jc w:val="center"/>
        <w:rPr>
          <w:rFonts w:ascii="Times New Roman" w:hAnsi="Times New Roman" w:cs="Times New Roman"/>
          <w:b/>
          <w:sz w:val="28"/>
          <w:szCs w:val="28"/>
        </w:rPr>
      </w:pPr>
      <w:r w:rsidRPr="000D6E8A">
        <w:rPr>
          <w:rFonts w:ascii="Times New Roman" w:hAnsi="Times New Roman" w:cs="Times New Roman"/>
          <w:b/>
          <w:sz w:val="28"/>
          <w:szCs w:val="28"/>
        </w:rPr>
        <w:t>АДМИНИСТРАЦИЯ</w:t>
      </w:r>
    </w:p>
    <w:p w:rsidR="000D6E8A" w:rsidRPr="000D6E8A" w:rsidRDefault="000D6E8A" w:rsidP="000D6E8A">
      <w:pPr>
        <w:tabs>
          <w:tab w:val="left" w:pos="9892"/>
        </w:tabs>
        <w:spacing w:after="0" w:line="240" w:lineRule="auto"/>
        <w:jc w:val="center"/>
        <w:rPr>
          <w:rFonts w:ascii="Times New Roman" w:hAnsi="Times New Roman" w:cs="Times New Roman"/>
          <w:b/>
          <w:sz w:val="28"/>
          <w:szCs w:val="28"/>
        </w:rPr>
      </w:pPr>
      <w:r w:rsidRPr="000D6E8A">
        <w:rPr>
          <w:rFonts w:ascii="Times New Roman" w:hAnsi="Times New Roman" w:cs="Times New Roman"/>
          <w:b/>
          <w:sz w:val="28"/>
          <w:szCs w:val="28"/>
        </w:rPr>
        <w:t>ПРОЛЕТАРСКОГО ГОРОДСКОГО ПОСЕЛЕНИЯ</w:t>
      </w:r>
    </w:p>
    <w:p w:rsidR="000D6E8A" w:rsidRPr="000D6E8A" w:rsidRDefault="000D6E8A" w:rsidP="000D6E8A">
      <w:pPr>
        <w:tabs>
          <w:tab w:val="center" w:pos="4847"/>
          <w:tab w:val="left" w:pos="7305"/>
          <w:tab w:val="left" w:pos="9892"/>
        </w:tabs>
        <w:spacing w:after="0" w:line="240" w:lineRule="auto"/>
        <w:jc w:val="center"/>
        <w:rPr>
          <w:rFonts w:ascii="Times New Roman" w:hAnsi="Times New Roman" w:cs="Times New Roman"/>
          <w:b/>
          <w:sz w:val="28"/>
          <w:szCs w:val="28"/>
        </w:rPr>
      </w:pPr>
      <w:r w:rsidRPr="000D6E8A">
        <w:rPr>
          <w:rFonts w:ascii="Times New Roman" w:hAnsi="Times New Roman" w:cs="Times New Roman"/>
          <w:b/>
          <w:sz w:val="28"/>
          <w:szCs w:val="28"/>
        </w:rPr>
        <w:t>ПРОЛЕТАРСКОГО РАЙОНА</w:t>
      </w:r>
    </w:p>
    <w:p w:rsidR="000D6E8A" w:rsidRPr="000D6E8A" w:rsidRDefault="000D6E8A" w:rsidP="000D6E8A">
      <w:pPr>
        <w:tabs>
          <w:tab w:val="left" w:pos="9892"/>
        </w:tabs>
        <w:spacing w:after="0" w:line="240" w:lineRule="auto"/>
        <w:jc w:val="center"/>
        <w:rPr>
          <w:rFonts w:ascii="Times New Roman" w:hAnsi="Times New Roman" w:cs="Times New Roman"/>
          <w:b/>
          <w:sz w:val="28"/>
          <w:szCs w:val="28"/>
        </w:rPr>
      </w:pPr>
      <w:r w:rsidRPr="000D6E8A">
        <w:rPr>
          <w:rFonts w:ascii="Times New Roman" w:hAnsi="Times New Roman" w:cs="Times New Roman"/>
          <w:b/>
          <w:sz w:val="28"/>
          <w:szCs w:val="28"/>
        </w:rPr>
        <w:t>РОСТОВСКОЙ ОБЛАСТИ</w:t>
      </w:r>
    </w:p>
    <w:p w:rsidR="000D6E8A" w:rsidRPr="000D6E8A" w:rsidRDefault="000D6E8A" w:rsidP="000D6E8A">
      <w:pPr>
        <w:spacing w:after="0" w:line="240" w:lineRule="auto"/>
        <w:ind w:firstLine="709"/>
        <w:rPr>
          <w:rFonts w:ascii="Times New Roman" w:hAnsi="Times New Roman" w:cs="Times New Roman"/>
          <w:b/>
          <w:sz w:val="28"/>
          <w:szCs w:val="28"/>
        </w:rPr>
      </w:pPr>
      <w:r w:rsidRPr="000D6E8A">
        <w:rPr>
          <w:rFonts w:ascii="Times New Roman" w:hAnsi="Times New Roman" w:cs="Times New Roman"/>
          <w:b/>
          <w:sz w:val="28"/>
          <w:szCs w:val="28"/>
        </w:rPr>
        <w:t xml:space="preserve">                          ПОСТАНОВЛЕНИЕ</w:t>
      </w: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27.12.2019                                                   № 94                                             г. Пролетарск</w:t>
      </w:r>
    </w:p>
    <w:p w:rsidR="000D6E8A" w:rsidRPr="000D6E8A" w:rsidRDefault="000D6E8A" w:rsidP="000D6E8A">
      <w:pPr>
        <w:spacing w:after="0" w:line="240" w:lineRule="auto"/>
        <w:ind w:firstLine="709"/>
        <w:rPr>
          <w:rFonts w:ascii="Times New Roman" w:hAnsi="Times New Roman" w:cs="Times New Roman"/>
          <w:sz w:val="28"/>
          <w:szCs w:val="28"/>
        </w:rPr>
      </w:pPr>
    </w:p>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О внесении изменений в приложение № 1 </w:t>
      </w:r>
      <w:proofErr w:type="gramStart"/>
      <w:r w:rsidRPr="000D6E8A">
        <w:rPr>
          <w:rFonts w:ascii="Times New Roman" w:hAnsi="Times New Roman" w:cs="Times New Roman"/>
          <w:sz w:val="28"/>
          <w:szCs w:val="28"/>
        </w:rPr>
        <w:t>к</w:t>
      </w:r>
      <w:proofErr w:type="gramEnd"/>
      <w:r w:rsidRPr="000D6E8A">
        <w:rPr>
          <w:rFonts w:ascii="Times New Roman" w:hAnsi="Times New Roman" w:cs="Times New Roman"/>
          <w:sz w:val="28"/>
          <w:szCs w:val="28"/>
        </w:rPr>
        <w:t xml:space="preserve"> </w:t>
      </w:r>
    </w:p>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постановлению Администрации </w:t>
      </w:r>
      <w:proofErr w:type="gramStart"/>
      <w:r w:rsidRPr="000D6E8A">
        <w:rPr>
          <w:rFonts w:ascii="Times New Roman" w:hAnsi="Times New Roman" w:cs="Times New Roman"/>
          <w:sz w:val="28"/>
          <w:szCs w:val="28"/>
        </w:rPr>
        <w:t>Пролетарского</w:t>
      </w:r>
      <w:proofErr w:type="gramEnd"/>
      <w:r w:rsidRPr="000D6E8A">
        <w:rPr>
          <w:rFonts w:ascii="Times New Roman" w:hAnsi="Times New Roman" w:cs="Times New Roman"/>
          <w:sz w:val="28"/>
          <w:szCs w:val="28"/>
        </w:rPr>
        <w:t xml:space="preserve"> </w:t>
      </w:r>
    </w:p>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городского поселения от 02.03.2018 № 76</w:t>
      </w:r>
    </w:p>
    <w:p w:rsidR="000D6E8A" w:rsidRPr="000D6E8A" w:rsidRDefault="000D6E8A" w:rsidP="000D6E8A">
      <w:pPr>
        <w:spacing w:after="0" w:line="240" w:lineRule="auto"/>
        <w:jc w:val="both"/>
        <w:rPr>
          <w:rFonts w:ascii="Times New Roman" w:hAnsi="Times New Roman" w:cs="Times New Roman"/>
          <w:sz w:val="28"/>
          <w:szCs w:val="28"/>
        </w:rPr>
      </w:pPr>
    </w:p>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Во исполнение постановления Правительства Ростовской области от 13.03.2019 № 143 «О внесении изменений в постановление Правительства Ростовской области от 02.03.2015 № 135», в целях приведения муниципального правового акта Администрации Пролетарского городского поселения в соответствие с действующим законодательством</w:t>
      </w:r>
    </w:p>
    <w:p w:rsidR="000D6E8A" w:rsidRPr="000D6E8A" w:rsidRDefault="000D6E8A" w:rsidP="000D6E8A">
      <w:pPr>
        <w:spacing w:after="0" w:line="240" w:lineRule="auto"/>
        <w:ind w:left="-567" w:firstLine="567"/>
        <w:jc w:val="both"/>
        <w:rPr>
          <w:rFonts w:ascii="Times New Roman" w:hAnsi="Times New Roman" w:cs="Times New Roman"/>
          <w:sz w:val="28"/>
          <w:szCs w:val="28"/>
        </w:rPr>
      </w:pPr>
    </w:p>
    <w:p w:rsidR="000D6E8A" w:rsidRPr="000D6E8A" w:rsidRDefault="000D6E8A" w:rsidP="000D6E8A">
      <w:pPr>
        <w:pStyle w:val="ac"/>
        <w:spacing w:after="0"/>
        <w:ind w:left="-567" w:firstLine="567"/>
        <w:jc w:val="center"/>
        <w:rPr>
          <w:sz w:val="28"/>
          <w:szCs w:val="28"/>
        </w:rPr>
      </w:pPr>
      <w:r w:rsidRPr="000D6E8A">
        <w:rPr>
          <w:sz w:val="28"/>
          <w:szCs w:val="28"/>
        </w:rPr>
        <w:t>ПОСТАНОВЛЯЮ:</w:t>
      </w:r>
    </w:p>
    <w:p w:rsidR="000D6E8A" w:rsidRPr="000D6E8A" w:rsidRDefault="000D6E8A" w:rsidP="000D6E8A">
      <w:pPr>
        <w:pStyle w:val="ac"/>
        <w:spacing w:after="0"/>
        <w:ind w:left="-567" w:firstLine="567"/>
        <w:jc w:val="center"/>
        <w:rPr>
          <w:sz w:val="28"/>
          <w:szCs w:val="28"/>
        </w:rPr>
      </w:pPr>
    </w:p>
    <w:p w:rsidR="000D6E8A" w:rsidRPr="000D6E8A" w:rsidRDefault="000D6E8A" w:rsidP="000D6E8A">
      <w:pPr>
        <w:pStyle w:val="a4"/>
        <w:jc w:val="both"/>
        <w:rPr>
          <w:rFonts w:ascii="Times New Roman" w:hAnsi="Times New Roman" w:cs="Times New Roman"/>
          <w:sz w:val="28"/>
          <w:szCs w:val="28"/>
        </w:rPr>
      </w:pPr>
      <w:r w:rsidRPr="000D6E8A">
        <w:rPr>
          <w:rFonts w:ascii="Times New Roman" w:hAnsi="Times New Roman" w:cs="Times New Roman"/>
          <w:spacing w:val="-6"/>
          <w:sz w:val="28"/>
          <w:szCs w:val="28"/>
        </w:rPr>
        <w:t xml:space="preserve">1. Внести в приложение № 1 к постановлению Администрации Пролетарского городского поселения </w:t>
      </w:r>
      <w:r w:rsidRPr="000D6E8A">
        <w:rPr>
          <w:rFonts w:ascii="Times New Roman" w:hAnsi="Times New Roman" w:cs="Times New Roman"/>
          <w:sz w:val="28"/>
          <w:szCs w:val="28"/>
        </w:rPr>
        <w:t>от 02.03.2018 № 76 «Об арендной плате за использование земельных участков, находящихся в собственности муниципального образования «Пролетарское городское поселение» следующие изменения</w:t>
      </w:r>
      <w:r w:rsidRPr="000D6E8A">
        <w:rPr>
          <w:rFonts w:ascii="Times New Roman" w:hAnsi="Times New Roman" w:cs="Times New Roman"/>
          <w:spacing w:val="-6"/>
          <w:sz w:val="28"/>
          <w:szCs w:val="28"/>
        </w:rPr>
        <w:t>:</w:t>
      </w:r>
    </w:p>
    <w:p w:rsidR="000D6E8A" w:rsidRPr="000D6E8A" w:rsidRDefault="000D6E8A" w:rsidP="000D6E8A">
      <w:pPr>
        <w:pStyle w:val="a4"/>
        <w:ind w:left="-567" w:firstLine="567"/>
        <w:jc w:val="both"/>
        <w:rPr>
          <w:rFonts w:ascii="Times New Roman" w:hAnsi="Times New Roman" w:cs="Times New Roman"/>
          <w:sz w:val="28"/>
          <w:szCs w:val="28"/>
        </w:rPr>
      </w:pPr>
      <w:r w:rsidRPr="000D6E8A">
        <w:rPr>
          <w:rFonts w:ascii="Times New Roman" w:hAnsi="Times New Roman" w:cs="Times New Roman"/>
          <w:sz w:val="28"/>
          <w:szCs w:val="28"/>
        </w:rPr>
        <w:t xml:space="preserve">1.1. </w:t>
      </w:r>
      <w:hyperlink r:id="rId9" w:anchor="/document/19523962/entry/2002" w:history="1">
        <w:r w:rsidRPr="000D6E8A">
          <w:rPr>
            <w:rStyle w:val="af0"/>
            <w:rFonts w:ascii="Times New Roman" w:hAnsi="Times New Roman" w:cs="Times New Roman"/>
            <w:color w:val="auto"/>
            <w:sz w:val="28"/>
            <w:szCs w:val="28"/>
            <w:u w:val="none"/>
          </w:rPr>
          <w:t>Пункт 2</w:t>
        </w:r>
      </w:hyperlink>
      <w:r w:rsidRPr="000D6E8A">
        <w:rPr>
          <w:rFonts w:ascii="Times New Roman" w:hAnsi="Times New Roman" w:cs="Times New Roman"/>
          <w:sz w:val="28"/>
          <w:szCs w:val="28"/>
        </w:rPr>
        <w:t xml:space="preserve"> дополнить </w:t>
      </w:r>
      <w:hyperlink r:id="rId10" w:anchor="/document/19523962/entry/201513" w:history="1">
        <w:r w:rsidRPr="000D6E8A">
          <w:rPr>
            <w:rStyle w:val="af0"/>
            <w:rFonts w:ascii="Times New Roman" w:hAnsi="Times New Roman" w:cs="Times New Roman"/>
            <w:color w:val="auto"/>
            <w:sz w:val="28"/>
            <w:szCs w:val="28"/>
            <w:u w:val="none"/>
          </w:rPr>
          <w:t>абзацем</w:t>
        </w:r>
      </w:hyperlink>
      <w:r w:rsidRPr="000D6E8A">
        <w:rPr>
          <w:rFonts w:ascii="Times New Roman" w:hAnsi="Times New Roman" w:cs="Times New Roman"/>
          <w:sz w:val="28"/>
          <w:szCs w:val="28"/>
        </w:rPr>
        <w:t xml:space="preserve"> следующего содержания:</w:t>
      </w:r>
    </w:p>
    <w:p w:rsidR="000D6E8A" w:rsidRPr="000D6E8A" w:rsidRDefault="000D6E8A" w:rsidP="000D6E8A">
      <w:pPr>
        <w:pStyle w:val="a4"/>
        <w:jc w:val="both"/>
        <w:rPr>
          <w:rFonts w:ascii="Times New Roman" w:hAnsi="Times New Roman" w:cs="Times New Roman"/>
          <w:sz w:val="28"/>
          <w:szCs w:val="28"/>
        </w:rPr>
      </w:pPr>
      <w:r w:rsidRPr="000D6E8A">
        <w:rPr>
          <w:rFonts w:ascii="Times New Roman" w:hAnsi="Times New Roman" w:cs="Times New Roman"/>
          <w:sz w:val="28"/>
          <w:szCs w:val="28"/>
        </w:rPr>
        <w:t xml:space="preserve">«0,01 процента кадастровой стоимости </w:t>
      </w:r>
      <w:r w:rsidRPr="000D6E8A">
        <w:rPr>
          <w:rStyle w:val="affe"/>
          <w:rFonts w:ascii="Times New Roman" w:hAnsi="Times New Roman" w:cs="Times New Roman"/>
          <w:i w:val="0"/>
          <w:sz w:val="28"/>
          <w:szCs w:val="28"/>
        </w:rPr>
        <w:t>земельного</w:t>
      </w:r>
      <w:r w:rsidRPr="000D6E8A">
        <w:rPr>
          <w:rFonts w:ascii="Times New Roman" w:hAnsi="Times New Roman" w:cs="Times New Roman"/>
          <w:i/>
          <w:sz w:val="28"/>
          <w:szCs w:val="28"/>
        </w:rPr>
        <w:t xml:space="preserve"> </w:t>
      </w:r>
      <w:r w:rsidRPr="000D6E8A">
        <w:rPr>
          <w:rStyle w:val="affe"/>
          <w:rFonts w:ascii="Times New Roman" w:hAnsi="Times New Roman" w:cs="Times New Roman"/>
          <w:i w:val="0"/>
          <w:sz w:val="28"/>
          <w:szCs w:val="28"/>
        </w:rPr>
        <w:t>участка</w:t>
      </w:r>
      <w:r w:rsidRPr="000D6E8A">
        <w:rPr>
          <w:rFonts w:ascii="Times New Roman" w:hAnsi="Times New Roman" w:cs="Times New Roman"/>
          <w:sz w:val="28"/>
          <w:szCs w:val="28"/>
        </w:rPr>
        <w:t xml:space="preserve">, предоставленного Государственной компании «Российские автомобильные дороги» для осуществления деятельности в границах полос отвода и придорожных </w:t>
      </w:r>
      <w:proofErr w:type="gramStart"/>
      <w:r w:rsidRPr="000D6E8A">
        <w:rPr>
          <w:rFonts w:ascii="Times New Roman" w:hAnsi="Times New Roman" w:cs="Times New Roman"/>
          <w:sz w:val="28"/>
          <w:szCs w:val="28"/>
        </w:rPr>
        <w:t>полос</w:t>
      </w:r>
      <w:proofErr w:type="gramEnd"/>
      <w:r w:rsidRPr="000D6E8A">
        <w:rPr>
          <w:rFonts w:ascii="Times New Roman" w:hAnsi="Times New Roman" w:cs="Times New Roman"/>
          <w:sz w:val="28"/>
          <w:szCs w:val="28"/>
        </w:rPr>
        <w:t xml:space="preserve"> автомобильных дорог.».</w:t>
      </w:r>
    </w:p>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1.2. В пункте 2 вместо слов «размещения объектов инфраструктуры железнодорожного транспорта общего пользования открытого акционерного общества «Российские железные дороги» – не более 52,99 рубля за </w:t>
      </w:r>
      <w:proofErr w:type="gramStart"/>
      <w:r w:rsidRPr="000D6E8A">
        <w:rPr>
          <w:rFonts w:ascii="Times New Roman" w:hAnsi="Times New Roman" w:cs="Times New Roman"/>
          <w:sz w:val="28"/>
          <w:szCs w:val="28"/>
        </w:rPr>
        <w:t>га</w:t>
      </w:r>
      <w:proofErr w:type="gramEnd"/>
      <w:r w:rsidRPr="000D6E8A">
        <w:rPr>
          <w:rFonts w:ascii="Times New Roman" w:hAnsi="Times New Roman" w:cs="Times New Roman"/>
          <w:sz w:val="28"/>
          <w:szCs w:val="28"/>
        </w:rPr>
        <w:t>.» читать «52,99 рубля за га - в отношении земельных участков, которые предоставлены открытому акционерному обществу «Российские железные дороги» для размещения объектов инфраструктуры железнодорожного транспорта общего пользования;».</w:t>
      </w:r>
    </w:p>
    <w:p w:rsidR="000D6E8A" w:rsidRPr="000D6E8A" w:rsidRDefault="000D6E8A" w:rsidP="000D6E8A">
      <w:pPr>
        <w:pStyle w:val="a4"/>
        <w:ind w:left="-567" w:firstLine="567"/>
        <w:jc w:val="both"/>
        <w:rPr>
          <w:rFonts w:ascii="Times New Roman" w:hAnsi="Times New Roman" w:cs="Times New Roman"/>
          <w:sz w:val="28"/>
          <w:szCs w:val="28"/>
        </w:rPr>
      </w:pPr>
      <w:r w:rsidRPr="000D6E8A">
        <w:rPr>
          <w:rFonts w:ascii="Times New Roman" w:hAnsi="Times New Roman" w:cs="Times New Roman"/>
          <w:sz w:val="28"/>
          <w:szCs w:val="28"/>
        </w:rPr>
        <w:t xml:space="preserve">2. Настоящее постановление вступает в силу со дня его </w:t>
      </w:r>
      <w:hyperlink r:id="rId11" w:anchor="/document/43775147/entry/0" w:history="1">
        <w:r w:rsidRPr="000D6E8A">
          <w:rPr>
            <w:rStyle w:val="af0"/>
            <w:rFonts w:ascii="Times New Roman" w:hAnsi="Times New Roman" w:cs="Times New Roman"/>
            <w:color w:val="auto"/>
            <w:sz w:val="28"/>
            <w:szCs w:val="28"/>
            <w:u w:val="none"/>
          </w:rPr>
          <w:t>официального опубликования</w:t>
        </w:r>
      </w:hyperlink>
      <w:r w:rsidRPr="000D6E8A">
        <w:rPr>
          <w:rFonts w:ascii="Times New Roman" w:hAnsi="Times New Roman" w:cs="Times New Roman"/>
          <w:sz w:val="28"/>
          <w:szCs w:val="28"/>
        </w:rPr>
        <w:t>.</w:t>
      </w:r>
    </w:p>
    <w:p w:rsidR="000D6E8A" w:rsidRPr="000D6E8A" w:rsidRDefault="000D6E8A" w:rsidP="000D6E8A">
      <w:pPr>
        <w:pStyle w:val="a4"/>
        <w:ind w:left="-567" w:firstLine="567"/>
        <w:jc w:val="both"/>
        <w:rPr>
          <w:rFonts w:ascii="Times New Roman" w:hAnsi="Times New Roman" w:cs="Times New Roman"/>
          <w:sz w:val="28"/>
          <w:szCs w:val="28"/>
        </w:rPr>
      </w:pPr>
      <w:r w:rsidRPr="000D6E8A">
        <w:rPr>
          <w:rFonts w:ascii="Times New Roman" w:hAnsi="Times New Roman" w:cs="Times New Roman"/>
          <w:sz w:val="28"/>
          <w:szCs w:val="28"/>
        </w:rPr>
        <w:t>3. </w:t>
      </w:r>
      <w:proofErr w:type="gramStart"/>
      <w:r w:rsidRPr="000D6E8A">
        <w:rPr>
          <w:rFonts w:ascii="Times New Roman" w:hAnsi="Times New Roman" w:cs="Times New Roman"/>
          <w:sz w:val="28"/>
          <w:szCs w:val="28"/>
        </w:rPr>
        <w:t>Контроль за</w:t>
      </w:r>
      <w:proofErr w:type="gramEnd"/>
      <w:r w:rsidRPr="000D6E8A">
        <w:rPr>
          <w:rFonts w:ascii="Times New Roman" w:hAnsi="Times New Roman" w:cs="Times New Roman"/>
          <w:sz w:val="28"/>
          <w:szCs w:val="28"/>
        </w:rPr>
        <w:t xml:space="preserve"> исполнением постановления оставляю за собой.</w:t>
      </w:r>
    </w:p>
    <w:p w:rsidR="000D6E8A" w:rsidRPr="000D6E8A" w:rsidRDefault="000D6E8A" w:rsidP="000D6E8A">
      <w:pPr>
        <w:spacing w:after="0" w:line="240" w:lineRule="auto"/>
        <w:jc w:val="both"/>
        <w:rPr>
          <w:rFonts w:ascii="Times New Roman" w:hAnsi="Times New Roman" w:cs="Times New Roman"/>
          <w:sz w:val="28"/>
          <w:szCs w:val="28"/>
        </w:rPr>
      </w:pPr>
    </w:p>
    <w:p w:rsidR="000D6E8A" w:rsidRPr="000D6E8A" w:rsidRDefault="000D6E8A" w:rsidP="000D6E8A">
      <w:pPr>
        <w:spacing w:after="0" w:line="240" w:lineRule="auto"/>
        <w:ind w:left="-567" w:firstLine="567"/>
        <w:jc w:val="both"/>
        <w:rPr>
          <w:rFonts w:ascii="Times New Roman" w:hAnsi="Times New Roman" w:cs="Times New Roman"/>
          <w:sz w:val="28"/>
          <w:szCs w:val="28"/>
        </w:rPr>
      </w:pPr>
      <w:r w:rsidRPr="000D6E8A">
        <w:rPr>
          <w:rFonts w:ascii="Times New Roman" w:hAnsi="Times New Roman" w:cs="Times New Roman"/>
          <w:sz w:val="28"/>
          <w:szCs w:val="28"/>
        </w:rPr>
        <w:t>Глава Администрации</w:t>
      </w:r>
    </w:p>
    <w:p w:rsidR="000D6E8A" w:rsidRPr="000D6E8A" w:rsidRDefault="000D6E8A" w:rsidP="000D6E8A">
      <w:pPr>
        <w:spacing w:after="0" w:line="240" w:lineRule="auto"/>
        <w:ind w:left="-567" w:firstLine="567"/>
        <w:jc w:val="both"/>
        <w:rPr>
          <w:rFonts w:ascii="Times New Roman" w:hAnsi="Times New Roman" w:cs="Times New Roman"/>
          <w:sz w:val="28"/>
          <w:szCs w:val="28"/>
        </w:rPr>
      </w:pPr>
      <w:r w:rsidRPr="000D6E8A">
        <w:rPr>
          <w:rFonts w:ascii="Times New Roman" w:hAnsi="Times New Roman" w:cs="Times New Roman"/>
          <w:sz w:val="28"/>
          <w:szCs w:val="28"/>
        </w:rPr>
        <w:t xml:space="preserve">Пролетарского городского поселения                                           М.Н. </w:t>
      </w:r>
      <w:proofErr w:type="spellStart"/>
      <w:r w:rsidRPr="000D6E8A">
        <w:rPr>
          <w:rFonts w:ascii="Times New Roman" w:hAnsi="Times New Roman" w:cs="Times New Roman"/>
          <w:sz w:val="28"/>
          <w:szCs w:val="28"/>
        </w:rPr>
        <w:t>Толпинский</w:t>
      </w:r>
      <w:proofErr w:type="spellEnd"/>
    </w:p>
    <w:p w:rsidR="000D6E8A" w:rsidRPr="000D6E8A" w:rsidRDefault="000D6E8A" w:rsidP="000D6E8A"/>
    <w:p w:rsidR="000D6E8A" w:rsidRDefault="000D6E8A" w:rsidP="000D6E8A">
      <w:pPr>
        <w:spacing w:after="0" w:line="240" w:lineRule="auto"/>
        <w:jc w:val="center"/>
        <w:rPr>
          <w:rFonts w:ascii="Times New Roman" w:hAnsi="Times New Roman" w:cs="Times New Roman"/>
          <w:sz w:val="28"/>
          <w:szCs w:val="28"/>
        </w:rPr>
      </w:pP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РОССИЙСКАЯ ФЕДЕРАЦИЯ</w:t>
      </w: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АДМИНИСТРАЦИЯ</w:t>
      </w: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ПРОЛЕТАРСКОГО ГОРОДСКОГО ПОСЕЛЕНИЯ</w:t>
      </w: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ПРОЛЕТАРСКОГО РАЙОНА</w:t>
      </w: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РОСТОВСКОЙ ОБЛАСТИ</w:t>
      </w: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ПОСТАНОВЛЕНИЕ</w:t>
      </w:r>
    </w:p>
    <w:p w:rsidR="000D6E8A" w:rsidRPr="000D6E8A" w:rsidRDefault="000D6E8A" w:rsidP="000D6E8A">
      <w:pPr>
        <w:spacing w:after="0" w:line="240" w:lineRule="auto"/>
        <w:rPr>
          <w:rFonts w:ascii="Times New Roman" w:hAnsi="Times New Roman" w:cs="Times New Roman"/>
          <w:sz w:val="28"/>
          <w:szCs w:val="28"/>
        </w:rPr>
      </w:pPr>
    </w:p>
    <w:tbl>
      <w:tblPr>
        <w:tblW w:w="9288" w:type="dxa"/>
        <w:tblLook w:val="01E0"/>
      </w:tblPr>
      <w:tblGrid>
        <w:gridCol w:w="4219"/>
        <w:gridCol w:w="2410"/>
        <w:gridCol w:w="2659"/>
      </w:tblGrid>
      <w:tr w:rsidR="000D6E8A" w:rsidRPr="000D6E8A" w:rsidTr="004559A2">
        <w:tc>
          <w:tcPr>
            <w:tcW w:w="4219" w:type="dxa"/>
          </w:tcPr>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 xml:space="preserve">30.12.2019    </w:t>
            </w:r>
          </w:p>
        </w:tc>
        <w:tc>
          <w:tcPr>
            <w:tcW w:w="2410" w:type="dxa"/>
          </w:tcPr>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 xml:space="preserve">№  104     </w:t>
            </w:r>
          </w:p>
        </w:tc>
        <w:tc>
          <w:tcPr>
            <w:tcW w:w="2659" w:type="dxa"/>
          </w:tcPr>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 xml:space="preserve">         г. Пролетарск</w:t>
            </w:r>
          </w:p>
        </w:tc>
      </w:tr>
    </w:tbl>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 xml:space="preserve">О внесении изменений  </w:t>
      </w:r>
      <w:proofErr w:type="gramStart"/>
      <w:r w:rsidRPr="000D6E8A">
        <w:rPr>
          <w:rFonts w:ascii="Times New Roman" w:hAnsi="Times New Roman" w:cs="Times New Roman"/>
          <w:sz w:val="28"/>
          <w:szCs w:val="28"/>
        </w:rPr>
        <w:t>в</w:t>
      </w:r>
      <w:proofErr w:type="gramEnd"/>
      <w:r w:rsidRPr="000D6E8A">
        <w:rPr>
          <w:rFonts w:ascii="Times New Roman" w:hAnsi="Times New Roman" w:cs="Times New Roman"/>
          <w:sz w:val="28"/>
          <w:szCs w:val="28"/>
        </w:rPr>
        <w:t xml:space="preserve"> </w:t>
      </w: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 xml:space="preserve">постановление Администрации </w:t>
      </w: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Пролетарского городского поселения</w:t>
      </w: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от 12.11.2018 № 507</w:t>
      </w: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В соответствии с постановлением Администрации Пролетарского городского поселения от 23.04.2018 № 166 «Об утверждении Порядка разработки, реализации и оценки эффективности муниципальных программ Пролетарского городского поселения» и распоряжением Администрации Пролетарского городского поселения от 25.10.2018 № 373 «Об утверждении Перечня муниципальных программ Пролетарского городского поселения»</w:t>
      </w: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ПОСТАНОВЛЯЮ:</w:t>
      </w: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1. Внести изменения в приложение №1 к постановлению Администрации Пролетарского городского поселения «Об утверждении муниципальной программы Пролетарского городского поселения «Развитие культуры и спорта», согласно приложению к настоящему постановлению.</w:t>
      </w: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2. Постановление вступает в силу с момента его официального опубликования.</w:t>
      </w: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 xml:space="preserve">3. </w:t>
      </w:r>
      <w:proofErr w:type="gramStart"/>
      <w:r w:rsidRPr="000D6E8A">
        <w:rPr>
          <w:rFonts w:ascii="Times New Roman" w:hAnsi="Times New Roman" w:cs="Times New Roman"/>
          <w:sz w:val="28"/>
          <w:szCs w:val="28"/>
        </w:rPr>
        <w:t>Контроль за</w:t>
      </w:r>
      <w:proofErr w:type="gramEnd"/>
      <w:r w:rsidRPr="000D6E8A">
        <w:rPr>
          <w:rFonts w:ascii="Times New Roman" w:hAnsi="Times New Roman" w:cs="Times New Roman"/>
          <w:sz w:val="28"/>
          <w:szCs w:val="28"/>
        </w:rPr>
        <w:t xml:space="preserve"> исполнением настоящего постановления оставляю за собой.</w:t>
      </w: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Глава Администрации</w:t>
      </w:r>
    </w:p>
    <w:p w:rsidR="000D6E8A" w:rsidRPr="000D6E8A" w:rsidRDefault="000D6E8A" w:rsidP="000D6E8A">
      <w:pPr>
        <w:spacing w:after="0" w:line="240" w:lineRule="auto"/>
        <w:rPr>
          <w:rFonts w:ascii="Times New Roman" w:hAnsi="Times New Roman" w:cs="Times New Roman"/>
          <w:sz w:val="28"/>
          <w:szCs w:val="28"/>
        </w:rPr>
        <w:sectPr w:rsidR="000D6E8A" w:rsidRPr="000D6E8A" w:rsidSect="00A4333C">
          <w:pgSz w:w="11907" w:h="16840"/>
          <w:pgMar w:top="567" w:right="567" w:bottom="567" w:left="567" w:header="720" w:footer="720" w:gutter="0"/>
          <w:cols w:space="720"/>
        </w:sectPr>
      </w:pPr>
      <w:r w:rsidRPr="000D6E8A">
        <w:rPr>
          <w:rFonts w:ascii="Times New Roman" w:hAnsi="Times New Roman" w:cs="Times New Roman"/>
          <w:sz w:val="28"/>
          <w:szCs w:val="28"/>
        </w:rPr>
        <w:t xml:space="preserve">Пролетарского городского поселения                                                    М.Н. </w:t>
      </w:r>
      <w:proofErr w:type="spellStart"/>
      <w:r w:rsidRPr="000D6E8A">
        <w:rPr>
          <w:rFonts w:ascii="Times New Roman" w:hAnsi="Times New Roman" w:cs="Times New Roman"/>
          <w:sz w:val="28"/>
          <w:szCs w:val="28"/>
        </w:rPr>
        <w:t>Толпин</w:t>
      </w:r>
      <w:r>
        <w:rPr>
          <w:rFonts w:ascii="Times New Roman" w:hAnsi="Times New Roman" w:cs="Times New Roman"/>
          <w:sz w:val="28"/>
          <w:szCs w:val="28"/>
        </w:rPr>
        <w:t>ский</w:t>
      </w:r>
      <w:proofErr w:type="spellEnd"/>
    </w:p>
    <w:p w:rsidR="000D6E8A" w:rsidRPr="000D6E8A" w:rsidRDefault="000D6E8A" w:rsidP="000D6E8A">
      <w:pPr>
        <w:jc w:val="center"/>
      </w:pPr>
      <w:r w:rsidRPr="000D6E8A">
        <w:rPr>
          <w:rFonts w:ascii="Times New Roman" w:hAnsi="Times New Roman" w:cs="Times New Roman"/>
          <w:sz w:val="28"/>
          <w:szCs w:val="28"/>
        </w:rPr>
        <w:lastRenderedPageBreak/>
        <w:t>РОССИЙСКАЯ ФЕДЕРАЦИЯ</w:t>
      </w:r>
    </w:p>
    <w:p w:rsidR="000D6E8A" w:rsidRPr="000D6E8A" w:rsidRDefault="000D6E8A" w:rsidP="000D6E8A">
      <w:pPr>
        <w:tabs>
          <w:tab w:val="left" w:pos="9892"/>
        </w:tabs>
        <w:spacing w:after="0" w:line="240" w:lineRule="auto"/>
        <w:ind w:right="283"/>
        <w:jc w:val="center"/>
        <w:rPr>
          <w:rFonts w:ascii="Times New Roman" w:hAnsi="Times New Roman" w:cs="Times New Roman"/>
          <w:sz w:val="28"/>
          <w:szCs w:val="28"/>
        </w:rPr>
      </w:pPr>
      <w:r w:rsidRPr="000D6E8A">
        <w:rPr>
          <w:rFonts w:ascii="Times New Roman" w:hAnsi="Times New Roman" w:cs="Times New Roman"/>
          <w:sz w:val="28"/>
          <w:szCs w:val="28"/>
        </w:rPr>
        <w:t xml:space="preserve">АДМИНИСТРАЦИЯ </w:t>
      </w:r>
    </w:p>
    <w:p w:rsidR="000D6E8A" w:rsidRPr="000D6E8A" w:rsidRDefault="000D6E8A" w:rsidP="000D6E8A">
      <w:pPr>
        <w:tabs>
          <w:tab w:val="left" w:pos="9892"/>
        </w:tabs>
        <w:spacing w:after="0" w:line="240" w:lineRule="auto"/>
        <w:ind w:right="283"/>
        <w:jc w:val="center"/>
        <w:rPr>
          <w:rFonts w:ascii="Times New Roman" w:hAnsi="Times New Roman" w:cs="Times New Roman"/>
          <w:sz w:val="28"/>
          <w:szCs w:val="28"/>
        </w:rPr>
      </w:pPr>
      <w:r w:rsidRPr="000D6E8A">
        <w:rPr>
          <w:rFonts w:ascii="Times New Roman" w:hAnsi="Times New Roman" w:cs="Times New Roman"/>
          <w:sz w:val="28"/>
          <w:szCs w:val="28"/>
        </w:rPr>
        <w:t>ПРОЛЕТАРСКОГО ГОРОДСКОГО ПОСЕЛЕНИЯ</w:t>
      </w:r>
    </w:p>
    <w:p w:rsidR="000D6E8A" w:rsidRPr="000D6E8A" w:rsidRDefault="000D6E8A" w:rsidP="000D6E8A">
      <w:pPr>
        <w:tabs>
          <w:tab w:val="left" w:pos="9892"/>
        </w:tabs>
        <w:spacing w:after="0" w:line="240" w:lineRule="auto"/>
        <w:ind w:right="283"/>
        <w:jc w:val="center"/>
        <w:rPr>
          <w:rFonts w:ascii="Times New Roman" w:hAnsi="Times New Roman" w:cs="Times New Roman"/>
          <w:sz w:val="28"/>
          <w:szCs w:val="28"/>
        </w:rPr>
      </w:pPr>
      <w:r w:rsidRPr="000D6E8A">
        <w:rPr>
          <w:rFonts w:ascii="Times New Roman" w:hAnsi="Times New Roman" w:cs="Times New Roman"/>
          <w:sz w:val="28"/>
          <w:szCs w:val="28"/>
        </w:rPr>
        <w:t>ПРОЛЕТАРСКОГО РАЙОНА</w:t>
      </w:r>
    </w:p>
    <w:p w:rsidR="000D6E8A" w:rsidRPr="000D6E8A" w:rsidRDefault="000D6E8A" w:rsidP="000D6E8A">
      <w:pPr>
        <w:tabs>
          <w:tab w:val="left" w:pos="9892"/>
        </w:tabs>
        <w:spacing w:after="0" w:line="240" w:lineRule="auto"/>
        <w:ind w:right="283"/>
        <w:jc w:val="center"/>
        <w:rPr>
          <w:rFonts w:ascii="Times New Roman" w:hAnsi="Times New Roman" w:cs="Times New Roman"/>
          <w:sz w:val="28"/>
          <w:szCs w:val="28"/>
        </w:rPr>
      </w:pPr>
      <w:r w:rsidRPr="000D6E8A">
        <w:rPr>
          <w:rFonts w:ascii="Times New Roman" w:hAnsi="Times New Roman" w:cs="Times New Roman"/>
          <w:sz w:val="28"/>
          <w:szCs w:val="28"/>
        </w:rPr>
        <w:t>РОСТОВСКОЙ ОБЛАСТИ</w:t>
      </w: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ПОСТАНОВЛЕНИЕ</w:t>
      </w:r>
    </w:p>
    <w:p w:rsidR="000D6E8A" w:rsidRPr="000D6E8A" w:rsidRDefault="000D6E8A" w:rsidP="000D6E8A">
      <w:pPr>
        <w:spacing w:after="0" w:line="240" w:lineRule="auto"/>
        <w:jc w:val="center"/>
        <w:rPr>
          <w:rFonts w:ascii="Times New Roman" w:hAnsi="Times New Roman" w:cs="Times New Roman"/>
          <w:sz w:val="28"/>
          <w:szCs w:val="28"/>
        </w:rPr>
      </w:pPr>
    </w:p>
    <w:tbl>
      <w:tblPr>
        <w:tblW w:w="9288" w:type="dxa"/>
        <w:tblLook w:val="01E0"/>
      </w:tblPr>
      <w:tblGrid>
        <w:gridCol w:w="4219"/>
        <w:gridCol w:w="2410"/>
        <w:gridCol w:w="2659"/>
      </w:tblGrid>
      <w:tr w:rsidR="000D6E8A" w:rsidRPr="000D6E8A" w:rsidTr="004559A2">
        <w:tc>
          <w:tcPr>
            <w:tcW w:w="4219" w:type="dxa"/>
          </w:tcPr>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30.12.2019    </w:t>
            </w:r>
          </w:p>
        </w:tc>
        <w:tc>
          <w:tcPr>
            <w:tcW w:w="2410" w:type="dxa"/>
          </w:tcPr>
          <w:p w:rsidR="000D6E8A" w:rsidRPr="000D6E8A" w:rsidRDefault="000D6E8A" w:rsidP="000D6E8A">
            <w:pPr>
              <w:tabs>
                <w:tab w:val="right" w:pos="2194"/>
              </w:tabs>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  105      </w:t>
            </w:r>
          </w:p>
        </w:tc>
        <w:tc>
          <w:tcPr>
            <w:tcW w:w="2659" w:type="dxa"/>
          </w:tcPr>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         г. Прол</w:t>
            </w:r>
            <w:r w:rsidRPr="000D6E8A">
              <w:rPr>
                <w:rFonts w:ascii="Times New Roman" w:hAnsi="Times New Roman" w:cs="Times New Roman"/>
                <w:sz w:val="28"/>
                <w:szCs w:val="28"/>
              </w:rPr>
              <w:t>е</w:t>
            </w:r>
            <w:r w:rsidRPr="000D6E8A">
              <w:rPr>
                <w:rFonts w:ascii="Times New Roman" w:hAnsi="Times New Roman" w:cs="Times New Roman"/>
                <w:sz w:val="28"/>
                <w:szCs w:val="28"/>
              </w:rPr>
              <w:t>тарск</w:t>
            </w:r>
          </w:p>
        </w:tc>
      </w:tr>
    </w:tbl>
    <w:p w:rsidR="000D6E8A" w:rsidRPr="000D6E8A" w:rsidRDefault="000D6E8A" w:rsidP="000D6E8A">
      <w:pPr>
        <w:spacing w:after="0" w:line="240" w:lineRule="auto"/>
        <w:rPr>
          <w:rFonts w:ascii="Times New Roman" w:hAnsi="Times New Roman" w:cs="Times New Roman"/>
          <w:kern w:val="2"/>
          <w:sz w:val="28"/>
          <w:szCs w:val="28"/>
        </w:rPr>
      </w:pP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kern w:val="2"/>
          <w:sz w:val="28"/>
          <w:szCs w:val="28"/>
        </w:rPr>
      </w:pPr>
      <w:r w:rsidRPr="000D6E8A">
        <w:rPr>
          <w:rFonts w:ascii="Times New Roman" w:hAnsi="Times New Roman" w:cs="Times New Roman"/>
          <w:kern w:val="2"/>
          <w:sz w:val="28"/>
          <w:szCs w:val="28"/>
        </w:rPr>
        <w:t xml:space="preserve">О внесении изменений  </w:t>
      </w:r>
      <w:proofErr w:type="gramStart"/>
      <w:r w:rsidRPr="000D6E8A">
        <w:rPr>
          <w:rFonts w:ascii="Times New Roman" w:hAnsi="Times New Roman" w:cs="Times New Roman"/>
          <w:kern w:val="2"/>
          <w:sz w:val="28"/>
          <w:szCs w:val="28"/>
        </w:rPr>
        <w:t>в</w:t>
      </w:r>
      <w:proofErr w:type="gramEnd"/>
      <w:r w:rsidRPr="000D6E8A">
        <w:rPr>
          <w:rFonts w:ascii="Times New Roman" w:hAnsi="Times New Roman" w:cs="Times New Roman"/>
          <w:kern w:val="2"/>
          <w:sz w:val="28"/>
          <w:szCs w:val="28"/>
        </w:rPr>
        <w:t xml:space="preserve"> </w:t>
      </w:r>
    </w:p>
    <w:p w:rsidR="000D6E8A" w:rsidRPr="000D6E8A" w:rsidRDefault="000D6E8A" w:rsidP="000D6E8A">
      <w:pPr>
        <w:spacing w:after="0" w:line="240" w:lineRule="auto"/>
        <w:jc w:val="both"/>
        <w:rPr>
          <w:rFonts w:ascii="Times New Roman" w:hAnsi="Times New Roman" w:cs="Times New Roman"/>
          <w:kern w:val="2"/>
          <w:sz w:val="28"/>
          <w:szCs w:val="28"/>
        </w:rPr>
      </w:pPr>
      <w:r w:rsidRPr="000D6E8A">
        <w:rPr>
          <w:rFonts w:ascii="Times New Roman" w:hAnsi="Times New Roman" w:cs="Times New Roman"/>
          <w:kern w:val="2"/>
          <w:sz w:val="28"/>
          <w:szCs w:val="28"/>
        </w:rPr>
        <w:t xml:space="preserve">постановление Администрации </w:t>
      </w:r>
    </w:p>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kern w:val="2"/>
          <w:sz w:val="28"/>
          <w:szCs w:val="28"/>
        </w:rPr>
        <w:t xml:space="preserve">Пролетарского </w:t>
      </w:r>
      <w:r w:rsidRPr="000D6E8A">
        <w:rPr>
          <w:rFonts w:ascii="Times New Roman" w:hAnsi="Times New Roman" w:cs="Times New Roman"/>
          <w:sz w:val="28"/>
          <w:szCs w:val="28"/>
        </w:rPr>
        <w:t>городского поселения</w:t>
      </w:r>
    </w:p>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от 12.11.2018 № 504</w:t>
      </w:r>
    </w:p>
    <w:p w:rsidR="000D6E8A" w:rsidRPr="000D6E8A" w:rsidRDefault="000D6E8A" w:rsidP="000D6E8A">
      <w:pPr>
        <w:spacing w:after="0" w:line="240" w:lineRule="auto"/>
        <w:jc w:val="both"/>
        <w:rPr>
          <w:rFonts w:ascii="Times New Roman" w:hAnsi="Times New Roman" w:cs="Times New Roman"/>
          <w:sz w:val="28"/>
          <w:szCs w:val="28"/>
        </w:rPr>
      </w:pPr>
    </w:p>
    <w:p w:rsidR="000D6E8A" w:rsidRPr="000D6E8A" w:rsidRDefault="000D6E8A" w:rsidP="000D6E8A">
      <w:pPr>
        <w:autoSpaceDE w:val="0"/>
        <w:spacing w:after="0" w:line="240" w:lineRule="auto"/>
        <w:ind w:firstLine="709"/>
        <w:jc w:val="both"/>
        <w:rPr>
          <w:rFonts w:ascii="Times New Roman" w:hAnsi="Times New Roman" w:cs="Times New Roman"/>
          <w:kern w:val="2"/>
          <w:sz w:val="28"/>
          <w:szCs w:val="28"/>
        </w:rPr>
      </w:pPr>
      <w:r w:rsidRPr="000D6E8A">
        <w:rPr>
          <w:rFonts w:ascii="Times New Roman" w:hAnsi="Times New Roman" w:cs="Times New Roman"/>
          <w:kern w:val="2"/>
          <w:sz w:val="28"/>
          <w:szCs w:val="28"/>
        </w:rPr>
        <w:t xml:space="preserve">В соответствии с </w:t>
      </w:r>
      <w:r w:rsidRPr="000D6E8A">
        <w:rPr>
          <w:rFonts w:ascii="Times New Roman" w:hAnsi="Times New Roman" w:cs="Times New Roman"/>
          <w:bCs/>
          <w:kern w:val="2"/>
          <w:sz w:val="28"/>
          <w:szCs w:val="28"/>
        </w:rPr>
        <w:t>постановлением Администрации Пролетарского городск</w:t>
      </w:r>
      <w:r w:rsidRPr="000D6E8A">
        <w:rPr>
          <w:rFonts w:ascii="Times New Roman" w:hAnsi="Times New Roman" w:cs="Times New Roman"/>
          <w:bCs/>
          <w:kern w:val="2"/>
          <w:sz w:val="28"/>
          <w:szCs w:val="28"/>
        </w:rPr>
        <w:t>о</w:t>
      </w:r>
      <w:r w:rsidRPr="000D6E8A">
        <w:rPr>
          <w:rFonts w:ascii="Times New Roman" w:hAnsi="Times New Roman" w:cs="Times New Roman"/>
          <w:bCs/>
          <w:kern w:val="2"/>
          <w:sz w:val="28"/>
          <w:szCs w:val="28"/>
        </w:rPr>
        <w:t>го поселения от 23.04.2018 № 166 «Об утверждении Порядка разработки, реализ</w:t>
      </w:r>
      <w:r w:rsidRPr="000D6E8A">
        <w:rPr>
          <w:rFonts w:ascii="Times New Roman" w:hAnsi="Times New Roman" w:cs="Times New Roman"/>
          <w:bCs/>
          <w:kern w:val="2"/>
          <w:sz w:val="28"/>
          <w:szCs w:val="28"/>
        </w:rPr>
        <w:t>а</w:t>
      </w:r>
      <w:r w:rsidRPr="000D6E8A">
        <w:rPr>
          <w:rFonts w:ascii="Times New Roman" w:hAnsi="Times New Roman" w:cs="Times New Roman"/>
          <w:bCs/>
          <w:kern w:val="2"/>
          <w:sz w:val="28"/>
          <w:szCs w:val="28"/>
        </w:rPr>
        <w:t>ции и оценки эффективности муниципальных программ Пролетарского городск</w:t>
      </w:r>
      <w:r w:rsidRPr="000D6E8A">
        <w:rPr>
          <w:rFonts w:ascii="Times New Roman" w:hAnsi="Times New Roman" w:cs="Times New Roman"/>
          <w:bCs/>
          <w:kern w:val="2"/>
          <w:sz w:val="28"/>
          <w:szCs w:val="28"/>
        </w:rPr>
        <w:t>о</w:t>
      </w:r>
      <w:r w:rsidRPr="000D6E8A">
        <w:rPr>
          <w:rFonts w:ascii="Times New Roman" w:hAnsi="Times New Roman" w:cs="Times New Roman"/>
          <w:bCs/>
          <w:kern w:val="2"/>
          <w:sz w:val="28"/>
          <w:szCs w:val="28"/>
        </w:rPr>
        <w:t xml:space="preserve">го поселения» и </w:t>
      </w:r>
      <w:r w:rsidRPr="000D6E8A">
        <w:rPr>
          <w:rFonts w:ascii="Times New Roman" w:hAnsi="Times New Roman" w:cs="Times New Roman"/>
          <w:kern w:val="2"/>
          <w:sz w:val="28"/>
          <w:szCs w:val="28"/>
        </w:rPr>
        <w:t>р</w:t>
      </w:r>
      <w:r w:rsidRPr="000D6E8A">
        <w:rPr>
          <w:rFonts w:ascii="Times New Roman" w:hAnsi="Times New Roman" w:cs="Times New Roman"/>
          <w:bCs/>
          <w:kern w:val="2"/>
          <w:sz w:val="28"/>
          <w:szCs w:val="28"/>
        </w:rPr>
        <w:t>аспоряжением Администрации Пролетарского городского пос</w:t>
      </w:r>
      <w:r w:rsidRPr="000D6E8A">
        <w:rPr>
          <w:rFonts w:ascii="Times New Roman" w:hAnsi="Times New Roman" w:cs="Times New Roman"/>
          <w:bCs/>
          <w:kern w:val="2"/>
          <w:sz w:val="28"/>
          <w:szCs w:val="28"/>
        </w:rPr>
        <w:t>е</w:t>
      </w:r>
      <w:r w:rsidRPr="000D6E8A">
        <w:rPr>
          <w:rFonts w:ascii="Times New Roman" w:hAnsi="Times New Roman" w:cs="Times New Roman"/>
          <w:bCs/>
          <w:kern w:val="2"/>
          <w:sz w:val="28"/>
          <w:szCs w:val="28"/>
        </w:rPr>
        <w:t>ления от 25.10.2018 № 373 «Об утверждении Перечня муниципальных программ Пролетарского городского поселения»</w:t>
      </w:r>
    </w:p>
    <w:p w:rsidR="000D6E8A" w:rsidRPr="000D6E8A" w:rsidRDefault="000D6E8A" w:rsidP="000D6E8A">
      <w:pPr>
        <w:autoSpaceDE w:val="0"/>
        <w:spacing w:after="0" w:line="240" w:lineRule="auto"/>
        <w:jc w:val="both"/>
        <w:rPr>
          <w:rFonts w:ascii="Times New Roman" w:hAnsi="Times New Roman" w:cs="Times New Roman"/>
          <w:bCs/>
          <w:kern w:val="2"/>
          <w:sz w:val="28"/>
          <w:szCs w:val="28"/>
        </w:rPr>
      </w:pPr>
    </w:p>
    <w:p w:rsidR="000D6E8A" w:rsidRPr="000D6E8A" w:rsidRDefault="000D6E8A" w:rsidP="000D6E8A">
      <w:pPr>
        <w:autoSpaceDE w:val="0"/>
        <w:spacing w:after="0" w:line="240" w:lineRule="auto"/>
        <w:jc w:val="center"/>
        <w:rPr>
          <w:rFonts w:ascii="Times New Roman" w:hAnsi="Times New Roman" w:cs="Times New Roman"/>
          <w:kern w:val="2"/>
          <w:sz w:val="28"/>
          <w:szCs w:val="28"/>
        </w:rPr>
      </w:pPr>
      <w:r w:rsidRPr="000D6E8A">
        <w:rPr>
          <w:rFonts w:ascii="Times New Roman" w:hAnsi="Times New Roman" w:cs="Times New Roman"/>
          <w:kern w:val="2"/>
          <w:sz w:val="28"/>
          <w:szCs w:val="28"/>
        </w:rPr>
        <w:t>ПОСТАНОВЛЯЮ:</w:t>
      </w:r>
    </w:p>
    <w:p w:rsidR="000D6E8A" w:rsidRPr="000D6E8A" w:rsidRDefault="000D6E8A" w:rsidP="000D6E8A">
      <w:pPr>
        <w:autoSpaceDE w:val="0"/>
        <w:spacing w:after="0" w:line="240" w:lineRule="auto"/>
        <w:ind w:firstLine="709"/>
        <w:jc w:val="both"/>
        <w:rPr>
          <w:rFonts w:ascii="Times New Roman" w:hAnsi="Times New Roman" w:cs="Times New Roman"/>
          <w:kern w:val="2"/>
          <w:sz w:val="28"/>
          <w:szCs w:val="28"/>
        </w:rPr>
      </w:pPr>
    </w:p>
    <w:p w:rsidR="000D6E8A" w:rsidRPr="000D6E8A" w:rsidRDefault="000D6E8A" w:rsidP="000D6E8A">
      <w:pPr>
        <w:spacing w:after="0" w:line="240" w:lineRule="auto"/>
        <w:ind w:firstLine="708"/>
        <w:jc w:val="both"/>
        <w:rPr>
          <w:rFonts w:ascii="Times New Roman" w:hAnsi="Times New Roman" w:cs="Times New Roman"/>
          <w:kern w:val="2"/>
          <w:sz w:val="28"/>
          <w:szCs w:val="28"/>
        </w:rPr>
      </w:pPr>
      <w:r w:rsidRPr="000D6E8A">
        <w:rPr>
          <w:rFonts w:ascii="Times New Roman" w:hAnsi="Times New Roman" w:cs="Times New Roman"/>
          <w:kern w:val="2"/>
          <w:sz w:val="28"/>
          <w:szCs w:val="28"/>
        </w:rPr>
        <w:t>1. Внести изменения в приложение №1 к постановлению Администрации Пролетарского городского поселения «Об утверждении муниципальной програ</w:t>
      </w:r>
      <w:r w:rsidRPr="000D6E8A">
        <w:rPr>
          <w:rFonts w:ascii="Times New Roman" w:hAnsi="Times New Roman" w:cs="Times New Roman"/>
          <w:kern w:val="2"/>
          <w:sz w:val="28"/>
          <w:szCs w:val="28"/>
        </w:rPr>
        <w:t>м</w:t>
      </w:r>
      <w:r w:rsidRPr="000D6E8A">
        <w:rPr>
          <w:rFonts w:ascii="Times New Roman" w:hAnsi="Times New Roman" w:cs="Times New Roman"/>
          <w:kern w:val="2"/>
          <w:sz w:val="28"/>
          <w:szCs w:val="28"/>
        </w:rPr>
        <w:t xml:space="preserve">мы Пролетарского городского поселения «Обеспечение </w:t>
      </w:r>
      <w:proofErr w:type="gramStart"/>
      <w:r w:rsidRPr="000D6E8A">
        <w:rPr>
          <w:rFonts w:ascii="Times New Roman" w:hAnsi="Times New Roman" w:cs="Times New Roman"/>
          <w:kern w:val="2"/>
          <w:sz w:val="28"/>
          <w:szCs w:val="28"/>
        </w:rPr>
        <w:t>доступным</w:t>
      </w:r>
      <w:proofErr w:type="gramEnd"/>
      <w:r w:rsidRPr="000D6E8A">
        <w:rPr>
          <w:rFonts w:ascii="Times New Roman" w:hAnsi="Times New Roman" w:cs="Times New Roman"/>
          <w:kern w:val="2"/>
          <w:sz w:val="28"/>
          <w:szCs w:val="28"/>
        </w:rPr>
        <w:t xml:space="preserve"> и комфортным </w:t>
      </w:r>
    </w:p>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kern w:val="2"/>
          <w:sz w:val="28"/>
          <w:szCs w:val="28"/>
        </w:rPr>
        <w:t>жильем населения Пролетарского городского поселения», согласно прил</w:t>
      </w:r>
      <w:r w:rsidRPr="000D6E8A">
        <w:rPr>
          <w:rFonts w:ascii="Times New Roman" w:hAnsi="Times New Roman" w:cs="Times New Roman"/>
          <w:kern w:val="2"/>
          <w:sz w:val="28"/>
          <w:szCs w:val="28"/>
        </w:rPr>
        <w:t>о</w:t>
      </w:r>
      <w:r w:rsidRPr="000D6E8A">
        <w:rPr>
          <w:rFonts w:ascii="Times New Roman" w:hAnsi="Times New Roman" w:cs="Times New Roman"/>
          <w:kern w:val="2"/>
          <w:sz w:val="28"/>
          <w:szCs w:val="28"/>
        </w:rPr>
        <w:t>жению к настоящему постановлению.</w:t>
      </w:r>
    </w:p>
    <w:p w:rsidR="000D6E8A" w:rsidRPr="000D6E8A" w:rsidRDefault="000D6E8A" w:rsidP="000D6E8A">
      <w:pPr>
        <w:spacing w:after="0" w:line="240" w:lineRule="auto"/>
        <w:ind w:firstLine="709"/>
        <w:jc w:val="both"/>
        <w:rPr>
          <w:rFonts w:ascii="Times New Roman" w:hAnsi="Times New Roman" w:cs="Times New Roman"/>
          <w:kern w:val="2"/>
          <w:sz w:val="28"/>
          <w:szCs w:val="28"/>
        </w:rPr>
      </w:pPr>
      <w:r w:rsidRPr="000D6E8A">
        <w:rPr>
          <w:rFonts w:ascii="Times New Roman" w:hAnsi="Times New Roman" w:cs="Times New Roman"/>
          <w:kern w:val="2"/>
          <w:sz w:val="28"/>
          <w:szCs w:val="28"/>
        </w:rPr>
        <w:t>2. Постановление вступает в силу с момента его официального опубликов</w:t>
      </w:r>
      <w:r w:rsidRPr="000D6E8A">
        <w:rPr>
          <w:rFonts w:ascii="Times New Roman" w:hAnsi="Times New Roman" w:cs="Times New Roman"/>
          <w:kern w:val="2"/>
          <w:sz w:val="28"/>
          <w:szCs w:val="28"/>
        </w:rPr>
        <w:t>а</w:t>
      </w:r>
      <w:r w:rsidRPr="000D6E8A">
        <w:rPr>
          <w:rFonts w:ascii="Times New Roman" w:hAnsi="Times New Roman" w:cs="Times New Roman"/>
          <w:kern w:val="2"/>
          <w:sz w:val="28"/>
          <w:szCs w:val="28"/>
        </w:rPr>
        <w:t>ния.</w:t>
      </w:r>
    </w:p>
    <w:p w:rsidR="000D6E8A" w:rsidRPr="000D6E8A" w:rsidRDefault="000D6E8A" w:rsidP="000D6E8A">
      <w:pPr>
        <w:spacing w:after="0" w:line="240" w:lineRule="auto"/>
        <w:ind w:firstLine="708"/>
        <w:jc w:val="both"/>
        <w:rPr>
          <w:rFonts w:ascii="Times New Roman" w:hAnsi="Times New Roman" w:cs="Times New Roman"/>
          <w:color w:val="000000"/>
          <w:sz w:val="28"/>
          <w:szCs w:val="28"/>
        </w:rPr>
      </w:pPr>
      <w:r w:rsidRPr="000D6E8A">
        <w:rPr>
          <w:rFonts w:ascii="Times New Roman" w:hAnsi="Times New Roman" w:cs="Times New Roman"/>
          <w:color w:val="000000"/>
          <w:sz w:val="28"/>
          <w:szCs w:val="28"/>
        </w:rPr>
        <w:t xml:space="preserve">3. </w:t>
      </w:r>
      <w:proofErr w:type="gramStart"/>
      <w:r w:rsidRPr="000D6E8A">
        <w:rPr>
          <w:rFonts w:ascii="Times New Roman" w:hAnsi="Times New Roman" w:cs="Times New Roman"/>
          <w:color w:val="000000"/>
          <w:sz w:val="28"/>
          <w:szCs w:val="28"/>
        </w:rPr>
        <w:t>Контроль за</w:t>
      </w:r>
      <w:proofErr w:type="gramEnd"/>
      <w:r w:rsidRPr="000D6E8A">
        <w:rPr>
          <w:rFonts w:ascii="Times New Roman" w:hAnsi="Times New Roman" w:cs="Times New Roman"/>
          <w:color w:val="000000"/>
          <w:sz w:val="28"/>
          <w:szCs w:val="28"/>
        </w:rPr>
        <w:t xml:space="preserve"> исполнением настоящего постановления оставляю за собой.</w:t>
      </w: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Глава Администрации</w:t>
      </w: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 xml:space="preserve">Пролетарского городского поселения                   </w:t>
      </w:r>
      <w:r>
        <w:rPr>
          <w:rFonts w:ascii="Times New Roman" w:hAnsi="Times New Roman" w:cs="Times New Roman"/>
          <w:sz w:val="28"/>
          <w:szCs w:val="28"/>
        </w:rPr>
        <w:t xml:space="preserve">                          </w:t>
      </w:r>
      <w:r w:rsidRPr="000D6E8A">
        <w:rPr>
          <w:rFonts w:ascii="Times New Roman" w:hAnsi="Times New Roman" w:cs="Times New Roman"/>
          <w:sz w:val="28"/>
          <w:szCs w:val="28"/>
        </w:rPr>
        <w:t xml:space="preserve">М. Н. </w:t>
      </w:r>
      <w:proofErr w:type="spellStart"/>
      <w:r w:rsidRPr="000D6E8A">
        <w:rPr>
          <w:rFonts w:ascii="Times New Roman" w:hAnsi="Times New Roman" w:cs="Times New Roman"/>
          <w:sz w:val="28"/>
          <w:szCs w:val="28"/>
        </w:rPr>
        <w:t>Толпи</w:t>
      </w:r>
      <w:r w:rsidRPr="000D6E8A">
        <w:rPr>
          <w:rFonts w:ascii="Times New Roman" w:hAnsi="Times New Roman" w:cs="Times New Roman"/>
          <w:sz w:val="28"/>
          <w:szCs w:val="28"/>
        </w:rPr>
        <w:t>н</w:t>
      </w:r>
      <w:r w:rsidRPr="000D6E8A">
        <w:rPr>
          <w:rFonts w:ascii="Times New Roman" w:hAnsi="Times New Roman" w:cs="Times New Roman"/>
          <w:sz w:val="28"/>
          <w:szCs w:val="28"/>
        </w:rPr>
        <w:t>ский</w:t>
      </w:r>
      <w:proofErr w:type="spellEnd"/>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p>
    <w:p w:rsidR="000D6E8A" w:rsidRDefault="000D6E8A" w:rsidP="000D6E8A">
      <w:pPr>
        <w:spacing w:after="0" w:line="240" w:lineRule="auto"/>
        <w:rPr>
          <w:rFonts w:ascii="Times New Roman" w:hAnsi="Times New Roman" w:cs="Times New Roman"/>
          <w:sz w:val="28"/>
          <w:szCs w:val="28"/>
        </w:rPr>
      </w:pPr>
    </w:p>
    <w:p w:rsidR="000D6E8A" w:rsidRDefault="000D6E8A" w:rsidP="000D6E8A">
      <w:pPr>
        <w:spacing w:after="0" w:line="240" w:lineRule="auto"/>
        <w:rPr>
          <w:rFonts w:ascii="Times New Roman" w:hAnsi="Times New Roman" w:cs="Times New Roman"/>
          <w:sz w:val="28"/>
          <w:szCs w:val="28"/>
        </w:rPr>
      </w:pPr>
    </w:p>
    <w:p w:rsidR="000D6E8A" w:rsidRDefault="000D6E8A" w:rsidP="000D6E8A">
      <w:pPr>
        <w:spacing w:after="0" w:line="240" w:lineRule="auto"/>
        <w:rPr>
          <w:rFonts w:ascii="Times New Roman" w:hAnsi="Times New Roman" w:cs="Times New Roman"/>
          <w:sz w:val="28"/>
          <w:szCs w:val="28"/>
        </w:rPr>
      </w:pPr>
    </w:p>
    <w:p w:rsidR="000D6E8A" w:rsidRDefault="000D6E8A" w:rsidP="000D6E8A">
      <w:pPr>
        <w:spacing w:after="0" w:line="240" w:lineRule="auto"/>
        <w:rPr>
          <w:rFonts w:ascii="Times New Roman" w:hAnsi="Times New Roman" w:cs="Times New Roman"/>
          <w:sz w:val="28"/>
          <w:szCs w:val="28"/>
        </w:rPr>
      </w:pPr>
    </w:p>
    <w:p w:rsidR="000D6E8A" w:rsidRDefault="000D6E8A" w:rsidP="000D6E8A">
      <w:pPr>
        <w:spacing w:after="0" w:line="240" w:lineRule="auto"/>
        <w:rPr>
          <w:rFonts w:ascii="Times New Roman" w:hAnsi="Times New Roman" w:cs="Times New Roman"/>
          <w:sz w:val="28"/>
          <w:szCs w:val="28"/>
        </w:rPr>
      </w:pPr>
    </w:p>
    <w:p w:rsid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spacing w:after="0" w:line="240" w:lineRule="auto"/>
        <w:rPr>
          <w:rFonts w:ascii="Times New Roman" w:hAnsi="Times New Roman" w:cs="Times New Roman"/>
          <w:sz w:val="28"/>
          <w:szCs w:val="28"/>
        </w:rPr>
      </w:pPr>
    </w:p>
    <w:p w:rsidR="000D6E8A" w:rsidRPr="000D6E8A" w:rsidRDefault="000D6E8A" w:rsidP="000D6E8A">
      <w:pPr>
        <w:tabs>
          <w:tab w:val="center" w:pos="4677"/>
          <w:tab w:val="left" w:pos="7463"/>
          <w:tab w:val="left" w:pos="9892"/>
        </w:tabs>
        <w:spacing w:after="0" w:line="240" w:lineRule="auto"/>
        <w:ind w:right="283"/>
        <w:jc w:val="center"/>
        <w:rPr>
          <w:rFonts w:ascii="Times New Roman" w:hAnsi="Times New Roman" w:cs="Times New Roman"/>
          <w:sz w:val="28"/>
          <w:szCs w:val="28"/>
        </w:rPr>
      </w:pPr>
      <w:r w:rsidRPr="000D6E8A">
        <w:rPr>
          <w:rFonts w:ascii="Times New Roman" w:hAnsi="Times New Roman" w:cs="Times New Roman"/>
          <w:sz w:val="28"/>
          <w:szCs w:val="28"/>
        </w:rPr>
        <w:lastRenderedPageBreak/>
        <w:t>РОССИЙСКАЯ ФЕДЕРАЦИЯ</w:t>
      </w:r>
    </w:p>
    <w:p w:rsidR="000D6E8A" w:rsidRPr="000D6E8A" w:rsidRDefault="000D6E8A" w:rsidP="000D6E8A">
      <w:pPr>
        <w:tabs>
          <w:tab w:val="left" w:pos="9892"/>
        </w:tabs>
        <w:spacing w:after="0" w:line="240" w:lineRule="auto"/>
        <w:ind w:right="283"/>
        <w:jc w:val="center"/>
        <w:rPr>
          <w:rFonts w:ascii="Times New Roman" w:hAnsi="Times New Roman" w:cs="Times New Roman"/>
          <w:sz w:val="28"/>
          <w:szCs w:val="28"/>
        </w:rPr>
      </w:pPr>
      <w:r w:rsidRPr="000D6E8A">
        <w:rPr>
          <w:rFonts w:ascii="Times New Roman" w:hAnsi="Times New Roman" w:cs="Times New Roman"/>
          <w:sz w:val="28"/>
          <w:szCs w:val="28"/>
        </w:rPr>
        <w:t xml:space="preserve">АДМИНИСТРАЦИЯ </w:t>
      </w:r>
    </w:p>
    <w:p w:rsidR="000D6E8A" w:rsidRPr="000D6E8A" w:rsidRDefault="000D6E8A" w:rsidP="000D6E8A">
      <w:pPr>
        <w:tabs>
          <w:tab w:val="left" w:pos="9892"/>
        </w:tabs>
        <w:spacing w:after="0" w:line="240" w:lineRule="auto"/>
        <w:ind w:right="283"/>
        <w:jc w:val="center"/>
        <w:rPr>
          <w:rFonts w:ascii="Times New Roman" w:hAnsi="Times New Roman" w:cs="Times New Roman"/>
          <w:sz w:val="28"/>
          <w:szCs w:val="28"/>
        </w:rPr>
      </w:pPr>
      <w:r w:rsidRPr="000D6E8A">
        <w:rPr>
          <w:rFonts w:ascii="Times New Roman" w:hAnsi="Times New Roman" w:cs="Times New Roman"/>
          <w:sz w:val="28"/>
          <w:szCs w:val="28"/>
        </w:rPr>
        <w:t>ПРОЛЕТАРСКОГО ГОРОДСКОГО ПОСЕЛЕНИЯ</w:t>
      </w:r>
    </w:p>
    <w:p w:rsidR="000D6E8A" w:rsidRPr="000D6E8A" w:rsidRDefault="000D6E8A" w:rsidP="000D6E8A">
      <w:pPr>
        <w:tabs>
          <w:tab w:val="left" w:pos="9892"/>
        </w:tabs>
        <w:spacing w:after="0" w:line="240" w:lineRule="auto"/>
        <w:ind w:right="283"/>
        <w:jc w:val="center"/>
        <w:rPr>
          <w:rFonts w:ascii="Times New Roman" w:hAnsi="Times New Roman" w:cs="Times New Roman"/>
          <w:sz w:val="28"/>
          <w:szCs w:val="28"/>
        </w:rPr>
      </w:pPr>
      <w:r w:rsidRPr="000D6E8A">
        <w:rPr>
          <w:rFonts w:ascii="Times New Roman" w:hAnsi="Times New Roman" w:cs="Times New Roman"/>
          <w:sz w:val="28"/>
          <w:szCs w:val="28"/>
        </w:rPr>
        <w:t>ПРОЛЕТАРСКОГО РАЙОНА</w:t>
      </w:r>
    </w:p>
    <w:p w:rsidR="000D6E8A" w:rsidRPr="000D6E8A" w:rsidRDefault="000D6E8A" w:rsidP="000D6E8A">
      <w:pPr>
        <w:tabs>
          <w:tab w:val="left" w:pos="9892"/>
        </w:tabs>
        <w:spacing w:after="0" w:line="240" w:lineRule="auto"/>
        <w:ind w:right="283"/>
        <w:jc w:val="center"/>
        <w:rPr>
          <w:rFonts w:ascii="Times New Roman" w:hAnsi="Times New Roman" w:cs="Times New Roman"/>
          <w:sz w:val="28"/>
          <w:szCs w:val="28"/>
        </w:rPr>
      </w:pPr>
      <w:r w:rsidRPr="000D6E8A">
        <w:rPr>
          <w:rFonts w:ascii="Times New Roman" w:hAnsi="Times New Roman" w:cs="Times New Roman"/>
          <w:sz w:val="28"/>
          <w:szCs w:val="28"/>
        </w:rPr>
        <w:t>РОСТОВСКОЙ ОБЛАСТИ</w:t>
      </w:r>
    </w:p>
    <w:p w:rsidR="000D6E8A" w:rsidRPr="000D6E8A" w:rsidRDefault="000D6E8A" w:rsidP="000D6E8A">
      <w:pPr>
        <w:spacing w:after="0" w:line="240" w:lineRule="auto"/>
        <w:jc w:val="center"/>
        <w:rPr>
          <w:rFonts w:ascii="Times New Roman" w:hAnsi="Times New Roman" w:cs="Times New Roman"/>
          <w:sz w:val="28"/>
          <w:szCs w:val="28"/>
        </w:rPr>
      </w:pPr>
      <w:r w:rsidRPr="000D6E8A">
        <w:rPr>
          <w:rFonts w:ascii="Times New Roman" w:hAnsi="Times New Roman" w:cs="Times New Roman"/>
          <w:sz w:val="28"/>
          <w:szCs w:val="28"/>
        </w:rPr>
        <w:t>ПОСТАНОВЛЕНИЕ</w:t>
      </w:r>
    </w:p>
    <w:p w:rsidR="000D6E8A" w:rsidRPr="000D6E8A" w:rsidRDefault="000D6E8A" w:rsidP="000D6E8A">
      <w:pPr>
        <w:spacing w:after="0" w:line="240" w:lineRule="auto"/>
        <w:jc w:val="center"/>
        <w:rPr>
          <w:rFonts w:ascii="Times New Roman" w:hAnsi="Times New Roman" w:cs="Times New Roman"/>
          <w:sz w:val="28"/>
          <w:szCs w:val="28"/>
        </w:rPr>
      </w:pPr>
    </w:p>
    <w:tbl>
      <w:tblPr>
        <w:tblW w:w="9288" w:type="dxa"/>
        <w:tblLook w:val="01E0"/>
      </w:tblPr>
      <w:tblGrid>
        <w:gridCol w:w="4219"/>
        <w:gridCol w:w="2410"/>
        <w:gridCol w:w="2659"/>
      </w:tblGrid>
      <w:tr w:rsidR="000D6E8A" w:rsidRPr="000D6E8A" w:rsidTr="004559A2">
        <w:tc>
          <w:tcPr>
            <w:tcW w:w="4219" w:type="dxa"/>
          </w:tcPr>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30.12.2019    </w:t>
            </w:r>
          </w:p>
        </w:tc>
        <w:tc>
          <w:tcPr>
            <w:tcW w:w="2410" w:type="dxa"/>
          </w:tcPr>
          <w:p w:rsidR="000D6E8A" w:rsidRPr="000D6E8A" w:rsidRDefault="000D6E8A" w:rsidP="000D6E8A">
            <w:pPr>
              <w:tabs>
                <w:tab w:val="right" w:pos="2194"/>
              </w:tabs>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  106       </w:t>
            </w:r>
          </w:p>
        </w:tc>
        <w:tc>
          <w:tcPr>
            <w:tcW w:w="2659" w:type="dxa"/>
          </w:tcPr>
          <w:p w:rsidR="000D6E8A" w:rsidRPr="000D6E8A" w:rsidRDefault="000D6E8A" w:rsidP="000D6E8A">
            <w:pPr>
              <w:spacing w:after="0" w:line="240" w:lineRule="auto"/>
              <w:jc w:val="both"/>
              <w:rPr>
                <w:rFonts w:ascii="Times New Roman" w:hAnsi="Times New Roman" w:cs="Times New Roman"/>
                <w:sz w:val="28"/>
                <w:szCs w:val="28"/>
              </w:rPr>
            </w:pPr>
            <w:r w:rsidRPr="000D6E8A">
              <w:rPr>
                <w:rFonts w:ascii="Times New Roman" w:hAnsi="Times New Roman" w:cs="Times New Roman"/>
                <w:sz w:val="28"/>
                <w:szCs w:val="28"/>
              </w:rPr>
              <w:t xml:space="preserve">         г. Прол</w:t>
            </w:r>
            <w:r w:rsidRPr="000D6E8A">
              <w:rPr>
                <w:rFonts w:ascii="Times New Roman" w:hAnsi="Times New Roman" w:cs="Times New Roman"/>
                <w:sz w:val="28"/>
                <w:szCs w:val="28"/>
              </w:rPr>
              <w:t>е</w:t>
            </w:r>
            <w:r w:rsidRPr="000D6E8A">
              <w:rPr>
                <w:rFonts w:ascii="Times New Roman" w:hAnsi="Times New Roman" w:cs="Times New Roman"/>
                <w:sz w:val="28"/>
                <w:szCs w:val="28"/>
              </w:rPr>
              <w:t>тарск</w:t>
            </w:r>
          </w:p>
        </w:tc>
      </w:tr>
    </w:tbl>
    <w:p w:rsidR="000D6E8A" w:rsidRPr="000D6E8A" w:rsidRDefault="000D6E8A" w:rsidP="000D6E8A">
      <w:pPr>
        <w:spacing w:after="0" w:line="240" w:lineRule="auto"/>
        <w:jc w:val="both"/>
        <w:rPr>
          <w:rFonts w:ascii="Times New Roman" w:hAnsi="Times New Roman" w:cs="Times New Roman"/>
          <w:sz w:val="28"/>
          <w:szCs w:val="28"/>
        </w:rPr>
      </w:pPr>
    </w:p>
    <w:p w:rsidR="000D6E8A" w:rsidRPr="000D6E8A" w:rsidRDefault="000D6E8A" w:rsidP="000D6E8A">
      <w:pPr>
        <w:spacing w:after="0" w:line="240" w:lineRule="auto"/>
        <w:jc w:val="both"/>
        <w:rPr>
          <w:rFonts w:ascii="Times New Roman" w:hAnsi="Times New Roman" w:cs="Times New Roman"/>
          <w:sz w:val="28"/>
          <w:szCs w:val="28"/>
        </w:rPr>
      </w:pPr>
    </w:p>
    <w:p w:rsidR="000D6E8A" w:rsidRPr="000D6E8A" w:rsidRDefault="000D6E8A" w:rsidP="000D6E8A">
      <w:pPr>
        <w:suppressAutoHyphens/>
        <w:autoSpaceDE w:val="0"/>
        <w:spacing w:after="0" w:line="240" w:lineRule="auto"/>
        <w:ind w:right="3967"/>
        <w:rPr>
          <w:rFonts w:ascii="Times New Roman" w:hAnsi="Times New Roman" w:cs="Times New Roman"/>
          <w:kern w:val="2"/>
          <w:sz w:val="28"/>
          <w:szCs w:val="28"/>
        </w:rPr>
      </w:pPr>
      <w:r w:rsidRPr="000D6E8A">
        <w:rPr>
          <w:rFonts w:ascii="Times New Roman" w:hAnsi="Times New Roman" w:cs="Times New Roman"/>
          <w:kern w:val="2"/>
          <w:sz w:val="28"/>
          <w:szCs w:val="28"/>
        </w:rPr>
        <w:t xml:space="preserve">О внесении изменений  </w:t>
      </w:r>
      <w:proofErr w:type="gramStart"/>
      <w:r w:rsidRPr="000D6E8A">
        <w:rPr>
          <w:rFonts w:ascii="Times New Roman" w:hAnsi="Times New Roman" w:cs="Times New Roman"/>
          <w:kern w:val="2"/>
          <w:sz w:val="28"/>
          <w:szCs w:val="28"/>
        </w:rPr>
        <w:t>в</w:t>
      </w:r>
      <w:proofErr w:type="gramEnd"/>
      <w:r w:rsidRPr="000D6E8A">
        <w:rPr>
          <w:rFonts w:ascii="Times New Roman" w:hAnsi="Times New Roman" w:cs="Times New Roman"/>
          <w:kern w:val="2"/>
          <w:sz w:val="28"/>
          <w:szCs w:val="28"/>
        </w:rPr>
        <w:t xml:space="preserve"> </w:t>
      </w:r>
    </w:p>
    <w:p w:rsidR="000D6E8A" w:rsidRPr="000D6E8A" w:rsidRDefault="000D6E8A" w:rsidP="000D6E8A">
      <w:pPr>
        <w:suppressAutoHyphens/>
        <w:autoSpaceDE w:val="0"/>
        <w:spacing w:after="0" w:line="240" w:lineRule="auto"/>
        <w:ind w:right="3967"/>
        <w:rPr>
          <w:rFonts w:ascii="Times New Roman" w:hAnsi="Times New Roman" w:cs="Times New Roman"/>
          <w:kern w:val="2"/>
          <w:sz w:val="28"/>
          <w:szCs w:val="28"/>
        </w:rPr>
      </w:pPr>
      <w:r w:rsidRPr="000D6E8A">
        <w:rPr>
          <w:rFonts w:ascii="Times New Roman" w:hAnsi="Times New Roman" w:cs="Times New Roman"/>
          <w:kern w:val="2"/>
          <w:sz w:val="28"/>
          <w:szCs w:val="28"/>
        </w:rPr>
        <w:t xml:space="preserve">постановление Администрации </w:t>
      </w:r>
    </w:p>
    <w:p w:rsidR="000D6E8A" w:rsidRPr="000D6E8A" w:rsidRDefault="000D6E8A" w:rsidP="000D6E8A">
      <w:pPr>
        <w:suppressAutoHyphens/>
        <w:autoSpaceDE w:val="0"/>
        <w:spacing w:after="0" w:line="240" w:lineRule="auto"/>
        <w:ind w:right="3967"/>
        <w:rPr>
          <w:rFonts w:ascii="Times New Roman" w:hAnsi="Times New Roman" w:cs="Times New Roman"/>
          <w:kern w:val="2"/>
          <w:sz w:val="28"/>
          <w:szCs w:val="28"/>
        </w:rPr>
      </w:pPr>
      <w:r w:rsidRPr="000D6E8A">
        <w:rPr>
          <w:rFonts w:ascii="Times New Roman" w:hAnsi="Times New Roman" w:cs="Times New Roman"/>
          <w:kern w:val="2"/>
          <w:sz w:val="28"/>
          <w:szCs w:val="28"/>
        </w:rPr>
        <w:t>Пролетарского городского поселения</w:t>
      </w:r>
    </w:p>
    <w:p w:rsidR="000D6E8A" w:rsidRPr="000D6E8A" w:rsidRDefault="000D6E8A" w:rsidP="000D6E8A">
      <w:pPr>
        <w:suppressAutoHyphens/>
        <w:autoSpaceDE w:val="0"/>
        <w:spacing w:after="0" w:line="240" w:lineRule="auto"/>
        <w:ind w:right="3967"/>
        <w:rPr>
          <w:rFonts w:ascii="Times New Roman" w:hAnsi="Times New Roman" w:cs="Times New Roman"/>
          <w:kern w:val="2"/>
          <w:sz w:val="28"/>
          <w:szCs w:val="28"/>
        </w:rPr>
      </w:pPr>
      <w:r w:rsidRPr="000D6E8A">
        <w:rPr>
          <w:rFonts w:ascii="Times New Roman" w:hAnsi="Times New Roman" w:cs="Times New Roman"/>
          <w:kern w:val="2"/>
          <w:sz w:val="28"/>
          <w:szCs w:val="28"/>
        </w:rPr>
        <w:t>от 12.11.2018 № 508</w:t>
      </w:r>
    </w:p>
    <w:p w:rsidR="000D6E8A" w:rsidRPr="000D6E8A" w:rsidRDefault="000D6E8A" w:rsidP="000D6E8A">
      <w:pPr>
        <w:suppressAutoHyphens/>
        <w:autoSpaceDE w:val="0"/>
        <w:spacing w:after="0" w:line="240" w:lineRule="auto"/>
        <w:ind w:right="3967"/>
        <w:rPr>
          <w:rFonts w:ascii="Times New Roman" w:eastAsia="Arial" w:hAnsi="Times New Roman" w:cs="Times New Roman"/>
          <w:bCs/>
          <w:sz w:val="28"/>
          <w:szCs w:val="28"/>
          <w:lang w:eastAsia="ar-SA"/>
        </w:rPr>
      </w:pPr>
    </w:p>
    <w:p w:rsidR="000D6E8A" w:rsidRPr="000D6E8A" w:rsidRDefault="000D6E8A" w:rsidP="000D6E8A">
      <w:pPr>
        <w:autoSpaceDE w:val="0"/>
        <w:spacing w:after="0" w:line="240" w:lineRule="auto"/>
        <w:ind w:firstLine="709"/>
        <w:jc w:val="both"/>
        <w:rPr>
          <w:rFonts w:ascii="Times New Roman" w:hAnsi="Times New Roman" w:cs="Times New Roman"/>
          <w:bCs/>
          <w:kern w:val="1"/>
          <w:sz w:val="28"/>
          <w:szCs w:val="28"/>
        </w:rPr>
      </w:pPr>
      <w:r w:rsidRPr="000D6E8A">
        <w:rPr>
          <w:rFonts w:ascii="Times New Roman" w:hAnsi="Times New Roman" w:cs="Times New Roman"/>
          <w:b/>
          <w:kern w:val="2"/>
          <w:sz w:val="28"/>
          <w:szCs w:val="28"/>
        </w:rPr>
        <w:t xml:space="preserve">        </w:t>
      </w:r>
      <w:r w:rsidRPr="000D6E8A">
        <w:rPr>
          <w:rFonts w:ascii="Times New Roman" w:hAnsi="Times New Roman" w:cs="Times New Roman"/>
          <w:kern w:val="1"/>
          <w:sz w:val="28"/>
          <w:szCs w:val="28"/>
        </w:rPr>
        <w:t xml:space="preserve">В соответствии с </w:t>
      </w:r>
      <w:r w:rsidRPr="000D6E8A">
        <w:rPr>
          <w:rFonts w:ascii="Times New Roman" w:hAnsi="Times New Roman" w:cs="Times New Roman"/>
          <w:bCs/>
          <w:kern w:val="1"/>
          <w:sz w:val="28"/>
          <w:szCs w:val="28"/>
        </w:rPr>
        <w:t xml:space="preserve">постановлением Администрации Пролетарского городского поселения от 23.04.2018 № 166 «Об утверждении Порядка разработки, реализации и оценки эффективности муниципальных программ Пролетарского городского поселения» и </w:t>
      </w:r>
      <w:r w:rsidRPr="000D6E8A">
        <w:rPr>
          <w:rFonts w:ascii="Times New Roman" w:hAnsi="Times New Roman" w:cs="Times New Roman"/>
          <w:kern w:val="1"/>
          <w:sz w:val="28"/>
          <w:szCs w:val="28"/>
        </w:rPr>
        <w:t>р</w:t>
      </w:r>
      <w:r w:rsidRPr="000D6E8A">
        <w:rPr>
          <w:rFonts w:ascii="Times New Roman" w:hAnsi="Times New Roman" w:cs="Times New Roman"/>
          <w:bCs/>
          <w:kern w:val="1"/>
          <w:sz w:val="28"/>
          <w:szCs w:val="28"/>
        </w:rPr>
        <w:t>аспоряжением Администрации Пролетарского городского поселения от 25.10.2018 № 373</w:t>
      </w:r>
      <w:r w:rsidRPr="000D6E8A">
        <w:rPr>
          <w:rFonts w:ascii="Times New Roman" w:hAnsi="Times New Roman" w:cs="Times New Roman"/>
          <w:bCs/>
          <w:kern w:val="1"/>
          <w:sz w:val="28"/>
          <w:szCs w:val="28"/>
        </w:rPr>
        <w:br/>
        <w:t>«Об утверждении Перечня муниципальных программ Пролетарского городского поселения», -</w:t>
      </w:r>
    </w:p>
    <w:p w:rsidR="000D6E8A" w:rsidRPr="000D6E8A" w:rsidRDefault="000D6E8A" w:rsidP="000D6E8A">
      <w:pPr>
        <w:autoSpaceDE w:val="0"/>
        <w:spacing w:after="0" w:line="240" w:lineRule="auto"/>
        <w:ind w:firstLine="709"/>
        <w:jc w:val="both"/>
        <w:rPr>
          <w:rFonts w:ascii="Times New Roman" w:hAnsi="Times New Roman" w:cs="Times New Roman"/>
          <w:bCs/>
          <w:kern w:val="1"/>
          <w:sz w:val="28"/>
          <w:szCs w:val="28"/>
        </w:rPr>
      </w:pPr>
    </w:p>
    <w:p w:rsidR="000D6E8A" w:rsidRPr="000D6E8A" w:rsidRDefault="000D6E8A" w:rsidP="000D6E8A">
      <w:pPr>
        <w:autoSpaceDE w:val="0"/>
        <w:spacing w:after="0" w:line="240" w:lineRule="auto"/>
        <w:ind w:firstLine="709"/>
        <w:jc w:val="both"/>
        <w:rPr>
          <w:rFonts w:ascii="Times New Roman" w:hAnsi="Times New Roman" w:cs="Times New Roman"/>
          <w:kern w:val="2"/>
          <w:sz w:val="28"/>
          <w:szCs w:val="28"/>
        </w:rPr>
      </w:pPr>
      <w:r w:rsidRPr="000D6E8A">
        <w:rPr>
          <w:rFonts w:ascii="Times New Roman" w:hAnsi="Times New Roman" w:cs="Times New Roman"/>
          <w:bCs/>
          <w:kern w:val="1"/>
          <w:sz w:val="28"/>
          <w:szCs w:val="28"/>
        </w:rPr>
        <w:t>ПОСТАНОВЛЯЮ:</w:t>
      </w:r>
    </w:p>
    <w:p w:rsidR="000D6E8A" w:rsidRPr="000D6E8A" w:rsidRDefault="000D6E8A" w:rsidP="000D6E8A">
      <w:pPr>
        <w:spacing w:after="0" w:line="240" w:lineRule="auto"/>
        <w:ind w:firstLine="567"/>
        <w:jc w:val="both"/>
        <w:rPr>
          <w:rFonts w:ascii="Times New Roman" w:hAnsi="Times New Roman" w:cs="Times New Roman"/>
          <w:kern w:val="2"/>
          <w:sz w:val="28"/>
          <w:szCs w:val="28"/>
        </w:rPr>
      </w:pPr>
    </w:p>
    <w:p w:rsidR="000D6E8A" w:rsidRPr="000D6E8A" w:rsidRDefault="000D6E8A" w:rsidP="000D6E8A">
      <w:pPr>
        <w:spacing w:after="0" w:line="240" w:lineRule="auto"/>
        <w:ind w:firstLine="567"/>
        <w:jc w:val="both"/>
        <w:rPr>
          <w:rFonts w:ascii="Times New Roman" w:hAnsi="Times New Roman" w:cs="Times New Roman"/>
          <w:color w:val="000000"/>
          <w:sz w:val="28"/>
          <w:szCs w:val="28"/>
        </w:rPr>
      </w:pPr>
      <w:r w:rsidRPr="000D6E8A">
        <w:rPr>
          <w:rFonts w:ascii="Times New Roman" w:hAnsi="Times New Roman" w:cs="Times New Roman"/>
          <w:kern w:val="2"/>
          <w:sz w:val="28"/>
          <w:szCs w:val="28"/>
        </w:rPr>
        <w:t xml:space="preserve">1. Внести изменения в приложение №1 к постановлению Администрации Пролетарского городского поселения «Об утверждении муниципальной программы Пролетарского городского поселения </w:t>
      </w:r>
      <w:r w:rsidRPr="000D6E8A">
        <w:rPr>
          <w:rFonts w:ascii="Times New Roman" w:hAnsi="Times New Roman" w:cs="Times New Roman"/>
          <w:color w:val="000000"/>
          <w:sz w:val="28"/>
          <w:szCs w:val="28"/>
        </w:rPr>
        <w:t>«Обеспечение общественного порядка и профилактика правонарушений»</w:t>
      </w:r>
      <w:r w:rsidRPr="000D6E8A">
        <w:rPr>
          <w:rFonts w:ascii="Times New Roman" w:hAnsi="Times New Roman" w:cs="Times New Roman"/>
          <w:kern w:val="2"/>
          <w:sz w:val="28"/>
          <w:szCs w:val="28"/>
        </w:rPr>
        <w:t>, согласно приложению к настоящему постановлению.</w:t>
      </w:r>
    </w:p>
    <w:p w:rsidR="000D6E8A" w:rsidRPr="000D6E8A" w:rsidRDefault="000D6E8A" w:rsidP="000D6E8A">
      <w:pPr>
        <w:spacing w:after="0" w:line="240" w:lineRule="auto"/>
        <w:ind w:firstLine="709"/>
        <w:jc w:val="both"/>
        <w:rPr>
          <w:rFonts w:ascii="Times New Roman" w:hAnsi="Times New Roman" w:cs="Times New Roman"/>
          <w:kern w:val="2"/>
          <w:sz w:val="28"/>
          <w:szCs w:val="28"/>
        </w:rPr>
      </w:pPr>
      <w:r w:rsidRPr="000D6E8A">
        <w:rPr>
          <w:rFonts w:ascii="Times New Roman" w:hAnsi="Times New Roman" w:cs="Times New Roman"/>
          <w:kern w:val="2"/>
          <w:sz w:val="28"/>
          <w:szCs w:val="28"/>
        </w:rPr>
        <w:t>2. Постановление вступает в силу с момента его официального опубликов</w:t>
      </w:r>
      <w:r w:rsidRPr="000D6E8A">
        <w:rPr>
          <w:rFonts w:ascii="Times New Roman" w:hAnsi="Times New Roman" w:cs="Times New Roman"/>
          <w:kern w:val="2"/>
          <w:sz w:val="28"/>
          <w:szCs w:val="28"/>
        </w:rPr>
        <w:t>а</w:t>
      </w:r>
      <w:r w:rsidRPr="000D6E8A">
        <w:rPr>
          <w:rFonts w:ascii="Times New Roman" w:hAnsi="Times New Roman" w:cs="Times New Roman"/>
          <w:kern w:val="2"/>
          <w:sz w:val="28"/>
          <w:szCs w:val="28"/>
        </w:rPr>
        <w:t>ния.</w:t>
      </w:r>
    </w:p>
    <w:p w:rsidR="000D6E8A" w:rsidRPr="000D6E8A" w:rsidRDefault="000D6E8A" w:rsidP="000D6E8A">
      <w:pPr>
        <w:spacing w:after="0" w:line="240" w:lineRule="auto"/>
        <w:ind w:firstLine="708"/>
        <w:jc w:val="both"/>
        <w:rPr>
          <w:rFonts w:ascii="Times New Roman" w:hAnsi="Times New Roman" w:cs="Times New Roman"/>
          <w:color w:val="000000"/>
          <w:sz w:val="28"/>
          <w:szCs w:val="28"/>
        </w:rPr>
      </w:pPr>
      <w:r w:rsidRPr="000D6E8A">
        <w:rPr>
          <w:rFonts w:ascii="Times New Roman" w:hAnsi="Times New Roman" w:cs="Times New Roman"/>
          <w:color w:val="000000"/>
          <w:sz w:val="28"/>
          <w:szCs w:val="28"/>
        </w:rPr>
        <w:t xml:space="preserve">3. </w:t>
      </w:r>
      <w:proofErr w:type="gramStart"/>
      <w:r w:rsidRPr="000D6E8A">
        <w:rPr>
          <w:rFonts w:ascii="Times New Roman" w:hAnsi="Times New Roman" w:cs="Times New Roman"/>
          <w:color w:val="000000"/>
          <w:sz w:val="28"/>
          <w:szCs w:val="28"/>
        </w:rPr>
        <w:t>Контроль за</w:t>
      </w:r>
      <w:proofErr w:type="gramEnd"/>
      <w:r w:rsidRPr="000D6E8A">
        <w:rPr>
          <w:rFonts w:ascii="Times New Roman" w:hAnsi="Times New Roman" w:cs="Times New Roman"/>
          <w:color w:val="000000"/>
          <w:sz w:val="28"/>
          <w:szCs w:val="28"/>
        </w:rPr>
        <w:t xml:space="preserve"> исполнением настоящего постановления оставляю за собой.</w:t>
      </w:r>
    </w:p>
    <w:p w:rsidR="000D6E8A" w:rsidRPr="000D6E8A" w:rsidRDefault="000D6E8A" w:rsidP="000D6E8A">
      <w:pPr>
        <w:suppressAutoHyphens/>
        <w:autoSpaceDE w:val="0"/>
        <w:spacing w:after="0" w:line="240" w:lineRule="auto"/>
        <w:ind w:firstLine="540"/>
        <w:jc w:val="both"/>
        <w:rPr>
          <w:rFonts w:ascii="Times New Roman" w:eastAsia="Arial" w:hAnsi="Times New Roman" w:cs="Times New Roman"/>
          <w:sz w:val="28"/>
          <w:szCs w:val="28"/>
          <w:lang w:eastAsia="ar-SA"/>
        </w:rPr>
      </w:pPr>
    </w:p>
    <w:p w:rsidR="000D6E8A" w:rsidRPr="000D6E8A" w:rsidRDefault="000D6E8A" w:rsidP="000D6E8A">
      <w:pPr>
        <w:suppressAutoHyphens/>
        <w:autoSpaceDE w:val="0"/>
        <w:spacing w:after="0" w:line="240" w:lineRule="auto"/>
        <w:ind w:firstLine="540"/>
        <w:jc w:val="both"/>
        <w:rPr>
          <w:rFonts w:ascii="Times New Roman" w:eastAsia="Arial" w:hAnsi="Times New Roman" w:cs="Times New Roman"/>
          <w:sz w:val="28"/>
          <w:szCs w:val="28"/>
          <w:lang w:eastAsia="ar-SA"/>
        </w:rPr>
      </w:pPr>
    </w:p>
    <w:p w:rsidR="000D6E8A" w:rsidRPr="000D6E8A" w:rsidRDefault="000D6E8A" w:rsidP="000D6E8A">
      <w:pPr>
        <w:suppressAutoHyphens/>
        <w:autoSpaceDE w:val="0"/>
        <w:spacing w:after="0" w:line="240" w:lineRule="auto"/>
        <w:jc w:val="both"/>
        <w:rPr>
          <w:rFonts w:ascii="Times New Roman" w:eastAsia="Arial" w:hAnsi="Times New Roman" w:cs="Times New Roman"/>
          <w:sz w:val="28"/>
          <w:szCs w:val="28"/>
          <w:lang w:eastAsia="ar-SA"/>
        </w:rPr>
      </w:pP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Глава Администрации</w:t>
      </w:r>
    </w:p>
    <w:p w:rsidR="000D6E8A" w:rsidRPr="000D6E8A" w:rsidRDefault="000D6E8A" w:rsidP="000D6E8A">
      <w:pPr>
        <w:spacing w:after="0" w:line="240" w:lineRule="auto"/>
        <w:rPr>
          <w:rFonts w:ascii="Times New Roman" w:hAnsi="Times New Roman" w:cs="Times New Roman"/>
          <w:sz w:val="28"/>
          <w:szCs w:val="28"/>
        </w:rPr>
      </w:pPr>
      <w:r w:rsidRPr="000D6E8A">
        <w:rPr>
          <w:rFonts w:ascii="Times New Roman" w:hAnsi="Times New Roman" w:cs="Times New Roman"/>
          <w:sz w:val="28"/>
          <w:szCs w:val="28"/>
        </w:rPr>
        <w:t xml:space="preserve">Пролетарского городского поселения                                            М.Н. </w:t>
      </w:r>
      <w:proofErr w:type="spellStart"/>
      <w:r w:rsidRPr="000D6E8A">
        <w:rPr>
          <w:rFonts w:ascii="Times New Roman" w:hAnsi="Times New Roman" w:cs="Times New Roman"/>
          <w:sz w:val="28"/>
          <w:szCs w:val="28"/>
        </w:rPr>
        <w:t>Толпинский</w:t>
      </w:r>
      <w:proofErr w:type="spellEnd"/>
    </w:p>
    <w:p w:rsidR="000D6E8A" w:rsidRPr="000D6E8A" w:rsidRDefault="000D6E8A" w:rsidP="000D6E8A">
      <w:pPr>
        <w:autoSpaceDE w:val="0"/>
        <w:spacing w:after="0" w:line="240" w:lineRule="auto"/>
        <w:jc w:val="right"/>
        <w:rPr>
          <w:rFonts w:ascii="Times New Roman" w:hAnsi="Times New Roman" w:cs="Times New Roman"/>
          <w:sz w:val="28"/>
          <w:szCs w:val="28"/>
        </w:rPr>
      </w:pPr>
    </w:p>
    <w:p w:rsidR="000D6E8A" w:rsidRPr="000D6E8A" w:rsidRDefault="000D6E8A" w:rsidP="000D6E8A">
      <w:pPr>
        <w:autoSpaceDE w:val="0"/>
        <w:spacing w:after="0" w:line="240" w:lineRule="auto"/>
        <w:jc w:val="right"/>
        <w:rPr>
          <w:rFonts w:ascii="Times New Roman" w:hAnsi="Times New Roman" w:cs="Times New Roman"/>
          <w:sz w:val="28"/>
          <w:szCs w:val="28"/>
        </w:rPr>
      </w:pPr>
    </w:p>
    <w:p w:rsidR="000D6E8A" w:rsidRPr="000D6E8A" w:rsidRDefault="000D6E8A" w:rsidP="000D6E8A">
      <w:pPr>
        <w:widowControl w:val="0"/>
        <w:spacing w:after="0" w:line="240" w:lineRule="auto"/>
        <w:ind w:left="4956"/>
        <w:jc w:val="right"/>
        <w:rPr>
          <w:rFonts w:ascii="Times New Roman" w:hAnsi="Times New Roman" w:cs="Times New Roman"/>
          <w:color w:val="000000"/>
          <w:sz w:val="28"/>
          <w:szCs w:val="28"/>
        </w:rPr>
      </w:pPr>
    </w:p>
    <w:p w:rsidR="000D6E8A" w:rsidRPr="000D6E8A" w:rsidRDefault="000D6E8A" w:rsidP="000D6E8A">
      <w:pPr>
        <w:widowControl w:val="0"/>
        <w:spacing w:after="0" w:line="240" w:lineRule="auto"/>
        <w:ind w:left="4956"/>
        <w:jc w:val="right"/>
        <w:rPr>
          <w:rFonts w:ascii="Times New Roman" w:hAnsi="Times New Roman" w:cs="Times New Roman"/>
          <w:color w:val="000000"/>
          <w:sz w:val="28"/>
          <w:szCs w:val="28"/>
        </w:rPr>
      </w:pPr>
    </w:p>
    <w:p w:rsidR="000D6E8A" w:rsidRPr="000D6E8A" w:rsidRDefault="000D6E8A" w:rsidP="000D6E8A">
      <w:pPr>
        <w:pStyle w:val="20"/>
        <w:spacing w:line="240" w:lineRule="auto"/>
        <w:rPr>
          <w:sz w:val="28"/>
          <w:szCs w:val="28"/>
        </w:rPr>
      </w:pPr>
    </w:p>
    <w:p w:rsidR="000D6E8A" w:rsidRPr="000D6E8A" w:rsidRDefault="000D6E8A" w:rsidP="000D6E8A">
      <w:pPr>
        <w:pStyle w:val="20"/>
        <w:spacing w:line="240" w:lineRule="auto"/>
        <w:rPr>
          <w:sz w:val="28"/>
          <w:szCs w:val="28"/>
        </w:rPr>
      </w:pPr>
    </w:p>
    <w:p w:rsidR="000D6E8A" w:rsidRPr="000D6E8A" w:rsidRDefault="000D6E8A" w:rsidP="000D6E8A">
      <w:pPr>
        <w:pStyle w:val="20"/>
        <w:spacing w:line="240" w:lineRule="auto"/>
        <w:rPr>
          <w:sz w:val="28"/>
          <w:szCs w:val="28"/>
        </w:rPr>
      </w:pPr>
    </w:p>
    <w:p w:rsidR="000D6E8A" w:rsidRDefault="000D6E8A" w:rsidP="000D6E8A">
      <w:pPr>
        <w:pStyle w:val="20"/>
        <w:rPr>
          <w:szCs w:val="28"/>
        </w:rPr>
      </w:pPr>
    </w:p>
    <w:p w:rsidR="000D6E8A" w:rsidRDefault="000D6E8A" w:rsidP="000D6E8A">
      <w:pPr>
        <w:pStyle w:val="20"/>
        <w:rPr>
          <w:szCs w:val="28"/>
        </w:rPr>
      </w:pPr>
    </w:p>
    <w:p w:rsidR="000D6E8A" w:rsidRDefault="000D6E8A" w:rsidP="000D6E8A">
      <w:pPr>
        <w:pStyle w:val="20"/>
        <w:rPr>
          <w:szCs w:val="28"/>
        </w:rPr>
      </w:pPr>
    </w:p>
    <w:p w:rsidR="000D6E8A" w:rsidRDefault="000D6E8A" w:rsidP="000D6E8A">
      <w:pPr>
        <w:pStyle w:val="20"/>
        <w:rPr>
          <w:szCs w:val="28"/>
        </w:rPr>
      </w:pPr>
    </w:p>
    <w:p w:rsidR="000D6E8A" w:rsidRDefault="000D6E8A" w:rsidP="000D6E8A">
      <w:pPr>
        <w:pStyle w:val="20"/>
        <w:rPr>
          <w:szCs w:val="28"/>
        </w:rPr>
      </w:pPr>
    </w:p>
    <w:p w:rsidR="000D6E8A" w:rsidRDefault="000D6E8A" w:rsidP="000D6E8A">
      <w:pPr>
        <w:pStyle w:val="20"/>
        <w:rPr>
          <w:szCs w:val="28"/>
        </w:rPr>
      </w:pPr>
    </w:p>
    <w:p w:rsidR="000D6E8A" w:rsidRPr="00132940" w:rsidRDefault="000D6E8A" w:rsidP="000D6E8A"/>
    <w:p w:rsidR="000D6E8A" w:rsidRDefault="000D6E8A" w:rsidP="000D6E8A">
      <w:pPr>
        <w:pStyle w:val="20"/>
        <w:rPr>
          <w:szCs w:val="28"/>
        </w:rPr>
      </w:pPr>
    </w:p>
    <w:p w:rsidR="000D6E8A" w:rsidRDefault="000D6E8A" w:rsidP="000D6E8A">
      <w:pPr>
        <w:pStyle w:val="20"/>
        <w:rPr>
          <w:szCs w:val="28"/>
        </w:rPr>
      </w:pPr>
    </w:p>
    <w:p w:rsidR="000D6E8A" w:rsidRDefault="000D6E8A" w:rsidP="000D6E8A">
      <w:pPr>
        <w:pStyle w:val="20"/>
        <w:rPr>
          <w:szCs w:val="28"/>
        </w:rPr>
      </w:pPr>
    </w:p>
    <w:p w:rsidR="000D6E8A" w:rsidRDefault="000D6E8A" w:rsidP="000D6E8A">
      <w:pPr>
        <w:pStyle w:val="20"/>
        <w:rPr>
          <w:szCs w:val="28"/>
        </w:rPr>
      </w:pPr>
    </w:p>
    <w:p w:rsidR="000D6E8A" w:rsidRPr="00D6656D" w:rsidRDefault="000D6E8A" w:rsidP="000D6E8A"/>
    <w:p w:rsidR="00731738" w:rsidRPr="000D6E8A" w:rsidRDefault="00731738" w:rsidP="000D6E8A">
      <w:pPr>
        <w:autoSpaceDE w:val="0"/>
        <w:autoSpaceDN w:val="0"/>
        <w:adjustRightInd w:val="0"/>
        <w:spacing w:after="0" w:line="240" w:lineRule="auto"/>
        <w:jc w:val="center"/>
        <w:rPr>
          <w:rFonts w:ascii="Times New Roman" w:hAnsi="Times New Roman" w:cs="Times New Roman"/>
          <w:bCs/>
          <w:smallCaps/>
          <w:sz w:val="28"/>
          <w:szCs w:val="28"/>
        </w:rPr>
      </w:pPr>
    </w:p>
    <w:sectPr w:rsidR="00731738" w:rsidRPr="000D6E8A" w:rsidSect="00A64903">
      <w:pgSz w:w="11906" w:h="16838"/>
      <w:pgMar w:top="284" w:right="567" w:bottom="56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349" w:rsidRDefault="00394349" w:rsidP="00A10F69">
      <w:pPr>
        <w:spacing w:after="0" w:line="240" w:lineRule="auto"/>
      </w:pPr>
      <w:r>
        <w:separator/>
      </w:r>
    </w:p>
  </w:endnote>
  <w:endnote w:type="continuationSeparator" w:id="0">
    <w:p w:rsidR="00394349" w:rsidRDefault="00394349" w:rsidP="00A10F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tarSymbol">
    <w:altName w:val="Arial Unicode MS"/>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CC"/>
    <w:family w:val="roman"/>
    <w:pitch w:val="variable"/>
    <w:sig w:usb0="00000287" w:usb1="00000000" w:usb2="00000000" w:usb3="00000000" w:csb0="0000009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G Souvenir">
    <w:altName w:val="Times New Roman"/>
    <w:charset w:val="00"/>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349" w:rsidRDefault="00394349" w:rsidP="00A10F69">
      <w:pPr>
        <w:spacing w:after="0" w:line="240" w:lineRule="auto"/>
      </w:pPr>
      <w:r>
        <w:separator/>
      </w:r>
    </w:p>
  </w:footnote>
  <w:footnote w:type="continuationSeparator" w:id="0">
    <w:p w:rsidR="00394349" w:rsidRDefault="00394349" w:rsidP="00A10F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CAA0F80"/>
    <w:lvl w:ilvl="0">
      <w:start w:val="1"/>
      <w:numFmt w:val="bullet"/>
      <w:pStyle w:val="2"/>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36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9"/>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10"/>
    <w:lvl w:ilvl="0">
      <w:start w:val="1"/>
      <w:numFmt w:val="decimal"/>
      <w:lvlText w:val="%1."/>
      <w:lvlJc w:val="left"/>
      <w:pPr>
        <w:tabs>
          <w:tab w:val="num" w:pos="720"/>
        </w:tabs>
        <w:ind w:left="720" w:hanging="360"/>
      </w:pPr>
    </w:lvl>
    <w:lvl w:ilvl="1">
      <w:start w:val="8"/>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11"/>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3"/>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5"/>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E"/>
    <w:multiLevelType w:val="multilevel"/>
    <w:tmpl w:val="0000000E"/>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name w:val="WW8Num23"/>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name w:val="WW8Num24"/>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name w:val="WW8Num25"/>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name w:val="WW8Num26"/>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name w:val="WW8Num2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4">
    <w:nsid w:val="07ED2CF4"/>
    <w:multiLevelType w:val="multilevel"/>
    <w:tmpl w:val="7FAC63A0"/>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2BC32338"/>
    <w:multiLevelType w:val="hybridMultilevel"/>
    <w:tmpl w:val="491C34C6"/>
    <w:lvl w:ilvl="0" w:tplc="2BD622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F311932"/>
    <w:multiLevelType w:val="hybridMultilevel"/>
    <w:tmpl w:val="8264B9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37FD31C1"/>
    <w:multiLevelType w:val="hybridMultilevel"/>
    <w:tmpl w:val="B74C7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5941C2"/>
    <w:multiLevelType w:val="hybridMultilevel"/>
    <w:tmpl w:val="922C3C6E"/>
    <w:lvl w:ilvl="0" w:tplc="8112F5BC">
      <w:start w:val="1"/>
      <w:numFmt w:val="bullet"/>
      <w:pStyle w:val="a"/>
      <w:lvlText w:val=""/>
      <w:lvlJc w:val="left"/>
      <w:pPr>
        <w:tabs>
          <w:tab w:val="num" w:pos="1106"/>
        </w:tabs>
        <w:ind w:left="1106" w:hanging="397"/>
      </w:pPr>
      <w:rPr>
        <w:rFonts w:ascii="Symbol" w:hAnsi="Symbol" w:hint="default"/>
        <w:color w:val="auto"/>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9">
    <w:nsid w:val="675A37E8"/>
    <w:multiLevelType w:val="multilevel"/>
    <w:tmpl w:val="2CCC04EC"/>
    <w:lvl w:ilvl="0">
      <w:start w:val="65535"/>
      <w:numFmt w:val="bullet"/>
      <w:lvlText w:val="-"/>
      <w:lvlJc w:val="left"/>
      <w:pPr>
        <w:tabs>
          <w:tab w:val="num" w:pos="1607"/>
        </w:tabs>
        <w:ind w:left="1588" w:hanging="341"/>
      </w:pPr>
      <w:rPr>
        <w:rFonts w:ascii="Times New Roman" w:hAnsi="Times New Roman" w:cs="Times New Roman" w:hint="default"/>
      </w:rPr>
    </w:lvl>
    <w:lvl w:ilvl="1">
      <w:start w:val="1"/>
      <w:numFmt w:val="none"/>
      <w:lvlText w:val="3.5"/>
      <w:lvlJc w:val="left"/>
      <w:pPr>
        <w:tabs>
          <w:tab w:val="num" w:pos="1247"/>
        </w:tabs>
        <w:ind w:left="1247" w:hanging="510"/>
      </w:pPr>
    </w:lvl>
    <w:lvl w:ilvl="2">
      <w:start w:val="1"/>
      <w:numFmt w:val="none"/>
      <w:lvlText w:val="3.6"/>
      <w:lvlJc w:val="left"/>
      <w:pPr>
        <w:tabs>
          <w:tab w:val="num" w:pos="1134"/>
        </w:tabs>
        <w:ind w:left="1134" w:hanging="397"/>
      </w:pPr>
    </w:lvl>
    <w:lvl w:ilvl="3">
      <w:start w:val="1"/>
      <w:numFmt w:val="decimal"/>
      <w:lvlText w:val="%1.%2.%3.%4."/>
      <w:lvlJc w:val="left"/>
      <w:pPr>
        <w:tabs>
          <w:tab w:val="num" w:pos="2160"/>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320"/>
        </w:tabs>
        <w:ind w:left="4320" w:hanging="1440"/>
      </w:pPr>
    </w:lvl>
  </w:abstractNum>
  <w:num w:numId="1">
    <w:abstractNumId w:val="0"/>
  </w:num>
  <w:num w:numId="2">
    <w:abstractNumId w:val="24"/>
  </w:num>
  <w:num w:numId="3">
    <w:abstractNumId w:val="28"/>
  </w:num>
  <w:num w:numId="4">
    <w:abstractNumId w:val="27"/>
  </w:num>
  <w:num w:numId="5">
    <w:abstractNumId w:val="26"/>
  </w:num>
  <w:num w:numId="6">
    <w:abstractNumId w:val="25"/>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23234"/>
  </w:hdrShapeDefaults>
  <w:footnotePr>
    <w:footnote w:id="-1"/>
    <w:footnote w:id="0"/>
  </w:footnotePr>
  <w:endnotePr>
    <w:endnote w:id="-1"/>
    <w:endnote w:id="0"/>
  </w:endnotePr>
  <w:compat/>
  <w:rsids>
    <w:rsidRoot w:val="00CE7E6B"/>
    <w:rsid w:val="00000467"/>
    <w:rsid w:val="000013EF"/>
    <w:rsid w:val="000018C9"/>
    <w:rsid w:val="00001C6E"/>
    <w:rsid w:val="000027CB"/>
    <w:rsid w:val="00002ACE"/>
    <w:rsid w:val="00003060"/>
    <w:rsid w:val="00003755"/>
    <w:rsid w:val="00004578"/>
    <w:rsid w:val="000045FA"/>
    <w:rsid w:val="0000471F"/>
    <w:rsid w:val="000049B8"/>
    <w:rsid w:val="00004DA1"/>
    <w:rsid w:val="000057D6"/>
    <w:rsid w:val="00005964"/>
    <w:rsid w:val="00005F05"/>
    <w:rsid w:val="0000614C"/>
    <w:rsid w:val="000062CB"/>
    <w:rsid w:val="00006407"/>
    <w:rsid w:val="00006A13"/>
    <w:rsid w:val="00006A52"/>
    <w:rsid w:val="00006B35"/>
    <w:rsid w:val="0000711D"/>
    <w:rsid w:val="00010051"/>
    <w:rsid w:val="0001012E"/>
    <w:rsid w:val="00010494"/>
    <w:rsid w:val="000107BC"/>
    <w:rsid w:val="0001084E"/>
    <w:rsid w:val="00010875"/>
    <w:rsid w:val="00010916"/>
    <w:rsid w:val="000114CD"/>
    <w:rsid w:val="00011878"/>
    <w:rsid w:val="00011A46"/>
    <w:rsid w:val="0001246D"/>
    <w:rsid w:val="000137F1"/>
    <w:rsid w:val="0001381F"/>
    <w:rsid w:val="00013A2D"/>
    <w:rsid w:val="00013C67"/>
    <w:rsid w:val="00013D53"/>
    <w:rsid w:val="00013ECF"/>
    <w:rsid w:val="0001418C"/>
    <w:rsid w:val="000143E0"/>
    <w:rsid w:val="00014C3E"/>
    <w:rsid w:val="00014FB3"/>
    <w:rsid w:val="00016564"/>
    <w:rsid w:val="00017E5A"/>
    <w:rsid w:val="000200D2"/>
    <w:rsid w:val="00020546"/>
    <w:rsid w:val="00020EA6"/>
    <w:rsid w:val="00020F5F"/>
    <w:rsid w:val="00021499"/>
    <w:rsid w:val="00021AE9"/>
    <w:rsid w:val="00021CBA"/>
    <w:rsid w:val="00021FF2"/>
    <w:rsid w:val="000221D7"/>
    <w:rsid w:val="00022328"/>
    <w:rsid w:val="00022F0B"/>
    <w:rsid w:val="000230CB"/>
    <w:rsid w:val="0002391B"/>
    <w:rsid w:val="00023948"/>
    <w:rsid w:val="00023D63"/>
    <w:rsid w:val="0002424A"/>
    <w:rsid w:val="0002444F"/>
    <w:rsid w:val="000247F5"/>
    <w:rsid w:val="000248CF"/>
    <w:rsid w:val="00024C55"/>
    <w:rsid w:val="00025126"/>
    <w:rsid w:val="0002540C"/>
    <w:rsid w:val="0002556C"/>
    <w:rsid w:val="000255B0"/>
    <w:rsid w:val="00025C4B"/>
    <w:rsid w:val="00025C64"/>
    <w:rsid w:val="00025CF3"/>
    <w:rsid w:val="0002679D"/>
    <w:rsid w:val="000269A1"/>
    <w:rsid w:val="00026D8A"/>
    <w:rsid w:val="00026FC4"/>
    <w:rsid w:val="00027008"/>
    <w:rsid w:val="000272CC"/>
    <w:rsid w:val="0002755A"/>
    <w:rsid w:val="0002765B"/>
    <w:rsid w:val="0002769C"/>
    <w:rsid w:val="0002798B"/>
    <w:rsid w:val="00027ED2"/>
    <w:rsid w:val="000304DB"/>
    <w:rsid w:val="000309EE"/>
    <w:rsid w:val="0003139D"/>
    <w:rsid w:val="0003183C"/>
    <w:rsid w:val="00031991"/>
    <w:rsid w:val="00031B0F"/>
    <w:rsid w:val="00031D0B"/>
    <w:rsid w:val="00031F6A"/>
    <w:rsid w:val="000328F5"/>
    <w:rsid w:val="00032DE3"/>
    <w:rsid w:val="000331A6"/>
    <w:rsid w:val="00033290"/>
    <w:rsid w:val="00033A1D"/>
    <w:rsid w:val="00033B76"/>
    <w:rsid w:val="00033CDD"/>
    <w:rsid w:val="0003439D"/>
    <w:rsid w:val="00034502"/>
    <w:rsid w:val="0003498C"/>
    <w:rsid w:val="00035117"/>
    <w:rsid w:val="000353EA"/>
    <w:rsid w:val="00035471"/>
    <w:rsid w:val="00035A3A"/>
    <w:rsid w:val="000361A9"/>
    <w:rsid w:val="00036955"/>
    <w:rsid w:val="00036978"/>
    <w:rsid w:val="00036D21"/>
    <w:rsid w:val="000371A1"/>
    <w:rsid w:val="0003752B"/>
    <w:rsid w:val="00037A13"/>
    <w:rsid w:val="00037AFC"/>
    <w:rsid w:val="00037D4E"/>
    <w:rsid w:val="00037F01"/>
    <w:rsid w:val="00040544"/>
    <w:rsid w:val="000408D7"/>
    <w:rsid w:val="00040B4D"/>
    <w:rsid w:val="00040D5E"/>
    <w:rsid w:val="00040D89"/>
    <w:rsid w:val="000415AF"/>
    <w:rsid w:val="00041E23"/>
    <w:rsid w:val="00042109"/>
    <w:rsid w:val="00042135"/>
    <w:rsid w:val="000421FC"/>
    <w:rsid w:val="000425DC"/>
    <w:rsid w:val="0004265B"/>
    <w:rsid w:val="00042882"/>
    <w:rsid w:val="000429B7"/>
    <w:rsid w:val="00042BB6"/>
    <w:rsid w:val="00042CEC"/>
    <w:rsid w:val="000436B3"/>
    <w:rsid w:val="000438BA"/>
    <w:rsid w:val="000439E8"/>
    <w:rsid w:val="000448C9"/>
    <w:rsid w:val="000450EF"/>
    <w:rsid w:val="000453AE"/>
    <w:rsid w:val="0004553F"/>
    <w:rsid w:val="0004567F"/>
    <w:rsid w:val="00045868"/>
    <w:rsid w:val="00045AF1"/>
    <w:rsid w:val="0004630E"/>
    <w:rsid w:val="00046E30"/>
    <w:rsid w:val="0004705A"/>
    <w:rsid w:val="00047268"/>
    <w:rsid w:val="0004754B"/>
    <w:rsid w:val="00047553"/>
    <w:rsid w:val="00047574"/>
    <w:rsid w:val="00047749"/>
    <w:rsid w:val="000477D7"/>
    <w:rsid w:val="00047954"/>
    <w:rsid w:val="00047CC8"/>
    <w:rsid w:val="00047EF5"/>
    <w:rsid w:val="00047F1C"/>
    <w:rsid w:val="00047F52"/>
    <w:rsid w:val="00047FE6"/>
    <w:rsid w:val="00050649"/>
    <w:rsid w:val="00050650"/>
    <w:rsid w:val="00050721"/>
    <w:rsid w:val="00050F7D"/>
    <w:rsid w:val="00051449"/>
    <w:rsid w:val="000514C8"/>
    <w:rsid w:val="00051603"/>
    <w:rsid w:val="00051A55"/>
    <w:rsid w:val="00051B42"/>
    <w:rsid w:val="00051E9F"/>
    <w:rsid w:val="00051F0C"/>
    <w:rsid w:val="0005226E"/>
    <w:rsid w:val="0005229E"/>
    <w:rsid w:val="00052C3A"/>
    <w:rsid w:val="00053C22"/>
    <w:rsid w:val="00053FDE"/>
    <w:rsid w:val="000540FB"/>
    <w:rsid w:val="00054C40"/>
    <w:rsid w:val="00055202"/>
    <w:rsid w:val="00055CA8"/>
    <w:rsid w:val="0005663A"/>
    <w:rsid w:val="00056A0B"/>
    <w:rsid w:val="00056AB1"/>
    <w:rsid w:val="00056F6B"/>
    <w:rsid w:val="0005707B"/>
    <w:rsid w:val="00057120"/>
    <w:rsid w:val="000574F6"/>
    <w:rsid w:val="00057A53"/>
    <w:rsid w:val="00057AA1"/>
    <w:rsid w:val="00057F40"/>
    <w:rsid w:val="00060019"/>
    <w:rsid w:val="00060474"/>
    <w:rsid w:val="000607C0"/>
    <w:rsid w:val="0006126F"/>
    <w:rsid w:val="00061526"/>
    <w:rsid w:val="000615F6"/>
    <w:rsid w:val="00061688"/>
    <w:rsid w:val="00062326"/>
    <w:rsid w:val="000631E5"/>
    <w:rsid w:val="00063D01"/>
    <w:rsid w:val="00063D7C"/>
    <w:rsid w:val="00063FD0"/>
    <w:rsid w:val="000643C6"/>
    <w:rsid w:val="000644BC"/>
    <w:rsid w:val="000650D7"/>
    <w:rsid w:val="00065403"/>
    <w:rsid w:val="000657E2"/>
    <w:rsid w:val="000660D1"/>
    <w:rsid w:val="0006632C"/>
    <w:rsid w:val="00066470"/>
    <w:rsid w:val="0006786B"/>
    <w:rsid w:val="00067B54"/>
    <w:rsid w:val="000709B3"/>
    <w:rsid w:val="00070AAE"/>
    <w:rsid w:val="00070DE4"/>
    <w:rsid w:val="00071523"/>
    <w:rsid w:val="000717A3"/>
    <w:rsid w:val="0007186E"/>
    <w:rsid w:val="00071F52"/>
    <w:rsid w:val="000721AB"/>
    <w:rsid w:val="00072306"/>
    <w:rsid w:val="0007291B"/>
    <w:rsid w:val="00072FA9"/>
    <w:rsid w:val="00073006"/>
    <w:rsid w:val="0007316D"/>
    <w:rsid w:val="0007356A"/>
    <w:rsid w:val="0007394A"/>
    <w:rsid w:val="00073E10"/>
    <w:rsid w:val="0007413D"/>
    <w:rsid w:val="00074980"/>
    <w:rsid w:val="00074991"/>
    <w:rsid w:val="00074CB0"/>
    <w:rsid w:val="0007554D"/>
    <w:rsid w:val="00075787"/>
    <w:rsid w:val="00075870"/>
    <w:rsid w:val="000758D9"/>
    <w:rsid w:val="00075A8F"/>
    <w:rsid w:val="00075D20"/>
    <w:rsid w:val="000767DA"/>
    <w:rsid w:val="000768AB"/>
    <w:rsid w:val="00076918"/>
    <w:rsid w:val="00076B84"/>
    <w:rsid w:val="000772C8"/>
    <w:rsid w:val="00077E9B"/>
    <w:rsid w:val="00077FF7"/>
    <w:rsid w:val="000803EE"/>
    <w:rsid w:val="00080BC7"/>
    <w:rsid w:val="00080D18"/>
    <w:rsid w:val="00080DD0"/>
    <w:rsid w:val="0008172F"/>
    <w:rsid w:val="0008190C"/>
    <w:rsid w:val="00082086"/>
    <w:rsid w:val="00082232"/>
    <w:rsid w:val="00082B93"/>
    <w:rsid w:val="00082EB4"/>
    <w:rsid w:val="000832D8"/>
    <w:rsid w:val="00083791"/>
    <w:rsid w:val="000839DD"/>
    <w:rsid w:val="00083EC9"/>
    <w:rsid w:val="00083F04"/>
    <w:rsid w:val="00084672"/>
    <w:rsid w:val="0008487E"/>
    <w:rsid w:val="00084A4E"/>
    <w:rsid w:val="00084B75"/>
    <w:rsid w:val="00084C80"/>
    <w:rsid w:val="00085074"/>
    <w:rsid w:val="0008536E"/>
    <w:rsid w:val="00085AE6"/>
    <w:rsid w:val="00085F83"/>
    <w:rsid w:val="00086616"/>
    <w:rsid w:val="0008663F"/>
    <w:rsid w:val="0008674A"/>
    <w:rsid w:val="00086BC1"/>
    <w:rsid w:val="000872CE"/>
    <w:rsid w:val="000879FD"/>
    <w:rsid w:val="00087BA2"/>
    <w:rsid w:val="00087BAE"/>
    <w:rsid w:val="00087DEE"/>
    <w:rsid w:val="00090471"/>
    <w:rsid w:val="00090689"/>
    <w:rsid w:val="0009081D"/>
    <w:rsid w:val="000914CC"/>
    <w:rsid w:val="00091FDB"/>
    <w:rsid w:val="00092173"/>
    <w:rsid w:val="000922CD"/>
    <w:rsid w:val="00092531"/>
    <w:rsid w:val="0009396D"/>
    <w:rsid w:val="0009431D"/>
    <w:rsid w:val="00094354"/>
    <w:rsid w:val="0009443C"/>
    <w:rsid w:val="000948C1"/>
    <w:rsid w:val="00094B77"/>
    <w:rsid w:val="00094E73"/>
    <w:rsid w:val="00095046"/>
    <w:rsid w:val="000955D8"/>
    <w:rsid w:val="00095AAA"/>
    <w:rsid w:val="00095C5A"/>
    <w:rsid w:val="00095FC5"/>
    <w:rsid w:val="00096321"/>
    <w:rsid w:val="00096B2C"/>
    <w:rsid w:val="000975AB"/>
    <w:rsid w:val="000975BA"/>
    <w:rsid w:val="0009761A"/>
    <w:rsid w:val="00097BF5"/>
    <w:rsid w:val="000A01ED"/>
    <w:rsid w:val="000A0328"/>
    <w:rsid w:val="000A0439"/>
    <w:rsid w:val="000A0866"/>
    <w:rsid w:val="000A0D5B"/>
    <w:rsid w:val="000A0F38"/>
    <w:rsid w:val="000A1881"/>
    <w:rsid w:val="000A19F3"/>
    <w:rsid w:val="000A20EF"/>
    <w:rsid w:val="000A2412"/>
    <w:rsid w:val="000A2758"/>
    <w:rsid w:val="000A2947"/>
    <w:rsid w:val="000A2A49"/>
    <w:rsid w:val="000A2C46"/>
    <w:rsid w:val="000A2F11"/>
    <w:rsid w:val="000A3038"/>
    <w:rsid w:val="000A3FFE"/>
    <w:rsid w:val="000A4517"/>
    <w:rsid w:val="000A476C"/>
    <w:rsid w:val="000A493F"/>
    <w:rsid w:val="000A4B8C"/>
    <w:rsid w:val="000A4C8A"/>
    <w:rsid w:val="000A4D6C"/>
    <w:rsid w:val="000A58CF"/>
    <w:rsid w:val="000A64F8"/>
    <w:rsid w:val="000A693D"/>
    <w:rsid w:val="000A698D"/>
    <w:rsid w:val="000A6AD5"/>
    <w:rsid w:val="000A6D21"/>
    <w:rsid w:val="000A721B"/>
    <w:rsid w:val="000A7987"/>
    <w:rsid w:val="000A7D97"/>
    <w:rsid w:val="000B11AA"/>
    <w:rsid w:val="000B140C"/>
    <w:rsid w:val="000B1F77"/>
    <w:rsid w:val="000B20ED"/>
    <w:rsid w:val="000B264E"/>
    <w:rsid w:val="000B2826"/>
    <w:rsid w:val="000B3281"/>
    <w:rsid w:val="000B372C"/>
    <w:rsid w:val="000B38CE"/>
    <w:rsid w:val="000B3D07"/>
    <w:rsid w:val="000B3E14"/>
    <w:rsid w:val="000B3E29"/>
    <w:rsid w:val="000B4E0E"/>
    <w:rsid w:val="000B5306"/>
    <w:rsid w:val="000B5A15"/>
    <w:rsid w:val="000B5D42"/>
    <w:rsid w:val="000B5DA4"/>
    <w:rsid w:val="000B60BD"/>
    <w:rsid w:val="000B60C7"/>
    <w:rsid w:val="000B60F6"/>
    <w:rsid w:val="000B657C"/>
    <w:rsid w:val="000B6A12"/>
    <w:rsid w:val="000B6CA9"/>
    <w:rsid w:val="000B6D03"/>
    <w:rsid w:val="000B6F0E"/>
    <w:rsid w:val="000B6F24"/>
    <w:rsid w:val="000B78ED"/>
    <w:rsid w:val="000B7FB1"/>
    <w:rsid w:val="000C02FB"/>
    <w:rsid w:val="000C059F"/>
    <w:rsid w:val="000C0617"/>
    <w:rsid w:val="000C0FFA"/>
    <w:rsid w:val="000C1448"/>
    <w:rsid w:val="000C1B61"/>
    <w:rsid w:val="000C1C0D"/>
    <w:rsid w:val="000C2488"/>
    <w:rsid w:val="000C2725"/>
    <w:rsid w:val="000C2F4E"/>
    <w:rsid w:val="000C3456"/>
    <w:rsid w:val="000C4238"/>
    <w:rsid w:val="000C4251"/>
    <w:rsid w:val="000C45BC"/>
    <w:rsid w:val="000C45CC"/>
    <w:rsid w:val="000C462E"/>
    <w:rsid w:val="000C46A9"/>
    <w:rsid w:val="000C4A94"/>
    <w:rsid w:val="000C5140"/>
    <w:rsid w:val="000C53D8"/>
    <w:rsid w:val="000C559E"/>
    <w:rsid w:val="000C5873"/>
    <w:rsid w:val="000C5D6B"/>
    <w:rsid w:val="000C6223"/>
    <w:rsid w:val="000C62CD"/>
    <w:rsid w:val="000C6444"/>
    <w:rsid w:val="000C649D"/>
    <w:rsid w:val="000C6D3D"/>
    <w:rsid w:val="000C723E"/>
    <w:rsid w:val="000D065E"/>
    <w:rsid w:val="000D087D"/>
    <w:rsid w:val="000D0E7E"/>
    <w:rsid w:val="000D0E95"/>
    <w:rsid w:val="000D0E97"/>
    <w:rsid w:val="000D0FA1"/>
    <w:rsid w:val="000D116E"/>
    <w:rsid w:val="000D13C1"/>
    <w:rsid w:val="000D1468"/>
    <w:rsid w:val="000D15F7"/>
    <w:rsid w:val="000D162A"/>
    <w:rsid w:val="000D1840"/>
    <w:rsid w:val="000D1B8B"/>
    <w:rsid w:val="000D2978"/>
    <w:rsid w:val="000D2E62"/>
    <w:rsid w:val="000D3D11"/>
    <w:rsid w:val="000D3E0A"/>
    <w:rsid w:val="000D402C"/>
    <w:rsid w:val="000D428E"/>
    <w:rsid w:val="000D4B9C"/>
    <w:rsid w:val="000D51FE"/>
    <w:rsid w:val="000D57E7"/>
    <w:rsid w:val="000D5C7B"/>
    <w:rsid w:val="000D6020"/>
    <w:rsid w:val="000D6215"/>
    <w:rsid w:val="000D64FF"/>
    <w:rsid w:val="000D6824"/>
    <w:rsid w:val="000D6B2D"/>
    <w:rsid w:val="000D6E8A"/>
    <w:rsid w:val="000D73CC"/>
    <w:rsid w:val="000D780B"/>
    <w:rsid w:val="000D7CFF"/>
    <w:rsid w:val="000D7D85"/>
    <w:rsid w:val="000D7E68"/>
    <w:rsid w:val="000E051F"/>
    <w:rsid w:val="000E0649"/>
    <w:rsid w:val="000E0B5A"/>
    <w:rsid w:val="000E113B"/>
    <w:rsid w:val="000E14EF"/>
    <w:rsid w:val="000E1C3F"/>
    <w:rsid w:val="000E1E0D"/>
    <w:rsid w:val="000E219A"/>
    <w:rsid w:val="000E2557"/>
    <w:rsid w:val="000E25DD"/>
    <w:rsid w:val="000E372E"/>
    <w:rsid w:val="000E3B88"/>
    <w:rsid w:val="000E4206"/>
    <w:rsid w:val="000E4606"/>
    <w:rsid w:val="000E4978"/>
    <w:rsid w:val="000E49CD"/>
    <w:rsid w:val="000E4BD3"/>
    <w:rsid w:val="000E5206"/>
    <w:rsid w:val="000E53D3"/>
    <w:rsid w:val="000E615B"/>
    <w:rsid w:val="000E6279"/>
    <w:rsid w:val="000E6AED"/>
    <w:rsid w:val="000E75E4"/>
    <w:rsid w:val="000E7A52"/>
    <w:rsid w:val="000F07E5"/>
    <w:rsid w:val="000F0962"/>
    <w:rsid w:val="000F18EE"/>
    <w:rsid w:val="000F1B6F"/>
    <w:rsid w:val="000F2276"/>
    <w:rsid w:val="000F22F8"/>
    <w:rsid w:val="000F2C69"/>
    <w:rsid w:val="000F2F78"/>
    <w:rsid w:val="000F30D6"/>
    <w:rsid w:val="000F3386"/>
    <w:rsid w:val="000F33A3"/>
    <w:rsid w:val="000F374F"/>
    <w:rsid w:val="000F3798"/>
    <w:rsid w:val="000F3F1B"/>
    <w:rsid w:val="000F4DAF"/>
    <w:rsid w:val="000F4E18"/>
    <w:rsid w:val="000F4EA2"/>
    <w:rsid w:val="000F5074"/>
    <w:rsid w:val="000F5237"/>
    <w:rsid w:val="000F57CF"/>
    <w:rsid w:val="000F5A76"/>
    <w:rsid w:val="000F5B3B"/>
    <w:rsid w:val="000F5E6C"/>
    <w:rsid w:val="000F60EA"/>
    <w:rsid w:val="000F63D4"/>
    <w:rsid w:val="000F65D2"/>
    <w:rsid w:val="000F66B9"/>
    <w:rsid w:val="000F6B09"/>
    <w:rsid w:val="000F6CA7"/>
    <w:rsid w:val="000F6ED7"/>
    <w:rsid w:val="000F70C7"/>
    <w:rsid w:val="000F7BA0"/>
    <w:rsid w:val="000F7F96"/>
    <w:rsid w:val="00100293"/>
    <w:rsid w:val="001002EF"/>
    <w:rsid w:val="0010085B"/>
    <w:rsid w:val="00100C4F"/>
    <w:rsid w:val="00100E59"/>
    <w:rsid w:val="00101C55"/>
    <w:rsid w:val="00102ED9"/>
    <w:rsid w:val="0010329A"/>
    <w:rsid w:val="0010334E"/>
    <w:rsid w:val="00103DA6"/>
    <w:rsid w:val="0010433E"/>
    <w:rsid w:val="0010479B"/>
    <w:rsid w:val="00104841"/>
    <w:rsid w:val="00104A6E"/>
    <w:rsid w:val="00104E09"/>
    <w:rsid w:val="00105121"/>
    <w:rsid w:val="0010542B"/>
    <w:rsid w:val="00105923"/>
    <w:rsid w:val="00105BF9"/>
    <w:rsid w:val="001060D4"/>
    <w:rsid w:val="001061EC"/>
    <w:rsid w:val="00106B2B"/>
    <w:rsid w:val="00106C34"/>
    <w:rsid w:val="00106D75"/>
    <w:rsid w:val="00106FEC"/>
    <w:rsid w:val="00107004"/>
    <w:rsid w:val="00107147"/>
    <w:rsid w:val="00107285"/>
    <w:rsid w:val="00107408"/>
    <w:rsid w:val="00107ACA"/>
    <w:rsid w:val="00107C45"/>
    <w:rsid w:val="00107C5D"/>
    <w:rsid w:val="001107E2"/>
    <w:rsid w:val="00111186"/>
    <w:rsid w:val="001126DF"/>
    <w:rsid w:val="00112A49"/>
    <w:rsid w:val="00112C39"/>
    <w:rsid w:val="00112E35"/>
    <w:rsid w:val="00113052"/>
    <w:rsid w:val="001130C8"/>
    <w:rsid w:val="001130CB"/>
    <w:rsid w:val="0011398F"/>
    <w:rsid w:val="00114221"/>
    <w:rsid w:val="001142BC"/>
    <w:rsid w:val="0011488F"/>
    <w:rsid w:val="00114B27"/>
    <w:rsid w:val="00115086"/>
    <w:rsid w:val="00115093"/>
    <w:rsid w:val="001153F1"/>
    <w:rsid w:val="00115635"/>
    <w:rsid w:val="00115D10"/>
    <w:rsid w:val="00115DD8"/>
    <w:rsid w:val="00115E5E"/>
    <w:rsid w:val="00115F09"/>
    <w:rsid w:val="0011634F"/>
    <w:rsid w:val="0011677A"/>
    <w:rsid w:val="0011683E"/>
    <w:rsid w:val="00116C7B"/>
    <w:rsid w:val="0011711B"/>
    <w:rsid w:val="00117138"/>
    <w:rsid w:val="0011718D"/>
    <w:rsid w:val="0011726C"/>
    <w:rsid w:val="001174B4"/>
    <w:rsid w:val="00117B40"/>
    <w:rsid w:val="0012067B"/>
    <w:rsid w:val="00120C39"/>
    <w:rsid w:val="001219E4"/>
    <w:rsid w:val="00121A4C"/>
    <w:rsid w:val="00121D00"/>
    <w:rsid w:val="00121DF1"/>
    <w:rsid w:val="00121FFD"/>
    <w:rsid w:val="001229B4"/>
    <w:rsid w:val="00122B1D"/>
    <w:rsid w:val="0012309F"/>
    <w:rsid w:val="0012402D"/>
    <w:rsid w:val="00124416"/>
    <w:rsid w:val="0012488D"/>
    <w:rsid w:val="001248BA"/>
    <w:rsid w:val="00124C39"/>
    <w:rsid w:val="00124ECE"/>
    <w:rsid w:val="00124FCF"/>
    <w:rsid w:val="00125443"/>
    <w:rsid w:val="0012551B"/>
    <w:rsid w:val="001259C8"/>
    <w:rsid w:val="00126025"/>
    <w:rsid w:val="0012684C"/>
    <w:rsid w:val="00126ABD"/>
    <w:rsid w:val="00127528"/>
    <w:rsid w:val="00127824"/>
    <w:rsid w:val="00130290"/>
    <w:rsid w:val="00130723"/>
    <w:rsid w:val="00130842"/>
    <w:rsid w:val="00130D77"/>
    <w:rsid w:val="00131299"/>
    <w:rsid w:val="0013203F"/>
    <w:rsid w:val="001325E4"/>
    <w:rsid w:val="00132AEB"/>
    <w:rsid w:val="00132E70"/>
    <w:rsid w:val="00133724"/>
    <w:rsid w:val="00133A31"/>
    <w:rsid w:val="00133A73"/>
    <w:rsid w:val="00134171"/>
    <w:rsid w:val="0013434D"/>
    <w:rsid w:val="00134A1E"/>
    <w:rsid w:val="00134B89"/>
    <w:rsid w:val="00134EE4"/>
    <w:rsid w:val="0013538B"/>
    <w:rsid w:val="00135858"/>
    <w:rsid w:val="001358FE"/>
    <w:rsid w:val="00135909"/>
    <w:rsid w:val="00135C82"/>
    <w:rsid w:val="00135CBD"/>
    <w:rsid w:val="00135D20"/>
    <w:rsid w:val="00136439"/>
    <w:rsid w:val="0013644E"/>
    <w:rsid w:val="001366EA"/>
    <w:rsid w:val="0013704B"/>
    <w:rsid w:val="0013782D"/>
    <w:rsid w:val="00137EC6"/>
    <w:rsid w:val="00137EEE"/>
    <w:rsid w:val="00140F7E"/>
    <w:rsid w:val="0014118D"/>
    <w:rsid w:val="00141BBA"/>
    <w:rsid w:val="00142CC4"/>
    <w:rsid w:val="001434E2"/>
    <w:rsid w:val="0014391B"/>
    <w:rsid w:val="001439D7"/>
    <w:rsid w:val="00143FC6"/>
    <w:rsid w:val="0014437F"/>
    <w:rsid w:val="00144A11"/>
    <w:rsid w:val="0014524F"/>
    <w:rsid w:val="0014592E"/>
    <w:rsid w:val="00145E30"/>
    <w:rsid w:val="00145E98"/>
    <w:rsid w:val="00145ED6"/>
    <w:rsid w:val="00146C1F"/>
    <w:rsid w:val="00146DA9"/>
    <w:rsid w:val="00147366"/>
    <w:rsid w:val="0014755A"/>
    <w:rsid w:val="00147677"/>
    <w:rsid w:val="0014796B"/>
    <w:rsid w:val="00147FD7"/>
    <w:rsid w:val="0015009B"/>
    <w:rsid w:val="00150137"/>
    <w:rsid w:val="001502F0"/>
    <w:rsid w:val="00150880"/>
    <w:rsid w:val="00150E92"/>
    <w:rsid w:val="00151225"/>
    <w:rsid w:val="00151233"/>
    <w:rsid w:val="001527C0"/>
    <w:rsid w:val="00152C53"/>
    <w:rsid w:val="00152E0E"/>
    <w:rsid w:val="001536E3"/>
    <w:rsid w:val="0015376A"/>
    <w:rsid w:val="00153A26"/>
    <w:rsid w:val="00153D04"/>
    <w:rsid w:val="00153DDC"/>
    <w:rsid w:val="00153F58"/>
    <w:rsid w:val="0015400F"/>
    <w:rsid w:val="00155309"/>
    <w:rsid w:val="001553CE"/>
    <w:rsid w:val="00155BA2"/>
    <w:rsid w:val="00155CEF"/>
    <w:rsid w:val="00155F1F"/>
    <w:rsid w:val="0015621B"/>
    <w:rsid w:val="00156445"/>
    <w:rsid w:val="001566DA"/>
    <w:rsid w:val="001574B7"/>
    <w:rsid w:val="0015750F"/>
    <w:rsid w:val="00157622"/>
    <w:rsid w:val="00157711"/>
    <w:rsid w:val="00157CEB"/>
    <w:rsid w:val="001605D4"/>
    <w:rsid w:val="00160799"/>
    <w:rsid w:val="00160E53"/>
    <w:rsid w:val="0016108A"/>
    <w:rsid w:val="0016148C"/>
    <w:rsid w:val="0016167A"/>
    <w:rsid w:val="00161E1C"/>
    <w:rsid w:val="00162BCB"/>
    <w:rsid w:val="00163015"/>
    <w:rsid w:val="00163100"/>
    <w:rsid w:val="00163308"/>
    <w:rsid w:val="0016392B"/>
    <w:rsid w:val="00163C0F"/>
    <w:rsid w:val="00163E27"/>
    <w:rsid w:val="0016434B"/>
    <w:rsid w:val="0016482A"/>
    <w:rsid w:val="0016580D"/>
    <w:rsid w:val="00165853"/>
    <w:rsid w:val="001664CD"/>
    <w:rsid w:val="001665E8"/>
    <w:rsid w:val="00166723"/>
    <w:rsid w:val="00166845"/>
    <w:rsid w:val="00167665"/>
    <w:rsid w:val="00167CA9"/>
    <w:rsid w:val="0017016C"/>
    <w:rsid w:val="001702D2"/>
    <w:rsid w:val="00170318"/>
    <w:rsid w:val="0017052C"/>
    <w:rsid w:val="001706F1"/>
    <w:rsid w:val="00170EA7"/>
    <w:rsid w:val="001719C1"/>
    <w:rsid w:val="00172143"/>
    <w:rsid w:val="0017225C"/>
    <w:rsid w:val="00172326"/>
    <w:rsid w:val="00172478"/>
    <w:rsid w:val="00172A67"/>
    <w:rsid w:val="0017358A"/>
    <w:rsid w:val="00173B98"/>
    <w:rsid w:val="00173DEA"/>
    <w:rsid w:val="00174072"/>
    <w:rsid w:val="001742A6"/>
    <w:rsid w:val="00174B5E"/>
    <w:rsid w:val="00174D10"/>
    <w:rsid w:val="00174E17"/>
    <w:rsid w:val="00175660"/>
    <w:rsid w:val="00175DBE"/>
    <w:rsid w:val="00176221"/>
    <w:rsid w:val="001765FE"/>
    <w:rsid w:val="00176728"/>
    <w:rsid w:val="00176A05"/>
    <w:rsid w:val="0017714C"/>
    <w:rsid w:val="00177F4F"/>
    <w:rsid w:val="001805E8"/>
    <w:rsid w:val="00180684"/>
    <w:rsid w:val="00180842"/>
    <w:rsid w:val="00180B03"/>
    <w:rsid w:val="00180CB8"/>
    <w:rsid w:val="00181045"/>
    <w:rsid w:val="00182B35"/>
    <w:rsid w:val="001831F4"/>
    <w:rsid w:val="00183420"/>
    <w:rsid w:val="00183CD6"/>
    <w:rsid w:val="001844B7"/>
    <w:rsid w:val="001844D5"/>
    <w:rsid w:val="001844EB"/>
    <w:rsid w:val="00184593"/>
    <w:rsid w:val="00184D48"/>
    <w:rsid w:val="00185995"/>
    <w:rsid w:val="00185FE3"/>
    <w:rsid w:val="00186A2E"/>
    <w:rsid w:val="001871A6"/>
    <w:rsid w:val="0018746A"/>
    <w:rsid w:val="00187BFB"/>
    <w:rsid w:val="00187D75"/>
    <w:rsid w:val="00187E5F"/>
    <w:rsid w:val="0019027F"/>
    <w:rsid w:val="001906FE"/>
    <w:rsid w:val="00190702"/>
    <w:rsid w:val="0019089C"/>
    <w:rsid w:val="00190AB9"/>
    <w:rsid w:val="00190BE0"/>
    <w:rsid w:val="00190D88"/>
    <w:rsid w:val="00190D8E"/>
    <w:rsid w:val="00191359"/>
    <w:rsid w:val="00191820"/>
    <w:rsid w:val="00191A33"/>
    <w:rsid w:val="00191E39"/>
    <w:rsid w:val="00191FC5"/>
    <w:rsid w:val="001923B0"/>
    <w:rsid w:val="001924EB"/>
    <w:rsid w:val="0019257B"/>
    <w:rsid w:val="0019262F"/>
    <w:rsid w:val="001926D8"/>
    <w:rsid w:val="00193194"/>
    <w:rsid w:val="00193A70"/>
    <w:rsid w:val="0019408E"/>
    <w:rsid w:val="001946D9"/>
    <w:rsid w:val="00195290"/>
    <w:rsid w:val="00195686"/>
    <w:rsid w:val="00195DC1"/>
    <w:rsid w:val="00195ED0"/>
    <w:rsid w:val="00195F50"/>
    <w:rsid w:val="001967E9"/>
    <w:rsid w:val="00196963"/>
    <w:rsid w:val="00196B47"/>
    <w:rsid w:val="00196D16"/>
    <w:rsid w:val="0019772D"/>
    <w:rsid w:val="00197B65"/>
    <w:rsid w:val="001A0251"/>
    <w:rsid w:val="001A08DA"/>
    <w:rsid w:val="001A094F"/>
    <w:rsid w:val="001A0B17"/>
    <w:rsid w:val="001A0C39"/>
    <w:rsid w:val="001A1249"/>
    <w:rsid w:val="001A16FA"/>
    <w:rsid w:val="001A17A1"/>
    <w:rsid w:val="001A18D3"/>
    <w:rsid w:val="001A1D39"/>
    <w:rsid w:val="001A1DEA"/>
    <w:rsid w:val="001A2782"/>
    <w:rsid w:val="001A2DE4"/>
    <w:rsid w:val="001A314E"/>
    <w:rsid w:val="001A3361"/>
    <w:rsid w:val="001A34B2"/>
    <w:rsid w:val="001A39CB"/>
    <w:rsid w:val="001A3AD0"/>
    <w:rsid w:val="001A3D4A"/>
    <w:rsid w:val="001A3E0D"/>
    <w:rsid w:val="001A4146"/>
    <w:rsid w:val="001A4684"/>
    <w:rsid w:val="001A46DC"/>
    <w:rsid w:val="001A473C"/>
    <w:rsid w:val="001A4BCC"/>
    <w:rsid w:val="001A4EDA"/>
    <w:rsid w:val="001A5DD8"/>
    <w:rsid w:val="001A6416"/>
    <w:rsid w:val="001A752E"/>
    <w:rsid w:val="001A7A7D"/>
    <w:rsid w:val="001B0082"/>
    <w:rsid w:val="001B03A9"/>
    <w:rsid w:val="001B0B86"/>
    <w:rsid w:val="001B0B98"/>
    <w:rsid w:val="001B15DC"/>
    <w:rsid w:val="001B19B0"/>
    <w:rsid w:val="001B1B12"/>
    <w:rsid w:val="001B2397"/>
    <w:rsid w:val="001B280A"/>
    <w:rsid w:val="001B2ABC"/>
    <w:rsid w:val="001B2B7C"/>
    <w:rsid w:val="001B2F8C"/>
    <w:rsid w:val="001B31E7"/>
    <w:rsid w:val="001B3723"/>
    <w:rsid w:val="001B3724"/>
    <w:rsid w:val="001B40BC"/>
    <w:rsid w:val="001B43B4"/>
    <w:rsid w:val="001B4AFA"/>
    <w:rsid w:val="001B4D5C"/>
    <w:rsid w:val="001B60BC"/>
    <w:rsid w:val="001B7711"/>
    <w:rsid w:val="001B7838"/>
    <w:rsid w:val="001B78B0"/>
    <w:rsid w:val="001C0566"/>
    <w:rsid w:val="001C0BED"/>
    <w:rsid w:val="001C10FA"/>
    <w:rsid w:val="001C15CB"/>
    <w:rsid w:val="001C18A0"/>
    <w:rsid w:val="001C254A"/>
    <w:rsid w:val="001C2A6F"/>
    <w:rsid w:val="001C335F"/>
    <w:rsid w:val="001C348F"/>
    <w:rsid w:val="001C3553"/>
    <w:rsid w:val="001C441C"/>
    <w:rsid w:val="001C470E"/>
    <w:rsid w:val="001C4E4C"/>
    <w:rsid w:val="001C4F0D"/>
    <w:rsid w:val="001C57A3"/>
    <w:rsid w:val="001C5808"/>
    <w:rsid w:val="001C5AEC"/>
    <w:rsid w:val="001C61D3"/>
    <w:rsid w:val="001C6455"/>
    <w:rsid w:val="001C6784"/>
    <w:rsid w:val="001C7096"/>
    <w:rsid w:val="001C7226"/>
    <w:rsid w:val="001C7A4B"/>
    <w:rsid w:val="001C7DD9"/>
    <w:rsid w:val="001C7F1E"/>
    <w:rsid w:val="001D00F9"/>
    <w:rsid w:val="001D02EA"/>
    <w:rsid w:val="001D06A0"/>
    <w:rsid w:val="001D0B2E"/>
    <w:rsid w:val="001D17A2"/>
    <w:rsid w:val="001D17E4"/>
    <w:rsid w:val="001D18EC"/>
    <w:rsid w:val="001D1A07"/>
    <w:rsid w:val="001D1AE8"/>
    <w:rsid w:val="001D1BE5"/>
    <w:rsid w:val="001D21B8"/>
    <w:rsid w:val="001D2646"/>
    <w:rsid w:val="001D31C2"/>
    <w:rsid w:val="001D3A45"/>
    <w:rsid w:val="001D462C"/>
    <w:rsid w:val="001D49BE"/>
    <w:rsid w:val="001D4D56"/>
    <w:rsid w:val="001D55EE"/>
    <w:rsid w:val="001D5FA2"/>
    <w:rsid w:val="001D6E52"/>
    <w:rsid w:val="001D7B49"/>
    <w:rsid w:val="001D7D62"/>
    <w:rsid w:val="001D7D79"/>
    <w:rsid w:val="001E084D"/>
    <w:rsid w:val="001E0A71"/>
    <w:rsid w:val="001E0A74"/>
    <w:rsid w:val="001E0DDD"/>
    <w:rsid w:val="001E0E5F"/>
    <w:rsid w:val="001E17F4"/>
    <w:rsid w:val="001E1C6B"/>
    <w:rsid w:val="001E1CC8"/>
    <w:rsid w:val="001E1F2E"/>
    <w:rsid w:val="001E20CA"/>
    <w:rsid w:val="001E2838"/>
    <w:rsid w:val="001E2A73"/>
    <w:rsid w:val="001E2BCA"/>
    <w:rsid w:val="001E2DEC"/>
    <w:rsid w:val="001E3035"/>
    <w:rsid w:val="001E3C41"/>
    <w:rsid w:val="001E3F50"/>
    <w:rsid w:val="001E44A4"/>
    <w:rsid w:val="001E460A"/>
    <w:rsid w:val="001E47F6"/>
    <w:rsid w:val="001E4DC4"/>
    <w:rsid w:val="001E4EB3"/>
    <w:rsid w:val="001E5869"/>
    <w:rsid w:val="001E5920"/>
    <w:rsid w:val="001E5C29"/>
    <w:rsid w:val="001E6F2D"/>
    <w:rsid w:val="001E787E"/>
    <w:rsid w:val="001E7C7C"/>
    <w:rsid w:val="001E7D01"/>
    <w:rsid w:val="001F0AE7"/>
    <w:rsid w:val="001F0C4F"/>
    <w:rsid w:val="001F1BB1"/>
    <w:rsid w:val="001F1DB0"/>
    <w:rsid w:val="001F1E03"/>
    <w:rsid w:val="001F1F4D"/>
    <w:rsid w:val="001F286C"/>
    <w:rsid w:val="001F2C0D"/>
    <w:rsid w:val="001F2E65"/>
    <w:rsid w:val="001F345A"/>
    <w:rsid w:val="001F3977"/>
    <w:rsid w:val="001F3ED0"/>
    <w:rsid w:val="001F4084"/>
    <w:rsid w:val="001F442A"/>
    <w:rsid w:val="001F445D"/>
    <w:rsid w:val="001F495A"/>
    <w:rsid w:val="001F4D28"/>
    <w:rsid w:val="001F511F"/>
    <w:rsid w:val="001F5158"/>
    <w:rsid w:val="001F527E"/>
    <w:rsid w:val="001F5653"/>
    <w:rsid w:val="001F56FA"/>
    <w:rsid w:val="001F57CC"/>
    <w:rsid w:val="001F5C85"/>
    <w:rsid w:val="001F62A2"/>
    <w:rsid w:val="001F6454"/>
    <w:rsid w:val="001F6732"/>
    <w:rsid w:val="001F7079"/>
    <w:rsid w:val="001F7141"/>
    <w:rsid w:val="001F719C"/>
    <w:rsid w:val="001F751B"/>
    <w:rsid w:val="001F755E"/>
    <w:rsid w:val="001F7966"/>
    <w:rsid w:val="001F7BFB"/>
    <w:rsid w:val="00200374"/>
    <w:rsid w:val="002006B7"/>
    <w:rsid w:val="002006F5"/>
    <w:rsid w:val="00200DAE"/>
    <w:rsid w:val="00201193"/>
    <w:rsid w:val="002012C6"/>
    <w:rsid w:val="00201405"/>
    <w:rsid w:val="00201911"/>
    <w:rsid w:val="0020193A"/>
    <w:rsid w:val="00201951"/>
    <w:rsid w:val="0020199B"/>
    <w:rsid w:val="00201AC3"/>
    <w:rsid w:val="00202652"/>
    <w:rsid w:val="00202B3A"/>
    <w:rsid w:val="00203950"/>
    <w:rsid w:val="00203AB5"/>
    <w:rsid w:val="00204B68"/>
    <w:rsid w:val="00204ED7"/>
    <w:rsid w:val="00204EDC"/>
    <w:rsid w:val="0020502A"/>
    <w:rsid w:val="002051E9"/>
    <w:rsid w:val="0020526A"/>
    <w:rsid w:val="002059AB"/>
    <w:rsid w:val="002059DF"/>
    <w:rsid w:val="00205E9C"/>
    <w:rsid w:val="00206B90"/>
    <w:rsid w:val="00206CEB"/>
    <w:rsid w:val="0020713A"/>
    <w:rsid w:val="00207EB9"/>
    <w:rsid w:val="00210299"/>
    <w:rsid w:val="00210656"/>
    <w:rsid w:val="00210898"/>
    <w:rsid w:val="00210C14"/>
    <w:rsid w:val="00210CE9"/>
    <w:rsid w:val="00210EF7"/>
    <w:rsid w:val="0021193C"/>
    <w:rsid w:val="00211CCC"/>
    <w:rsid w:val="00212152"/>
    <w:rsid w:val="002123D7"/>
    <w:rsid w:val="00212676"/>
    <w:rsid w:val="002131BD"/>
    <w:rsid w:val="002138A8"/>
    <w:rsid w:val="00213908"/>
    <w:rsid w:val="00213F1D"/>
    <w:rsid w:val="0021489D"/>
    <w:rsid w:val="0021513E"/>
    <w:rsid w:val="002154BD"/>
    <w:rsid w:val="002155F7"/>
    <w:rsid w:val="002163C6"/>
    <w:rsid w:val="002167E8"/>
    <w:rsid w:val="00216A63"/>
    <w:rsid w:val="00216B37"/>
    <w:rsid w:val="002172D0"/>
    <w:rsid w:val="002173A9"/>
    <w:rsid w:val="00217B27"/>
    <w:rsid w:val="00217B60"/>
    <w:rsid w:val="0022091B"/>
    <w:rsid w:val="00220DB2"/>
    <w:rsid w:val="00220DEC"/>
    <w:rsid w:val="00220FD0"/>
    <w:rsid w:val="00221619"/>
    <w:rsid w:val="0022200F"/>
    <w:rsid w:val="002224BE"/>
    <w:rsid w:val="00222E4F"/>
    <w:rsid w:val="00223190"/>
    <w:rsid w:val="0022327E"/>
    <w:rsid w:val="00223E4B"/>
    <w:rsid w:val="00224A88"/>
    <w:rsid w:val="002256A2"/>
    <w:rsid w:val="00225EC4"/>
    <w:rsid w:val="002263F6"/>
    <w:rsid w:val="002271F7"/>
    <w:rsid w:val="00227AA9"/>
    <w:rsid w:val="00227CF8"/>
    <w:rsid w:val="00227FCF"/>
    <w:rsid w:val="00230095"/>
    <w:rsid w:val="00230BC6"/>
    <w:rsid w:val="00230F50"/>
    <w:rsid w:val="002315D9"/>
    <w:rsid w:val="00231607"/>
    <w:rsid w:val="002316F5"/>
    <w:rsid w:val="00231E76"/>
    <w:rsid w:val="002323E9"/>
    <w:rsid w:val="00232A87"/>
    <w:rsid w:val="00232DB7"/>
    <w:rsid w:val="00233659"/>
    <w:rsid w:val="00233728"/>
    <w:rsid w:val="002337F6"/>
    <w:rsid w:val="00233B1C"/>
    <w:rsid w:val="002342C4"/>
    <w:rsid w:val="00234994"/>
    <w:rsid w:val="00234A49"/>
    <w:rsid w:val="00234E14"/>
    <w:rsid w:val="002372F1"/>
    <w:rsid w:val="0023744E"/>
    <w:rsid w:val="00237BA1"/>
    <w:rsid w:val="00237BA9"/>
    <w:rsid w:val="00237E2E"/>
    <w:rsid w:val="00237FBE"/>
    <w:rsid w:val="00240AAA"/>
    <w:rsid w:val="00240ABF"/>
    <w:rsid w:val="00240AF7"/>
    <w:rsid w:val="00240BFC"/>
    <w:rsid w:val="00240EB3"/>
    <w:rsid w:val="002417B3"/>
    <w:rsid w:val="00241A68"/>
    <w:rsid w:val="00241E6F"/>
    <w:rsid w:val="00241F95"/>
    <w:rsid w:val="002422CC"/>
    <w:rsid w:val="002427BA"/>
    <w:rsid w:val="0024343B"/>
    <w:rsid w:val="002436A2"/>
    <w:rsid w:val="00243783"/>
    <w:rsid w:val="00243B37"/>
    <w:rsid w:val="00243C84"/>
    <w:rsid w:val="00243F76"/>
    <w:rsid w:val="0024451B"/>
    <w:rsid w:val="00244924"/>
    <w:rsid w:val="00244B07"/>
    <w:rsid w:val="002451AB"/>
    <w:rsid w:val="002457C1"/>
    <w:rsid w:val="00245B4F"/>
    <w:rsid w:val="00246189"/>
    <w:rsid w:val="002462B2"/>
    <w:rsid w:val="002466CA"/>
    <w:rsid w:val="002466E1"/>
    <w:rsid w:val="002472DA"/>
    <w:rsid w:val="00247A15"/>
    <w:rsid w:val="00247F2A"/>
    <w:rsid w:val="00250093"/>
    <w:rsid w:val="002500F4"/>
    <w:rsid w:val="002501F6"/>
    <w:rsid w:val="00250FB7"/>
    <w:rsid w:val="00251028"/>
    <w:rsid w:val="00251C81"/>
    <w:rsid w:val="00252073"/>
    <w:rsid w:val="00252488"/>
    <w:rsid w:val="0025249F"/>
    <w:rsid w:val="00252581"/>
    <w:rsid w:val="002526F8"/>
    <w:rsid w:val="002528CD"/>
    <w:rsid w:val="00253653"/>
    <w:rsid w:val="00253B33"/>
    <w:rsid w:val="00253FBF"/>
    <w:rsid w:val="00254523"/>
    <w:rsid w:val="00254EE1"/>
    <w:rsid w:val="0025510D"/>
    <w:rsid w:val="002551D9"/>
    <w:rsid w:val="002557E6"/>
    <w:rsid w:val="00255887"/>
    <w:rsid w:val="00255AF5"/>
    <w:rsid w:val="00255F18"/>
    <w:rsid w:val="00256430"/>
    <w:rsid w:val="00256826"/>
    <w:rsid w:val="0025697A"/>
    <w:rsid w:val="00256A26"/>
    <w:rsid w:val="00257084"/>
    <w:rsid w:val="0025723B"/>
    <w:rsid w:val="00257333"/>
    <w:rsid w:val="002573DA"/>
    <w:rsid w:val="002576EB"/>
    <w:rsid w:val="00257FE6"/>
    <w:rsid w:val="00260488"/>
    <w:rsid w:val="00260780"/>
    <w:rsid w:val="002612CD"/>
    <w:rsid w:val="0026146E"/>
    <w:rsid w:val="00261FAC"/>
    <w:rsid w:val="002622AB"/>
    <w:rsid w:val="00262312"/>
    <w:rsid w:val="0026328E"/>
    <w:rsid w:val="002639EC"/>
    <w:rsid w:val="00263A2D"/>
    <w:rsid w:val="0026424D"/>
    <w:rsid w:val="002646FA"/>
    <w:rsid w:val="00264CCF"/>
    <w:rsid w:val="00265B2F"/>
    <w:rsid w:val="00266249"/>
    <w:rsid w:val="0026628C"/>
    <w:rsid w:val="0026768C"/>
    <w:rsid w:val="00267783"/>
    <w:rsid w:val="00267946"/>
    <w:rsid w:val="00267C8F"/>
    <w:rsid w:val="0027032F"/>
    <w:rsid w:val="002704E0"/>
    <w:rsid w:val="00270999"/>
    <w:rsid w:val="00270B55"/>
    <w:rsid w:val="002712BC"/>
    <w:rsid w:val="0027182C"/>
    <w:rsid w:val="00271B59"/>
    <w:rsid w:val="00272527"/>
    <w:rsid w:val="0027267D"/>
    <w:rsid w:val="0027279D"/>
    <w:rsid w:val="00272CDC"/>
    <w:rsid w:val="002733EB"/>
    <w:rsid w:val="00273758"/>
    <w:rsid w:val="00274205"/>
    <w:rsid w:val="00274CFF"/>
    <w:rsid w:val="00275465"/>
    <w:rsid w:val="00275A5E"/>
    <w:rsid w:val="00275B46"/>
    <w:rsid w:val="0027616C"/>
    <w:rsid w:val="00276534"/>
    <w:rsid w:val="0027660D"/>
    <w:rsid w:val="002766EE"/>
    <w:rsid w:val="0027689C"/>
    <w:rsid w:val="00276DD9"/>
    <w:rsid w:val="002773C5"/>
    <w:rsid w:val="002773DE"/>
    <w:rsid w:val="00277AC9"/>
    <w:rsid w:val="00277D08"/>
    <w:rsid w:val="00280291"/>
    <w:rsid w:val="00280A50"/>
    <w:rsid w:val="00281078"/>
    <w:rsid w:val="0028125C"/>
    <w:rsid w:val="002816C3"/>
    <w:rsid w:val="002819BA"/>
    <w:rsid w:val="00281A75"/>
    <w:rsid w:val="00281EBC"/>
    <w:rsid w:val="0028252F"/>
    <w:rsid w:val="002825B9"/>
    <w:rsid w:val="002829E7"/>
    <w:rsid w:val="00282C26"/>
    <w:rsid w:val="002834C0"/>
    <w:rsid w:val="00283643"/>
    <w:rsid w:val="002836D4"/>
    <w:rsid w:val="00284493"/>
    <w:rsid w:val="00284CDE"/>
    <w:rsid w:val="00285C74"/>
    <w:rsid w:val="00285D1A"/>
    <w:rsid w:val="00285F65"/>
    <w:rsid w:val="002863D4"/>
    <w:rsid w:val="00287668"/>
    <w:rsid w:val="0028776A"/>
    <w:rsid w:val="00290158"/>
    <w:rsid w:val="00290536"/>
    <w:rsid w:val="00290F0E"/>
    <w:rsid w:val="002916D6"/>
    <w:rsid w:val="00291B9D"/>
    <w:rsid w:val="0029208D"/>
    <w:rsid w:val="00292D07"/>
    <w:rsid w:val="00293A15"/>
    <w:rsid w:val="00293C23"/>
    <w:rsid w:val="002942C3"/>
    <w:rsid w:val="002945AD"/>
    <w:rsid w:val="00294AD2"/>
    <w:rsid w:val="00294BB5"/>
    <w:rsid w:val="00294D40"/>
    <w:rsid w:val="00294F80"/>
    <w:rsid w:val="002959DB"/>
    <w:rsid w:val="00295B3A"/>
    <w:rsid w:val="00296A9E"/>
    <w:rsid w:val="00296AC5"/>
    <w:rsid w:val="00297379"/>
    <w:rsid w:val="00297D0D"/>
    <w:rsid w:val="002A0130"/>
    <w:rsid w:val="002A040C"/>
    <w:rsid w:val="002A139E"/>
    <w:rsid w:val="002A18DD"/>
    <w:rsid w:val="002A1A02"/>
    <w:rsid w:val="002A1AE7"/>
    <w:rsid w:val="002A2C04"/>
    <w:rsid w:val="002A2ECC"/>
    <w:rsid w:val="002A313B"/>
    <w:rsid w:val="002A36A6"/>
    <w:rsid w:val="002A36DC"/>
    <w:rsid w:val="002A37A9"/>
    <w:rsid w:val="002A3E97"/>
    <w:rsid w:val="002A4157"/>
    <w:rsid w:val="002A4A98"/>
    <w:rsid w:val="002A4CDA"/>
    <w:rsid w:val="002A5182"/>
    <w:rsid w:val="002A57A5"/>
    <w:rsid w:val="002A57CA"/>
    <w:rsid w:val="002A5AB5"/>
    <w:rsid w:val="002A6070"/>
    <w:rsid w:val="002A62F3"/>
    <w:rsid w:val="002A65DE"/>
    <w:rsid w:val="002A67CB"/>
    <w:rsid w:val="002A6832"/>
    <w:rsid w:val="002A6A88"/>
    <w:rsid w:val="002A6DC0"/>
    <w:rsid w:val="002A6E0A"/>
    <w:rsid w:val="002A7835"/>
    <w:rsid w:val="002A7BA7"/>
    <w:rsid w:val="002A7D62"/>
    <w:rsid w:val="002B0658"/>
    <w:rsid w:val="002B07CF"/>
    <w:rsid w:val="002B0B7E"/>
    <w:rsid w:val="002B0EEB"/>
    <w:rsid w:val="002B101A"/>
    <w:rsid w:val="002B1633"/>
    <w:rsid w:val="002B189E"/>
    <w:rsid w:val="002B19D0"/>
    <w:rsid w:val="002B1F67"/>
    <w:rsid w:val="002B240F"/>
    <w:rsid w:val="002B2A8F"/>
    <w:rsid w:val="002B2B35"/>
    <w:rsid w:val="002B2CAF"/>
    <w:rsid w:val="002B314C"/>
    <w:rsid w:val="002B31E2"/>
    <w:rsid w:val="002B3CC5"/>
    <w:rsid w:val="002B3F85"/>
    <w:rsid w:val="002B427F"/>
    <w:rsid w:val="002B455C"/>
    <w:rsid w:val="002B4FA0"/>
    <w:rsid w:val="002B5306"/>
    <w:rsid w:val="002B55B9"/>
    <w:rsid w:val="002B56CD"/>
    <w:rsid w:val="002B59BD"/>
    <w:rsid w:val="002B5EFC"/>
    <w:rsid w:val="002B6106"/>
    <w:rsid w:val="002B64EA"/>
    <w:rsid w:val="002B6C74"/>
    <w:rsid w:val="002B721E"/>
    <w:rsid w:val="002B7A09"/>
    <w:rsid w:val="002B7E5C"/>
    <w:rsid w:val="002B7ED0"/>
    <w:rsid w:val="002C08F8"/>
    <w:rsid w:val="002C09A2"/>
    <w:rsid w:val="002C129D"/>
    <w:rsid w:val="002C1A8A"/>
    <w:rsid w:val="002C1C26"/>
    <w:rsid w:val="002C1D9A"/>
    <w:rsid w:val="002C2278"/>
    <w:rsid w:val="002C22E8"/>
    <w:rsid w:val="002C2693"/>
    <w:rsid w:val="002C27AB"/>
    <w:rsid w:val="002C2C27"/>
    <w:rsid w:val="002C3104"/>
    <w:rsid w:val="002C3153"/>
    <w:rsid w:val="002C3293"/>
    <w:rsid w:val="002C32D8"/>
    <w:rsid w:val="002C3A14"/>
    <w:rsid w:val="002C3B1E"/>
    <w:rsid w:val="002C3CB0"/>
    <w:rsid w:val="002C3E2D"/>
    <w:rsid w:val="002C3F02"/>
    <w:rsid w:val="002C458F"/>
    <w:rsid w:val="002C497E"/>
    <w:rsid w:val="002C4AE3"/>
    <w:rsid w:val="002C4B03"/>
    <w:rsid w:val="002C4BED"/>
    <w:rsid w:val="002C4CE1"/>
    <w:rsid w:val="002C4D50"/>
    <w:rsid w:val="002C5D23"/>
    <w:rsid w:val="002C5F77"/>
    <w:rsid w:val="002C68C6"/>
    <w:rsid w:val="002C6CD8"/>
    <w:rsid w:val="002C7348"/>
    <w:rsid w:val="002C7526"/>
    <w:rsid w:val="002C77D3"/>
    <w:rsid w:val="002C77FF"/>
    <w:rsid w:val="002C7E9F"/>
    <w:rsid w:val="002D12F7"/>
    <w:rsid w:val="002D18D3"/>
    <w:rsid w:val="002D1E26"/>
    <w:rsid w:val="002D1EA3"/>
    <w:rsid w:val="002D1EE5"/>
    <w:rsid w:val="002D22A4"/>
    <w:rsid w:val="002D24BC"/>
    <w:rsid w:val="002D2C52"/>
    <w:rsid w:val="002D313E"/>
    <w:rsid w:val="002D3480"/>
    <w:rsid w:val="002D3AD4"/>
    <w:rsid w:val="002D421D"/>
    <w:rsid w:val="002D464A"/>
    <w:rsid w:val="002D4EA6"/>
    <w:rsid w:val="002D50C2"/>
    <w:rsid w:val="002D515D"/>
    <w:rsid w:val="002D613A"/>
    <w:rsid w:val="002D6179"/>
    <w:rsid w:val="002D63B9"/>
    <w:rsid w:val="002D6B0E"/>
    <w:rsid w:val="002D6F46"/>
    <w:rsid w:val="002D7288"/>
    <w:rsid w:val="002D77B0"/>
    <w:rsid w:val="002E028B"/>
    <w:rsid w:val="002E0527"/>
    <w:rsid w:val="002E053C"/>
    <w:rsid w:val="002E08AF"/>
    <w:rsid w:val="002E0907"/>
    <w:rsid w:val="002E0A05"/>
    <w:rsid w:val="002E0DEB"/>
    <w:rsid w:val="002E0E69"/>
    <w:rsid w:val="002E1299"/>
    <w:rsid w:val="002E1711"/>
    <w:rsid w:val="002E1820"/>
    <w:rsid w:val="002E18EB"/>
    <w:rsid w:val="002E1E94"/>
    <w:rsid w:val="002E1F78"/>
    <w:rsid w:val="002E244B"/>
    <w:rsid w:val="002E34F0"/>
    <w:rsid w:val="002E3A31"/>
    <w:rsid w:val="002E3A68"/>
    <w:rsid w:val="002E47DF"/>
    <w:rsid w:val="002E48EF"/>
    <w:rsid w:val="002E5CC7"/>
    <w:rsid w:val="002E6071"/>
    <w:rsid w:val="002E71B2"/>
    <w:rsid w:val="002E7B6B"/>
    <w:rsid w:val="002E7C51"/>
    <w:rsid w:val="002F021A"/>
    <w:rsid w:val="002F08B7"/>
    <w:rsid w:val="002F12F2"/>
    <w:rsid w:val="002F153A"/>
    <w:rsid w:val="002F18F1"/>
    <w:rsid w:val="002F1EFB"/>
    <w:rsid w:val="002F25E7"/>
    <w:rsid w:val="002F2985"/>
    <w:rsid w:val="002F2CD5"/>
    <w:rsid w:val="002F332F"/>
    <w:rsid w:val="002F33FA"/>
    <w:rsid w:val="002F3551"/>
    <w:rsid w:val="002F3EE4"/>
    <w:rsid w:val="002F3F89"/>
    <w:rsid w:val="002F4337"/>
    <w:rsid w:val="002F45EB"/>
    <w:rsid w:val="002F4940"/>
    <w:rsid w:val="002F4B41"/>
    <w:rsid w:val="002F56A8"/>
    <w:rsid w:val="002F58A6"/>
    <w:rsid w:val="002F58DD"/>
    <w:rsid w:val="002F614D"/>
    <w:rsid w:val="002F7079"/>
    <w:rsid w:val="002F723B"/>
    <w:rsid w:val="002F725B"/>
    <w:rsid w:val="002F7676"/>
    <w:rsid w:val="002F7DA5"/>
    <w:rsid w:val="002F7E7D"/>
    <w:rsid w:val="0030008C"/>
    <w:rsid w:val="00300A1B"/>
    <w:rsid w:val="00300CEE"/>
    <w:rsid w:val="003015E4"/>
    <w:rsid w:val="003018F5"/>
    <w:rsid w:val="00302524"/>
    <w:rsid w:val="00302C4E"/>
    <w:rsid w:val="0030330D"/>
    <w:rsid w:val="003039FA"/>
    <w:rsid w:val="00303B1D"/>
    <w:rsid w:val="003041C5"/>
    <w:rsid w:val="00304938"/>
    <w:rsid w:val="003060C9"/>
    <w:rsid w:val="0030617F"/>
    <w:rsid w:val="003069FB"/>
    <w:rsid w:val="00306EE1"/>
    <w:rsid w:val="00307059"/>
    <w:rsid w:val="00307152"/>
    <w:rsid w:val="00307A95"/>
    <w:rsid w:val="003100DC"/>
    <w:rsid w:val="00310239"/>
    <w:rsid w:val="0031037C"/>
    <w:rsid w:val="003117E7"/>
    <w:rsid w:val="00311882"/>
    <w:rsid w:val="00311AC7"/>
    <w:rsid w:val="00311D2E"/>
    <w:rsid w:val="003123CD"/>
    <w:rsid w:val="00312693"/>
    <w:rsid w:val="00313782"/>
    <w:rsid w:val="00313DC7"/>
    <w:rsid w:val="00314144"/>
    <w:rsid w:val="00314631"/>
    <w:rsid w:val="00314A39"/>
    <w:rsid w:val="00314E8D"/>
    <w:rsid w:val="00316687"/>
    <w:rsid w:val="00316977"/>
    <w:rsid w:val="003169C2"/>
    <w:rsid w:val="00316C59"/>
    <w:rsid w:val="00316DBA"/>
    <w:rsid w:val="00317082"/>
    <w:rsid w:val="00317648"/>
    <w:rsid w:val="003177CE"/>
    <w:rsid w:val="0031795A"/>
    <w:rsid w:val="003179EA"/>
    <w:rsid w:val="00317A03"/>
    <w:rsid w:val="00317A0D"/>
    <w:rsid w:val="003200CC"/>
    <w:rsid w:val="00320627"/>
    <w:rsid w:val="00320B23"/>
    <w:rsid w:val="00320FF3"/>
    <w:rsid w:val="00321578"/>
    <w:rsid w:val="003219A3"/>
    <w:rsid w:val="0032222F"/>
    <w:rsid w:val="003223BA"/>
    <w:rsid w:val="00322891"/>
    <w:rsid w:val="00322A20"/>
    <w:rsid w:val="00323249"/>
    <w:rsid w:val="00323AC8"/>
    <w:rsid w:val="003245F6"/>
    <w:rsid w:val="00324666"/>
    <w:rsid w:val="00324A11"/>
    <w:rsid w:val="00324D70"/>
    <w:rsid w:val="00324D72"/>
    <w:rsid w:val="00324F46"/>
    <w:rsid w:val="00325235"/>
    <w:rsid w:val="0032554A"/>
    <w:rsid w:val="00325A5C"/>
    <w:rsid w:val="00325B79"/>
    <w:rsid w:val="00326A45"/>
    <w:rsid w:val="00326CC5"/>
    <w:rsid w:val="00326DCE"/>
    <w:rsid w:val="003270E4"/>
    <w:rsid w:val="00327352"/>
    <w:rsid w:val="0032789C"/>
    <w:rsid w:val="00327D2F"/>
    <w:rsid w:val="00327E17"/>
    <w:rsid w:val="0033056F"/>
    <w:rsid w:val="00330899"/>
    <w:rsid w:val="003309A3"/>
    <w:rsid w:val="00330A4B"/>
    <w:rsid w:val="00330A6B"/>
    <w:rsid w:val="00330CAF"/>
    <w:rsid w:val="00330F0C"/>
    <w:rsid w:val="00331238"/>
    <w:rsid w:val="00331565"/>
    <w:rsid w:val="00331969"/>
    <w:rsid w:val="00331ED1"/>
    <w:rsid w:val="00332B9D"/>
    <w:rsid w:val="0033359F"/>
    <w:rsid w:val="003340EE"/>
    <w:rsid w:val="00334382"/>
    <w:rsid w:val="003348A6"/>
    <w:rsid w:val="00335538"/>
    <w:rsid w:val="00335916"/>
    <w:rsid w:val="00336196"/>
    <w:rsid w:val="0033662F"/>
    <w:rsid w:val="00336BC3"/>
    <w:rsid w:val="00336CBD"/>
    <w:rsid w:val="003370B3"/>
    <w:rsid w:val="00337785"/>
    <w:rsid w:val="00337F09"/>
    <w:rsid w:val="003408BB"/>
    <w:rsid w:val="00340931"/>
    <w:rsid w:val="00340C36"/>
    <w:rsid w:val="003410C0"/>
    <w:rsid w:val="0034160D"/>
    <w:rsid w:val="00341BB8"/>
    <w:rsid w:val="00341C9B"/>
    <w:rsid w:val="00341E3B"/>
    <w:rsid w:val="003425A1"/>
    <w:rsid w:val="00342674"/>
    <w:rsid w:val="003426B2"/>
    <w:rsid w:val="003429E1"/>
    <w:rsid w:val="00342B30"/>
    <w:rsid w:val="00342B3C"/>
    <w:rsid w:val="00342BFC"/>
    <w:rsid w:val="00342FE6"/>
    <w:rsid w:val="00343166"/>
    <w:rsid w:val="00343175"/>
    <w:rsid w:val="00343498"/>
    <w:rsid w:val="00343A22"/>
    <w:rsid w:val="00343D63"/>
    <w:rsid w:val="00343F3F"/>
    <w:rsid w:val="003440A3"/>
    <w:rsid w:val="00344841"/>
    <w:rsid w:val="003448DC"/>
    <w:rsid w:val="00344B60"/>
    <w:rsid w:val="00344C6A"/>
    <w:rsid w:val="00344C8A"/>
    <w:rsid w:val="00345436"/>
    <w:rsid w:val="00345974"/>
    <w:rsid w:val="003464D3"/>
    <w:rsid w:val="00346595"/>
    <w:rsid w:val="00346601"/>
    <w:rsid w:val="003476CC"/>
    <w:rsid w:val="003478AC"/>
    <w:rsid w:val="00347EDE"/>
    <w:rsid w:val="00347FB4"/>
    <w:rsid w:val="00350299"/>
    <w:rsid w:val="00350437"/>
    <w:rsid w:val="00350682"/>
    <w:rsid w:val="00350989"/>
    <w:rsid w:val="00350DB9"/>
    <w:rsid w:val="00350EB7"/>
    <w:rsid w:val="0035105C"/>
    <w:rsid w:val="003510A5"/>
    <w:rsid w:val="00351184"/>
    <w:rsid w:val="00351276"/>
    <w:rsid w:val="0035198D"/>
    <w:rsid w:val="00351EDC"/>
    <w:rsid w:val="00351F77"/>
    <w:rsid w:val="0035269C"/>
    <w:rsid w:val="00352B4D"/>
    <w:rsid w:val="003533CE"/>
    <w:rsid w:val="003535DE"/>
    <w:rsid w:val="00353CF6"/>
    <w:rsid w:val="00353E61"/>
    <w:rsid w:val="00353F90"/>
    <w:rsid w:val="0035407E"/>
    <w:rsid w:val="00354CA1"/>
    <w:rsid w:val="0035564C"/>
    <w:rsid w:val="003557F7"/>
    <w:rsid w:val="00356114"/>
    <w:rsid w:val="00356197"/>
    <w:rsid w:val="00356952"/>
    <w:rsid w:val="00356CFB"/>
    <w:rsid w:val="00356E00"/>
    <w:rsid w:val="00356E21"/>
    <w:rsid w:val="00356F24"/>
    <w:rsid w:val="00356FA9"/>
    <w:rsid w:val="00356FDD"/>
    <w:rsid w:val="003571AB"/>
    <w:rsid w:val="0035720C"/>
    <w:rsid w:val="003574CA"/>
    <w:rsid w:val="00357696"/>
    <w:rsid w:val="003578BC"/>
    <w:rsid w:val="0035796A"/>
    <w:rsid w:val="00357DA3"/>
    <w:rsid w:val="00357F81"/>
    <w:rsid w:val="0036013C"/>
    <w:rsid w:val="0036021A"/>
    <w:rsid w:val="003604FD"/>
    <w:rsid w:val="003605ED"/>
    <w:rsid w:val="00360B16"/>
    <w:rsid w:val="003616D0"/>
    <w:rsid w:val="003616EB"/>
    <w:rsid w:val="00361B1A"/>
    <w:rsid w:val="00361B89"/>
    <w:rsid w:val="003620E9"/>
    <w:rsid w:val="00362100"/>
    <w:rsid w:val="003622D3"/>
    <w:rsid w:val="00362417"/>
    <w:rsid w:val="00362639"/>
    <w:rsid w:val="0036287B"/>
    <w:rsid w:val="00362A70"/>
    <w:rsid w:val="00362F5B"/>
    <w:rsid w:val="0036330F"/>
    <w:rsid w:val="0036333F"/>
    <w:rsid w:val="00364110"/>
    <w:rsid w:val="00364B22"/>
    <w:rsid w:val="00364BF0"/>
    <w:rsid w:val="00364CF1"/>
    <w:rsid w:val="00364E69"/>
    <w:rsid w:val="0036513D"/>
    <w:rsid w:val="00365B98"/>
    <w:rsid w:val="0036630D"/>
    <w:rsid w:val="0036635F"/>
    <w:rsid w:val="003667B6"/>
    <w:rsid w:val="00366C73"/>
    <w:rsid w:val="003671F0"/>
    <w:rsid w:val="00367587"/>
    <w:rsid w:val="00367A0E"/>
    <w:rsid w:val="00367E4F"/>
    <w:rsid w:val="00370205"/>
    <w:rsid w:val="00370855"/>
    <w:rsid w:val="00370CE0"/>
    <w:rsid w:val="00370D64"/>
    <w:rsid w:val="00370E57"/>
    <w:rsid w:val="003718A6"/>
    <w:rsid w:val="00372155"/>
    <w:rsid w:val="003729A5"/>
    <w:rsid w:val="0037423E"/>
    <w:rsid w:val="00374C0F"/>
    <w:rsid w:val="00374D71"/>
    <w:rsid w:val="00375107"/>
    <w:rsid w:val="003755A6"/>
    <w:rsid w:val="00375DDF"/>
    <w:rsid w:val="00375EB4"/>
    <w:rsid w:val="003765C6"/>
    <w:rsid w:val="0037673D"/>
    <w:rsid w:val="00376A5D"/>
    <w:rsid w:val="0037710F"/>
    <w:rsid w:val="003772A2"/>
    <w:rsid w:val="0037741B"/>
    <w:rsid w:val="00377660"/>
    <w:rsid w:val="003776D0"/>
    <w:rsid w:val="00377B67"/>
    <w:rsid w:val="003806FD"/>
    <w:rsid w:val="00380805"/>
    <w:rsid w:val="00380918"/>
    <w:rsid w:val="00380992"/>
    <w:rsid w:val="00380F54"/>
    <w:rsid w:val="00381993"/>
    <w:rsid w:val="00381B6F"/>
    <w:rsid w:val="00381E82"/>
    <w:rsid w:val="00381F58"/>
    <w:rsid w:val="003820EC"/>
    <w:rsid w:val="0038344D"/>
    <w:rsid w:val="00383A42"/>
    <w:rsid w:val="00383DFC"/>
    <w:rsid w:val="0038481B"/>
    <w:rsid w:val="00384BCA"/>
    <w:rsid w:val="00385015"/>
    <w:rsid w:val="003863CA"/>
    <w:rsid w:val="003864F7"/>
    <w:rsid w:val="003867FC"/>
    <w:rsid w:val="00386B34"/>
    <w:rsid w:val="00387520"/>
    <w:rsid w:val="00387AED"/>
    <w:rsid w:val="003900DC"/>
    <w:rsid w:val="0039016C"/>
    <w:rsid w:val="003901B7"/>
    <w:rsid w:val="00390530"/>
    <w:rsid w:val="00390620"/>
    <w:rsid w:val="00390687"/>
    <w:rsid w:val="00390FDE"/>
    <w:rsid w:val="0039132F"/>
    <w:rsid w:val="003915BC"/>
    <w:rsid w:val="00391635"/>
    <w:rsid w:val="003919D2"/>
    <w:rsid w:val="00391B23"/>
    <w:rsid w:val="00391BA2"/>
    <w:rsid w:val="00391D9D"/>
    <w:rsid w:val="003923F9"/>
    <w:rsid w:val="00392865"/>
    <w:rsid w:val="00392D76"/>
    <w:rsid w:val="00392D8F"/>
    <w:rsid w:val="00392DCF"/>
    <w:rsid w:val="00392FE4"/>
    <w:rsid w:val="0039360B"/>
    <w:rsid w:val="0039377F"/>
    <w:rsid w:val="00393974"/>
    <w:rsid w:val="00394110"/>
    <w:rsid w:val="00394304"/>
    <w:rsid w:val="0039431F"/>
    <w:rsid w:val="00394349"/>
    <w:rsid w:val="00394C86"/>
    <w:rsid w:val="00395406"/>
    <w:rsid w:val="00395A6E"/>
    <w:rsid w:val="00395EE1"/>
    <w:rsid w:val="00396CAF"/>
    <w:rsid w:val="0039726E"/>
    <w:rsid w:val="00397323"/>
    <w:rsid w:val="0039779B"/>
    <w:rsid w:val="003978B2"/>
    <w:rsid w:val="00397A52"/>
    <w:rsid w:val="00397B22"/>
    <w:rsid w:val="00397D3A"/>
    <w:rsid w:val="003A009F"/>
    <w:rsid w:val="003A0CFA"/>
    <w:rsid w:val="003A0D16"/>
    <w:rsid w:val="003A110E"/>
    <w:rsid w:val="003A13D7"/>
    <w:rsid w:val="003A1703"/>
    <w:rsid w:val="003A1B11"/>
    <w:rsid w:val="003A1CD3"/>
    <w:rsid w:val="003A27CB"/>
    <w:rsid w:val="003A2AA2"/>
    <w:rsid w:val="003A2CE7"/>
    <w:rsid w:val="003A2FA2"/>
    <w:rsid w:val="003A31D5"/>
    <w:rsid w:val="003A331F"/>
    <w:rsid w:val="003A35CE"/>
    <w:rsid w:val="003A389F"/>
    <w:rsid w:val="003A3A19"/>
    <w:rsid w:val="003A3B33"/>
    <w:rsid w:val="003A3BB6"/>
    <w:rsid w:val="003A3D91"/>
    <w:rsid w:val="003A3EFF"/>
    <w:rsid w:val="003A3F1C"/>
    <w:rsid w:val="003A4307"/>
    <w:rsid w:val="003A4CB9"/>
    <w:rsid w:val="003A4CCB"/>
    <w:rsid w:val="003A5909"/>
    <w:rsid w:val="003A5A2C"/>
    <w:rsid w:val="003A5A5B"/>
    <w:rsid w:val="003A6307"/>
    <w:rsid w:val="003A65BF"/>
    <w:rsid w:val="003A674F"/>
    <w:rsid w:val="003A68FA"/>
    <w:rsid w:val="003A6E2C"/>
    <w:rsid w:val="003A6EE4"/>
    <w:rsid w:val="003A6F4E"/>
    <w:rsid w:val="003B0238"/>
    <w:rsid w:val="003B04E4"/>
    <w:rsid w:val="003B0668"/>
    <w:rsid w:val="003B0685"/>
    <w:rsid w:val="003B08F5"/>
    <w:rsid w:val="003B09C4"/>
    <w:rsid w:val="003B1848"/>
    <w:rsid w:val="003B1B4C"/>
    <w:rsid w:val="003B1E77"/>
    <w:rsid w:val="003B1F31"/>
    <w:rsid w:val="003B2120"/>
    <w:rsid w:val="003B2661"/>
    <w:rsid w:val="003B284B"/>
    <w:rsid w:val="003B2A39"/>
    <w:rsid w:val="003B2A3B"/>
    <w:rsid w:val="003B2D06"/>
    <w:rsid w:val="003B3032"/>
    <w:rsid w:val="003B3114"/>
    <w:rsid w:val="003B3839"/>
    <w:rsid w:val="003B46A0"/>
    <w:rsid w:val="003B4CF1"/>
    <w:rsid w:val="003B549D"/>
    <w:rsid w:val="003B55E8"/>
    <w:rsid w:val="003B597F"/>
    <w:rsid w:val="003B5D10"/>
    <w:rsid w:val="003B5ED0"/>
    <w:rsid w:val="003B5EF5"/>
    <w:rsid w:val="003B615C"/>
    <w:rsid w:val="003B61C1"/>
    <w:rsid w:val="003B64F2"/>
    <w:rsid w:val="003B6E3C"/>
    <w:rsid w:val="003B6EF4"/>
    <w:rsid w:val="003B75E5"/>
    <w:rsid w:val="003B76D2"/>
    <w:rsid w:val="003C099C"/>
    <w:rsid w:val="003C0A99"/>
    <w:rsid w:val="003C0BB0"/>
    <w:rsid w:val="003C0CB5"/>
    <w:rsid w:val="003C1489"/>
    <w:rsid w:val="003C1BC5"/>
    <w:rsid w:val="003C1FE6"/>
    <w:rsid w:val="003C2D4D"/>
    <w:rsid w:val="003C2E19"/>
    <w:rsid w:val="003C2ED0"/>
    <w:rsid w:val="003C354E"/>
    <w:rsid w:val="003C379D"/>
    <w:rsid w:val="003C3D34"/>
    <w:rsid w:val="003C4147"/>
    <w:rsid w:val="003C487B"/>
    <w:rsid w:val="003C4B05"/>
    <w:rsid w:val="003C4E59"/>
    <w:rsid w:val="003C5086"/>
    <w:rsid w:val="003C5247"/>
    <w:rsid w:val="003C53CE"/>
    <w:rsid w:val="003C5C2F"/>
    <w:rsid w:val="003C6067"/>
    <w:rsid w:val="003C6643"/>
    <w:rsid w:val="003C6D92"/>
    <w:rsid w:val="003C6E48"/>
    <w:rsid w:val="003C700B"/>
    <w:rsid w:val="003C765B"/>
    <w:rsid w:val="003C77F8"/>
    <w:rsid w:val="003C78C4"/>
    <w:rsid w:val="003D02F9"/>
    <w:rsid w:val="003D055D"/>
    <w:rsid w:val="003D0C72"/>
    <w:rsid w:val="003D0FF0"/>
    <w:rsid w:val="003D11C6"/>
    <w:rsid w:val="003D11D8"/>
    <w:rsid w:val="003D18A3"/>
    <w:rsid w:val="003D1B24"/>
    <w:rsid w:val="003D1CC0"/>
    <w:rsid w:val="003D1D03"/>
    <w:rsid w:val="003D23DC"/>
    <w:rsid w:val="003D299F"/>
    <w:rsid w:val="003D2A5D"/>
    <w:rsid w:val="003D30F8"/>
    <w:rsid w:val="003D3398"/>
    <w:rsid w:val="003D4071"/>
    <w:rsid w:val="003D40ED"/>
    <w:rsid w:val="003D506B"/>
    <w:rsid w:val="003D56A2"/>
    <w:rsid w:val="003D5984"/>
    <w:rsid w:val="003D5A92"/>
    <w:rsid w:val="003D5C44"/>
    <w:rsid w:val="003D5DFB"/>
    <w:rsid w:val="003D5E2E"/>
    <w:rsid w:val="003D5EDF"/>
    <w:rsid w:val="003D60F6"/>
    <w:rsid w:val="003D6190"/>
    <w:rsid w:val="003D62CA"/>
    <w:rsid w:val="003D68BB"/>
    <w:rsid w:val="003D6F1A"/>
    <w:rsid w:val="003D7D58"/>
    <w:rsid w:val="003D7E74"/>
    <w:rsid w:val="003D7E8E"/>
    <w:rsid w:val="003E01ED"/>
    <w:rsid w:val="003E081A"/>
    <w:rsid w:val="003E083A"/>
    <w:rsid w:val="003E0936"/>
    <w:rsid w:val="003E0ACA"/>
    <w:rsid w:val="003E1009"/>
    <w:rsid w:val="003E15B7"/>
    <w:rsid w:val="003E21C8"/>
    <w:rsid w:val="003E2376"/>
    <w:rsid w:val="003E2537"/>
    <w:rsid w:val="003E2548"/>
    <w:rsid w:val="003E2716"/>
    <w:rsid w:val="003E2755"/>
    <w:rsid w:val="003E2938"/>
    <w:rsid w:val="003E29B6"/>
    <w:rsid w:val="003E2CBA"/>
    <w:rsid w:val="003E2EBC"/>
    <w:rsid w:val="003E3B95"/>
    <w:rsid w:val="003E3BF7"/>
    <w:rsid w:val="003E4022"/>
    <w:rsid w:val="003E4106"/>
    <w:rsid w:val="003E4206"/>
    <w:rsid w:val="003E4220"/>
    <w:rsid w:val="003E4BEC"/>
    <w:rsid w:val="003E526F"/>
    <w:rsid w:val="003E529C"/>
    <w:rsid w:val="003E5400"/>
    <w:rsid w:val="003E5639"/>
    <w:rsid w:val="003E5845"/>
    <w:rsid w:val="003E5BB0"/>
    <w:rsid w:val="003E5CB5"/>
    <w:rsid w:val="003E63B5"/>
    <w:rsid w:val="003E6645"/>
    <w:rsid w:val="003E669E"/>
    <w:rsid w:val="003E699E"/>
    <w:rsid w:val="003E69C2"/>
    <w:rsid w:val="003E6FA1"/>
    <w:rsid w:val="003E7033"/>
    <w:rsid w:val="003E73E1"/>
    <w:rsid w:val="003E74FE"/>
    <w:rsid w:val="003E7558"/>
    <w:rsid w:val="003E7CDC"/>
    <w:rsid w:val="003F06D0"/>
    <w:rsid w:val="003F0B57"/>
    <w:rsid w:val="003F1A33"/>
    <w:rsid w:val="003F26C2"/>
    <w:rsid w:val="003F2B03"/>
    <w:rsid w:val="003F2BD5"/>
    <w:rsid w:val="003F3302"/>
    <w:rsid w:val="003F3517"/>
    <w:rsid w:val="003F3A40"/>
    <w:rsid w:val="003F3D15"/>
    <w:rsid w:val="003F3D3A"/>
    <w:rsid w:val="003F3ED4"/>
    <w:rsid w:val="003F40F9"/>
    <w:rsid w:val="003F49AB"/>
    <w:rsid w:val="003F518D"/>
    <w:rsid w:val="003F5533"/>
    <w:rsid w:val="003F5593"/>
    <w:rsid w:val="003F5719"/>
    <w:rsid w:val="003F57A6"/>
    <w:rsid w:val="003F63B7"/>
    <w:rsid w:val="003F6448"/>
    <w:rsid w:val="003F64DB"/>
    <w:rsid w:val="003F694B"/>
    <w:rsid w:val="003F6BB3"/>
    <w:rsid w:val="003F752B"/>
    <w:rsid w:val="003F781A"/>
    <w:rsid w:val="003F7834"/>
    <w:rsid w:val="004000B7"/>
    <w:rsid w:val="00400306"/>
    <w:rsid w:val="0040035D"/>
    <w:rsid w:val="00400C84"/>
    <w:rsid w:val="0040118C"/>
    <w:rsid w:val="00401495"/>
    <w:rsid w:val="00401BBC"/>
    <w:rsid w:val="00401E89"/>
    <w:rsid w:val="004028BB"/>
    <w:rsid w:val="0040299D"/>
    <w:rsid w:val="004029CA"/>
    <w:rsid w:val="00402FEF"/>
    <w:rsid w:val="00403152"/>
    <w:rsid w:val="00403336"/>
    <w:rsid w:val="004033E4"/>
    <w:rsid w:val="0040352B"/>
    <w:rsid w:val="004036F4"/>
    <w:rsid w:val="0040377D"/>
    <w:rsid w:val="00404179"/>
    <w:rsid w:val="00404BAD"/>
    <w:rsid w:val="00404CA6"/>
    <w:rsid w:val="00405332"/>
    <w:rsid w:val="0040561B"/>
    <w:rsid w:val="00405AB9"/>
    <w:rsid w:val="00405D79"/>
    <w:rsid w:val="0040619F"/>
    <w:rsid w:val="0040662A"/>
    <w:rsid w:val="00407130"/>
    <w:rsid w:val="00407192"/>
    <w:rsid w:val="00407B68"/>
    <w:rsid w:val="00407D8C"/>
    <w:rsid w:val="00407E68"/>
    <w:rsid w:val="00410919"/>
    <w:rsid w:val="00410DD5"/>
    <w:rsid w:val="00411525"/>
    <w:rsid w:val="00411AB7"/>
    <w:rsid w:val="00411C43"/>
    <w:rsid w:val="00411E34"/>
    <w:rsid w:val="00411E6A"/>
    <w:rsid w:val="00411FC6"/>
    <w:rsid w:val="00412119"/>
    <w:rsid w:val="004121D6"/>
    <w:rsid w:val="00412832"/>
    <w:rsid w:val="00412C42"/>
    <w:rsid w:val="00412CF1"/>
    <w:rsid w:val="00412CFE"/>
    <w:rsid w:val="00412D42"/>
    <w:rsid w:val="00412DB5"/>
    <w:rsid w:val="00413415"/>
    <w:rsid w:val="00413CBE"/>
    <w:rsid w:val="00413D60"/>
    <w:rsid w:val="00414269"/>
    <w:rsid w:val="00414451"/>
    <w:rsid w:val="00414669"/>
    <w:rsid w:val="0041476C"/>
    <w:rsid w:val="00414871"/>
    <w:rsid w:val="00414F02"/>
    <w:rsid w:val="00414FCF"/>
    <w:rsid w:val="004151C5"/>
    <w:rsid w:val="004159E3"/>
    <w:rsid w:val="00415B2E"/>
    <w:rsid w:val="00415F66"/>
    <w:rsid w:val="00415FB1"/>
    <w:rsid w:val="004170B4"/>
    <w:rsid w:val="0041750D"/>
    <w:rsid w:val="00417914"/>
    <w:rsid w:val="00417C5A"/>
    <w:rsid w:val="004203D4"/>
    <w:rsid w:val="0042048D"/>
    <w:rsid w:val="004207D2"/>
    <w:rsid w:val="00420F93"/>
    <w:rsid w:val="0042104C"/>
    <w:rsid w:val="0042122F"/>
    <w:rsid w:val="004212B3"/>
    <w:rsid w:val="004213C3"/>
    <w:rsid w:val="004213DE"/>
    <w:rsid w:val="004224D7"/>
    <w:rsid w:val="0042286C"/>
    <w:rsid w:val="00422A0D"/>
    <w:rsid w:val="00422C16"/>
    <w:rsid w:val="004241E2"/>
    <w:rsid w:val="00424B21"/>
    <w:rsid w:val="00424CFA"/>
    <w:rsid w:val="00424FAD"/>
    <w:rsid w:val="00425009"/>
    <w:rsid w:val="00425065"/>
    <w:rsid w:val="00425785"/>
    <w:rsid w:val="00425935"/>
    <w:rsid w:val="00425ABD"/>
    <w:rsid w:val="00425B78"/>
    <w:rsid w:val="004261B1"/>
    <w:rsid w:val="00426B19"/>
    <w:rsid w:val="00426BEE"/>
    <w:rsid w:val="00426C2E"/>
    <w:rsid w:val="00426DD3"/>
    <w:rsid w:val="00427090"/>
    <w:rsid w:val="00427760"/>
    <w:rsid w:val="0042792F"/>
    <w:rsid w:val="004279F0"/>
    <w:rsid w:val="0043012B"/>
    <w:rsid w:val="00430426"/>
    <w:rsid w:val="0043044A"/>
    <w:rsid w:val="00430950"/>
    <w:rsid w:val="004313E5"/>
    <w:rsid w:val="0043188C"/>
    <w:rsid w:val="004321E3"/>
    <w:rsid w:val="004325A8"/>
    <w:rsid w:val="00432629"/>
    <w:rsid w:val="00432888"/>
    <w:rsid w:val="004328CB"/>
    <w:rsid w:val="00432A53"/>
    <w:rsid w:val="00432AD8"/>
    <w:rsid w:val="00432F56"/>
    <w:rsid w:val="00433E55"/>
    <w:rsid w:val="0043520B"/>
    <w:rsid w:val="00435BB6"/>
    <w:rsid w:val="0043611E"/>
    <w:rsid w:val="004368A9"/>
    <w:rsid w:val="00436CC7"/>
    <w:rsid w:val="004373C9"/>
    <w:rsid w:val="0043742D"/>
    <w:rsid w:val="00437A63"/>
    <w:rsid w:val="00440469"/>
    <w:rsid w:val="0044053D"/>
    <w:rsid w:val="004409AA"/>
    <w:rsid w:val="00440D70"/>
    <w:rsid w:val="00440DAD"/>
    <w:rsid w:val="00440F45"/>
    <w:rsid w:val="00441332"/>
    <w:rsid w:val="004415D8"/>
    <w:rsid w:val="0044169B"/>
    <w:rsid w:val="00441B55"/>
    <w:rsid w:val="00441B85"/>
    <w:rsid w:val="00441DCA"/>
    <w:rsid w:val="00442581"/>
    <w:rsid w:val="0044290D"/>
    <w:rsid w:val="0044290F"/>
    <w:rsid w:val="004433DB"/>
    <w:rsid w:val="004437CC"/>
    <w:rsid w:val="004439D0"/>
    <w:rsid w:val="00444537"/>
    <w:rsid w:val="00444AF5"/>
    <w:rsid w:val="00444EA6"/>
    <w:rsid w:val="0044523F"/>
    <w:rsid w:val="004458B2"/>
    <w:rsid w:val="00445A33"/>
    <w:rsid w:val="004460A3"/>
    <w:rsid w:val="00446200"/>
    <w:rsid w:val="0044691C"/>
    <w:rsid w:val="00446BAE"/>
    <w:rsid w:val="00446D1F"/>
    <w:rsid w:val="00447130"/>
    <w:rsid w:val="00447365"/>
    <w:rsid w:val="00447A34"/>
    <w:rsid w:val="00447D9C"/>
    <w:rsid w:val="004500E7"/>
    <w:rsid w:val="0045014F"/>
    <w:rsid w:val="00450296"/>
    <w:rsid w:val="00450449"/>
    <w:rsid w:val="004507F5"/>
    <w:rsid w:val="0045083A"/>
    <w:rsid w:val="00450840"/>
    <w:rsid w:val="0045098B"/>
    <w:rsid w:val="00450F61"/>
    <w:rsid w:val="00451128"/>
    <w:rsid w:val="004515D1"/>
    <w:rsid w:val="0045208B"/>
    <w:rsid w:val="00452C40"/>
    <w:rsid w:val="00453232"/>
    <w:rsid w:val="00453569"/>
    <w:rsid w:val="00453C13"/>
    <w:rsid w:val="00453C46"/>
    <w:rsid w:val="0045402C"/>
    <w:rsid w:val="0045423F"/>
    <w:rsid w:val="004544EF"/>
    <w:rsid w:val="00454FD9"/>
    <w:rsid w:val="00455366"/>
    <w:rsid w:val="00455955"/>
    <w:rsid w:val="004559BB"/>
    <w:rsid w:val="00455FD1"/>
    <w:rsid w:val="00456E3B"/>
    <w:rsid w:val="00456EF8"/>
    <w:rsid w:val="0045784F"/>
    <w:rsid w:val="00457A16"/>
    <w:rsid w:val="00457A5C"/>
    <w:rsid w:val="00457B83"/>
    <w:rsid w:val="004600BB"/>
    <w:rsid w:val="00460C38"/>
    <w:rsid w:val="00461339"/>
    <w:rsid w:val="00461840"/>
    <w:rsid w:val="00461A53"/>
    <w:rsid w:val="0046215B"/>
    <w:rsid w:val="004622E1"/>
    <w:rsid w:val="00463135"/>
    <w:rsid w:val="00463CAB"/>
    <w:rsid w:val="00463DEB"/>
    <w:rsid w:val="004640A8"/>
    <w:rsid w:val="0046478D"/>
    <w:rsid w:val="004648E6"/>
    <w:rsid w:val="00464BA3"/>
    <w:rsid w:val="00465266"/>
    <w:rsid w:val="004654DA"/>
    <w:rsid w:val="00465814"/>
    <w:rsid w:val="00465A5B"/>
    <w:rsid w:val="00465CB2"/>
    <w:rsid w:val="00465EC2"/>
    <w:rsid w:val="00466390"/>
    <w:rsid w:val="004668DE"/>
    <w:rsid w:val="00466964"/>
    <w:rsid w:val="00466AFC"/>
    <w:rsid w:val="004674C3"/>
    <w:rsid w:val="00467735"/>
    <w:rsid w:val="00467B03"/>
    <w:rsid w:val="00467D71"/>
    <w:rsid w:val="00467DB7"/>
    <w:rsid w:val="004701A1"/>
    <w:rsid w:val="004705E7"/>
    <w:rsid w:val="00470A54"/>
    <w:rsid w:val="00470BE2"/>
    <w:rsid w:val="00470E44"/>
    <w:rsid w:val="00471167"/>
    <w:rsid w:val="0047117D"/>
    <w:rsid w:val="00471299"/>
    <w:rsid w:val="00471DE7"/>
    <w:rsid w:val="00472001"/>
    <w:rsid w:val="0047211D"/>
    <w:rsid w:val="004722E0"/>
    <w:rsid w:val="004723DE"/>
    <w:rsid w:val="00472766"/>
    <w:rsid w:val="0047311C"/>
    <w:rsid w:val="004739D5"/>
    <w:rsid w:val="00473E1B"/>
    <w:rsid w:val="0047445A"/>
    <w:rsid w:val="00474635"/>
    <w:rsid w:val="00474BE0"/>
    <w:rsid w:val="00474D73"/>
    <w:rsid w:val="00475028"/>
    <w:rsid w:val="004755BC"/>
    <w:rsid w:val="00475710"/>
    <w:rsid w:val="00475E2D"/>
    <w:rsid w:val="00475E7D"/>
    <w:rsid w:val="00476069"/>
    <w:rsid w:val="00476A9B"/>
    <w:rsid w:val="00476B32"/>
    <w:rsid w:val="00476CF6"/>
    <w:rsid w:val="00476E8A"/>
    <w:rsid w:val="00476FEC"/>
    <w:rsid w:val="00477052"/>
    <w:rsid w:val="00477710"/>
    <w:rsid w:val="00477B96"/>
    <w:rsid w:val="00477DDC"/>
    <w:rsid w:val="00477E0D"/>
    <w:rsid w:val="004800B2"/>
    <w:rsid w:val="00480145"/>
    <w:rsid w:val="0048041A"/>
    <w:rsid w:val="0048042F"/>
    <w:rsid w:val="004806D9"/>
    <w:rsid w:val="00480A98"/>
    <w:rsid w:val="00480D52"/>
    <w:rsid w:val="00480D64"/>
    <w:rsid w:val="00480DCD"/>
    <w:rsid w:val="00480E26"/>
    <w:rsid w:val="00480EEB"/>
    <w:rsid w:val="00481123"/>
    <w:rsid w:val="004811E0"/>
    <w:rsid w:val="0048160D"/>
    <w:rsid w:val="004816F8"/>
    <w:rsid w:val="00481730"/>
    <w:rsid w:val="0048236E"/>
    <w:rsid w:val="0048263D"/>
    <w:rsid w:val="00482B82"/>
    <w:rsid w:val="00482CEB"/>
    <w:rsid w:val="00482CFC"/>
    <w:rsid w:val="004833AE"/>
    <w:rsid w:val="00483E51"/>
    <w:rsid w:val="00484661"/>
    <w:rsid w:val="0048492E"/>
    <w:rsid w:val="00484F86"/>
    <w:rsid w:val="00485022"/>
    <w:rsid w:val="00485C68"/>
    <w:rsid w:val="00485FE1"/>
    <w:rsid w:val="00486443"/>
    <w:rsid w:val="00486A52"/>
    <w:rsid w:val="00486AD4"/>
    <w:rsid w:val="00486FD9"/>
    <w:rsid w:val="0048705F"/>
    <w:rsid w:val="00487923"/>
    <w:rsid w:val="00487ECF"/>
    <w:rsid w:val="00487EFB"/>
    <w:rsid w:val="00490071"/>
    <w:rsid w:val="004903D8"/>
    <w:rsid w:val="00490BBE"/>
    <w:rsid w:val="00490CE2"/>
    <w:rsid w:val="00490DC9"/>
    <w:rsid w:val="00491036"/>
    <w:rsid w:val="004914DD"/>
    <w:rsid w:val="004914DF"/>
    <w:rsid w:val="0049164F"/>
    <w:rsid w:val="0049172A"/>
    <w:rsid w:val="00491737"/>
    <w:rsid w:val="00491A2C"/>
    <w:rsid w:val="00491C0F"/>
    <w:rsid w:val="00491D61"/>
    <w:rsid w:val="00491E49"/>
    <w:rsid w:val="00491FAA"/>
    <w:rsid w:val="00492BCF"/>
    <w:rsid w:val="00493507"/>
    <w:rsid w:val="004941F7"/>
    <w:rsid w:val="00494378"/>
    <w:rsid w:val="00494793"/>
    <w:rsid w:val="004947B4"/>
    <w:rsid w:val="00494C05"/>
    <w:rsid w:val="00495107"/>
    <w:rsid w:val="00495840"/>
    <w:rsid w:val="00496010"/>
    <w:rsid w:val="00496564"/>
    <w:rsid w:val="0049686B"/>
    <w:rsid w:val="004969CA"/>
    <w:rsid w:val="00496D8D"/>
    <w:rsid w:val="00497432"/>
    <w:rsid w:val="00497505"/>
    <w:rsid w:val="00497626"/>
    <w:rsid w:val="00497CF1"/>
    <w:rsid w:val="00497DBE"/>
    <w:rsid w:val="004A0990"/>
    <w:rsid w:val="004A09A7"/>
    <w:rsid w:val="004A09EB"/>
    <w:rsid w:val="004A0EFA"/>
    <w:rsid w:val="004A1E49"/>
    <w:rsid w:val="004A1F56"/>
    <w:rsid w:val="004A2501"/>
    <w:rsid w:val="004A2977"/>
    <w:rsid w:val="004A2A01"/>
    <w:rsid w:val="004A2CB8"/>
    <w:rsid w:val="004A33F3"/>
    <w:rsid w:val="004A375A"/>
    <w:rsid w:val="004A3802"/>
    <w:rsid w:val="004A3EF3"/>
    <w:rsid w:val="004A40B6"/>
    <w:rsid w:val="004A4D42"/>
    <w:rsid w:val="004A4DE7"/>
    <w:rsid w:val="004A5135"/>
    <w:rsid w:val="004A53CE"/>
    <w:rsid w:val="004A5437"/>
    <w:rsid w:val="004A5A63"/>
    <w:rsid w:val="004A5B2F"/>
    <w:rsid w:val="004A5B82"/>
    <w:rsid w:val="004A62C5"/>
    <w:rsid w:val="004A650E"/>
    <w:rsid w:val="004A69A2"/>
    <w:rsid w:val="004A69B5"/>
    <w:rsid w:val="004A768B"/>
    <w:rsid w:val="004B0037"/>
    <w:rsid w:val="004B0129"/>
    <w:rsid w:val="004B0522"/>
    <w:rsid w:val="004B11A4"/>
    <w:rsid w:val="004B12B6"/>
    <w:rsid w:val="004B1424"/>
    <w:rsid w:val="004B14B8"/>
    <w:rsid w:val="004B1AAB"/>
    <w:rsid w:val="004B1CFC"/>
    <w:rsid w:val="004B1ED8"/>
    <w:rsid w:val="004B21F2"/>
    <w:rsid w:val="004B229D"/>
    <w:rsid w:val="004B23CD"/>
    <w:rsid w:val="004B23EF"/>
    <w:rsid w:val="004B2570"/>
    <w:rsid w:val="004B259A"/>
    <w:rsid w:val="004B2C03"/>
    <w:rsid w:val="004B2C32"/>
    <w:rsid w:val="004B49E9"/>
    <w:rsid w:val="004B5183"/>
    <w:rsid w:val="004B5924"/>
    <w:rsid w:val="004B5EF6"/>
    <w:rsid w:val="004B64DA"/>
    <w:rsid w:val="004B67B8"/>
    <w:rsid w:val="004B6C17"/>
    <w:rsid w:val="004B6C91"/>
    <w:rsid w:val="004B6D40"/>
    <w:rsid w:val="004B71D1"/>
    <w:rsid w:val="004B7337"/>
    <w:rsid w:val="004B758C"/>
    <w:rsid w:val="004B7EBE"/>
    <w:rsid w:val="004C025D"/>
    <w:rsid w:val="004C07E0"/>
    <w:rsid w:val="004C179A"/>
    <w:rsid w:val="004C1862"/>
    <w:rsid w:val="004C1923"/>
    <w:rsid w:val="004C1D06"/>
    <w:rsid w:val="004C20FB"/>
    <w:rsid w:val="004C267B"/>
    <w:rsid w:val="004C2DE7"/>
    <w:rsid w:val="004C347D"/>
    <w:rsid w:val="004C357D"/>
    <w:rsid w:val="004C3770"/>
    <w:rsid w:val="004C37E6"/>
    <w:rsid w:val="004C37F1"/>
    <w:rsid w:val="004C3810"/>
    <w:rsid w:val="004C3948"/>
    <w:rsid w:val="004C3C2E"/>
    <w:rsid w:val="004C3E30"/>
    <w:rsid w:val="004C4077"/>
    <w:rsid w:val="004C43FF"/>
    <w:rsid w:val="004C5779"/>
    <w:rsid w:val="004C5F26"/>
    <w:rsid w:val="004C6178"/>
    <w:rsid w:val="004C619D"/>
    <w:rsid w:val="004C644B"/>
    <w:rsid w:val="004C68EF"/>
    <w:rsid w:val="004C6B7C"/>
    <w:rsid w:val="004C7464"/>
    <w:rsid w:val="004C7555"/>
    <w:rsid w:val="004C78BD"/>
    <w:rsid w:val="004C7DAA"/>
    <w:rsid w:val="004D006B"/>
    <w:rsid w:val="004D0205"/>
    <w:rsid w:val="004D03D6"/>
    <w:rsid w:val="004D0C74"/>
    <w:rsid w:val="004D1006"/>
    <w:rsid w:val="004D114C"/>
    <w:rsid w:val="004D138E"/>
    <w:rsid w:val="004D1491"/>
    <w:rsid w:val="004D1646"/>
    <w:rsid w:val="004D170F"/>
    <w:rsid w:val="004D1847"/>
    <w:rsid w:val="004D1992"/>
    <w:rsid w:val="004D1A1D"/>
    <w:rsid w:val="004D1BC8"/>
    <w:rsid w:val="004D27D9"/>
    <w:rsid w:val="004D27ED"/>
    <w:rsid w:val="004D2873"/>
    <w:rsid w:val="004D3171"/>
    <w:rsid w:val="004D378B"/>
    <w:rsid w:val="004D3CCD"/>
    <w:rsid w:val="004D3D15"/>
    <w:rsid w:val="004D3D37"/>
    <w:rsid w:val="004D3E6B"/>
    <w:rsid w:val="004D42C9"/>
    <w:rsid w:val="004D4447"/>
    <w:rsid w:val="004D4A4B"/>
    <w:rsid w:val="004D53FD"/>
    <w:rsid w:val="004D5A65"/>
    <w:rsid w:val="004D5AA8"/>
    <w:rsid w:val="004D5CE3"/>
    <w:rsid w:val="004D5DFC"/>
    <w:rsid w:val="004D5EEF"/>
    <w:rsid w:val="004D6A54"/>
    <w:rsid w:val="004D70AA"/>
    <w:rsid w:val="004D71A0"/>
    <w:rsid w:val="004D7466"/>
    <w:rsid w:val="004D7A2C"/>
    <w:rsid w:val="004D7BDF"/>
    <w:rsid w:val="004E05E6"/>
    <w:rsid w:val="004E06D3"/>
    <w:rsid w:val="004E0A09"/>
    <w:rsid w:val="004E0CD8"/>
    <w:rsid w:val="004E1583"/>
    <w:rsid w:val="004E1886"/>
    <w:rsid w:val="004E1E50"/>
    <w:rsid w:val="004E22CE"/>
    <w:rsid w:val="004E2402"/>
    <w:rsid w:val="004E2696"/>
    <w:rsid w:val="004E281C"/>
    <w:rsid w:val="004E2B28"/>
    <w:rsid w:val="004E2BC2"/>
    <w:rsid w:val="004E2D6D"/>
    <w:rsid w:val="004E390C"/>
    <w:rsid w:val="004E393A"/>
    <w:rsid w:val="004E3A8B"/>
    <w:rsid w:val="004E3D34"/>
    <w:rsid w:val="004E40D0"/>
    <w:rsid w:val="004E4416"/>
    <w:rsid w:val="004E494D"/>
    <w:rsid w:val="004E4C7B"/>
    <w:rsid w:val="004E533E"/>
    <w:rsid w:val="004E5436"/>
    <w:rsid w:val="004E58D3"/>
    <w:rsid w:val="004E5A18"/>
    <w:rsid w:val="004E5C17"/>
    <w:rsid w:val="004E61E2"/>
    <w:rsid w:val="004E66AC"/>
    <w:rsid w:val="004E6F9C"/>
    <w:rsid w:val="004F00F8"/>
    <w:rsid w:val="004F0335"/>
    <w:rsid w:val="004F0428"/>
    <w:rsid w:val="004F0534"/>
    <w:rsid w:val="004F0A43"/>
    <w:rsid w:val="004F109A"/>
    <w:rsid w:val="004F12F5"/>
    <w:rsid w:val="004F1444"/>
    <w:rsid w:val="004F21E7"/>
    <w:rsid w:val="004F2293"/>
    <w:rsid w:val="004F3046"/>
    <w:rsid w:val="004F30AB"/>
    <w:rsid w:val="004F315C"/>
    <w:rsid w:val="004F3B1E"/>
    <w:rsid w:val="004F3D1D"/>
    <w:rsid w:val="004F3D27"/>
    <w:rsid w:val="004F406A"/>
    <w:rsid w:val="004F40AF"/>
    <w:rsid w:val="004F46A3"/>
    <w:rsid w:val="004F47AC"/>
    <w:rsid w:val="004F4A53"/>
    <w:rsid w:val="004F4DEF"/>
    <w:rsid w:val="004F4F3F"/>
    <w:rsid w:val="004F4FDE"/>
    <w:rsid w:val="004F5584"/>
    <w:rsid w:val="004F5B8D"/>
    <w:rsid w:val="004F5D45"/>
    <w:rsid w:val="004F6083"/>
    <w:rsid w:val="004F6087"/>
    <w:rsid w:val="004F6138"/>
    <w:rsid w:val="004F6BF9"/>
    <w:rsid w:val="004F6E14"/>
    <w:rsid w:val="004F6F72"/>
    <w:rsid w:val="004F6FC1"/>
    <w:rsid w:val="004F7C25"/>
    <w:rsid w:val="004F7F3C"/>
    <w:rsid w:val="00500343"/>
    <w:rsid w:val="00500AB0"/>
    <w:rsid w:val="00500CE4"/>
    <w:rsid w:val="00500ECD"/>
    <w:rsid w:val="005012C8"/>
    <w:rsid w:val="00501769"/>
    <w:rsid w:val="00501990"/>
    <w:rsid w:val="00501D6E"/>
    <w:rsid w:val="005020F0"/>
    <w:rsid w:val="00502804"/>
    <w:rsid w:val="00502D6B"/>
    <w:rsid w:val="00503054"/>
    <w:rsid w:val="0050329F"/>
    <w:rsid w:val="0050364B"/>
    <w:rsid w:val="00503793"/>
    <w:rsid w:val="00503EB2"/>
    <w:rsid w:val="00503EE6"/>
    <w:rsid w:val="0050423F"/>
    <w:rsid w:val="00504271"/>
    <w:rsid w:val="00504717"/>
    <w:rsid w:val="00504B87"/>
    <w:rsid w:val="00504F59"/>
    <w:rsid w:val="0050567D"/>
    <w:rsid w:val="005058E5"/>
    <w:rsid w:val="00505C7A"/>
    <w:rsid w:val="00505D52"/>
    <w:rsid w:val="005069F1"/>
    <w:rsid w:val="00506B83"/>
    <w:rsid w:val="00506BC5"/>
    <w:rsid w:val="00506C38"/>
    <w:rsid w:val="00506F7E"/>
    <w:rsid w:val="0050724B"/>
    <w:rsid w:val="0050759C"/>
    <w:rsid w:val="0051069B"/>
    <w:rsid w:val="00510766"/>
    <w:rsid w:val="00510A8E"/>
    <w:rsid w:val="00510F33"/>
    <w:rsid w:val="005110C4"/>
    <w:rsid w:val="005120FA"/>
    <w:rsid w:val="00513034"/>
    <w:rsid w:val="005130E7"/>
    <w:rsid w:val="005130F9"/>
    <w:rsid w:val="00513A13"/>
    <w:rsid w:val="00513A4B"/>
    <w:rsid w:val="00513A97"/>
    <w:rsid w:val="00513F43"/>
    <w:rsid w:val="00514437"/>
    <w:rsid w:val="005144DC"/>
    <w:rsid w:val="00514967"/>
    <w:rsid w:val="00514987"/>
    <w:rsid w:val="00514B52"/>
    <w:rsid w:val="00515354"/>
    <w:rsid w:val="0051597F"/>
    <w:rsid w:val="00516A8C"/>
    <w:rsid w:val="00517512"/>
    <w:rsid w:val="00517AC0"/>
    <w:rsid w:val="0052030B"/>
    <w:rsid w:val="00520F42"/>
    <w:rsid w:val="00520F81"/>
    <w:rsid w:val="0052101D"/>
    <w:rsid w:val="00521771"/>
    <w:rsid w:val="0052241B"/>
    <w:rsid w:val="00522989"/>
    <w:rsid w:val="00523153"/>
    <w:rsid w:val="005233F6"/>
    <w:rsid w:val="005239B7"/>
    <w:rsid w:val="00523BB9"/>
    <w:rsid w:val="00523CA4"/>
    <w:rsid w:val="00524B93"/>
    <w:rsid w:val="00524C3D"/>
    <w:rsid w:val="005255EA"/>
    <w:rsid w:val="005258EC"/>
    <w:rsid w:val="00525F93"/>
    <w:rsid w:val="005262E2"/>
    <w:rsid w:val="0052633B"/>
    <w:rsid w:val="0052650A"/>
    <w:rsid w:val="00526702"/>
    <w:rsid w:val="0052693D"/>
    <w:rsid w:val="00526C55"/>
    <w:rsid w:val="00527B57"/>
    <w:rsid w:val="00530216"/>
    <w:rsid w:val="00530259"/>
    <w:rsid w:val="0053075E"/>
    <w:rsid w:val="005308AB"/>
    <w:rsid w:val="00530A81"/>
    <w:rsid w:val="00531240"/>
    <w:rsid w:val="00531456"/>
    <w:rsid w:val="0053172A"/>
    <w:rsid w:val="005317B9"/>
    <w:rsid w:val="0053224C"/>
    <w:rsid w:val="00533188"/>
    <w:rsid w:val="0053331F"/>
    <w:rsid w:val="0053389E"/>
    <w:rsid w:val="00533ED5"/>
    <w:rsid w:val="00534937"/>
    <w:rsid w:val="00534CAA"/>
    <w:rsid w:val="00534FC5"/>
    <w:rsid w:val="00535267"/>
    <w:rsid w:val="005352D1"/>
    <w:rsid w:val="00535F17"/>
    <w:rsid w:val="0053647F"/>
    <w:rsid w:val="00536A7B"/>
    <w:rsid w:val="005374B2"/>
    <w:rsid w:val="00537BD7"/>
    <w:rsid w:val="00537BEB"/>
    <w:rsid w:val="00537D3A"/>
    <w:rsid w:val="00537E7C"/>
    <w:rsid w:val="00540272"/>
    <w:rsid w:val="00541098"/>
    <w:rsid w:val="00541A08"/>
    <w:rsid w:val="00541AAD"/>
    <w:rsid w:val="00542193"/>
    <w:rsid w:val="00542429"/>
    <w:rsid w:val="00542787"/>
    <w:rsid w:val="00542881"/>
    <w:rsid w:val="005428E6"/>
    <w:rsid w:val="005429D1"/>
    <w:rsid w:val="00543091"/>
    <w:rsid w:val="005431C5"/>
    <w:rsid w:val="00543A7C"/>
    <w:rsid w:val="00543D18"/>
    <w:rsid w:val="005446F7"/>
    <w:rsid w:val="005452DA"/>
    <w:rsid w:val="00545654"/>
    <w:rsid w:val="005459BF"/>
    <w:rsid w:val="00545EB8"/>
    <w:rsid w:val="0054628F"/>
    <w:rsid w:val="00546439"/>
    <w:rsid w:val="005471A3"/>
    <w:rsid w:val="005473C7"/>
    <w:rsid w:val="005476B6"/>
    <w:rsid w:val="005477AA"/>
    <w:rsid w:val="005503BA"/>
    <w:rsid w:val="005504D9"/>
    <w:rsid w:val="0055073F"/>
    <w:rsid w:val="0055096C"/>
    <w:rsid w:val="005513FE"/>
    <w:rsid w:val="00551872"/>
    <w:rsid w:val="00551B4A"/>
    <w:rsid w:val="00552365"/>
    <w:rsid w:val="005525E5"/>
    <w:rsid w:val="00552B28"/>
    <w:rsid w:val="00553770"/>
    <w:rsid w:val="00553A34"/>
    <w:rsid w:val="00553DE0"/>
    <w:rsid w:val="00553EDF"/>
    <w:rsid w:val="00553FB7"/>
    <w:rsid w:val="00554018"/>
    <w:rsid w:val="00554EE8"/>
    <w:rsid w:val="005552A0"/>
    <w:rsid w:val="00555407"/>
    <w:rsid w:val="00555554"/>
    <w:rsid w:val="00555A7F"/>
    <w:rsid w:val="00555D4D"/>
    <w:rsid w:val="00555F44"/>
    <w:rsid w:val="00556342"/>
    <w:rsid w:val="00556DC2"/>
    <w:rsid w:val="00556E95"/>
    <w:rsid w:val="00557230"/>
    <w:rsid w:val="005573A6"/>
    <w:rsid w:val="005573CE"/>
    <w:rsid w:val="00557424"/>
    <w:rsid w:val="00557676"/>
    <w:rsid w:val="00557E04"/>
    <w:rsid w:val="00557E1C"/>
    <w:rsid w:val="00557F5F"/>
    <w:rsid w:val="00560D82"/>
    <w:rsid w:val="005615B7"/>
    <w:rsid w:val="00561BCF"/>
    <w:rsid w:val="00561CDD"/>
    <w:rsid w:val="00561DB7"/>
    <w:rsid w:val="005621D2"/>
    <w:rsid w:val="00562225"/>
    <w:rsid w:val="00562EBD"/>
    <w:rsid w:val="00563571"/>
    <w:rsid w:val="00563802"/>
    <w:rsid w:val="00563960"/>
    <w:rsid w:val="005646B9"/>
    <w:rsid w:val="00564CEC"/>
    <w:rsid w:val="00565536"/>
    <w:rsid w:val="00566806"/>
    <w:rsid w:val="00566AC2"/>
    <w:rsid w:val="00566ED1"/>
    <w:rsid w:val="005672D1"/>
    <w:rsid w:val="0057074C"/>
    <w:rsid w:val="00570995"/>
    <w:rsid w:val="00571818"/>
    <w:rsid w:val="00571A86"/>
    <w:rsid w:val="00572574"/>
    <w:rsid w:val="005728DF"/>
    <w:rsid w:val="00572E63"/>
    <w:rsid w:val="0057322C"/>
    <w:rsid w:val="00573A4A"/>
    <w:rsid w:val="00573D01"/>
    <w:rsid w:val="005740BE"/>
    <w:rsid w:val="00574451"/>
    <w:rsid w:val="00574459"/>
    <w:rsid w:val="00574668"/>
    <w:rsid w:val="00574934"/>
    <w:rsid w:val="00574990"/>
    <w:rsid w:val="00574E93"/>
    <w:rsid w:val="005750BF"/>
    <w:rsid w:val="005766D2"/>
    <w:rsid w:val="00576C76"/>
    <w:rsid w:val="00576CCA"/>
    <w:rsid w:val="00576E9A"/>
    <w:rsid w:val="00576ECA"/>
    <w:rsid w:val="005773F7"/>
    <w:rsid w:val="0057772D"/>
    <w:rsid w:val="00577AD0"/>
    <w:rsid w:val="00577FE0"/>
    <w:rsid w:val="0058000F"/>
    <w:rsid w:val="00580808"/>
    <w:rsid w:val="005808C1"/>
    <w:rsid w:val="00580973"/>
    <w:rsid w:val="00580EBA"/>
    <w:rsid w:val="00580F57"/>
    <w:rsid w:val="005811B9"/>
    <w:rsid w:val="00581252"/>
    <w:rsid w:val="005816BA"/>
    <w:rsid w:val="00581B66"/>
    <w:rsid w:val="00581E56"/>
    <w:rsid w:val="005826BB"/>
    <w:rsid w:val="00582B18"/>
    <w:rsid w:val="00582C5E"/>
    <w:rsid w:val="00582EF8"/>
    <w:rsid w:val="005835EB"/>
    <w:rsid w:val="005838B2"/>
    <w:rsid w:val="005838D4"/>
    <w:rsid w:val="00583C3F"/>
    <w:rsid w:val="00584101"/>
    <w:rsid w:val="0058477A"/>
    <w:rsid w:val="0058484F"/>
    <w:rsid w:val="0058492E"/>
    <w:rsid w:val="00584CC2"/>
    <w:rsid w:val="00584CE0"/>
    <w:rsid w:val="00584E7F"/>
    <w:rsid w:val="00585B55"/>
    <w:rsid w:val="0058610C"/>
    <w:rsid w:val="005861CE"/>
    <w:rsid w:val="00586732"/>
    <w:rsid w:val="00587342"/>
    <w:rsid w:val="00587585"/>
    <w:rsid w:val="00587DA1"/>
    <w:rsid w:val="00590050"/>
    <w:rsid w:val="00591031"/>
    <w:rsid w:val="00591567"/>
    <w:rsid w:val="00591680"/>
    <w:rsid w:val="00591A9E"/>
    <w:rsid w:val="0059222D"/>
    <w:rsid w:val="00592711"/>
    <w:rsid w:val="00592773"/>
    <w:rsid w:val="00592B21"/>
    <w:rsid w:val="00592E0F"/>
    <w:rsid w:val="00593104"/>
    <w:rsid w:val="00593C58"/>
    <w:rsid w:val="00593F47"/>
    <w:rsid w:val="005942E6"/>
    <w:rsid w:val="00594C51"/>
    <w:rsid w:val="00594F06"/>
    <w:rsid w:val="00595B65"/>
    <w:rsid w:val="00595E8E"/>
    <w:rsid w:val="005963C7"/>
    <w:rsid w:val="0059672E"/>
    <w:rsid w:val="00596981"/>
    <w:rsid w:val="00596A10"/>
    <w:rsid w:val="00596AD4"/>
    <w:rsid w:val="00596C44"/>
    <w:rsid w:val="00597529"/>
    <w:rsid w:val="00597A79"/>
    <w:rsid w:val="005A0F3A"/>
    <w:rsid w:val="005A1CD4"/>
    <w:rsid w:val="005A204E"/>
    <w:rsid w:val="005A24FD"/>
    <w:rsid w:val="005A2759"/>
    <w:rsid w:val="005A2975"/>
    <w:rsid w:val="005A29BA"/>
    <w:rsid w:val="005A2B5B"/>
    <w:rsid w:val="005A2FC1"/>
    <w:rsid w:val="005A358F"/>
    <w:rsid w:val="005A40CB"/>
    <w:rsid w:val="005A45F4"/>
    <w:rsid w:val="005A4780"/>
    <w:rsid w:val="005A4851"/>
    <w:rsid w:val="005A498F"/>
    <w:rsid w:val="005A4E28"/>
    <w:rsid w:val="005A5AE8"/>
    <w:rsid w:val="005A609D"/>
    <w:rsid w:val="005A6284"/>
    <w:rsid w:val="005A64C7"/>
    <w:rsid w:val="005A694B"/>
    <w:rsid w:val="005A7132"/>
    <w:rsid w:val="005A7221"/>
    <w:rsid w:val="005A724B"/>
    <w:rsid w:val="005B0215"/>
    <w:rsid w:val="005B0463"/>
    <w:rsid w:val="005B0559"/>
    <w:rsid w:val="005B087C"/>
    <w:rsid w:val="005B0CCE"/>
    <w:rsid w:val="005B0D23"/>
    <w:rsid w:val="005B1A8D"/>
    <w:rsid w:val="005B213A"/>
    <w:rsid w:val="005B21F1"/>
    <w:rsid w:val="005B2F93"/>
    <w:rsid w:val="005B4686"/>
    <w:rsid w:val="005B4729"/>
    <w:rsid w:val="005B4761"/>
    <w:rsid w:val="005B48D2"/>
    <w:rsid w:val="005B4910"/>
    <w:rsid w:val="005B52D5"/>
    <w:rsid w:val="005B56AF"/>
    <w:rsid w:val="005B5AD9"/>
    <w:rsid w:val="005B61C2"/>
    <w:rsid w:val="005B63FB"/>
    <w:rsid w:val="005B66FF"/>
    <w:rsid w:val="005B6ADD"/>
    <w:rsid w:val="005B6CEF"/>
    <w:rsid w:val="005B799C"/>
    <w:rsid w:val="005B79C5"/>
    <w:rsid w:val="005B7B19"/>
    <w:rsid w:val="005B7FA5"/>
    <w:rsid w:val="005C1282"/>
    <w:rsid w:val="005C1EB4"/>
    <w:rsid w:val="005C1F4B"/>
    <w:rsid w:val="005C21AE"/>
    <w:rsid w:val="005C2EEB"/>
    <w:rsid w:val="005C334A"/>
    <w:rsid w:val="005C3397"/>
    <w:rsid w:val="005C468D"/>
    <w:rsid w:val="005C496D"/>
    <w:rsid w:val="005C4CE8"/>
    <w:rsid w:val="005C542E"/>
    <w:rsid w:val="005C5505"/>
    <w:rsid w:val="005C56EA"/>
    <w:rsid w:val="005C58E1"/>
    <w:rsid w:val="005C5C1A"/>
    <w:rsid w:val="005C63C6"/>
    <w:rsid w:val="005C6849"/>
    <w:rsid w:val="005C7BEF"/>
    <w:rsid w:val="005D0CA7"/>
    <w:rsid w:val="005D1245"/>
    <w:rsid w:val="005D16F2"/>
    <w:rsid w:val="005D1F86"/>
    <w:rsid w:val="005D30D1"/>
    <w:rsid w:val="005D3260"/>
    <w:rsid w:val="005D36B3"/>
    <w:rsid w:val="005D37C2"/>
    <w:rsid w:val="005D3AA2"/>
    <w:rsid w:val="005D3ABA"/>
    <w:rsid w:val="005D3CDC"/>
    <w:rsid w:val="005D4144"/>
    <w:rsid w:val="005D439F"/>
    <w:rsid w:val="005D48A9"/>
    <w:rsid w:val="005D48B2"/>
    <w:rsid w:val="005D48B4"/>
    <w:rsid w:val="005D4C01"/>
    <w:rsid w:val="005D4FEB"/>
    <w:rsid w:val="005D5615"/>
    <w:rsid w:val="005D5B61"/>
    <w:rsid w:val="005D5D42"/>
    <w:rsid w:val="005D5EE1"/>
    <w:rsid w:val="005D5F72"/>
    <w:rsid w:val="005D61C9"/>
    <w:rsid w:val="005D68FD"/>
    <w:rsid w:val="005D6EF1"/>
    <w:rsid w:val="005D7D57"/>
    <w:rsid w:val="005D7F37"/>
    <w:rsid w:val="005E0015"/>
    <w:rsid w:val="005E00A6"/>
    <w:rsid w:val="005E02C5"/>
    <w:rsid w:val="005E05D4"/>
    <w:rsid w:val="005E07D7"/>
    <w:rsid w:val="005E0938"/>
    <w:rsid w:val="005E0F57"/>
    <w:rsid w:val="005E1A47"/>
    <w:rsid w:val="005E2036"/>
    <w:rsid w:val="005E2076"/>
    <w:rsid w:val="005E22F1"/>
    <w:rsid w:val="005E283B"/>
    <w:rsid w:val="005E2EAC"/>
    <w:rsid w:val="005E333C"/>
    <w:rsid w:val="005E3605"/>
    <w:rsid w:val="005E36E4"/>
    <w:rsid w:val="005E3A48"/>
    <w:rsid w:val="005E3CAB"/>
    <w:rsid w:val="005E3FA8"/>
    <w:rsid w:val="005E4018"/>
    <w:rsid w:val="005E4250"/>
    <w:rsid w:val="005E471D"/>
    <w:rsid w:val="005E4890"/>
    <w:rsid w:val="005E4CF0"/>
    <w:rsid w:val="005E4DA7"/>
    <w:rsid w:val="005E50DF"/>
    <w:rsid w:val="005E55F5"/>
    <w:rsid w:val="005E56C5"/>
    <w:rsid w:val="005E5DA6"/>
    <w:rsid w:val="005E618A"/>
    <w:rsid w:val="005E6455"/>
    <w:rsid w:val="005E71A9"/>
    <w:rsid w:val="005E7615"/>
    <w:rsid w:val="005E763F"/>
    <w:rsid w:val="005E7970"/>
    <w:rsid w:val="005E79D7"/>
    <w:rsid w:val="005E7B58"/>
    <w:rsid w:val="005F0090"/>
    <w:rsid w:val="005F097E"/>
    <w:rsid w:val="005F0A8A"/>
    <w:rsid w:val="005F1A0E"/>
    <w:rsid w:val="005F1A67"/>
    <w:rsid w:val="005F1A9F"/>
    <w:rsid w:val="005F1E76"/>
    <w:rsid w:val="005F262E"/>
    <w:rsid w:val="005F2D9F"/>
    <w:rsid w:val="005F2E90"/>
    <w:rsid w:val="005F30C9"/>
    <w:rsid w:val="005F3152"/>
    <w:rsid w:val="005F32FE"/>
    <w:rsid w:val="005F34EE"/>
    <w:rsid w:val="005F3619"/>
    <w:rsid w:val="005F3935"/>
    <w:rsid w:val="005F3CE2"/>
    <w:rsid w:val="005F4C1E"/>
    <w:rsid w:val="005F4D82"/>
    <w:rsid w:val="005F582D"/>
    <w:rsid w:val="005F5C0B"/>
    <w:rsid w:val="005F5C2F"/>
    <w:rsid w:val="005F5FA1"/>
    <w:rsid w:val="005F664D"/>
    <w:rsid w:val="005F671D"/>
    <w:rsid w:val="005F68CA"/>
    <w:rsid w:val="005F6CB3"/>
    <w:rsid w:val="005F6DFF"/>
    <w:rsid w:val="005F706E"/>
    <w:rsid w:val="005F713E"/>
    <w:rsid w:val="005F77F0"/>
    <w:rsid w:val="00600189"/>
    <w:rsid w:val="00600DCE"/>
    <w:rsid w:val="0060128B"/>
    <w:rsid w:val="006012E8"/>
    <w:rsid w:val="00601C9C"/>
    <w:rsid w:val="006023B1"/>
    <w:rsid w:val="0060316F"/>
    <w:rsid w:val="00603648"/>
    <w:rsid w:val="006041CF"/>
    <w:rsid w:val="00604674"/>
    <w:rsid w:val="00604C12"/>
    <w:rsid w:val="00604DE0"/>
    <w:rsid w:val="00604F22"/>
    <w:rsid w:val="00605331"/>
    <w:rsid w:val="0060595B"/>
    <w:rsid w:val="00606327"/>
    <w:rsid w:val="006065FE"/>
    <w:rsid w:val="00606AEF"/>
    <w:rsid w:val="00606DF1"/>
    <w:rsid w:val="006072B2"/>
    <w:rsid w:val="00607F82"/>
    <w:rsid w:val="00607FCD"/>
    <w:rsid w:val="006100FE"/>
    <w:rsid w:val="006105FE"/>
    <w:rsid w:val="00610A8E"/>
    <w:rsid w:val="00610B7D"/>
    <w:rsid w:val="00610EC4"/>
    <w:rsid w:val="006117E9"/>
    <w:rsid w:val="00611931"/>
    <w:rsid w:val="006119C4"/>
    <w:rsid w:val="00611A47"/>
    <w:rsid w:val="0061254C"/>
    <w:rsid w:val="00612B3D"/>
    <w:rsid w:val="00612B8B"/>
    <w:rsid w:val="00612BC9"/>
    <w:rsid w:val="00612C91"/>
    <w:rsid w:val="006130DD"/>
    <w:rsid w:val="00613151"/>
    <w:rsid w:val="00613C8A"/>
    <w:rsid w:val="00613E06"/>
    <w:rsid w:val="0061404C"/>
    <w:rsid w:val="0061405D"/>
    <w:rsid w:val="00614249"/>
    <w:rsid w:val="006144AB"/>
    <w:rsid w:val="00614509"/>
    <w:rsid w:val="00614513"/>
    <w:rsid w:val="006148AD"/>
    <w:rsid w:val="00614B98"/>
    <w:rsid w:val="00614CF4"/>
    <w:rsid w:val="006158EA"/>
    <w:rsid w:val="006159D5"/>
    <w:rsid w:val="00616440"/>
    <w:rsid w:val="00616B58"/>
    <w:rsid w:val="006172E2"/>
    <w:rsid w:val="00617A6F"/>
    <w:rsid w:val="006202C6"/>
    <w:rsid w:val="0062033D"/>
    <w:rsid w:val="00620368"/>
    <w:rsid w:val="006205CE"/>
    <w:rsid w:val="00620E7D"/>
    <w:rsid w:val="00621046"/>
    <w:rsid w:val="00621053"/>
    <w:rsid w:val="00621122"/>
    <w:rsid w:val="00621302"/>
    <w:rsid w:val="0062135A"/>
    <w:rsid w:val="00621A1A"/>
    <w:rsid w:val="006230B3"/>
    <w:rsid w:val="0062399A"/>
    <w:rsid w:val="00623D88"/>
    <w:rsid w:val="00623DC1"/>
    <w:rsid w:val="00623DFE"/>
    <w:rsid w:val="00623E41"/>
    <w:rsid w:val="006244E7"/>
    <w:rsid w:val="00624FBD"/>
    <w:rsid w:val="00625953"/>
    <w:rsid w:val="00625B34"/>
    <w:rsid w:val="0062620D"/>
    <w:rsid w:val="00626617"/>
    <w:rsid w:val="006266DA"/>
    <w:rsid w:val="006267F5"/>
    <w:rsid w:val="00626C7B"/>
    <w:rsid w:val="006270A7"/>
    <w:rsid w:val="00627200"/>
    <w:rsid w:val="00627582"/>
    <w:rsid w:val="00627E7E"/>
    <w:rsid w:val="00627E87"/>
    <w:rsid w:val="00630AF7"/>
    <w:rsid w:val="00630E81"/>
    <w:rsid w:val="0063100B"/>
    <w:rsid w:val="00631BC5"/>
    <w:rsid w:val="006323CC"/>
    <w:rsid w:val="0063297D"/>
    <w:rsid w:val="00632A64"/>
    <w:rsid w:val="00632A73"/>
    <w:rsid w:val="00632BBA"/>
    <w:rsid w:val="00632DED"/>
    <w:rsid w:val="00633C0F"/>
    <w:rsid w:val="00633F2A"/>
    <w:rsid w:val="006340A0"/>
    <w:rsid w:val="00634160"/>
    <w:rsid w:val="006348EE"/>
    <w:rsid w:val="00634AAF"/>
    <w:rsid w:val="00634C83"/>
    <w:rsid w:val="006350BC"/>
    <w:rsid w:val="006353A9"/>
    <w:rsid w:val="006353AD"/>
    <w:rsid w:val="0063575D"/>
    <w:rsid w:val="00635B1E"/>
    <w:rsid w:val="00635E4C"/>
    <w:rsid w:val="00636876"/>
    <w:rsid w:val="0063694F"/>
    <w:rsid w:val="00636C8B"/>
    <w:rsid w:val="006371FC"/>
    <w:rsid w:val="006373F6"/>
    <w:rsid w:val="006375DC"/>
    <w:rsid w:val="00637C62"/>
    <w:rsid w:val="006404AA"/>
    <w:rsid w:val="006407D4"/>
    <w:rsid w:val="00640A9D"/>
    <w:rsid w:val="00640D1E"/>
    <w:rsid w:val="00640D58"/>
    <w:rsid w:val="00641266"/>
    <w:rsid w:val="006412D1"/>
    <w:rsid w:val="006419F9"/>
    <w:rsid w:val="00641F51"/>
    <w:rsid w:val="006421B6"/>
    <w:rsid w:val="00642254"/>
    <w:rsid w:val="00642C9A"/>
    <w:rsid w:val="00642E76"/>
    <w:rsid w:val="00642F67"/>
    <w:rsid w:val="006431F7"/>
    <w:rsid w:val="006435E2"/>
    <w:rsid w:val="00643AA1"/>
    <w:rsid w:val="00644108"/>
    <w:rsid w:val="006445D8"/>
    <w:rsid w:val="00644AFC"/>
    <w:rsid w:val="00645D68"/>
    <w:rsid w:val="00645FAC"/>
    <w:rsid w:val="006461DB"/>
    <w:rsid w:val="006462D9"/>
    <w:rsid w:val="0064660D"/>
    <w:rsid w:val="00646FE3"/>
    <w:rsid w:val="00650520"/>
    <w:rsid w:val="00650C92"/>
    <w:rsid w:val="00651547"/>
    <w:rsid w:val="00651731"/>
    <w:rsid w:val="00651A91"/>
    <w:rsid w:val="00651A95"/>
    <w:rsid w:val="00651D1D"/>
    <w:rsid w:val="00651D71"/>
    <w:rsid w:val="00652301"/>
    <w:rsid w:val="00652953"/>
    <w:rsid w:val="006532AD"/>
    <w:rsid w:val="006533E0"/>
    <w:rsid w:val="00653B8F"/>
    <w:rsid w:val="00653CD9"/>
    <w:rsid w:val="00654936"/>
    <w:rsid w:val="00654A14"/>
    <w:rsid w:val="00654E8B"/>
    <w:rsid w:val="006553E7"/>
    <w:rsid w:val="00655C5B"/>
    <w:rsid w:val="00655EAA"/>
    <w:rsid w:val="00656694"/>
    <w:rsid w:val="006568E8"/>
    <w:rsid w:val="0065692A"/>
    <w:rsid w:val="00656A57"/>
    <w:rsid w:val="00657179"/>
    <w:rsid w:val="00657CA2"/>
    <w:rsid w:val="00657E61"/>
    <w:rsid w:val="00660532"/>
    <w:rsid w:val="00660678"/>
    <w:rsid w:val="006607B9"/>
    <w:rsid w:val="00660974"/>
    <w:rsid w:val="00660B3A"/>
    <w:rsid w:val="0066130A"/>
    <w:rsid w:val="00661AD2"/>
    <w:rsid w:val="0066228E"/>
    <w:rsid w:val="006623FB"/>
    <w:rsid w:val="0066254D"/>
    <w:rsid w:val="006625DC"/>
    <w:rsid w:val="00662C17"/>
    <w:rsid w:val="00662C50"/>
    <w:rsid w:val="006631F5"/>
    <w:rsid w:val="0066338A"/>
    <w:rsid w:val="006633FE"/>
    <w:rsid w:val="00663422"/>
    <w:rsid w:val="006638B0"/>
    <w:rsid w:val="006642C7"/>
    <w:rsid w:val="00664524"/>
    <w:rsid w:val="00664528"/>
    <w:rsid w:val="00664871"/>
    <w:rsid w:val="006659C5"/>
    <w:rsid w:val="00665BBD"/>
    <w:rsid w:val="00665BE6"/>
    <w:rsid w:val="00665C92"/>
    <w:rsid w:val="006663B4"/>
    <w:rsid w:val="0066668B"/>
    <w:rsid w:val="00666F27"/>
    <w:rsid w:val="00667063"/>
    <w:rsid w:val="00667280"/>
    <w:rsid w:val="00667861"/>
    <w:rsid w:val="00667B68"/>
    <w:rsid w:val="00670789"/>
    <w:rsid w:val="00670BC7"/>
    <w:rsid w:val="00670C44"/>
    <w:rsid w:val="0067186D"/>
    <w:rsid w:val="00672204"/>
    <w:rsid w:val="0067259F"/>
    <w:rsid w:val="00672833"/>
    <w:rsid w:val="00672A10"/>
    <w:rsid w:val="0067320F"/>
    <w:rsid w:val="00673CE2"/>
    <w:rsid w:val="00674034"/>
    <w:rsid w:val="006744A3"/>
    <w:rsid w:val="006744B1"/>
    <w:rsid w:val="00674597"/>
    <w:rsid w:val="00675516"/>
    <w:rsid w:val="006755DD"/>
    <w:rsid w:val="00675E18"/>
    <w:rsid w:val="006761CC"/>
    <w:rsid w:val="0067669D"/>
    <w:rsid w:val="006767AC"/>
    <w:rsid w:val="00676BE4"/>
    <w:rsid w:val="00676D6F"/>
    <w:rsid w:val="0068021F"/>
    <w:rsid w:val="0068059C"/>
    <w:rsid w:val="00680B47"/>
    <w:rsid w:val="00680E1D"/>
    <w:rsid w:val="00680FB9"/>
    <w:rsid w:val="006817FD"/>
    <w:rsid w:val="00682204"/>
    <w:rsid w:val="006834B3"/>
    <w:rsid w:val="006834F4"/>
    <w:rsid w:val="00683623"/>
    <w:rsid w:val="00683674"/>
    <w:rsid w:val="00683B85"/>
    <w:rsid w:val="00683BD8"/>
    <w:rsid w:val="00683C7A"/>
    <w:rsid w:val="00683CDB"/>
    <w:rsid w:val="0068452A"/>
    <w:rsid w:val="00684BBA"/>
    <w:rsid w:val="00684D71"/>
    <w:rsid w:val="00684EE7"/>
    <w:rsid w:val="00684FDF"/>
    <w:rsid w:val="0068516E"/>
    <w:rsid w:val="006852B0"/>
    <w:rsid w:val="0068573E"/>
    <w:rsid w:val="00685D8D"/>
    <w:rsid w:val="0068607A"/>
    <w:rsid w:val="006861EB"/>
    <w:rsid w:val="00686B33"/>
    <w:rsid w:val="00686C68"/>
    <w:rsid w:val="00686D00"/>
    <w:rsid w:val="00686DA9"/>
    <w:rsid w:val="00686F3D"/>
    <w:rsid w:val="00687203"/>
    <w:rsid w:val="006875B9"/>
    <w:rsid w:val="00687CA3"/>
    <w:rsid w:val="00687EE2"/>
    <w:rsid w:val="00690256"/>
    <w:rsid w:val="0069075F"/>
    <w:rsid w:val="0069082C"/>
    <w:rsid w:val="00690AC5"/>
    <w:rsid w:val="00690CE8"/>
    <w:rsid w:val="00690F3E"/>
    <w:rsid w:val="006910F1"/>
    <w:rsid w:val="00691451"/>
    <w:rsid w:val="00691761"/>
    <w:rsid w:val="0069189E"/>
    <w:rsid w:val="0069192A"/>
    <w:rsid w:val="0069220E"/>
    <w:rsid w:val="0069274C"/>
    <w:rsid w:val="00692E1A"/>
    <w:rsid w:val="00692F02"/>
    <w:rsid w:val="0069393C"/>
    <w:rsid w:val="0069395D"/>
    <w:rsid w:val="00693B08"/>
    <w:rsid w:val="00693C1B"/>
    <w:rsid w:val="00694801"/>
    <w:rsid w:val="00695147"/>
    <w:rsid w:val="0069552A"/>
    <w:rsid w:val="0069555F"/>
    <w:rsid w:val="00695A71"/>
    <w:rsid w:val="0069610E"/>
    <w:rsid w:val="006967F8"/>
    <w:rsid w:val="00696BBE"/>
    <w:rsid w:val="00696C40"/>
    <w:rsid w:val="00696CC9"/>
    <w:rsid w:val="00696EF2"/>
    <w:rsid w:val="006974B4"/>
    <w:rsid w:val="00697B26"/>
    <w:rsid w:val="006A01EB"/>
    <w:rsid w:val="006A0589"/>
    <w:rsid w:val="006A097E"/>
    <w:rsid w:val="006A0DC4"/>
    <w:rsid w:val="006A0F6F"/>
    <w:rsid w:val="006A1B2C"/>
    <w:rsid w:val="006A1FC7"/>
    <w:rsid w:val="006A2401"/>
    <w:rsid w:val="006A2578"/>
    <w:rsid w:val="006A2761"/>
    <w:rsid w:val="006A2E28"/>
    <w:rsid w:val="006A379A"/>
    <w:rsid w:val="006A3CCB"/>
    <w:rsid w:val="006A3E94"/>
    <w:rsid w:val="006A3F05"/>
    <w:rsid w:val="006A3F8E"/>
    <w:rsid w:val="006A46E8"/>
    <w:rsid w:val="006A47C7"/>
    <w:rsid w:val="006A4B5D"/>
    <w:rsid w:val="006A5408"/>
    <w:rsid w:val="006A5B88"/>
    <w:rsid w:val="006A5BD7"/>
    <w:rsid w:val="006A626E"/>
    <w:rsid w:val="006A6494"/>
    <w:rsid w:val="006A7304"/>
    <w:rsid w:val="006A7939"/>
    <w:rsid w:val="006A7B9B"/>
    <w:rsid w:val="006A7CE3"/>
    <w:rsid w:val="006B0095"/>
    <w:rsid w:val="006B09E5"/>
    <w:rsid w:val="006B11FB"/>
    <w:rsid w:val="006B188E"/>
    <w:rsid w:val="006B1920"/>
    <w:rsid w:val="006B1CC6"/>
    <w:rsid w:val="006B1D5C"/>
    <w:rsid w:val="006B1E3B"/>
    <w:rsid w:val="006B2104"/>
    <w:rsid w:val="006B25BE"/>
    <w:rsid w:val="006B2939"/>
    <w:rsid w:val="006B3348"/>
    <w:rsid w:val="006B34D0"/>
    <w:rsid w:val="006B3A6C"/>
    <w:rsid w:val="006B3EBF"/>
    <w:rsid w:val="006B432A"/>
    <w:rsid w:val="006B4352"/>
    <w:rsid w:val="006B43AE"/>
    <w:rsid w:val="006B472F"/>
    <w:rsid w:val="006B49B3"/>
    <w:rsid w:val="006B4B64"/>
    <w:rsid w:val="006B4EDD"/>
    <w:rsid w:val="006B4FD8"/>
    <w:rsid w:val="006B51A3"/>
    <w:rsid w:val="006B527B"/>
    <w:rsid w:val="006B5344"/>
    <w:rsid w:val="006B5A32"/>
    <w:rsid w:val="006B5F04"/>
    <w:rsid w:val="006B5F33"/>
    <w:rsid w:val="006B5F57"/>
    <w:rsid w:val="006B65CB"/>
    <w:rsid w:val="006B6783"/>
    <w:rsid w:val="006B679B"/>
    <w:rsid w:val="006B67DC"/>
    <w:rsid w:val="006B6C6A"/>
    <w:rsid w:val="006B6CEB"/>
    <w:rsid w:val="006B6EA8"/>
    <w:rsid w:val="006B706C"/>
    <w:rsid w:val="006B7B6D"/>
    <w:rsid w:val="006C062F"/>
    <w:rsid w:val="006C0712"/>
    <w:rsid w:val="006C0831"/>
    <w:rsid w:val="006C09FB"/>
    <w:rsid w:val="006C1345"/>
    <w:rsid w:val="006C13AE"/>
    <w:rsid w:val="006C175A"/>
    <w:rsid w:val="006C191B"/>
    <w:rsid w:val="006C19F0"/>
    <w:rsid w:val="006C1BC1"/>
    <w:rsid w:val="006C1F21"/>
    <w:rsid w:val="006C2113"/>
    <w:rsid w:val="006C2197"/>
    <w:rsid w:val="006C248A"/>
    <w:rsid w:val="006C27F9"/>
    <w:rsid w:val="006C2C51"/>
    <w:rsid w:val="006C3383"/>
    <w:rsid w:val="006C368F"/>
    <w:rsid w:val="006C37FE"/>
    <w:rsid w:val="006C39BF"/>
    <w:rsid w:val="006C3BA2"/>
    <w:rsid w:val="006C43DC"/>
    <w:rsid w:val="006C44B7"/>
    <w:rsid w:val="006C488F"/>
    <w:rsid w:val="006C4F02"/>
    <w:rsid w:val="006C4FD3"/>
    <w:rsid w:val="006C506F"/>
    <w:rsid w:val="006C5553"/>
    <w:rsid w:val="006C6030"/>
    <w:rsid w:val="006C6E64"/>
    <w:rsid w:val="006C6EA7"/>
    <w:rsid w:val="006C731F"/>
    <w:rsid w:val="006C73C2"/>
    <w:rsid w:val="006C7A4B"/>
    <w:rsid w:val="006C7F51"/>
    <w:rsid w:val="006D0182"/>
    <w:rsid w:val="006D0794"/>
    <w:rsid w:val="006D1F14"/>
    <w:rsid w:val="006D2469"/>
    <w:rsid w:val="006D258D"/>
    <w:rsid w:val="006D27D9"/>
    <w:rsid w:val="006D2A23"/>
    <w:rsid w:val="006D2B49"/>
    <w:rsid w:val="006D2FB9"/>
    <w:rsid w:val="006D333A"/>
    <w:rsid w:val="006D336C"/>
    <w:rsid w:val="006D39B6"/>
    <w:rsid w:val="006D3A7E"/>
    <w:rsid w:val="006D3A81"/>
    <w:rsid w:val="006D3C52"/>
    <w:rsid w:val="006D3F3F"/>
    <w:rsid w:val="006D4EE6"/>
    <w:rsid w:val="006D530A"/>
    <w:rsid w:val="006D5317"/>
    <w:rsid w:val="006D567D"/>
    <w:rsid w:val="006D596D"/>
    <w:rsid w:val="006D5CC5"/>
    <w:rsid w:val="006D62F0"/>
    <w:rsid w:val="006D6462"/>
    <w:rsid w:val="006D64B9"/>
    <w:rsid w:val="006D6688"/>
    <w:rsid w:val="006D6CD9"/>
    <w:rsid w:val="006D6FA8"/>
    <w:rsid w:val="006D7B36"/>
    <w:rsid w:val="006E0400"/>
    <w:rsid w:val="006E0C3B"/>
    <w:rsid w:val="006E1390"/>
    <w:rsid w:val="006E19A1"/>
    <w:rsid w:val="006E1D46"/>
    <w:rsid w:val="006E203C"/>
    <w:rsid w:val="006E24E0"/>
    <w:rsid w:val="006E2C46"/>
    <w:rsid w:val="006E318C"/>
    <w:rsid w:val="006E3575"/>
    <w:rsid w:val="006E357E"/>
    <w:rsid w:val="006E37C5"/>
    <w:rsid w:val="006E38C8"/>
    <w:rsid w:val="006E39EA"/>
    <w:rsid w:val="006E4262"/>
    <w:rsid w:val="006E489A"/>
    <w:rsid w:val="006E51A5"/>
    <w:rsid w:val="006E5A39"/>
    <w:rsid w:val="006E5B44"/>
    <w:rsid w:val="006E5BAF"/>
    <w:rsid w:val="006E6128"/>
    <w:rsid w:val="006E674B"/>
    <w:rsid w:val="006E6AEF"/>
    <w:rsid w:val="006E6BBA"/>
    <w:rsid w:val="006E6C45"/>
    <w:rsid w:val="006E753B"/>
    <w:rsid w:val="006E7CFC"/>
    <w:rsid w:val="006E7CFD"/>
    <w:rsid w:val="006F05A3"/>
    <w:rsid w:val="006F0800"/>
    <w:rsid w:val="006F08F8"/>
    <w:rsid w:val="006F0BBE"/>
    <w:rsid w:val="006F119F"/>
    <w:rsid w:val="006F1AEA"/>
    <w:rsid w:val="006F1E81"/>
    <w:rsid w:val="006F1FB9"/>
    <w:rsid w:val="006F204A"/>
    <w:rsid w:val="006F22AE"/>
    <w:rsid w:val="006F23F4"/>
    <w:rsid w:val="006F29AB"/>
    <w:rsid w:val="006F2DBE"/>
    <w:rsid w:val="006F301A"/>
    <w:rsid w:val="006F321D"/>
    <w:rsid w:val="006F3A45"/>
    <w:rsid w:val="006F3FB0"/>
    <w:rsid w:val="006F4163"/>
    <w:rsid w:val="006F4344"/>
    <w:rsid w:val="006F48FD"/>
    <w:rsid w:val="006F4FD8"/>
    <w:rsid w:val="006F5725"/>
    <w:rsid w:val="006F5EF1"/>
    <w:rsid w:val="006F5F36"/>
    <w:rsid w:val="006F65D3"/>
    <w:rsid w:val="006F69F1"/>
    <w:rsid w:val="006F6B96"/>
    <w:rsid w:val="006F6F00"/>
    <w:rsid w:val="006F75DE"/>
    <w:rsid w:val="006F78FA"/>
    <w:rsid w:val="00700199"/>
    <w:rsid w:val="00700840"/>
    <w:rsid w:val="0070123A"/>
    <w:rsid w:val="00701B28"/>
    <w:rsid w:val="00702115"/>
    <w:rsid w:val="00702B84"/>
    <w:rsid w:val="00702CC3"/>
    <w:rsid w:val="00703279"/>
    <w:rsid w:val="007033C9"/>
    <w:rsid w:val="00703890"/>
    <w:rsid w:val="00704166"/>
    <w:rsid w:val="00704248"/>
    <w:rsid w:val="0070507A"/>
    <w:rsid w:val="00705A22"/>
    <w:rsid w:val="00705BB9"/>
    <w:rsid w:val="00705D30"/>
    <w:rsid w:val="00706607"/>
    <w:rsid w:val="00706751"/>
    <w:rsid w:val="007069AA"/>
    <w:rsid w:val="0070710F"/>
    <w:rsid w:val="007073A2"/>
    <w:rsid w:val="0070783C"/>
    <w:rsid w:val="00707A26"/>
    <w:rsid w:val="00707DB8"/>
    <w:rsid w:val="0071012D"/>
    <w:rsid w:val="007101B8"/>
    <w:rsid w:val="007108FC"/>
    <w:rsid w:val="00710B19"/>
    <w:rsid w:val="00711E9F"/>
    <w:rsid w:val="007121A2"/>
    <w:rsid w:val="00712972"/>
    <w:rsid w:val="00712B7A"/>
    <w:rsid w:val="00713947"/>
    <w:rsid w:val="00713EDC"/>
    <w:rsid w:val="007143C7"/>
    <w:rsid w:val="0071469E"/>
    <w:rsid w:val="00714C82"/>
    <w:rsid w:val="00714E73"/>
    <w:rsid w:val="00714EAF"/>
    <w:rsid w:val="0071532C"/>
    <w:rsid w:val="0071543C"/>
    <w:rsid w:val="007159C9"/>
    <w:rsid w:val="00715C1A"/>
    <w:rsid w:val="00715C5D"/>
    <w:rsid w:val="00715F40"/>
    <w:rsid w:val="00715F89"/>
    <w:rsid w:val="007160FD"/>
    <w:rsid w:val="00716126"/>
    <w:rsid w:val="00716414"/>
    <w:rsid w:val="0071694C"/>
    <w:rsid w:val="00716A9D"/>
    <w:rsid w:val="00716CE7"/>
    <w:rsid w:val="00716DDF"/>
    <w:rsid w:val="0071709F"/>
    <w:rsid w:val="00717937"/>
    <w:rsid w:val="007203AB"/>
    <w:rsid w:val="0072065D"/>
    <w:rsid w:val="00720CB8"/>
    <w:rsid w:val="007218E7"/>
    <w:rsid w:val="00721C7F"/>
    <w:rsid w:val="00721E48"/>
    <w:rsid w:val="00722286"/>
    <w:rsid w:val="007223A8"/>
    <w:rsid w:val="00722957"/>
    <w:rsid w:val="00722E4F"/>
    <w:rsid w:val="0072306F"/>
    <w:rsid w:val="00723116"/>
    <w:rsid w:val="00723608"/>
    <w:rsid w:val="00723C31"/>
    <w:rsid w:val="00723D47"/>
    <w:rsid w:val="007241C6"/>
    <w:rsid w:val="00724BA1"/>
    <w:rsid w:val="00725122"/>
    <w:rsid w:val="007252B9"/>
    <w:rsid w:val="007253EF"/>
    <w:rsid w:val="007259C8"/>
    <w:rsid w:val="00725A88"/>
    <w:rsid w:val="00726092"/>
    <w:rsid w:val="007261CF"/>
    <w:rsid w:val="00726992"/>
    <w:rsid w:val="00726FF2"/>
    <w:rsid w:val="00727216"/>
    <w:rsid w:val="007273E6"/>
    <w:rsid w:val="0072758C"/>
    <w:rsid w:val="00727CA5"/>
    <w:rsid w:val="0073003F"/>
    <w:rsid w:val="0073089F"/>
    <w:rsid w:val="00730CAD"/>
    <w:rsid w:val="00731030"/>
    <w:rsid w:val="007310CB"/>
    <w:rsid w:val="007311F6"/>
    <w:rsid w:val="00731389"/>
    <w:rsid w:val="00731615"/>
    <w:rsid w:val="00731738"/>
    <w:rsid w:val="00731820"/>
    <w:rsid w:val="00731B64"/>
    <w:rsid w:val="00731B76"/>
    <w:rsid w:val="007326EB"/>
    <w:rsid w:val="007328BE"/>
    <w:rsid w:val="00732904"/>
    <w:rsid w:val="00732939"/>
    <w:rsid w:val="00732B4F"/>
    <w:rsid w:val="0073315E"/>
    <w:rsid w:val="0073362D"/>
    <w:rsid w:val="007339B9"/>
    <w:rsid w:val="00733A5C"/>
    <w:rsid w:val="00733E91"/>
    <w:rsid w:val="007340DE"/>
    <w:rsid w:val="0073472B"/>
    <w:rsid w:val="00734B96"/>
    <w:rsid w:val="00734C0A"/>
    <w:rsid w:val="0073520E"/>
    <w:rsid w:val="00735821"/>
    <w:rsid w:val="00735873"/>
    <w:rsid w:val="00735995"/>
    <w:rsid w:val="007368FC"/>
    <w:rsid w:val="00736904"/>
    <w:rsid w:val="00736D37"/>
    <w:rsid w:val="00736EA0"/>
    <w:rsid w:val="00737767"/>
    <w:rsid w:val="00737792"/>
    <w:rsid w:val="00737965"/>
    <w:rsid w:val="00737AB7"/>
    <w:rsid w:val="00737F30"/>
    <w:rsid w:val="0074031F"/>
    <w:rsid w:val="00740ADF"/>
    <w:rsid w:val="0074145A"/>
    <w:rsid w:val="007415DB"/>
    <w:rsid w:val="00741A46"/>
    <w:rsid w:val="00741B40"/>
    <w:rsid w:val="00741F86"/>
    <w:rsid w:val="007421B6"/>
    <w:rsid w:val="00742415"/>
    <w:rsid w:val="00742C01"/>
    <w:rsid w:val="00742EF3"/>
    <w:rsid w:val="00743A51"/>
    <w:rsid w:val="00743D35"/>
    <w:rsid w:val="00744494"/>
    <w:rsid w:val="0074471F"/>
    <w:rsid w:val="00744A1D"/>
    <w:rsid w:val="00744DA1"/>
    <w:rsid w:val="00745159"/>
    <w:rsid w:val="007454D9"/>
    <w:rsid w:val="00745806"/>
    <w:rsid w:val="00745D2A"/>
    <w:rsid w:val="00745DF4"/>
    <w:rsid w:val="00746048"/>
    <w:rsid w:val="007465EF"/>
    <w:rsid w:val="0074662F"/>
    <w:rsid w:val="00746838"/>
    <w:rsid w:val="0074733D"/>
    <w:rsid w:val="007476B1"/>
    <w:rsid w:val="0074778B"/>
    <w:rsid w:val="00747867"/>
    <w:rsid w:val="007479F6"/>
    <w:rsid w:val="00747E12"/>
    <w:rsid w:val="00747F39"/>
    <w:rsid w:val="007501E3"/>
    <w:rsid w:val="0075066F"/>
    <w:rsid w:val="00750B04"/>
    <w:rsid w:val="00750B2C"/>
    <w:rsid w:val="00750FC2"/>
    <w:rsid w:val="00750FE6"/>
    <w:rsid w:val="00751AE3"/>
    <w:rsid w:val="00751D4B"/>
    <w:rsid w:val="00751E18"/>
    <w:rsid w:val="00752086"/>
    <w:rsid w:val="007525E1"/>
    <w:rsid w:val="0075363C"/>
    <w:rsid w:val="007537F2"/>
    <w:rsid w:val="00753FFB"/>
    <w:rsid w:val="00754536"/>
    <w:rsid w:val="007547D2"/>
    <w:rsid w:val="00754AE8"/>
    <w:rsid w:val="00754C02"/>
    <w:rsid w:val="00755052"/>
    <w:rsid w:val="007553D5"/>
    <w:rsid w:val="00755A8E"/>
    <w:rsid w:val="00755C18"/>
    <w:rsid w:val="00755E3D"/>
    <w:rsid w:val="00755ED9"/>
    <w:rsid w:val="007565E7"/>
    <w:rsid w:val="00756A3E"/>
    <w:rsid w:val="00756B60"/>
    <w:rsid w:val="00756D37"/>
    <w:rsid w:val="0075723E"/>
    <w:rsid w:val="00757279"/>
    <w:rsid w:val="007573EB"/>
    <w:rsid w:val="0075755F"/>
    <w:rsid w:val="007579D1"/>
    <w:rsid w:val="00757AAB"/>
    <w:rsid w:val="00757DCE"/>
    <w:rsid w:val="00757F18"/>
    <w:rsid w:val="00760576"/>
    <w:rsid w:val="00760759"/>
    <w:rsid w:val="00760BFE"/>
    <w:rsid w:val="00761805"/>
    <w:rsid w:val="0076192A"/>
    <w:rsid w:val="00761C22"/>
    <w:rsid w:val="00761C9F"/>
    <w:rsid w:val="00761EBC"/>
    <w:rsid w:val="007630AA"/>
    <w:rsid w:val="007633B2"/>
    <w:rsid w:val="0076386B"/>
    <w:rsid w:val="0076451B"/>
    <w:rsid w:val="007646A7"/>
    <w:rsid w:val="007650B3"/>
    <w:rsid w:val="00765525"/>
    <w:rsid w:val="0076605A"/>
    <w:rsid w:val="00766305"/>
    <w:rsid w:val="00766768"/>
    <w:rsid w:val="00766C9D"/>
    <w:rsid w:val="00766DE9"/>
    <w:rsid w:val="00766EAB"/>
    <w:rsid w:val="0076703C"/>
    <w:rsid w:val="0076742F"/>
    <w:rsid w:val="007679A2"/>
    <w:rsid w:val="00767DCC"/>
    <w:rsid w:val="00767FE0"/>
    <w:rsid w:val="0077033E"/>
    <w:rsid w:val="00770403"/>
    <w:rsid w:val="0077049D"/>
    <w:rsid w:val="00770CF9"/>
    <w:rsid w:val="00771514"/>
    <w:rsid w:val="007715AF"/>
    <w:rsid w:val="007717B8"/>
    <w:rsid w:val="007719FB"/>
    <w:rsid w:val="00772093"/>
    <w:rsid w:val="00773038"/>
    <w:rsid w:val="0077317D"/>
    <w:rsid w:val="00773A03"/>
    <w:rsid w:val="00773B68"/>
    <w:rsid w:val="00774C07"/>
    <w:rsid w:val="00774C11"/>
    <w:rsid w:val="00774F65"/>
    <w:rsid w:val="00775765"/>
    <w:rsid w:val="00775900"/>
    <w:rsid w:val="00775E73"/>
    <w:rsid w:val="00776234"/>
    <w:rsid w:val="007763AA"/>
    <w:rsid w:val="00776416"/>
    <w:rsid w:val="00776E5D"/>
    <w:rsid w:val="00776EFC"/>
    <w:rsid w:val="0077769A"/>
    <w:rsid w:val="00777785"/>
    <w:rsid w:val="00777850"/>
    <w:rsid w:val="00777AAF"/>
    <w:rsid w:val="007803BF"/>
    <w:rsid w:val="00780401"/>
    <w:rsid w:val="0078049F"/>
    <w:rsid w:val="00781018"/>
    <w:rsid w:val="007812BE"/>
    <w:rsid w:val="00781F4C"/>
    <w:rsid w:val="00781FD7"/>
    <w:rsid w:val="0078208E"/>
    <w:rsid w:val="00782142"/>
    <w:rsid w:val="00782521"/>
    <w:rsid w:val="007829C6"/>
    <w:rsid w:val="00782C82"/>
    <w:rsid w:val="00782CF2"/>
    <w:rsid w:val="00782EDB"/>
    <w:rsid w:val="00783735"/>
    <w:rsid w:val="00783CB5"/>
    <w:rsid w:val="00783F14"/>
    <w:rsid w:val="00784B0A"/>
    <w:rsid w:val="00785B6C"/>
    <w:rsid w:val="00785E0F"/>
    <w:rsid w:val="0078624A"/>
    <w:rsid w:val="00786459"/>
    <w:rsid w:val="00786675"/>
    <w:rsid w:val="007866F2"/>
    <w:rsid w:val="0078698B"/>
    <w:rsid w:val="007870E1"/>
    <w:rsid w:val="007871F2"/>
    <w:rsid w:val="00787251"/>
    <w:rsid w:val="007874A0"/>
    <w:rsid w:val="00787849"/>
    <w:rsid w:val="007878AA"/>
    <w:rsid w:val="00790339"/>
    <w:rsid w:val="00790750"/>
    <w:rsid w:val="0079082F"/>
    <w:rsid w:val="00791151"/>
    <w:rsid w:val="00791CFC"/>
    <w:rsid w:val="007924E0"/>
    <w:rsid w:val="00792998"/>
    <w:rsid w:val="007929E9"/>
    <w:rsid w:val="00792A0D"/>
    <w:rsid w:val="00792E34"/>
    <w:rsid w:val="007930A4"/>
    <w:rsid w:val="00793270"/>
    <w:rsid w:val="0079353A"/>
    <w:rsid w:val="007938BE"/>
    <w:rsid w:val="00793BB1"/>
    <w:rsid w:val="007942F8"/>
    <w:rsid w:val="00794F69"/>
    <w:rsid w:val="007953C9"/>
    <w:rsid w:val="00795ADA"/>
    <w:rsid w:val="0079667D"/>
    <w:rsid w:val="007969C3"/>
    <w:rsid w:val="00797874"/>
    <w:rsid w:val="00797E30"/>
    <w:rsid w:val="007A005C"/>
    <w:rsid w:val="007A00A4"/>
    <w:rsid w:val="007A0A0D"/>
    <w:rsid w:val="007A0EDB"/>
    <w:rsid w:val="007A1A4A"/>
    <w:rsid w:val="007A262A"/>
    <w:rsid w:val="007A2967"/>
    <w:rsid w:val="007A3118"/>
    <w:rsid w:val="007A3148"/>
    <w:rsid w:val="007A3551"/>
    <w:rsid w:val="007A3B2C"/>
    <w:rsid w:val="007A4243"/>
    <w:rsid w:val="007A472B"/>
    <w:rsid w:val="007A57E7"/>
    <w:rsid w:val="007A59EF"/>
    <w:rsid w:val="007A5E78"/>
    <w:rsid w:val="007A625B"/>
    <w:rsid w:val="007A63CA"/>
    <w:rsid w:val="007A66F0"/>
    <w:rsid w:val="007A68A1"/>
    <w:rsid w:val="007A6BC7"/>
    <w:rsid w:val="007A6C5F"/>
    <w:rsid w:val="007A6CCB"/>
    <w:rsid w:val="007A7464"/>
    <w:rsid w:val="007A78AF"/>
    <w:rsid w:val="007A7C15"/>
    <w:rsid w:val="007B0118"/>
    <w:rsid w:val="007B02D7"/>
    <w:rsid w:val="007B0442"/>
    <w:rsid w:val="007B049B"/>
    <w:rsid w:val="007B0A1A"/>
    <w:rsid w:val="007B10C8"/>
    <w:rsid w:val="007B139A"/>
    <w:rsid w:val="007B151A"/>
    <w:rsid w:val="007B1750"/>
    <w:rsid w:val="007B1BE7"/>
    <w:rsid w:val="007B278F"/>
    <w:rsid w:val="007B2922"/>
    <w:rsid w:val="007B2FB8"/>
    <w:rsid w:val="007B3204"/>
    <w:rsid w:val="007B34AF"/>
    <w:rsid w:val="007B3852"/>
    <w:rsid w:val="007B4974"/>
    <w:rsid w:val="007B4A20"/>
    <w:rsid w:val="007B4C25"/>
    <w:rsid w:val="007B4DD8"/>
    <w:rsid w:val="007B4F3C"/>
    <w:rsid w:val="007B5289"/>
    <w:rsid w:val="007B54DE"/>
    <w:rsid w:val="007B562D"/>
    <w:rsid w:val="007B595F"/>
    <w:rsid w:val="007B596D"/>
    <w:rsid w:val="007B5C03"/>
    <w:rsid w:val="007B664E"/>
    <w:rsid w:val="007B6F05"/>
    <w:rsid w:val="007B7314"/>
    <w:rsid w:val="007B74A0"/>
    <w:rsid w:val="007B772B"/>
    <w:rsid w:val="007C0501"/>
    <w:rsid w:val="007C08E9"/>
    <w:rsid w:val="007C0C36"/>
    <w:rsid w:val="007C0F80"/>
    <w:rsid w:val="007C1091"/>
    <w:rsid w:val="007C1253"/>
    <w:rsid w:val="007C1C4C"/>
    <w:rsid w:val="007C1E5D"/>
    <w:rsid w:val="007C1F46"/>
    <w:rsid w:val="007C203C"/>
    <w:rsid w:val="007C22FE"/>
    <w:rsid w:val="007C27FC"/>
    <w:rsid w:val="007C28E6"/>
    <w:rsid w:val="007C2A7F"/>
    <w:rsid w:val="007C2B62"/>
    <w:rsid w:val="007C2BE6"/>
    <w:rsid w:val="007C2CD5"/>
    <w:rsid w:val="007C31ED"/>
    <w:rsid w:val="007C3F56"/>
    <w:rsid w:val="007C5352"/>
    <w:rsid w:val="007C5518"/>
    <w:rsid w:val="007C5C06"/>
    <w:rsid w:val="007C610B"/>
    <w:rsid w:val="007C6EEA"/>
    <w:rsid w:val="007C715A"/>
    <w:rsid w:val="007C79AB"/>
    <w:rsid w:val="007C79BC"/>
    <w:rsid w:val="007C7D53"/>
    <w:rsid w:val="007D005A"/>
    <w:rsid w:val="007D060E"/>
    <w:rsid w:val="007D0A4D"/>
    <w:rsid w:val="007D0BDE"/>
    <w:rsid w:val="007D0EA5"/>
    <w:rsid w:val="007D1533"/>
    <w:rsid w:val="007D19CD"/>
    <w:rsid w:val="007D1CAA"/>
    <w:rsid w:val="007D1CC6"/>
    <w:rsid w:val="007D2B3E"/>
    <w:rsid w:val="007D2D88"/>
    <w:rsid w:val="007D2E42"/>
    <w:rsid w:val="007D35F8"/>
    <w:rsid w:val="007D38A1"/>
    <w:rsid w:val="007D38D6"/>
    <w:rsid w:val="007D4479"/>
    <w:rsid w:val="007D461C"/>
    <w:rsid w:val="007D4786"/>
    <w:rsid w:val="007D4895"/>
    <w:rsid w:val="007D490B"/>
    <w:rsid w:val="007D499C"/>
    <w:rsid w:val="007D4B4A"/>
    <w:rsid w:val="007D5058"/>
    <w:rsid w:val="007D5124"/>
    <w:rsid w:val="007D521B"/>
    <w:rsid w:val="007D523F"/>
    <w:rsid w:val="007D5A02"/>
    <w:rsid w:val="007D60C7"/>
    <w:rsid w:val="007D619F"/>
    <w:rsid w:val="007D69B0"/>
    <w:rsid w:val="007D6A58"/>
    <w:rsid w:val="007D7416"/>
    <w:rsid w:val="007D7658"/>
    <w:rsid w:val="007D774B"/>
    <w:rsid w:val="007D7CF3"/>
    <w:rsid w:val="007D7ED3"/>
    <w:rsid w:val="007E0074"/>
    <w:rsid w:val="007E02B3"/>
    <w:rsid w:val="007E04D7"/>
    <w:rsid w:val="007E0720"/>
    <w:rsid w:val="007E1054"/>
    <w:rsid w:val="007E117C"/>
    <w:rsid w:val="007E16F2"/>
    <w:rsid w:val="007E187E"/>
    <w:rsid w:val="007E19D9"/>
    <w:rsid w:val="007E1C57"/>
    <w:rsid w:val="007E207A"/>
    <w:rsid w:val="007E27F8"/>
    <w:rsid w:val="007E2D97"/>
    <w:rsid w:val="007E31CB"/>
    <w:rsid w:val="007E33B7"/>
    <w:rsid w:val="007E3BD8"/>
    <w:rsid w:val="007E4007"/>
    <w:rsid w:val="007E42DF"/>
    <w:rsid w:val="007E4310"/>
    <w:rsid w:val="007E435F"/>
    <w:rsid w:val="007E43AA"/>
    <w:rsid w:val="007E4496"/>
    <w:rsid w:val="007E4A1E"/>
    <w:rsid w:val="007E4F42"/>
    <w:rsid w:val="007E51D9"/>
    <w:rsid w:val="007E528D"/>
    <w:rsid w:val="007E6043"/>
    <w:rsid w:val="007E6952"/>
    <w:rsid w:val="007E6ABF"/>
    <w:rsid w:val="007E6FAC"/>
    <w:rsid w:val="007E7374"/>
    <w:rsid w:val="007E75D2"/>
    <w:rsid w:val="007F012E"/>
    <w:rsid w:val="007F01CF"/>
    <w:rsid w:val="007F025A"/>
    <w:rsid w:val="007F04A4"/>
    <w:rsid w:val="007F051E"/>
    <w:rsid w:val="007F0550"/>
    <w:rsid w:val="007F0B7F"/>
    <w:rsid w:val="007F0BB4"/>
    <w:rsid w:val="007F1A13"/>
    <w:rsid w:val="007F1BBD"/>
    <w:rsid w:val="007F1FCC"/>
    <w:rsid w:val="007F2282"/>
    <w:rsid w:val="007F2475"/>
    <w:rsid w:val="007F24DF"/>
    <w:rsid w:val="007F2675"/>
    <w:rsid w:val="007F2A99"/>
    <w:rsid w:val="007F38F7"/>
    <w:rsid w:val="007F4014"/>
    <w:rsid w:val="007F429D"/>
    <w:rsid w:val="007F45F0"/>
    <w:rsid w:val="007F47FC"/>
    <w:rsid w:val="007F4897"/>
    <w:rsid w:val="007F4C2B"/>
    <w:rsid w:val="007F4CFE"/>
    <w:rsid w:val="007F50EA"/>
    <w:rsid w:val="007F5184"/>
    <w:rsid w:val="007F525C"/>
    <w:rsid w:val="007F5269"/>
    <w:rsid w:val="007F5613"/>
    <w:rsid w:val="007F5CD1"/>
    <w:rsid w:val="007F5DF8"/>
    <w:rsid w:val="007F5EAD"/>
    <w:rsid w:val="007F60AF"/>
    <w:rsid w:val="007F652C"/>
    <w:rsid w:val="007F67DC"/>
    <w:rsid w:val="007F6871"/>
    <w:rsid w:val="007F6A88"/>
    <w:rsid w:val="007F746B"/>
    <w:rsid w:val="007F7745"/>
    <w:rsid w:val="007F7766"/>
    <w:rsid w:val="007F7E01"/>
    <w:rsid w:val="007F7E60"/>
    <w:rsid w:val="00800828"/>
    <w:rsid w:val="008008D4"/>
    <w:rsid w:val="00800B66"/>
    <w:rsid w:val="00800E57"/>
    <w:rsid w:val="008012BE"/>
    <w:rsid w:val="008016CC"/>
    <w:rsid w:val="00801F06"/>
    <w:rsid w:val="008021AB"/>
    <w:rsid w:val="008021C1"/>
    <w:rsid w:val="008025EB"/>
    <w:rsid w:val="00802A1C"/>
    <w:rsid w:val="00802C69"/>
    <w:rsid w:val="00802DE3"/>
    <w:rsid w:val="00803254"/>
    <w:rsid w:val="00803777"/>
    <w:rsid w:val="00803D95"/>
    <w:rsid w:val="008046E9"/>
    <w:rsid w:val="008048A2"/>
    <w:rsid w:val="00804AFD"/>
    <w:rsid w:val="00804B11"/>
    <w:rsid w:val="00804D88"/>
    <w:rsid w:val="008055AD"/>
    <w:rsid w:val="0080568E"/>
    <w:rsid w:val="0080595F"/>
    <w:rsid w:val="0080630E"/>
    <w:rsid w:val="00806700"/>
    <w:rsid w:val="008069DF"/>
    <w:rsid w:val="00806B75"/>
    <w:rsid w:val="00806D54"/>
    <w:rsid w:val="00807C6E"/>
    <w:rsid w:val="00807E67"/>
    <w:rsid w:val="00810152"/>
    <w:rsid w:val="00810B49"/>
    <w:rsid w:val="00810E1A"/>
    <w:rsid w:val="00810E9D"/>
    <w:rsid w:val="00810F2F"/>
    <w:rsid w:val="008119E0"/>
    <w:rsid w:val="008125BF"/>
    <w:rsid w:val="008126ED"/>
    <w:rsid w:val="00812816"/>
    <w:rsid w:val="00812C8D"/>
    <w:rsid w:val="00812D82"/>
    <w:rsid w:val="00813238"/>
    <w:rsid w:val="0081395D"/>
    <w:rsid w:val="00813B62"/>
    <w:rsid w:val="00814379"/>
    <w:rsid w:val="0081471D"/>
    <w:rsid w:val="00814A00"/>
    <w:rsid w:val="00814A13"/>
    <w:rsid w:val="00814B08"/>
    <w:rsid w:val="00814B1E"/>
    <w:rsid w:val="00814CC7"/>
    <w:rsid w:val="00814F72"/>
    <w:rsid w:val="00814FCF"/>
    <w:rsid w:val="008154DF"/>
    <w:rsid w:val="008155A3"/>
    <w:rsid w:val="008162BA"/>
    <w:rsid w:val="00816873"/>
    <w:rsid w:val="008168CE"/>
    <w:rsid w:val="00816A8D"/>
    <w:rsid w:val="00816EB5"/>
    <w:rsid w:val="00816FA9"/>
    <w:rsid w:val="00817115"/>
    <w:rsid w:val="00817699"/>
    <w:rsid w:val="008223A5"/>
    <w:rsid w:val="0082281C"/>
    <w:rsid w:val="00822966"/>
    <w:rsid w:val="00822A45"/>
    <w:rsid w:val="00823C54"/>
    <w:rsid w:val="008254CD"/>
    <w:rsid w:val="00825619"/>
    <w:rsid w:val="00825B13"/>
    <w:rsid w:val="00825C65"/>
    <w:rsid w:val="008260D6"/>
    <w:rsid w:val="00826590"/>
    <w:rsid w:val="0082686A"/>
    <w:rsid w:val="00826FEF"/>
    <w:rsid w:val="00827F76"/>
    <w:rsid w:val="00831386"/>
    <w:rsid w:val="008314E1"/>
    <w:rsid w:val="0083152D"/>
    <w:rsid w:val="0083163D"/>
    <w:rsid w:val="00831937"/>
    <w:rsid w:val="00831F76"/>
    <w:rsid w:val="008328D8"/>
    <w:rsid w:val="00832AB2"/>
    <w:rsid w:val="00832B14"/>
    <w:rsid w:val="00832D99"/>
    <w:rsid w:val="00833348"/>
    <w:rsid w:val="008333C8"/>
    <w:rsid w:val="00833509"/>
    <w:rsid w:val="00833B2B"/>
    <w:rsid w:val="00833EEC"/>
    <w:rsid w:val="00833F82"/>
    <w:rsid w:val="008343B1"/>
    <w:rsid w:val="008343FA"/>
    <w:rsid w:val="00836AF2"/>
    <w:rsid w:val="00836E60"/>
    <w:rsid w:val="00837AB0"/>
    <w:rsid w:val="00840376"/>
    <w:rsid w:val="008405FF"/>
    <w:rsid w:val="00840A9A"/>
    <w:rsid w:val="00840EE6"/>
    <w:rsid w:val="00841816"/>
    <w:rsid w:val="00841985"/>
    <w:rsid w:val="00842952"/>
    <w:rsid w:val="00842E12"/>
    <w:rsid w:val="00843001"/>
    <w:rsid w:val="0084316E"/>
    <w:rsid w:val="0084329A"/>
    <w:rsid w:val="00843A56"/>
    <w:rsid w:val="00843CA1"/>
    <w:rsid w:val="0084424A"/>
    <w:rsid w:val="008442C7"/>
    <w:rsid w:val="0084457B"/>
    <w:rsid w:val="00844984"/>
    <w:rsid w:val="00844AED"/>
    <w:rsid w:val="0084526A"/>
    <w:rsid w:val="00845CB0"/>
    <w:rsid w:val="00845F60"/>
    <w:rsid w:val="00846274"/>
    <w:rsid w:val="008464E9"/>
    <w:rsid w:val="0084693B"/>
    <w:rsid w:val="00846A96"/>
    <w:rsid w:val="00846F9F"/>
    <w:rsid w:val="0084730B"/>
    <w:rsid w:val="00847382"/>
    <w:rsid w:val="0085050E"/>
    <w:rsid w:val="008505E6"/>
    <w:rsid w:val="00850638"/>
    <w:rsid w:val="00850D2B"/>
    <w:rsid w:val="00850D5E"/>
    <w:rsid w:val="0085103B"/>
    <w:rsid w:val="00851267"/>
    <w:rsid w:val="0085172F"/>
    <w:rsid w:val="00851971"/>
    <w:rsid w:val="00851CBA"/>
    <w:rsid w:val="00851D16"/>
    <w:rsid w:val="00851EBD"/>
    <w:rsid w:val="00852262"/>
    <w:rsid w:val="0085279E"/>
    <w:rsid w:val="008529AF"/>
    <w:rsid w:val="00852D33"/>
    <w:rsid w:val="00853044"/>
    <w:rsid w:val="00853129"/>
    <w:rsid w:val="0085318B"/>
    <w:rsid w:val="00853626"/>
    <w:rsid w:val="00853B77"/>
    <w:rsid w:val="00853F9A"/>
    <w:rsid w:val="00854004"/>
    <w:rsid w:val="0085427C"/>
    <w:rsid w:val="00854307"/>
    <w:rsid w:val="008545D0"/>
    <w:rsid w:val="0085480C"/>
    <w:rsid w:val="00855433"/>
    <w:rsid w:val="00856778"/>
    <w:rsid w:val="00856B76"/>
    <w:rsid w:val="0085719A"/>
    <w:rsid w:val="00857452"/>
    <w:rsid w:val="0085759D"/>
    <w:rsid w:val="00857A97"/>
    <w:rsid w:val="00857BFC"/>
    <w:rsid w:val="00860583"/>
    <w:rsid w:val="008609E4"/>
    <w:rsid w:val="00860DBD"/>
    <w:rsid w:val="008611A5"/>
    <w:rsid w:val="00861593"/>
    <w:rsid w:val="00861EBF"/>
    <w:rsid w:val="00861F39"/>
    <w:rsid w:val="00861FEF"/>
    <w:rsid w:val="008620C8"/>
    <w:rsid w:val="008624BB"/>
    <w:rsid w:val="0086252B"/>
    <w:rsid w:val="00862E47"/>
    <w:rsid w:val="008630ED"/>
    <w:rsid w:val="00863435"/>
    <w:rsid w:val="008634B9"/>
    <w:rsid w:val="00863504"/>
    <w:rsid w:val="008636FB"/>
    <w:rsid w:val="008640C4"/>
    <w:rsid w:val="00864ED8"/>
    <w:rsid w:val="008664DB"/>
    <w:rsid w:val="008669BE"/>
    <w:rsid w:val="00866A5E"/>
    <w:rsid w:val="00866CDD"/>
    <w:rsid w:val="008672F8"/>
    <w:rsid w:val="0087046D"/>
    <w:rsid w:val="00870C1D"/>
    <w:rsid w:val="00870DA2"/>
    <w:rsid w:val="00871417"/>
    <w:rsid w:val="008715A3"/>
    <w:rsid w:val="00871B06"/>
    <w:rsid w:val="00871DB0"/>
    <w:rsid w:val="00871F7E"/>
    <w:rsid w:val="008722BD"/>
    <w:rsid w:val="00872655"/>
    <w:rsid w:val="008726D4"/>
    <w:rsid w:val="00872896"/>
    <w:rsid w:val="008730F5"/>
    <w:rsid w:val="00873815"/>
    <w:rsid w:val="0087386E"/>
    <w:rsid w:val="008748B2"/>
    <w:rsid w:val="00874A83"/>
    <w:rsid w:val="00874CFB"/>
    <w:rsid w:val="00875027"/>
    <w:rsid w:val="00875E27"/>
    <w:rsid w:val="00875F79"/>
    <w:rsid w:val="00876AEB"/>
    <w:rsid w:val="00876CC9"/>
    <w:rsid w:val="00876D57"/>
    <w:rsid w:val="008770B5"/>
    <w:rsid w:val="008770DC"/>
    <w:rsid w:val="00877388"/>
    <w:rsid w:val="00877C6C"/>
    <w:rsid w:val="008803E0"/>
    <w:rsid w:val="008805F3"/>
    <w:rsid w:val="00880995"/>
    <w:rsid w:val="00880BEB"/>
    <w:rsid w:val="00880E6C"/>
    <w:rsid w:val="00880EC8"/>
    <w:rsid w:val="008810B1"/>
    <w:rsid w:val="00881A09"/>
    <w:rsid w:val="00881C1E"/>
    <w:rsid w:val="00881CD5"/>
    <w:rsid w:val="00882871"/>
    <w:rsid w:val="00882F3F"/>
    <w:rsid w:val="008833C6"/>
    <w:rsid w:val="0088399A"/>
    <w:rsid w:val="00883AA9"/>
    <w:rsid w:val="00883C8E"/>
    <w:rsid w:val="00883D12"/>
    <w:rsid w:val="008841C8"/>
    <w:rsid w:val="008844B1"/>
    <w:rsid w:val="00884D9A"/>
    <w:rsid w:val="00885259"/>
    <w:rsid w:val="00885B30"/>
    <w:rsid w:val="00885D8C"/>
    <w:rsid w:val="00886012"/>
    <w:rsid w:val="00886316"/>
    <w:rsid w:val="00886C13"/>
    <w:rsid w:val="00886C1B"/>
    <w:rsid w:val="00886DFB"/>
    <w:rsid w:val="00887063"/>
    <w:rsid w:val="008873A4"/>
    <w:rsid w:val="00887572"/>
    <w:rsid w:val="00887A67"/>
    <w:rsid w:val="00887AFC"/>
    <w:rsid w:val="00890490"/>
    <w:rsid w:val="008906BA"/>
    <w:rsid w:val="00890A5E"/>
    <w:rsid w:val="00890DE1"/>
    <w:rsid w:val="00890E7C"/>
    <w:rsid w:val="008919A3"/>
    <w:rsid w:val="00891BBB"/>
    <w:rsid w:val="00891D7B"/>
    <w:rsid w:val="00892196"/>
    <w:rsid w:val="008922A3"/>
    <w:rsid w:val="00892497"/>
    <w:rsid w:val="00892575"/>
    <w:rsid w:val="0089268D"/>
    <w:rsid w:val="008926C4"/>
    <w:rsid w:val="00892D9C"/>
    <w:rsid w:val="00892EB6"/>
    <w:rsid w:val="00893131"/>
    <w:rsid w:val="00893272"/>
    <w:rsid w:val="008943DA"/>
    <w:rsid w:val="0089467D"/>
    <w:rsid w:val="008946C4"/>
    <w:rsid w:val="00894EA2"/>
    <w:rsid w:val="0089521D"/>
    <w:rsid w:val="008952AB"/>
    <w:rsid w:val="008955AC"/>
    <w:rsid w:val="00895EEC"/>
    <w:rsid w:val="0089666B"/>
    <w:rsid w:val="00896682"/>
    <w:rsid w:val="0089675E"/>
    <w:rsid w:val="008979C6"/>
    <w:rsid w:val="00897ACE"/>
    <w:rsid w:val="008A000F"/>
    <w:rsid w:val="008A01E1"/>
    <w:rsid w:val="008A0AF8"/>
    <w:rsid w:val="008A1297"/>
    <w:rsid w:val="008A14FE"/>
    <w:rsid w:val="008A17C0"/>
    <w:rsid w:val="008A2037"/>
    <w:rsid w:val="008A2349"/>
    <w:rsid w:val="008A2930"/>
    <w:rsid w:val="008A2C83"/>
    <w:rsid w:val="008A32A3"/>
    <w:rsid w:val="008A439C"/>
    <w:rsid w:val="008A4C29"/>
    <w:rsid w:val="008A4F26"/>
    <w:rsid w:val="008A506C"/>
    <w:rsid w:val="008A52A2"/>
    <w:rsid w:val="008A58BC"/>
    <w:rsid w:val="008A5B62"/>
    <w:rsid w:val="008A5B6E"/>
    <w:rsid w:val="008A5F2E"/>
    <w:rsid w:val="008A65D6"/>
    <w:rsid w:val="008A682B"/>
    <w:rsid w:val="008A68A6"/>
    <w:rsid w:val="008A6A71"/>
    <w:rsid w:val="008A6BE0"/>
    <w:rsid w:val="008A6C67"/>
    <w:rsid w:val="008A6D9C"/>
    <w:rsid w:val="008A7073"/>
    <w:rsid w:val="008A71C1"/>
    <w:rsid w:val="008A7644"/>
    <w:rsid w:val="008B05B2"/>
    <w:rsid w:val="008B09FA"/>
    <w:rsid w:val="008B0F02"/>
    <w:rsid w:val="008B0F9A"/>
    <w:rsid w:val="008B13CD"/>
    <w:rsid w:val="008B162E"/>
    <w:rsid w:val="008B195E"/>
    <w:rsid w:val="008B1AAD"/>
    <w:rsid w:val="008B1E66"/>
    <w:rsid w:val="008B2154"/>
    <w:rsid w:val="008B2764"/>
    <w:rsid w:val="008B2A0C"/>
    <w:rsid w:val="008B2B0D"/>
    <w:rsid w:val="008B2D9A"/>
    <w:rsid w:val="008B2F89"/>
    <w:rsid w:val="008B327C"/>
    <w:rsid w:val="008B33FA"/>
    <w:rsid w:val="008B3C70"/>
    <w:rsid w:val="008B3CBA"/>
    <w:rsid w:val="008B4A55"/>
    <w:rsid w:val="008B5BB0"/>
    <w:rsid w:val="008B5D00"/>
    <w:rsid w:val="008B5D42"/>
    <w:rsid w:val="008B6240"/>
    <w:rsid w:val="008B63A6"/>
    <w:rsid w:val="008B6713"/>
    <w:rsid w:val="008B67F8"/>
    <w:rsid w:val="008B6867"/>
    <w:rsid w:val="008B6CCF"/>
    <w:rsid w:val="008B7C2B"/>
    <w:rsid w:val="008B7D8B"/>
    <w:rsid w:val="008B7F04"/>
    <w:rsid w:val="008C03BD"/>
    <w:rsid w:val="008C0B4A"/>
    <w:rsid w:val="008C12DC"/>
    <w:rsid w:val="008C1FC1"/>
    <w:rsid w:val="008C25B0"/>
    <w:rsid w:val="008C3563"/>
    <w:rsid w:val="008C35CF"/>
    <w:rsid w:val="008C35E3"/>
    <w:rsid w:val="008C3EFD"/>
    <w:rsid w:val="008C4240"/>
    <w:rsid w:val="008C4FC0"/>
    <w:rsid w:val="008C51DE"/>
    <w:rsid w:val="008C5474"/>
    <w:rsid w:val="008C6794"/>
    <w:rsid w:val="008C6B7D"/>
    <w:rsid w:val="008C74B6"/>
    <w:rsid w:val="008D017F"/>
    <w:rsid w:val="008D0577"/>
    <w:rsid w:val="008D05EB"/>
    <w:rsid w:val="008D0786"/>
    <w:rsid w:val="008D0D8A"/>
    <w:rsid w:val="008D10B0"/>
    <w:rsid w:val="008D18DC"/>
    <w:rsid w:val="008D2192"/>
    <w:rsid w:val="008D278C"/>
    <w:rsid w:val="008D2CE9"/>
    <w:rsid w:val="008D2D96"/>
    <w:rsid w:val="008D2FA9"/>
    <w:rsid w:val="008D32BB"/>
    <w:rsid w:val="008D3300"/>
    <w:rsid w:val="008D3525"/>
    <w:rsid w:val="008D3CE2"/>
    <w:rsid w:val="008D3D1C"/>
    <w:rsid w:val="008D3FCF"/>
    <w:rsid w:val="008D4386"/>
    <w:rsid w:val="008D4546"/>
    <w:rsid w:val="008D4B20"/>
    <w:rsid w:val="008D4BEC"/>
    <w:rsid w:val="008D4E9C"/>
    <w:rsid w:val="008D52C1"/>
    <w:rsid w:val="008D540F"/>
    <w:rsid w:val="008D56D4"/>
    <w:rsid w:val="008D57DF"/>
    <w:rsid w:val="008D5D12"/>
    <w:rsid w:val="008D5E80"/>
    <w:rsid w:val="008D649B"/>
    <w:rsid w:val="008D6883"/>
    <w:rsid w:val="008D7CF7"/>
    <w:rsid w:val="008E003B"/>
    <w:rsid w:val="008E01BF"/>
    <w:rsid w:val="008E05D5"/>
    <w:rsid w:val="008E10D1"/>
    <w:rsid w:val="008E112D"/>
    <w:rsid w:val="008E136A"/>
    <w:rsid w:val="008E1588"/>
    <w:rsid w:val="008E201F"/>
    <w:rsid w:val="008E221D"/>
    <w:rsid w:val="008E23F1"/>
    <w:rsid w:val="008E2C15"/>
    <w:rsid w:val="008E2F47"/>
    <w:rsid w:val="008E3750"/>
    <w:rsid w:val="008E38B1"/>
    <w:rsid w:val="008E3AF0"/>
    <w:rsid w:val="008E3DFD"/>
    <w:rsid w:val="008E4058"/>
    <w:rsid w:val="008E420A"/>
    <w:rsid w:val="008E425D"/>
    <w:rsid w:val="008E4D2F"/>
    <w:rsid w:val="008E50D9"/>
    <w:rsid w:val="008E52C8"/>
    <w:rsid w:val="008E536E"/>
    <w:rsid w:val="008E5577"/>
    <w:rsid w:val="008E59EA"/>
    <w:rsid w:val="008E5E69"/>
    <w:rsid w:val="008E5F79"/>
    <w:rsid w:val="008E628E"/>
    <w:rsid w:val="008E6524"/>
    <w:rsid w:val="008E7382"/>
    <w:rsid w:val="008E75C8"/>
    <w:rsid w:val="008E7CE6"/>
    <w:rsid w:val="008E7EF4"/>
    <w:rsid w:val="008F0029"/>
    <w:rsid w:val="008F0400"/>
    <w:rsid w:val="008F090F"/>
    <w:rsid w:val="008F133F"/>
    <w:rsid w:val="008F1487"/>
    <w:rsid w:val="008F1981"/>
    <w:rsid w:val="008F1B6F"/>
    <w:rsid w:val="008F1F3A"/>
    <w:rsid w:val="008F2041"/>
    <w:rsid w:val="008F2195"/>
    <w:rsid w:val="008F31F0"/>
    <w:rsid w:val="008F33CC"/>
    <w:rsid w:val="008F3D28"/>
    <w:rsid w:val="008F3F55"/>
    <w:rsid w:val="008F4209"/>
    <w:rsid w:val="008F44DE"/>
    <w:rsid w:val="008F4C2A"/>
    <w:rsid w:val="008F4DC6"/>
    <w:rsid w:val="008F5441"/>
    <w:rsid w:val="008F561C"/>
    <w:rsid w:val="008F577A"/>
    <w:rsid w:val="008F58E7"/>
    <w:rsid w:val="008F5C26"/>
    <w:rsid w:val="008F5C77"/>
    <w:rsid w:val="008F5DA5"/>
    <w:rsid w:val="008F6144"/>
    <w:rsid w:val="008F628A"/>
    <w:rsid w:val="008F645B"/>
    <w:rsid w:val="008F67E3"/>
    <w:rsid w:val="008F694D"/>
    <w:rsid w:val="008F6A50"/>
    <w:rsid w:val="008F746A"/>
    <w:rsid w:val="008F74C5"/>
    <w:rsid w:val="008F7ED8"/>
    <w:rsid w:val="009002DD"/>
    <w:rsid w:val="00900419"/>
    <w:rsid w:val="00900907"/>
    <w:rsid w:val="009018CD"/>
    <w:rsid w:val="00901ED0"/>
    <w:rsid w:val="009020D3"/>
    <w:rsid w:val="0090271D"/>
    <w:rsid w:val="009029B5"/>
    <w:rsid w:val="009032F4"/>
    <w:rsid w:val="009039A9"/>
    <w:rsid w:val="00903D18"/>
    <w:rsid w:val="00903E0C"/>
    <w:rsid w:val="00903E1F"/>
    <w:rsid w:val="00904254"/>
    <w:rsid w:val="00904470"/>
    <w:rsid w:val="009045DC"/>
    <w:rsid w:val="00904681"/>
    <w:rsid w:val="0090482C"/>
    <w:rsid w:val="0090497E"/>
    <w:rsid w:val="009051EA"/>
    <w:rsid w:val="00905288"/>
    <w:rsid w:val="0090556D"/>
    <w:rsid w:val="00905B52"/>
    <w:rsid w:val="009066F5"/>
    <w:rsid w:val="00906BF1"/>
    <w:rsid w:val="00906D0F"/>
    <w:rsid w:val="00906D45"/>
    <w:rsid w:val="00906E13"/>
    <w:rsid w:val="00906F9F"/>
    <w:rsid w:val="00906FD6"/>
    <w:rsid w:val="00906FD8"/>
    <w:rsid w:val="0090702F"/>
    <w:rsid w:val="00907605"/>
    <w:rsid w:val="0090789D"/>
    <w:rsid w:val="00907CAF"/>
    <w:rsid w:val="0091044C"/>
    <w:rsid w:val="00910709"/>
    <w:rsid w:val="00910887"/>
    <w:rsid w:val="00910985"/>
    <w:rsid w:val="009109B7"/>
    <w:rsid w:val="00910EB4"/>
    <w:rsid w:val="00911336"/>
    <w:rsid w:val="0091157B"/>
    <w:rsid w:val="00911AA2"/>
    <w:rsid w:val="00911D00"/>
    <w:rsid w:val="00911D2A"/>
    <w:rsid w:val="00911FB0"/>
    <w:rsid w:val="009121DD"/>
    <w:rsid w:val="00912777"/>
    <w:rsid w:val="00912CA3"/>
    <w:rsid w:val="00912D3B"/>
    <w:rsid w:val="0091305E"/>
    <w:rsid w:val="009133EE"/>
    <w:rsid w:val="00913704"/>
    <w:rsid w:val="00913857"/>
    <w:rsid w:val="00913D66"/>
    <w:rsid w:val="00913DFE"/>
    <w:rsid w:val="0091447A"/>
    <w:rsid w:val="009144DD"/>
    <w:rsid w:val="00914925"/>
    <w:rsid w:val="009149AE"/>
    <w:rsid w:val="009149F8"/>
    <w:rsid w:val="00914C79"/>
    <w:rsid w:val="00914EBB"/>
    <w:rsid w:val="00915095"/>
    <w:rsid w:val="0091558A"/>
    <w:rsid w:val="0091576E"/>
    <w:rsid w:val="00915C0D"/>
    <w:rsid w:val="00915F80"/>
    <w:rsid w:val="009161ED"/>
    <w:rsid w:val="009169C2"/>
    <w:rsid w:val="00916ABC"/>
    <w:rsid w:val="009173B9"/>
    <w:rsid w:val="00917452"/>
    <w:rsid w:val="00917FC5"/>
    <w:rsid w:val="00920195"/>
    <w:rsid w:val="009203B2"/>
    <w:rsid w:val="00920BA3"/>
    <w:rsid w:val="00920E74"/>
    <w:rsid w:val="00920F80"/>
    <w:rsid w:val="00920F84"/>
    <w:rsid w:val="00921AB9"/>
    <w:rsid w:val="00921BB9"/>
    <w:rsid w:val="0092266D"/>
    <w:rsid w:val="00922824"/>
    <w:rsid w:val="0092292C"/>
    <w:rsid w:val="009231C6"/>
    <w:rsid w:val="009232BA"/>
    <w:rsid w:val="009235F5"/>
    <w:rsid w:val="009237CA"/>
    <w:rsid w:val="00923E87"/>
    <w:rsid w:val="00923F76"/>
    <w:rsid w:val="0092467D"/>
    <w:rsid w:val="00924703"/>
    <w:rsid w:val="009250C4"/>
    <w:rsid w:val="009257EA"/>
    <w:rsid w:val="00925BB1"/>
    <w:rsid w:val="00925D44"/>
    <w:rsid w:val="00925E1A"/>
    <w:rsid w:val="00925F63"/>
    <w:rsid w:val="00926079"/>
    <w:rsid w:val="00926E10"/>
    <w:rsid w:val="00926E48"/>
    <w:rsid w:val="00926EBE"/>
    <w:rsid w:val="00927184"/>
    <w:rsid w:val="009278AE"/>
    <w:rsid w:val="00930C5E"/>
    <w:rsid w:val="00930D54"/>
    <w:rsid w:val="00930FFA"/>
    <w:rsid w:val="009312A9"/>
    <w:rsid w:val="00931461"/>
    <w:rsid w:val="0093403F"/>
    <w:rsid w:val="0093465F"/>
    <w:rsid w:val="00934751"/>
    <w:rsid w:val="00934863"/>
    <w:rsid w:val="009348D0"/>
    <w:rsid w:val="00934CB0"/>
    <w:rsid w:val="009356BC"/>
    <w:rsid w:val="00935A02"/>
    <w:rsid w:val="00935B0D"/>
    <w:rsid w:val="00935B62"/>
    <w:rsid w:val="00936178"/>
    <w:rsid w:val="00936213"/>
    <w:rsid w:val="00936219"/>
    <w:rsid w:val="00936367"/>
    <w:rsid w:val="009365BF"/>
    <w:rsid w:val="009366BC"/>
    <w:rsid w:val="00936DCC"/>
    <w:rsid w:val="0093707A"/>
    <w:rsid w:val="00937575"/>
    <w:rsid w:val="009375FD"/>
    <w:rsid w:val="009376A9"/>
    <w:rsid w:val="0093786B"/>
    <w:rsid w:val="009378A0"/>
    <w:rsid w:val="009402F0"/>
    <w:rsid w:val="0094060E"/>
    <w:rsid w:val="00940A2D"/>
    <w:rsid w:val="00940F5C"/>
    <w:rsid w:val="0094180B"/>
    <w:rsid w:val="00941B04"/>
    <w:rsid w:val="00941E53"/>
    <w:rsid w:val="0094231D"/>
    <w:rsid w:val="00942A33"/>
    <w:rsid w:val="00942FC0"/>
    <w:rsid w:val="009431DE"/>
    <w:rsid w:val="009432F3"/>
    <w:rsid w:val="00943917"/>
    <w:rsid w:val="00943BCA"/>
    <w:rsid w:val="00943C7C"/>
    <w:rsid w:val="00943C85"/>
    <w:rsid w:val="00943F5A"/>
    <w:rsid w:val="00943FAD"/>
    <w:rsid w:val="009441A3"/>
    <w:rsid w:val="009443DB"/>
    <w:rsid w:val="0094459A"/>
    <w:rsid w:val="00945B9C"/>
    <w:rsid w:val="00945F47"/>
    <w:rsid w:val="009463D2"/>
    <w:rsid w:val="00946410"/>
    <w:rsid w:val="0094667B"/>
    <w:rsid w:val="00946744"/>
    <w:rsid w:val="00946F20"/>
    <w:rsid w:val="009474CD"/>
    <w:rsid w:val="009479F0"/>
    <w:rsid w:val="00947B09"/>
    <w:rsid w:val="0095026E"/>
    <w:rsid w:val="009508EA"/>
    <w:rsid w:val="0095124B"/>
    <w:rsid w:val="0095152B"/>
    <w:rsid w:val="00951C42"/>
    <w:rsid w:val="00953056"/>
    <w:rsid w:val="009539F9"/>
    <w:rsid w:val="009544B0"/>
    <w:rsid w:val="00954A63"/>
    <w:rsid w:val="00954F15"/>
    <w:rsid w:val="00954F17"/>
    <w:rsid w:val="00955535"/>
    <w:rsid w:val="0095567F"/>
    <w:rsid w:val="009558B8"/>
    <w:rsid w:val="00955BBC"/>
    <w:rsid w:val="00955C3D"/>
    <w:rsid w:val="00955DA1"/>
    <w:rsid w:val="00955DF9"/>
    <w:rsid w:val="00955FF9"/>
    <w:rsid w:val="0095616C"/>
    <w:rsid w:val="00956281"/>
    <w:rsid w:val="0095651D"/>
    <w:rsid w:val="00956988"/>
    <w:rsid w:val="00956AA2"/>
    <w:rsid w:val="00956B17"/>
    <w:rsid w:val="00956C63"/>
    <w:rsid w:val="00957212"/>
    <w:rsid w:val="0095735E"/>
    <w:rsid w:val="00957907"/>
    <w:rsid w:val="00957A2B"/>
    <w:rsid w:val="00957AD6"/>
    <w:rsid w:val="00957CB1"/>
    <w:rsid w:val="009601BC"/>
    <w:rsid w:val="00960826"/>
    <w:rsid w:val="00960AD0"/>
    <w:rsid w:val="00960FA6"/>
    <w:rsid w:val="00961287"/>
    <w:rsid w:val="009618BB"/>
    <w:rsid w:val="00962151"/>
    <w:rsid w:val="009621E1"/>
    <w:rsid w:val="00962693"/>
    <w:rsid w:val="00962E01"/>
    <w:rsid w:val="00963379"/>
    <w:rsid w:val="009635AF"/>
    <w:rsid w:val="00963851"/>
    <w:rsid w:val="0096386B"/>
    <w:rsid w:val="0096454F"/>
    <w:rsid w:val="0096547B"/>
    <w:rsid w:val="009656E6"/>
    <w:rsid w:val="0096684F"/>
    <w:rsid w:val="00966C04"/>
    <w:rsid w:val="00967A97"/>
    <w:rsid w:val="00967C9F"/>
    <w:rsid w:val="0097037C"/>
    <w:rsid w:val="00971987"/>
    <w:rsid w:val="00971B2A"/>
    <w:rsid w:val="00972016"/>
    <w:rsid w:val="009722B2"/>
    <w:rsid w:val="0097232A"/>
    <w:rsid w:val="00972C67"/>
    <w:rsid w:val="00972FD2"/>
    <w:rsid w:val="009732B9"/>
    <w:rsid w:val="00973A65"/>
    <w:rsid w:val="009740C1"/>
    <w:rsid w:val="0097417B"/>
    <w:rsid w:val="009741B0"/>
    <w:rsid w:val="0097486F"/>
    <w:rsid w:val="009751D4"/>
    <w:rsid w:val="009752AB"/>
    <w:rsid w:val="00975C05"/>
    <w:rsid w:val="00976314"/>
    <w:rsid w:val="0097635E"/>
    <w:rsid w:val="00977302"/>
    <w:rsid w:val="00977825"/>
    <w:rsid w:val="00977877"/>
    <w:rsid w:val="00977B69"/>
    <w:rsid w:val="00980871"/>
    <w:rsid w:val="00980DA5"/>
    <w:rsid w:val="00981675"/>
    <w:rsid w:val="00981788"/>
    <w:rsid w:val="0098198C"/>
    <w:rsid w:val="009819D1"/>
    <w:rsid w:val="00981D2B"/>
    <w:rsid w:val="00981EA2"/>
    <w:rsid w:val="00981EE1"/>
    <w:rsid w:val="00982302"/>
    <w:rsid w:val="009826C4"/>
    <w:rsid w:val="009827FD"/>
    <w:rsid w:val="00983117"/>
    <w:rsid w:val="009836BE"/>
    <w:rsid w:val="00983D1C"/>
    <w:rsid w:val="0098470A"/>
    <w:rsid w:val="00984E11"/>
    <w:rsid w:val="00985666"/>
    <w:rsid w:val="00985DD9"/>
    <w:rsid w:val="00985DEF"/>
    <w:rsid w:val="00985FDC"/>
    <w:rsid w:val="00986404"/>
    <w:rsid w:val="0098655D"/>
    <w:rsid w:val="009866CE"/>
    <w:rsid w:val="009867A0"/>
    <w:rsid w:val="0098704B"/>
    <w:rsid w:val="0098714A"/>
    <w:rsid w:val="00990516"/>
    <w:rsid w:val="00990DBE"/>
    <w:rsid w:val="009913E4"/>
    <w:rsid w:val="00991E00"/>
    <w:rsid w:val="0099244C"/>
    <w:rsid w:val="00992909"/>
    <w:rsid w:val="00992B5C"/>
    <w:rsid w:val="00992B82"/>
    <w:rsid w:val="00993713"/>
    <w:rsid w:val="00993BC8"/>
    <w:rsid w:val="00993BCF"/>
    <w:rsid w:val="00993C64"/>
    <w:rsid w:val="00993DC3"/>
    <w:rsid w:val="00993E2E"/>
    <w:rsid w:val="0099446D"/>
    <w:rsid w:val="00994580"/>
    <w:rsid w:val="009948DC"/>
    <w:rsid w:val="009953C6"/>
    <w:rsid w:val="00996620"/>
    <w:rsid w:val="0099740F"/>
    <w:rsid w:val="00997574"/>
    <w:rsid w:val="00997A86"/>
    <w:rsid w:val="00997AF4"/>
    <w:rsid w:val="00997BED"/>
    <w:rsid w:val="00997FAE"/>
    <w:rsid w:val="009A1336"/>
    <w:rsid w:val="009A15DA"/>
    <w:rsid w:val="009A1D3D"/>
    <w:rsid w:val="009A1DBC"/>
    <w:rsid w:val="009A2259"/>
    <w:rsid w:val="009A23F0"/>
    <w:rsid w:val="009A2A12"/>
    <w:rsid w:val="009A2D49"/>
    <w:rsid w:val="009A2FDB"/>
    <w:rsid w:val="009A311D"/>
    <w:rsid w:val="009A32D5"/>
    <w:rsid w:val="009A348B"/>
    <w:rsid w:val="009A36FD"/>
    <w:rsid w:val="009A3C59"/>
    <w:rsid w:val="009A4CDE"/>
    <w:rsid w:val="009A503E"/>
    <w:rsid w:val="009A53C0"/>
    <w:rsid w:val="009A54FE"/>
    <w:rsid w:val="009A5BD2"/>
    <w:rsid w:val="009A6459"/>
    <w:rsid w:val="009A65DE"/>
    <w:rsid w:val="009A700A"/>
    <w:rsid w:val="009A73AA"/>
    <w:rsid w:val="009A77A8"/>
    <w:rsid w:val="009A79A9"/>
    <w:rsid w:val="009A7CF9"/>
    <w:rsid w:val="009A7E6A"/>
    <w:rsid w:val="009B02A5"/>
    <w:rsid w:val="009B0A09"/>
    <w:rsid w:val="009B11DA"/>
    <w:rsid w:val="009B1764"/>
    <w:rsid w:val="009B1C9D"/>
    <w:rsid w:val="009B200F"/>
    <w:rsid w:val="009B27AF"/>
    <w:rsid w:val="009B300D"/>
    <w:rsid w:val="009B3430"/>
    <w:rsid w:val="009B360A"/>
    <w:rsid w:val="009B382D"/>
    <w:rsid w:val="009B3A8A"/>
    <w:rsid w:val="009B3AD2"/>
    <w:rsid w:val="009B3D1C"/>
    <w:rsid w:val="009B3F22"/>
    <w:rsid w:val="009B3F67"/>
    <w:rsid w:val="009B440D"/>
    <w:rsid w:val="009B45D0"/>
    <w:rsid w:val="009B4C73"/>
    <w:rsid w:val="009B4F82"/>
    <w:rsid w:val="009B4FC3"/>
    <w:rsid w:val="009B57C7"/>
    <w:rsid w:val="009B5E6F"/>
    <w:rsid w:val="009B6043"/>
    <w:rsid w:val="009B63AA"/>
    <w:rsid w:val="009B65CA"/>
    <w:rsid w:val="009B690B"/>
    <w:rsid w:val="009B6DAE"/>
    <w:rsid w:val="009B7177"/>
    <w:rsid w:val="009B7321"/>
    <w:rsid w:val="009B7508"/>
    <w:rsid w:val="009B765F"/>
    <w:rsid w:val="009B79DC"/>
    <w:rsid w:val="009B7DF4"/>
    <w:rsid w:val="009B7FE9"/>
    <w:rsid w:val="009C00BD"/>
    <w:rsid w:val="009C12B2"/>
    <w:rsid w:val="009C1F25"/>
    <w:rsid w:val="009C2003"/>
    <w:rsid w:val="009C2156"/>
    <w:rsid w:val="009C2204"/>
    <w:rsid w:val="009C22C6"/>
    <w:rsid w:val="009C25B0"/>
    <w:rsid w:val="009C2929"/>
    <w:rsid w:val="009C2AC1"/>
    <w:rsid w:val="009C2B56"/>
    <w:rsid w:val="009C35C9"/>
    <w:rsid w:val="009C371A"/>
    <w:rsid w:val="009C38C7"/>
    <w:rsid w:val="009C3B34"/>
    <w:rsid w:val="009C48FD"/>
    <w:rsid w:val="009C4F0E"/>
    <w:rsid w:val="009C611F"/>
    <w:rsid w:val="009C6C18"/>
    <w:rsid w:val="009C6C30"/>
    <w:rsid w:val="009C6E29"/>
    <w:rsid w:val="009C7917"/>
    <w:rsid w:val="009C7A13"/>
    <w:rsid w:val="009D0016"/>
    <w:rsid w:val="009D07BC"/>
    <w:rsid w:val="009D0816"/>
    <w:rsid w:val="009D0C5C"/>
    <w:rsid w:val="009D11E8"/>
    <w:rsid w:val="009D1230"/>
    <w:rsid w:val="009D1497"/>
    <w:rsid w:val="009D2F72"/>
    <w:rsid w:val="009D354F"/>
    <w:rsid w:val="009D3FFD"/>
    <w:rsid w:val="009D479E"/>
    <w:rsid w:val="009D4860"/>
    <w:rsid w:val="009D4B02"/>
    <w:rsid w:val="009D4F25"/>
    <w:rsid w:val="009D5CE7"/>
    <w:rsid w:val="009D6466"/>
    <w:rsid w:val="009D6579"/>
    <w:rsid w:val="009D6C49"/>
    <w:rsid w:val="009D71DE"/>
    <w:rsid w:val="009D7405"/>
    <w:rsid w:val="009D771B"/>
    <w:rsid w:val="009D7DEB"/>
    <w:rsid w:val="009D7FD0"/>
    <w:rsid w:val="009E0237"/>
    <w:rsid w:val="009E0659"/>
    <w:rsid w:val="009E06FE"/>
    <w:rsid w:val="009E0FBE"/>
    <w:rsid w:val="009E1135"/>
    <w:rsid w:val="009E128B"/>
    <w:rsid w:val="009E1667"/>
    <w:rsid w:val="009E1B23"/>
    <w:rsid w:val="009E1D78"/>
    <w:rsid w:val="009E1D9E"/>
    <w:rsid w:val="009E2640"/>
    <w:rsid w:val="009E2724"/>
    <w:rsid w:val="009E2879"/>
    <w:rsid w:val="009E292C"/>
    <w:rsid w:val="009E2E94"/>
    <w:rsid w:val="009E316B"/>
    <w:rsid w:val="009E35A0"/>
    <w:rsid w:val="009E3667"/>
    <w:rsid w:val="009E3FC9"/>
    <w:rsid w:val="009E4226"/>
    <w:rsid w:val="009E4A91"/>
    <w:rsid w:val="009E4FFB"/>
    <w:rsid w:val="009E57D0"/>
    <w:rsid w:val="009E5B46"/>
    <w:rsid w:val="009E5C68"/>
    <w:rsid w:val="009E606F"/>
    <w:rsid w:val="009E63A2"/>
    <w:rsid w:val="009E64BA"/>
    <w:rsid w:val="009E6DF6"/>
    <w:rsid w:val="009E6F86"/>
    <w:rsid w:val="009E7162"/>
    <w:rsid w:val="009E7198"/>
    <w:rsid w:val="009E724A"/>
    <w:rsid w:val="009F00F4"/>
    <w:rsid w:val="009F0639"/>
    <w:rsid w:val="009F0AFA"/>
    <w:rsid w:val="009F0FE0"/>
    <w:rsid w:val="009F1233"/>
    <w:rsid w:val="009F123D"/>
    <w:rsid w:val="009F16F0"/>
    <w:rsid w:val="009F2461"/>
    <w:rsid w:val="009F2673"/>
    <w:rsid w:val="009F30C6"/>
    <w:rsid w:val="009F37A9"/>
    <w:rsid w:val="009F38E9"/>
    <w:rsid w:val="009F3B51"/>
    <w:rsid w:val="009F4D30"/>
    <w:rsid w:val="009F51C9"/>
    <w:rsid w:val="009F5267"/>
    <w:rsid w:val="009F53CC"/>
    <w:rsid w:val="009F56C9"/>
    <w:rsid w:val="009F5B8F"/>
    <w:rsid w:val="009F5EA4"/>
    <w:rsid w:val="009F609A"/>
    <w:rsid w:val="009F61D5"/>
    <w:rsid w:val="009F67AD"/>
    <w:rsid w:val="009F6F3B"/>
    <w:rsid w:val="009F7314"/>
    <w:rsid w:val="009F762B"/>
    <w:rsid w:val="009F7DBD"/>
    <w:rsid w:val="009F7E79"/>
    <w:rsid w:val="00A002AF"/>
    <w:rsid w:val="00A0033A"/>
    <w:rsid w:val="00A00989"/>
    <w:rsid w:val="00A00B64"/>
    <w:rsid w:val="00A00D31"/>
    <w:rsid w:val="00A00FFE"/>
    <w:rsid w:val="00A013D8"/>
    <w:rsid w:val="00A01644"/>
    <w:rsid w:val="00A017B7"/>
    <w:rsid w:val="00A01817"/>
    <w:rsid w:val="00A019A9"/>
    <w:rsid w:val="00A01AA0"/>
    <w:rsid w:val="00A01AE4"/>
    <w:rsid w:val="00A02180"/>
    <w:rsid w:val="00A0232F"/>
    <w:rsid w:val="00A02355"/>
    <w:rsid w:val="00A02800"/>
    <w:rsid w:val="00A0287E"/>
    <w:rsid w:val="00A02922"/>
    <w:rsid w:val="00A02F98"/>
    <w:rsid w:val="00A02FB5"/>
    <w:rsid w:val="00A03CD5"/>
    <w:rsid w:val="00A04039"/>
    <w:rsid w:val="00A042C7"/>
    <w:rsid w:val="00A0547F"/>
    <w:rsid w:val="00A05CEA"/>
    <w:rsid w:val="00A05F78"/>
    <w:rsid w:val="00A06006"/>
    <w:rsid w:val="00A06474"/>
    <w:rsid w:val="00A06822"/>
    <w:rsid w:val="00A06CD0"/>
    <w:rsid w:val="00A06CF5"/>
    <w:rsid w:val="00A07159"/>
    <w:rsid w:val="00A074FE"/>
    <w:rsid w:val="00A07929"/>
    <w:rsid w:val="00A07B45"/>
    <w:rsid w:val="00A10726"/>
    <w:rsid w:val="00A108D4"/>
    <w:rsid w:val="00A10AF1"/>
    <w:rsid w:val="00A10C25"/>
    <w:rsid w:val="00A10EA7"/>
    <w:rsid w:val="00A10F69"/>
    <w:rsid w:val="00A11419"/>
    <w:rsid w:val="00A11CB0"/>
    <w:rsid w:val="00A12033"/>
    <w:rsid w:val="00A126DB"/>
    <w:rsid w:val="00A12764"/>
    <w:rsid w:val="00A12867"/>
    <w:rsid w:val="00A12B55"/>
    <w:rsid w:val="00A12CFE"/>
    <w:rsid w:val="00A1324A"/>
    <w:rsid w:val="00A14997"/>
    <w:rsid w:val="00A14BB1"/>
    <w:rsid w:val="00A14D1B"/>
    <w:rsid w:val="00A15B80"/>
    <w:rsid w:val="00A15C9B"/>
    <w:rsid w:val="00A15E55"/>
    <w:rsid w:val="00A17688"/>
    <w:rsid w:val="00A177C0"/>
    <w:rsid w:val="00A17E6D"/>
    <w:rsid w:val="00A17EB9"/>
    <w:rsid w:val="00A201FA"/>
    <w:rsid w:val="00A205A1"/>
    <w:rsid w:val="00A2062C"/>
    <w:rsid w:val="00A2069F"/>
    <w:rsid w:val="00A20DE6"/>
    <w:rsid w:val="00A21738"/>
    <w:rsid w:val="00A21AE2"/>
    <w:rsid w:val="00A21DC4"/>
    <w:rsid w:val="00A2238C"/>
    <w:rsid w:val="00A2256D"/>
    <w:rsid w:val="00A22F6A"/>
    <w:rsid w:val="00A22FB6"/>
    <w:rsid w:val="00A232DB"/>
    <w:rsid w:val="00A232F2"/>
    <w:rsid w:val="00A23372"/>
    <w:rsid w:val="00A2392D"/>
    <w:rsid w:val="00A23B1C"/>
    <w:rsid w:val="00A23C46"/>
    <w:rsid w:val="00A24EED"/>
    <w:rsid w:val="00A2510A"/>
    <w:rsid w:val="00A251F7"/>
    <w:rsid w:val="00A2535F"/>
    <w:rsid w:val="00A253ED"/>
    <w:rsid w:val="00A253F5"/>
    <w:rsid w:val="00A25419"/>
    <w:rsid w:val="00A2565C"/>
    <w:rsid w:val="00A25706"/>
    <w:rsid w:val="00A25B12"/>
    <w:rsid w:val="00A26138"/>
    <w:rsid w:val="00A26232"/>
    <w:rsid w:val="00A267E9"/>
    <w:rsid w:val="00A26EED"/>
    <w:rsid w:val="00A2720A"/>
    <w:rsid w:val="00A2725C"/>
    <w:rsid w:val="00A273B6"/>
    <w:rsid w:val="00A27639"/>
    <w:rsid w:val="00A279EA"/>
    <w:rsid w:val="00A27C9C"/>
    <w:rsid w:val="00A30F44"/>
    <w:rsid w:val="00A3114C"/>
    <w:rsid w:val="00A31179"/>
    <w:rsid w:val="00A31479"/>
    <w:rsid w:val="00A31946"/>
    <w:rsid w:val="00A31F5F"/>
    <w:rsid w:val="00A329A5"/>
    <w:rsid w:val="00A32D93"/>
    <w:rsid w:val="00A3329A"/>
    <w:rsid w:val="00A33D32"/>
    <w:rsid w:val="00A33E49"/>
    <w:rsid w:val="00A34279"/>
    <w:rsid w:val="00A34464"/>
    <w:rsid w:val="00A3450C"/>
    <w:rsid w:val="00A34725"/>
    <w:rsid w:val="00A34861"/>
    <w:rsid w:val="00A34B72"/>
    <w:rsid w:val="00A35C73"/>
    <w:rsid w:val="00A35D22"/>
    <w:rsid w:val="00A35F06"/>
    <w:rsid w:val="00A35F5B"/>
    <w:rsid w:val="00A36290"/>
    <w:rsid w:val="00A370F2"/>
    <w:rsid w:val="00A372D9"/>
    <w:rsid w:val="00A3782D"/>
    <w:rsid w:val="00A401D4"/>
    <w:rsid w:val="00A40230"/>
    <w:rsid w:val="00A40422"/>
    <w:rsid w:val="00A4076C"/>
    <w:rsid w:val="00A40B4B"/>
    <w:rsid w:val="00A40C92"/>
    <w:rsid w:val="00A40E43"/>
    <w:rsid w:val="00A40F1B"/>
    <w:rsid w:val="00A417EC"/>
    <w:rsid w:val="00A425FB"/>
    <w:rsid w:val="00A426F9"/>
    <w:rsid w:val="00A427C4"/>
    <w:rsid w:val="00A4281C"/>
    <w:rsid w:val="00A4291E"/>
    <w:rsid w:val="00A42D25"/>
    <w:rsid w:val="00A4340B"/>
    <w:rsid w:val="00A435BC"/>
    <w:rsid w:val="00A43C54"/>
    <w:rsid w:val="00A43C59"/>
    <w:rsid w:val="00A441A9"/>
    <w:rsid w:val="00A44381"/>
    <w:rsid w:val="00A44BD0"/>
    <w:rsid w:val="00A450A8"/>
    <w:rsid w:val="00A45945"/>
    <w:rsid w:val="00A45A34"/>
    <w:rsid w:val="00A45B7E"/>
    <w:rsid w:val="00A46D8A"/>
    <w:rsid w:val="00A47135"/>
    <w:rsid w:val="00A4787A"/>
    <w:rsid w:val="00A479F9"/>
    <w:rsid w:val="00A500D9"/>
    <w:rsid w:val="00A501F1"/>
    <w:rsid w:val="00A507C3"/>
    <w:rsid w:val="00A50FBD"/>
    <w:rsid w:val="00A51155"/>
    <w:rsid w:val="00A511A2"/>
    <w:rsid w:val="00A513C8"/>
    <w:rsid w:val="00A516D4"/>
    <w:rsid w:val="00A51BDD"/>
    <w:rsid w:val="00A5296D"/>
    <w:rsid w:val="00A52ED3"/>
    <w:rsid w:val="00A53279"/>
    <w:rsid w:val="00A53DAE"/>
    <w:rsid w:val="00A53FC1"/>
    <w:rsid w:val="00A540E2"/>
    <w:rsid w:val="00A543D9"/>
    <w:rsid w:val="00A549BD"/>
    <w:rsid w:val="00A551EC"/>
    <w:rsid w:val="00A5569E"/>
    <w:rsid w:val="00A55AF0"/>
    <w:rsid w:val="00A55E4C"/>
    <w:rsid w:val="00A55F0E"/>
    <w:rsid w:val="00A55FA1"/>
    <w:rsid w:val="00A56053"/>
    <w:rsid w:val="00A56190"/>
    <w:rsid w:val="00A566EE"/>
    <w:rsid w:val="00A57097"/>
    <w:rsid w:val="00A575E2"/>
    <w:rsid w:val="00A57C47"/>
    <w:rsid w:val="00A57DB3"/>
    <w:rsid w:val="00A57DD4"/>
    <w:rsid w:val="00A605ED"/>
    <w:rsid w:val="00A60E45"/>
    <w:rsid w:val="00A61644"/>
    <w:rsid w:val="00A61A6D"/>
    <w:rsid w:val="00A61FA5"/>
    <w:rsid w:val="00A6237E"/>
    <w:rsid w:val="00A62B53"/>
    <w:rsid w:val="00A63052"/>
    <w:rsid w:val="00A634C0"/>
    <w:rsid w:val="00A6355B"/>
    <w:rsid w:val="00A63950"/>
    <w:rsid w:val="00A64295"/>
    <w:rsid w:val="00A64332"/>
    <w:rsid w:val="00A6452A"/>
    <w:rsid w:val="00A64903"/>
    <w:rsid w:val="00A64ABB"/>
    <w:rsid w:val="00A6510E"/>
    <w:rsid w:val="00A65A04"/>
    <w:rsid w:val="00A65A70"/>
    <w:rsid w:val="00A660BB"/>
    <w:rsid w:val="00A66698"/>
    <w:rsid w:val="00A6685E"/>
    <w:rsid w:val="00A66F66"/>
    <w:rsid w:val="00A67463"/>
    <w:rsid w:val="00A67B66"/>
    <w:rsid w:val="00A67D74"/>
    <w:rsid w:val="00A70165"/>
    <w:rsid w:val="00A701B4"/>
    <w:rsid w:val="00A70A3B"/>
    <w:rsid w:val="00A70C0C"/>
    <w:rsid w:val="00A70F20"/>
    <w:rsid w:val="00A7168E"/>
    <w:rsid w:val="00A71839"/>
    <w:rsid w:val="00A718E4"/>
    <w:rsid w:val="00A71C1A"/>
    <w:rsid w:val="00A71D98"/>
    <w:rsid w:val="00A72A41"/>
    <w:rsid w:val="00A72B51"/>
    <w:rsid w:val="00A72C9E"/>
    <w:rsid w:val="00A72FFA"/>
    <w:rsid w:val="00A7345B"/>
    <w:rsid w:val="00A73541"/>
    <w:rsid w:val="00A73DB7"/>
    <w:rsid w:val="00A74159"/>
    <w:rsid w:val="00A741EC"/>
    <w:rsid w:val="00A7438D"/>
    <w:rsid w:val="00A7457F"/>
    <w:rsid w:val="00A746F0"/>
    <w:rsid w:val="00A74718"/>
    <w:rsid w:val="00A74A25"/>
    <w:rsid w:val="00A74B59"/>
    <w:rsid w:val="00A74C44"/>
    <w:rsid w:val="00A75A35"/>
    <w:rsid w:val="00A7632C"/>
    <w:rsid w:val="00A7670B"/>
    <w:rsid w:val="00A7677E"/>
    <w:rsid w:val="00A76A14"/>
    <w:rsid w:val="00A76AAD"/>
    <w:rsid w:val="00A76B4C"/>
    <w:rsid w:val="00A76BC6"/>
    <w:rsid w:val="00A77A47"/>
    <w:rsid w:val="00A77DDD"/>
    <w:rsid w:val="00A77E97"/>
    <w:rsid w:val="00A80D34"/>
    <w:rsid w:val="00A80FFC"/>
    <w:rsid w:val="00A821B9"/>
    <w:rsid w:val="00A82225"/>
    <w:rsid w:val="00A82ADA"/>
    <w:rsid w:val="00A8309A"/>
    <w:rsid w:val="00A835B1"/>
    <w:rsid w:val="00A83687"/>
    <w:rsid w:val="00A836D4"/>
    <w:rsid w:val="00A838AC"/>
    <w:rsid w:val="00A83D8C"/>
    <w:rsid w:val="00A8514C"/>
    <w:rsid w:val="00A8516C"/>
    <w:rsid w:val="00A85180"/>
    <w:rsid w:val="00A85228"/>
    <w:rsid w:val="00A85323"/>
    <w:rsid w:val="00A8587E"/>
    <w:rsid w:val="00A8593A"/>
    <w:rsid w:val="00A85C50"/>
    <w:rsid w:val="00A86234"/>
    <w:rsid w:val="00A86541"/>
    <w:rsid w:val="00A86681"/>
    <w:rsid w:val="00A8674C"/>
    <w:rsid w:val="00A86960"/>
    <w:rsid w:val="00A86C18"/>
    <w:rsid w:val="00A87029"/>
    <w:rsid w:val="00A87134"/>
    <w:rsid w:val="00A871DE"/>
    <w:rsid w:val="00A8728D"/>
    <w:rsid w:val="00A8735F"/>
    <w:rsid w:val="00A877F3"/>
    <w:rsid w:val="00A8793E"/>
    <w:rsid w:val="00A87A62"/>
    <w:rsid w:val="00A87B8F"/>
    <w:rsid w:val="00A90150"/>
    <w:rsid w:val="00A903CA"/>
    <w:rsid w:val="00A9092A"/>
    <w:rsid w:val="00A9093F"/>
    <w:rsid w:val="00A90971"/>
    <w:rsid w:val="00A90973"/>
    <w:rsid w:val="00A90C91"/>
    <w:rsid w:val="00A90E08"/>
    <w:rsid w:val="00A9125C"/>
    <w:rsid w:val="00A91438"/>
    <w:rsid w:val="00A919C2"/>
    <w:rsid w:val="00A9291D"/>
    <w:rsid w:val="00A93394"/>
    <w:rsid w:val="00A936B8"/>
    <w:rsid w:val="00A93B39"/>
    <w:rsid w:val="00A93F09"/>
    <w:rsid w:val="00A93F78"/>
    <w:rsid w:val="00A947C6"/>
    <w:rsid w:val="00A951E1"/>
    <w:rsid w:val="00A95288"/>
    <w:rsid w:val="00A95909"/>
    <w:rsid w:val="00A95B82"/>
    <w:rsid w:val="00A95E2A"/>
    <w:rsid w:val="00A96063"/>
    <w:rsid w:val="00A96828"/>
    <w:rsid w:val="00A96D37"/>
    <w:rsid w:val="00A96E0F"/>
    <w:rsid w:val="00A96FB5"/>
    <w:rsid w:val="00A9704C"/>
    <w:rsid w:val="00A9752B"/>
    <w:rsid w:val="00AA0162"/>
    <w:rsid w:val="00AA0875"/>
    <w:rsid w:val="00AA099C"/>
    <w:rsid w:val="00AA14DE"/>
    <w:rsid w:val="00AA1F12"/>
    <w:rsid w:val="00AA2049"/>
    <w:rsid w:val="00AA2A09"/>
    <w:rsid w:val="00AA2A4F"/>
    <w:rsid w:val="00AA31B8"/>
    <w:rsid w:val="00AA34BF"/>
    <w:rsid w:val="00AA378B"/>
    <w:rsid w:val="00AA3A62"/>
    <w:rsid w:val="00AA3BA2"/>
    <w:rsid w:val="00AA3BC3"/>
    <w:rsid w:val="00AA3CB5"/>
    <w:rsid w:val="00AA3D8E"/>
    <w:rsid w:val="00AA443D"/>
    <w:rsid w:val="00AA47B0"/>
    <w:rsid w:val="00AA4BD1"/>
    <w:rsid w:val="00AA4C83"/>
    <w:rsid w:val="00AA4F93"/>
    <w:rsid w:val="00AA522E"/>
    <w:rsid w:val="00AA5305"/>
    <w:rsid w:val="00AA5727"/>
    <w:rsid w:val="00AA640A"/>
    <w:rsid w:val="00AA6819"/>
    <w:rsid w:val="00AA6B11"/>
    <w:rsid w:val="00AA72CD"/>
    <w:rsid w:val="00AA7401"/>
    <w:rsid w:val="00AA7A7E"/>
    <w:rsid w:val="00AA7C88"/>
    <w:rsid w:val="00AA7D34"/>
    <w:rsid w:val="00AB077D"/>
    <w:rsid w:val="00AB093C"/>
    <w:rsid w:val="00AB0A12"/>
    <w:rsid w:val="00AB1079"/>
    <w:rsid w:val="00AB10E7"/>
    <w:rsid w:val="00AB10F6"/>
    <w:rsid w:val="00AB1517"/>
    <w:rsid w:val="00AB1D06"/>
    <w:rsid w:val="00AB212B"/>
    <w:rsid w:val="00AB2650"/>
    <w:rsid w:val="00AB2881"/>
    <w:rsid w:val="00AB2FF0"/>
    <w:rsid w:val="00AB3068"/>
    <w:rsid w:val="00AB30BD"/>
    <w:rsid w:val="00AB4293"/>
    <w:rsid w:val="00AB4529"/>
    <w:rsid w:val="00AB50D7"/>
    <w:rsid w:val="00AB571F"/>
    <w:rsid w:val="00AB5851"/>
    <w:rsid w:val="00AB5DBE"/>
    <w:rsid w:val="00AB5EC0"/>
    <w:rsid w:val="00AB604C"/>
    <w:rsid w:val="00AB6076"/>
    <w:rsid w:val="00AB6172"/>
    <w:rsid w:val="00AB645A"/>
    <w:rsid w:val="00AB6A39"/>
    <w:rsid w:val="00AB78E7"/>
    <w:rsid w:val="00AB7CDF"/>
    <w:rsid w:val="00AC06F2"/>
    <w:rsid w:val="00AC0A0F"/>
    <w:rsid w:val="00AC0B54"/>
    <w:rsid w:val="00AC0E5B"/>
    <w:rsid w:val="00AC0E9A"/>
    <w:rsid w:val="00AC1342"/>
    <w:rsid w:val="00AC21B9"/>
    <w:rsid w:val="00AC21E1"/>
    <w:rsid w:val="00AC2A02"/>
    <w:rsid w:val="00AC3145"/>
    <w:rsid w:val="00AC3532"/>
    <w:rsid w:val="00AC396E"/>
    <w:rsid w:val="00AC3B29"/>
    <w:rsid w:val="00AC4B8F"/>
    <w:rsid w:val="00AC4DB9"/>
    <w:rsid w:val="00AC5426"/>
    <w:rsid w:val="00AC56AB"/>
    <w:rsid w:val="00AC5766"/>
    <w:rsid w:val="00AC614F"/>
    <w:rsid w:val="00AC6996"/>
    <w:rsid w:val="00AD03F6"/>
    <w:rsid w:val="00AD0955"/>
    <w:rsid w:val="00AD0993"/>
    <w:rsid w:val="00AD117A"/>
    <w:rsid w:val="00AD1220"/>
    <w:rsid w:val="00AD13BE"/>
    <w:rsid w:val="00AD1459"/>
    <w:rsid w:val="00AD20F7"/>
    <w:rsid w:val="00AD2617"/>
    <w:rsid w:val="00AD3407"/>
    <w:rsid w:val="00AD3434"/>
    <w:rsid w:val="00AD34DB"/>
    <w:rsid w:val="00AD3643"/>
    <w:rsid w:val="00AD3A8E"/>
    <w:rsid w:val="00AD3FFE"/>
    <w:rsid w:val="00AD4438"/>
    <w:rsid w:val="00AD4914"/>
    <w:rsid w:val="00AD49E2"/>
    <w:rsid w:val="00AD4D0C"/>
    <w:rsid w:val="00AD5792"/>
    <w:rsid w:val="00AD62EC"/>
    <w:rsid w:val="00AD6AA9"/>
    <w:rsid w:val="00AD7CAC"/>
    <w:rsid w:val="00AD7EF6"/>
    <w:rsid w:val="00AE029B"/>
    <w:rsid w:val="00AE0E78"/>
    <w:rsid w:val="00AE1AEC"/>
    <w:rsid w:val="00AE1B35"/>
    <w:rsid w:val="00AE1DEE"/>
    <w:rsid w:val="00AE214A"/>
    <w:rsid w:val="00AE24DC"/>
    <w:rsid w:val="00AE2981"/>
    <w:rsid w:val="00AE2A7C"/>
    <w:rsid w:val="00AE2BA9"/>
    <w:rsid w:val="00AE2E7E"/>
    <w:rsid w:val="00AE3084"/>
    <w:rsid w:val="00AE32AE"/>
    <w:rsid w:val="00AE3A25"/>
    <w:rsid w:val="00AE4281"/>
    <w:rsid w:val="00AE4918"/>
    <w:rsid w:val="00AE49B6"/>
    <w:rsid w:val="00AE4C3E"/>
    <w:rsid w:val="00AE4F8F"/>
    <w:rsid w:val="00AE4FB6"/>
    <w:rsid w:val="00AE504E"/>
    <w:rsid w:val="00AE524B"/>
    <w:rsid w:val="00AE563D"/>
    <w:rsid w:val="00AE6568"/>
    <w:rsid w:val="00AE67E0"/>
    <w:rsid w:val="00AE6A69"/>
    <w:rsid w:val="00AE78C2"/>
    <w:rsid w:val="00AE7A2D"/>
    <w:rsid w:val="00AF00EA"/>
    <w:rsid w:val="00AF02B6"/>
    <w:rsid w:val="00AF038A"/>
    <w:rsid w:val="00AF03CB"/>
    <w:rsid w:val="00AF0682"/>
    <w:rsid w:val="00AF0BC0"/>
    <w:rsid w:val="00AF0ECC"/>
    <w:rsid w:val="00AF1393"/>
    <w:rsid w:val="00AF18CD"/>
    <w:rsid w:val="00AF2551"/>
    <w:rsid w:val="00AF2A87"/>
    <w:rsid w:val="00AF3092"/>
    <w:rsid w:val="00AF39B8"/>
    <w:rsid w:val="00AF3C4A"/>
    <w:rsid w:val="00AF3D7B"/>
    <w:rsid w:val="00AF406A"/>
    <w:rsid w:val="00AF411E"/>
    <w:rsid w:val="00AF43BD"/>
    <w:rsid w:val="00AF50BB"/>
    <w:rsid w:val="00AF515A"/>
    <w:rsid w:val="00AF52E3"/>
    <w:rsid w:val="00AF5FA3"/>
    <w:rsid w:val="00AF6262"/>
    <w:rsid w:val="00AF6346"/>
    <w:rsid w:val="00AF73CA"/>
    <w:rsid w:val="00AF74C5"/>
    <w:rsid w:val="00AF78CB"/>
    <w:rsid w:val="00AF7C87"/>
    <w:rsid w:val="00B006F1"/>
    <w:rsid w:val="00B008F7"/>
    <w:rsid w:val="00B0095E"/>
    <w:rsid w:val="00B00B13"/>
    <w:rsid w:val="00B00C8B"/>
    <w:rsid w:val="00B0101E"/>
    <w:rsid w:val="00B01445"/>
    <w:rsid w:val="00B01B0E"/>
    <w:rsid w:val="00B01B53"/>
    <w:rsid w:val="00B02029"/>
    <w:rsid w:val="00B02870"/>
    <w:rsid w:val="00B02C3B"/>
    <w:rsid w:val="00B02FD2"/>
    <w:rsid w:val="00B0359B"/>
    <w:rsid w:val="00B03A6A"/>
    <w:rsid w:val="00B03BEE"/>
    <w:rsid w:val="00B03BF1"/>
    <w:rsid w:val="00B03CA4"/>
    <w:rsid w:val="00B043C7"/>
    <w:rsid w:val="00B0484D"/>
    <w:rsid w:val="00B04863"/>
    <w:rsid w:val="00B05177"/>
    <w:rsid w:val="00B05622"/>
    <w:rsid w:val="00B059D8"/>
    <w:rsid w:val="00B05AC0"/>
    <w:rsid w:val="00B05ACA"/>
    <w:rsid w:val="00B05C7E"/>
    <w:rsid w:val="00B06D9F"/>
    <w:rsid w:val="00B0702E"/>
    <w:rsid w:val="00B07664"/>
    <w:rsid w:val="00B07976"/>
    <w:rsid w:val="00B07AD9"/>
    <w:rsid w:val="00B1041F"/>
    <w:rsid w:val="00B10B57"/>
    <w:rsid w:val="00B11B53"/>
    <w:rsid w:val="00B12348"/>
    <w:rsid w:val="00B124B8"/>
    <w:rsid w:val="00B12789"/>
    <w:rsid w:val="00B13018"/>
    <w:rsid w:val="00B13622"/>
    <w:rsid w:val="00B13897"/>
    <w:rsid w:val="00B13B85"/>
    <w:rsid w:val="00B13BBE"/>
    <w:rsid w:val="00B13F75"/>
    <w:rsid w:val="00B14042"/>
    <w:rsid w:val="00B14230"/>
    <w:rsid w:val="00B14421"/>
    <w:rsid w:val="00B14B86"/>
    <w:rsid w:val="00B14EF5"/>
    <w:rsid w:val="00B15EF2"/>
    <w:rsid w:val="00B168DA"/>
    <w:rsid w:val="00B17263"/>
    <w:rsid w:val="00B172F7"/>
    <w:rsid w:val="00B1758F"/>
    <w:rsid w:val="00B17A55"/>
    <w:rsid w:val="00B17CB3"/>
    <w:rsid w:val="00B17CEC"/>
    <w:rsid w:val="00B20042"/>
    <w:rsid w:val="00B215D2"/>
    <w:rsid w:val="00B21B9A"/>
    <w:rsid w:val="00B21EF9"/>
    <w:rsid w:val="00B22563"/>
    <w:rsid w:val="00B227A5"/>
    <w:rsid w:val="00B22AB2"/>
    <w:rsid w:val="00B22C2E"/>
    <w:rsid w:val="00B22E8E"/>
    <w:rsid w:val="00B230CE"/>
    <w:rsid w:val="00B23D5E"/>
    <w:rsid w:val="00B24131"/>
    <w:rsid w:val="00B248D9"/>
    <w:rsid w:val="00B24A2F"/>
    <w:rsid w:val="00B24E5B"/>
    <w:rsid w:val="00B252B0"/>
    <w:rsid w:val="00B255A8"/>
    <w:rsid w:val="00B25800"/>
    <w:rsid w:val="00B25B60"/>
    <w:rsid w:val="00B25B9B"/>
    <w:rsid w:val="00B263DC"/>
    <w:rsid w:val="00B26570"/>
    <w:rsid w:val="00B26956"/>
    <w:rsid w:val="00B26E7A"/>
    <w:rsid w:val="00B26F13"/>
    <w:rsid w:val="00B2742D"/>
    <w:rsid w:val="00B277CB"/>
    <w:rsid w:val="00B2784F"/>
    <w:rsid w:val="00B27C9A"/>
    <w:rsid w:val="00B27E62"/>
    <w:rsid w:val="00B300BA"/>
    <w:rsid w:val="00B3024E"/>
    <w:rsid w:val="00B30407"/>
    <w:rsid w:val="00B30503"/>
    <w:rsid w:val="00B3053A"/>
    <w:rsid w:val="00B3078D"/>
    <w:rsid w:val="00B32662"/>
    <w:rsid w:val="00B32E3D"/>
    <w:rsid w:val="00B332BE"/>
    <w:rsid w:val="00B346E6"/>
    <w:rsid w:val="00B3479E"/>
    <w:rsid w:val="00B35430"/>
    <w:rsid w:val="00B354B2"/>
    <w:rsid w:val="00B3567D"/>
    <w:rsid w:val="00B35AAB"/>
    <w:rsid w:val="00B36011"/>
    <w:rsid w:val="00B36576"/>
    <w:rsid w:val="00B3673D"/>
    <w:rsid w:val="00B37D9B"/>
    <w:rsid w:val="00B401F8"/>
    <w:rsid w:val="00B404A4"/>
    <w:rsid w:val="00B404DE"/>
    <w:rsid w:val="00B40C3F"/>
    <w:rsid w:val="00B4185B"/>
    <w:rsid w:val="00B41B74"/>
    <w:rsid w:val="00B41C01"/>
    <w:rsid w:val="00B42161"/>
    <w:rsid w:val="00B422D0"/>
    <w:rsid w:val="00B4279D"/>
    <w:rsid w:val="00B42C2B"/>
    <w:rsid w:val="00B434BA"/>
    <w:rsid w:val="00B439AB"/>
    <w:rsid w:val="00B43A5D"/>
    <w:rsid w:val="00B43F76"/>
    <w:rsid w:val="00B44869"/>
    <w:rsid w:val="00B448AC"/>
    <w:rsid w:val="00B450DD"/>
    <w:rsid w:val="00B456D7"/>
    <w:rsid w:val="00B45713"/>
    <w:rsid w:val="00B46175"/>
    <w:rsid w:val="00B46BF8"/>
    <w:rsid w:val="00B4798E"/>
    <w:rsid w:val="00B47D27"/>
    <w:rsid w:val="00B47F32"/>
    <w:rsid w:val="00B500AD"/>
    <w:rsid w:val="00B50462"/>
    <w:rsid w:val="00B50D2E"/>
    <w:rsid w:val="00B5175A"/>
    <w:rsid w:val="00B518C1"/>
    <w:rsid w:val="00B51AD7"/>
    <w:rsid w:val="00B51ED9"/>
    <w:rsid w:val="00B52642"/>
    <w:rsid w:val="00B52ACC"/>
    <w:rsid w:val="00B52BB3"/>
    <w:rsid w:val="00B52DC6"/>
    <w:rsid w:val="00B52E2A"/>
    <w:rsid w:val="00B531A7"/>
    <w:rsid w:val="00B5374E"/>
    <w:rsid w:val="00B537CF"/>
    <w:rsid w:val="00B5404D"/>
    <w:rsid w:val="00B54563"/>
    <w:rsid w:val="00B5475C"/>
    <w:rsid w:val="00B54B52"/>
    <w:rsid w:val="00B5524F"/>
    <w:rsid w:val="00B56035"/>
    <w:rsid w:val="00B56187"/>
    <w:rsid w:val="00B563DB"/>
    <w:rsid w:val="00B5671D"/>
    <w:rsid w:val="00B5699B"/>
    <w:rsid w:val="00B56B2B"/>
    <w:rsid w:val="00B56DF8"/>
    <w:rsid w:val="00B56FCF"/>
    <w:rsid w:val="00B57AFD"/>
    <w:rsid w:val="00B57C3A"/>
    <w:rsid w:val="00B60544"/>
    <w:rsid w:val="00B60CD7"/>
    <w:rsid w:val="00B612E3"/>
    <w:rsid w:val="00B61598"/>
    <w:rsid w:val="00B61983"/>
    <w:rsid w:val="00B61D63"/>
    <w:rsid w:val="00B625E7"/>
    <w:rsid w:val="00B62F00"/>
    <w:rsid w:val="00B63115"/>
    <w:rsid w:val="00B632F2"/>
    <w:rsid w:val="00B63BA2"/>
    <w:rsid w:val="00B63E35"/>
    <w:rsid w:val="00B64A6F"/>
    <w:rsid w:val="00B64B38"/>
    <w:rsid w:val="00B65778"/>
    <w:rsid w:val="00B65BB4"/>
    <w:rsid w:val="00B65C45"/>
    <w:rsid w:val="00B65D83"/>
    <w:rsid w:val="00B65FEA"/>
    <w:rsid w:val="00B665BF"/>
    <w:rsid w:val="00B665DB"/>
    <w:rsid w:val="00B66A72"/>
    <w:rsid w:val="00B670AB"/>
    <w:rsid w:val="00B673D6"/>
    <w:rsid w:val="00B677A6"/>
    <w:rsid w:val="00B67B4C"/>
    <w:rsid w:val="00B7021C"/>
    <w:rsid w:val="00B70850"/>
    <w:rsid w:val="00B7091D"/>
    <w:rsid w:val="00B70A69"/>
    <w:rsid w:val="00B70FC0"/>
    <w:rsid w:val="00B7139B"/>
    <w:rsid w:val="00B714DB"/>
    <w:rsid w:val="00B71B1A"/>
    <w:rsid w:val="00B7216F"/>
    <w:rsid w:val="00B721E6"/>
    <w:rsid w:val="00B7246A"/>
    <w:rsid w:val="00B727CA"/>
    <w:rsid w:val="00B727DE"/>
    <w:rsid w:val="00B72AFC"/>
    <w:rsid w:val="00B72E2A"/>
    <w:rsid w:val="00B72F12"/>
    <w:rsid w:val="00B7348C"/>
    <w:rsid w:val="00B73A31"/>
    <w:rsid w:val="00B73A59"/>
    <w:rsid w:val="00B73C9E"/>
    <w:rsid w:val="00B73DA6"/>
    <w:rsid w:val="00B742C3"/>
    <w:rsid w:val="00B74698"/>
    <w:rsid w:val="00B74781"/>
    <w:rsid w:val="00B748DE"/>
    <w:rsid w:val="00B7501C"/>
    <w:rsid w:val="00B75079"/>
    <w:rsid w:val="00B75788"/>
    <w:rsid w:val="00B75AEC"/>
    <w:rsid w:val="00B75B23"/>
    <w:rsid w:val="00B76091"/>
    <w:rsid w:val="00B76451"/>
    <w:rsid w:val="00B76D86"/>
    <w:rsid w:val="00B77018"/>
    <w:rsid w:val="00B77408"/>
    <w:rsid w:val="00B77412"/>
    <w:rsid w:val="00B77470"/>
    <w:rsid w:val="00B775BB"/>
    <w:rsid w:val="00B777A6"/>
    <w:rsid w:val="00B77815"/>
    <w:rsid w:val="00B77A9A"/>
    <w:rsid w:val="00B8049B"/>
    <w:rsid w:val="00B80711"/>
    <w:rsid w:val="00B80A82"/>
    <w:rsid w:val="00B80E6B"/>
    <w:rsid w:val="00B812F7"/>
    <w:rsid w:val="00B81D2A"/>
    <w:rsid w:val="00B81E16"/>
    <w:rsid w:val="00B82006"/>
    <w:rsid w:val="00B820E8"/>
    <w:rsid w:val="00B82181"/>
    <w:rsid w:val="00B822AC"/>
    <w:rsid w:val="00B82752"/>
    <w:rsid w:val="00B82ACD"/>
    <w:rsid w:val="00B8327E"/>
    <w:rsid w:val="00B8338D"/>
    <w:rsid w:val="00B833CC"/>
    <w:rsid w:val="00B83427"/>
    <w:rsid w:val="00B8364D"/>
    <w:rsid w:val="00B8390A"/>
    <w:rsid w:val="00B83CB9"/>
    <w:rsid w:val="00B8417B"/>
    <w:rsid w:val="00B84394"/>
    <w:rsid w:val="00B84702"/>
    <w:rsid w:val="00B84DAC"/>
    <w:rsid w:val="00B855FF"/>
    <w:rsid w:val="00B857F7"/>
    <w:rsid w:val="00B859AD"/>
    <w:rsid w:val="00B85CD8"/>
    <w:rsid w:val="00B85D58"/>
    <w:rsid w:val="00B85EFA"/>
    <w:rsid w:val="00B85FE7"/>
    <w:rsid w:val="00B86863"/>
    <w:rsid w:val="00B868C9"/>
    <w:rsid w:val="00B86CD2"/>
    <w:rsid w:val="00B875AD"/>
    <w:rsid w:val="00B87820"/>
    <w:rsid w:val="00B90A59"/>
    <w:rsid w:val="00B90F1B"/>
    <w:rsid w:val="00B912D4"/>
    <w:rsid w:val="00B91F5C"/>
    <w:rsid w:val="00B9251A"/>
    <w:rsid w:val="00B925CC"/>
    <w:rsid w:val="00B9272A"/>
    <w:rsid w:val="00B92E6A"/>
    <w:rsid w:val="00B92ED0"/>
    <w:rsid w:val="00B9378B"/>
    <w:rsid w:val="00B93930"/>
    <w:rsid w:val="00B94081"/>
    <w:rsid w:val="00B940E1"/>
    <w:rsid w:val="00B947DD"/>
    <w:rsid w:val="00B948F9"/>
    <w:rsid w:val="00B94CD5"/>
    <w:rsid w:val="00B9504B"/>
    <w:rsid w:val="00B9568F"/>
    <w:rsid w:val="00B96305"/>
    <w:rsid w:val="00B96876"/>
    <w:rsid w:val="00B9708C"/>
    <w:rsid w:val="00B9727A"/>
    <w:rsid w:val="00B97376"/>
    <w:rsid w:val="00B973BE"/>
    <w:rsid w:val="00B973CB"/>
    <w:rsid w:val="00B97426"/>
    <w:rsid w:val="00B97A93"/>
    <w:rsid w:val="00B97D3F"/>
    <w:rsid w:val="00B97D7D"/>
    <w:rsid w:val="00B97FDB"/>
    <w:rsid w:val="00BA02FE"/>
    <w:rsid w:val="00BA047D"/>
    <w:rsid w:val="00BA0C87"/>
    <w:rsid w:val="00BA1392"/>
    <w:rsid w:val="00BA1639"/>
    <w:rsid w:val="00BA1BF6"/>
    <w:rsid w:val="00BA20AC"/>
    <w:rsid w:val="00BA20BE"/>
    <w:rsid w:val="00BA21C6"/>
    <w:rsid w:val="00BA2BF3"/>
    <w:rsid w:val="00BA2D17"/>
    <w:rsid w:val="00BA2F3C"/>
    <w:rsid w:val="00BA32A6"/>
    <w:rsid w:val="00BA344B"/>
    <w:rsid w:val="00BA3898"/>
    <w:rsid w:val="00BA391D"/>
    <w:rsid w:val="00BA3B94"/>
    <w:rsid w:val="00BA3FFF"/>
    <w:rsid w:val="00BA44AD"/>
    <w:rsid w:val="00BA44E5"/>
    <w:rsid w:val="00BA48F0"/>
    <w:rsid w:val="00BA4AEA"/>
    <w:rsid w:val="00BA4F0F"/>
    <w:rsid w:val="00BA4FAF"/>
    <w:rsid w:val="00BA55AF"/>
    <w:rsid w:val="00BA5600"/>
    <w:rsid w:val="00BA5845"/>
    <w:rsid w:val="00BA5B2C"/>
    <w:rsid w:val="00BA5C52"/>
    <w:rsid w:val="00BA6005"/>
    <w:rsid w:val="00BA6105"/>
    <w:rsid w:val="00BA6982"/>
    <w:rsid w:val="00BA6AAA"/>
    <w:rsid w:val="00BA6D81"/>
    <w:rsid w:val="00BA7027"/>
    <w:rsid w:val="00BA7281"/>
    <w:rsid w:val="00BA7315"/>
    <w:rsid w:val="00BA7797"/>
    <w:rsid w:val="00BB0BD6"/>
    <w:rsid w:val="00BB0CD1"/>
    <w:rsid w:val="00BB14ED"/>
    <w:rsid w:val="00BB1B18"/>
    <w:rsid w:val="00BB2D43"/>
    <w:rsid w:val="00BB314B"/>
    <w:rsid w:val="00BB31D2"/>
    <w:rsid w:val="00BB36C5"/>
    <w:rsid w:val="00BB3D50"/>
    <w:rsid w:val="00BB3D64"/>
    <w:rsid w:val="00BB3E4E"/>
    <w:rsid w:val="00BB4076"/>
    <w:rsid w:val="00BB4864"/>
    <w:rsid w:val="00BB4A90"/>
    <w:rsid w:val="00BB4F27"/>
    <w:rsid w:val="00BB4F69"/>
    <w:rsid w:val="00BB5120"/>
    <w:rsid w:val="00BB55BF"/>
    <w:rsid w:val="00BB580D"/>
    <w:rsid w:val="00BB587D"/>
    <w:rsid w:val="00BB63D9"/>
    <w:rsid w:val="00BB65F1"/>
    <w:rsid w:val="00BB6B1A"/>
    <w:rsid w:val="00BB6BE7"/>
    <w:rsid w:val="00BB6EAE"/>
    <w:rsid w:val="00BB70B4"/>
    <w:rsid w:val="00BB73DE"/>
    <w:rsid w:val="00BB7433"/>
    <w:rsid w:val="00BB76B3"/>
    <w:rsid w:val="00BB7987"/>
    <w:rsid w:val="00BB7E33"/>
    <w:rsid w:val="00BC03AE"/>
    <w:rsid w:val="00BC1694"/>
    <w:rsid w:val="00BC1B19"/>
    <w:rsid w:val="00BC1CF9"/>
    <w:rsid w:val="00BC2081"/>
    <w:rsid w:val="00BC225B"/>
    <w:rsid w:val="00BC2AFF"/>
    <w:rsid w:val="00BC2CFB"/>
    <w:rsid w:val="00BC2D53"/>
    <w:rsid w:val="00BC2DD4"/>
    <w:rsid w:val="00BC3506"/>
    <w:rsid w:val="00BC3798"/>
    <w:rsid w:val="00BC3958"/>
    <w:rsid w:val="00BC3ACA"/>
    <w:rsid w:val="00BC3B79"/>
    <w:rsid w:val="00BC3DB5"/>
    <w:rsid w:val="00BC4393"/>
    <w:rsid w:val="00BC51D3"/>
    <w:rsid w:val="00BC607C"/>
    <w:rsid w:val="00BC65B9"/>
    <w:rsid w:val="00BC6625"/>
    <w:rsid w:val="00BC6676"/>
    <w:rsid w:val="00BC699C"/>
    <w:rsid w:val="00BC6DD8"/>
    <w:rsid w:val="00BC7051"/>
    <w:rsid w:val="00BC70C4"/>
    <w:rsid w:val="00BC7744"/>
    <w:rsid w:val="00BD012D"/>
    <w:rsid w:val="00BD045A"/>
    <w:rsid w:val="00BD0A28"/>
    <w:rsid w:val="00BD2008"/>
    <w:rsid w:val="00BD2325"/>
    <w:rsid w:val="00BD248E"/>
    <w:rsid w:val="00BD2BD2"/>
    <w:rsid w:val="00BD2FD2"/>
    <w:rsid w:val="00BD3329"/>
    <w:rsid w:val="00BD3456"/>
    <w:rsid w:val="00BD3889"/>
    <w:rsid w:val="00BD3BD2"/>
    <w:rsid w:val="00BD461D"/>
    <w:rsid w:val="00BD46EF"/>
    <w:rsid w:val="00BD48DA"/>
    <w:rsid w:val="00BD4B57"/>
    <w:rsid w:val="00BD54E4"/>
    <w:rsid w:val="00BD5943"/>
    <w:rsid w:val="00BD5C24"/>
    <w:rsid w:val="00BD5E9C"/>
    <w:rsid w:val="00BD6A60"/>
    <w:rsid w:val="00BD6A71"/>
    <w:rsid w:val="00BD6C65"/>
    <w:rsid w:val="00BD6F5C"/>
    <w:rsid w:val="00BD763A"/>
    <w:rsid w:val="00BE01A4"/>
    <w:rsid w:val="00BE01BC"/>
    <w:rsid w:val="00BE0639"/>
    <w:rsid w:val="00BE101B"/>
    <w:rsid w:val="00BE1AD0"/>
    <w:rsid w:val="00BE1BAF"/>
    <w:rsid w:val="00BE2693"/>
    <w:rsid w:val="00BE26F6"/>
    <w:rsid w:val="00BE2DF0"/>
    <w:rsid w:val="00BE340B"/>
    <w:rsid w:val="00BE3503"/>
    <w:rsid w:val="00BE3661"/>
    <w:rsid w:val="00BE392A"/>
    <w:rsid w:val="00BE3A8A"/>
    <w:rsid w:val="00BE4121"/>
    <w:rsid w:val="00BE4F7F"/>
    <w:rsid w:val="00BE5053"/>
    <w:rsid w:val="00BE5535"/>
    <w:rsid w:val="00BE5D66"/>
    <w:rsid w:val="00BE5DB1"/>
    <w:rsid w:val="00BE675E"/>
    <w:rsid w:val="00BE6A20"/>
    <w:rsid w:val="00BE73E8"/>
    <w:rsid w:val="00BE77F2"/>
    <w:rsid w:val="00BE7A52"/>
    <w:rsid w:val="00BE7A7B"/>
    <w:rsid w:val="00BE7CC5"/>
    <w:rsid w:val="00BF0877"/>
    <w:rsid w:val="00BF08AF"/>
    <w:rsid w:val="00BF0CD6"/>
    <w:rsid w:val="00BF11C7"/>
    <w:rsid w:val="00BF14AB"/>
    <w:rsid w:val="00BF15B2"/>
    <w:rsid w:val="00BF16CC"/>
    <w:rsid w:val="00BF17B1"/>
    <w:rsid w:val="00BF1E62"/>
    <w:rsid w:val="00BF1F0A"/>
    <w:rsid w:val="00BF2646"/>
    <w:rsid w:val="00BF2D88"/>
    <w:rsid w:val="00BF375E"/>
    <w:rsid w:val="00BF3781"/>
    <w:rsid w:val="00BF3DC5"/>
    <w:rsid w:val="00BF3FFF"/>
    <w:rsid w:val="00BF404E"/>
    <w:rsid w:val="00BF404F"/>
    <w:rsid w:val="00BF4254"/>
    <w:rsid w:val="00BF42CE"/>
    <w:rsid w:val="00BF4533"/>
    <w:rsid w:val="00BF482E"/>
    <w:rsid w:val="00BF4AC4"/>
    <w:rsid w:val="00BF5077"/>
    <w:rsid w:val="00BF5917"/>
    <w:rsid w:val="00BF5AA3"/>
    <w:rsid w:val="00BF6466"/>
    <w:rsid w:val="00BF6554"/>
    <w:rsid w:val="00BF6C99"/>
    <w:rsid w:val="00BF6E58"/>
    <w:rsid w:val="00BF6E75"/>
    <w:rsid w:val="00BF708D"/>
    <w:rsid w:val="00BF70A1"/>
    <w:rsid w:val="00BF7FC9"/>
    <w:rsid w:val="00C0008C"/>
    <w:rsid w:val="00C002A3"/>
    <w:rsid w:val="00C0049E"/>
    <w:rsid w:val="00C00555"/>
    <w:rsid w:val="00C0072E"/>
    <w:rsid w:val="00C00DBE"/>
    <w:rsid w:val="00C00EE8"/>
    <w:rsid w:val="00C012EA"/>
    <w:rsid w:val="00C01368"/>
    <w:rsid w:val="00C018DB"/>
    <w:rsid w:val="00C019D7"/>
    <w:rsid w:val="00C01F1E"/>
    <w:rsid w:val="00C0280E"/>
    <w:rsid w:val="00C02872"/>
    <w:rsid w:val="00C02C59"/>
    <w:rsid w:val="00C02D10"/>
    <w:rsid w:val="00C03169"/>
    <w:rsid w:val="00C03243"/>
    <w:rsid w:val="00C03578"/>
    <w:rsid w:val="00C03B7B"/>
    <w:rsid w:val="00C03BDE"/>
    <w:rsid w:val="00C03CD3"/>
    <w:rsid w:val="00C03E43"/>
    <w:rsid w:val="00C0446B"/>
    <w:rsid w:val="00C04643"/>
    <w:rsid w:val="00C05007"/>
    <w:rsid w:val="00C052EE"/>
    <w:rsid w:val="00C05565"/>
    <w:rsid w:val="00C05DA6"/>
    <w:rsid w:val="00C061A1"/>
    <w:rsid w:val="00C06414"/>
    <w:rsid w:val="00C06769"/>
    <w:rsid w:val="00C067D8"/>
    <w:rsid w:val="00C06908"/>
    <w:rsid w:val="00C0744D"/>
    <w:rsid w:val="00C07841"/>
    <w:rsid w:val="00C07AF3"/>
    <w:rsid w:val="00C102CD"/>
    <w:rsid w:val="00C107BB"/>
    <w:rsid w:val="00C1148F"/>
    <w:rsid w:val="00C11693"/>
    <w:rsid w:val="00C11D12"/>
    <w:rsid w:val="00C124CF"/>
    <w:rsid w:val="00C12800"/>
    <w:rsid w:val="00C12AF1"/>
    <w:rsid w:val="00C12B93"/>
    <w:rsid w:val="00C12CFA"/>
    <w:rsid w:val="00C12EC4"/>
    <w:rsid w:val="00C130A8"/>
    <w:rsid w:val="00C130BA"/>
    <w:rsid w:val="00C131AF"/>
    <w:rsid w:val="00C13280"/>
    <w:rsid w:val="00C14215"/>
    <w:rsid w:val="00C14674"/>
    <w:rsid w:val="00C14ACF"/>
    <w:rsid w:val="00C15758"/>
    <w:rsid w:val="00C15DCE"/>
    <w:rsid w:val="00C16C5C"/>
    <w:rsid w:val="00C17686"/>
    <w:rsid w:val="00C20609"/>
    <w:rsid w:val="00C20875"/>
    <w:rsid w:val="00C20ADF"/>
    <w:rsid w:val="00C21B44"/>
    <w:rsid w:val="00C21E68"/>
    <w:rsid w:val="00C22280"/>
    <w:rsid w:val="00C226FE"/>
    <w:rsid w:val="00C228B9"/>
    <w:rsid w:val="00C232EF"/>
    <w:rsid w:val="00C23486"/>
    <w:rsid w:val="00C2350F"/>
    <w:rsid w:val="00C23961"/>
    <w:rsid w:val="00C24623"/>
    <w:rsid w:val="00C24C60"/>
    <w:rsid w:val="00C24D40"/>
    <w:rsid w:val="00C24EB5"/>
    <w:rsid w:val="00C256F4"/>
    <w:rsid w:val="00C25769"/>
    <w:rsid w:val="00C25E2F"/>
    <w:rsid w:val="00C261B0"/>
    <w:rsid w:val="00C264BD"/>
    <w:rsid w:val="00C26D11"/>
    <w:rsid w:val="00C27148"/>
    <w:rsid w:val="00C279E1"/>
    <w:rsid w:val="00C3026F"/>
    <w:rsid w:val="00C302BE"/>
    <w:rsid w:val="00C3031C"/>
    <w:rsid w:val="00C3042F"/>
    <w:rsid w:val="00C30D37"/>
    <w:rsid w:val="00C312C6"/>
    <w:rsid w:val="00C31555"/>
    <w:rsid w:val="00C3166C"/>
    <w:rsid w:val="00C3167D"/>
    <w:rsid w:val="00C31C58"/>
    <w:rsid w:val="00C322AB"/>
    <w:rsid w:val="00C3235E"/>
    <w:rsid w:val="00C32E55"/>
    <w:rsid w:val="00C3326B"/>
    <w:rsid w:val="00C347A3"/>
    <w:rsid w:val="00C35266"/>
    <w:rsid w:val="00C3566C"/>
    <w:rsid w:val="00C35711"/>
    <w:rsid w:val="00C35D49"/>
    <w:rsid w:val="00C35DC7"/>
    <w:rsid w:val="00C363D8"/>
    <w:rsid w:val="00C365C5"/>
    <w:rsid w:val="00C368D3"/>
    <w:rsid w:val="00C36ADD"/>
    <w:rsid w:val="00C371B7"/>
    <w:rsid w:val="00C40350"/>
    <w:rsid w:val="00C4089B"/>
    <w:rsid w:val="00C40985"/>
    <w:rsid w:val="00C41DD3"/>
    <w:rsid w:val="00C429B9"/>
    <w:rsid w:val="00C42CB6"/>
    <w:rsid w:val="00C42D75"/>
    <w:rsid w:val="00C42E10"/>
    <w:rsid w:val="00C43809"/>
    <w:rsid w:val="00C43C03"/>
    <w:rsid w:val="00C444A6"/>
    <w:rsid w:val="00C44978"/>
    <w:rsid w:val="00C449A6"/>
    <w:rsid w:val="00C449DA"/>
    <w:rsid w:val="00C44B55"/>
    <w:rsid w:val="00C453CE"/>
    <w:rsid w:val="00C4561C"/>
    <w:rsid w:val="00C45F26"/>
    <w:rsid w:val="00C46049"/>
    <w:rsid w:val="00C461A2"/>
    <w:rsid w:val="00C46DD6"/>
    <w:rsid w:val="00C46E3F"/>
    <w:rsid w:val="00C46E8A"/>
    <w:rsid w:val="00C475E0"/>
    <w:rsid w:val="00C50479"/>
    <w:rsid w:val="00C5083D"/>
    <w:rsid w:val="00C508C0"/>
    <w:rsid w:val="00C50910"/>
    <w:rsid w:val="00C511E9"/>
    <w:rsid w:val="00C5138F"/>
    <w:rsid w:val="00C521A8"/>
    <w:rsid w:val="00C52729"/>
    <w:rsid w:val="00C527B4"/>
    <w:rsid w:val="00C52E91"/>
    <w:rsid w:val="00C53595"/>
    <w:rsid w:val="00C53F24"/>
    <w:rsid w:val="00C53F84"/>
    <w:rsid w:val="00C54068"/>
    <w:rsid w:val="00C54244"/>
    <w:rsid w:val="00C54913"/>
    <w:rsid w:val="00C5512C"/>
    <w:rsid w:val="00C55A5C"/>
    <w:rsid w:val="00C55F2A"/>
    <w:rsid w:val="00C55F99"/>
    <w:rsid w:val="00C5642D"/>
    <w:rsid w:val="00C565D9"/>
    <w:rsid w:val="00C56A57"/>
    <w:rsid w:val="00C56E23"/>
    <w:rsid w:val="00C56E26"/>
    <w:rsid w:val="00C572E9"/>
    <w:rsid w:val="00C57353"/>
    <w:rsid w:val="00C57529"/>
    <w:rsid w:val="00C575C4"/>
    <w:rsid w:val="00C5775A"/>
    <w:rsid w:val="00C579C8"/>
    <w:rsid w:val="00C57FA2"/>
    <w:rsid w:val="00C609A7"/>
    <w:rsid w:val="00C60C1D"/>
    <w:rsid w:val="00C60E89"/>
    <w:rsid w:val="00C614CD"/>
    <w:rsid w:val="00C61711"/>
    <w:rsid w:val="00C618FE"/>
    <w:rsid w:val="00C619AA"/>
    <w:rsid w:val="00C62053"/>
    <w:rsid w:val="00C620B2"/>
    <w:rsid w:val="00C622E8"/>
    <w:rsid w:val="00C625FF"/>
    <w:rsid w:val="00C62750"/>
    <w:rsid w:val="00C629A1"/>
    <w:rsid w:val="00C633A7"/>
    <w:rsid w:val="00C637CB"/>
    <w:rsid w:val="00C63E7F"/>
    <w:rsid w:val="00C64129"/>
    <w:rsid w:val="00C6418E"/>
    <w:rsid w:val="00C64216"/>
    <w:rsid w:val="00C648F3"/>
    <w:rsid w:val="00C6546B"/>
    <w:rsid w:val="00C655BC"/>
    <w:rsid w:val="00C65742"/>
    <w:rsid w:val="00C65A7A"/>
    <w:rsid w:val="00C65B61"/>
    <w:rsid w:val="00C65DEF"/>
    <w:rsid w:val="00C65E2A"/>
    <w:rsid w:val="00C65EE7"/>
    <w:rsid w:val="00C65F06"/>
    <w:rsid w:val="00C6698B"/>
    <w:rsid w:val="00C675DC"/>
    <w:rsid w:val="00C67AD0"/>
    <w:rsid w:val="00C67B04"/>
    <w:rsid w:val="00C703F7"/>
    <w:rsid w:val="00C70796"/>
    <w:rsid w:val="00C713C4"/>
    <w:rsid w:val="00C7142D"/>
    <w:rsid w:val="00C719E0"/>
    <w:rsid w:val="00C71AD9"/>
    <w:rsid w:val="00C72C9C"/>
    <w:rsid w:val="00C74354"/>
    <w:rsid w:val="00C74467"/>
    <w:rsid w:val="00C74612"/>
    <w:rsid w:val="00C74D03"/>
    <w:rsid w:val="00C75AEB"/>
    <w:rsid w:val="00C75AFA"/>
    <w:rsid w:val="00C75EA7"/>
    <w:rsid w:val="00C76040"/>
    <w:rsid w:val="00C7619F"/>
    <w:rsid w:val="00C76A1A"/>
    <w:rsid w:val="00C76A2E"/>
    <w:rsid w:val="00C76F9D"/>
    <w:rsid w:val="00C775A6"/>
    <w:rsid w:val="00C77627"/>
    <w:rsid w:val="00C80407"/>
    <w:rsid w:val="00C806FE"/>
    <w:rsid w:val="00C8099F"/>
    <w:rsid w:val="00C80D42"/>
    <w:rsid w:val="00C80FE6"/>
    <w:rsid w:val="00C8139F"/>
    <w:rsid w:val="00C815F9"/>
    <w:rsid w:val="00C824B2"/>
    <w:rsid w:val="00C82504"/>
    <w:rsid w:val="00C82746"/>
    <w:rsid w:val="00C82910"/>
    <w:rsid w:val="00C829A9"/>
    <w:rsid w:val="00C82CA7"/>
    <w:rsid w:val="00C830EC"/>
    <w:rsid w:val="00C833FA"/>
    <w:rsid w:val="00C83C6C"/>
    <w:rsid w:val="00C83D8B"/>
    <w:rsid w:val="00C84812"/>
    <w:rsid w:val="00C84BC9"/>
    <w:rsid w:val="00C85350"/>
    <w:rsid w:val="00C85785"/>
    <w:rsid w:val="00C86569"/>
    <w:rsid w:val="00C86A0A"/>
    <w:rsid w:val="00C870C6"/>
    <w:rsid w:val="00C87A6E"/>
    <w:rsid w:val="00C87AEC"/>
    <w:rsid w:val="00C87B22"/>
    <w:rsid w:val="00C9031C"/>
    <w:rsid w:val="00C910F3"/>
    <w:rsid w:val="00C911CE"/>
    <w:rsid w:val="00C91BD3"/>
    <w:rsid w:val="00C91E83"/>
    <w:rsid w:val="00C923F1"/>
    <w:rsid w:val="00C928F6"/>
    <w:rsid w:val="00C93337"/>
    <w:rsid w:val="00C93457"/>
    <w:rsid w:val="00C938FB"/>
    <w:rsid w:val="00C93B16"/>
    <w:rsid w:val="00C93C02"/>
    <w:rsid w:val="00C93E85"/>
    <w:rsid w:val="00C93F9B"/>
    <w:rsid w:val="00C941A8"/>
    <w:rsid w:val="00C94BAA"/>
    <w:rsid w:val="00C94E2C"/>
    <w:rsid w:val="00C9547D"/>
    <w:rsid w:val="00C955B9"/>
    <w:rsid w:val="00C95A0D"/>
    <w:rsid w:val="00C96504"/>
    <w:rsid w:val="00C96677"/>
    <w:rsid w:val="00C96728"/>
    <w:rsid w:val="00C97073"/>
    <w:rsid w:val="00C97903"/>
    <w:rsid w:val="00C97DA2"/>
    <w:rsid w:val="00CA0636"/>
    <w:rsid w:val="00CA0752"/>
    <w:rsid w:val="00CA08D0"/>
    <w:rsid w:val="00CA1311"/>
    <w:rsid w:val="00CA1478"/>
    <w:rsid w:val="00CA1660"/>
    <w:rsid w:val="00CA1B24"/>
    <w:rsid w:val="00CA1CD3"/>
    <w:rsid w:val="00CA23BC"/>
    <w:rsid w:val="00CA25A6"/>
    <w:rsid w:val="00CA290C"/>
    <w:rsid w:val="00CA2CAB"/>
    <w:rsid w:val="00CA36B9"/>
    <w:rsid w:val="00CA37D5"/>
    <w:rsid w:val="00CA3D37"/>
    <w:rsid w:val="00CA4C21"/>
    <w:rsid w:val="00CA4E87"/>
    <w:rsid w:val="00CA54BC"/>
    <w:rsid w:val="00CA5EC9"/>
    <w:rsid w:val="00CA60A4"/>
    <w:rsid w:val="00CA61D1"/>
    <w:rsid w:val="00CA65ED"/>
    <w:rsid w:val="00CA6A14"/>
    <w:rsid w:val="00CA6B89"/>
    <w:rsid w:val="00CA6F3C"/>
    <w:rsid w:val="00CA7229"/>
    <w:rsid w:val="00CA7414"/>
    <w:rsid w:val="00CA7B91"/>
    <w:rsid w:val="00CA7FEB"/>
    <w:rsid w:val="00CB021D"/>
    <w:rsid w:val="00CB0C9D"/>
    <w:rsid w:val="00CB0D25"/>
    <w:rsid w:val="00CB0FB1"/>
    <w:rsid w:val="00CB17C7"/>
    <w:rsid w:val="00CB1FDF"/>
    <w:rsid w:val="00CB2079"/>
    <w:rsid w:val="00CB219D"/>
    <w:rsid w:val="00CB2584"/>
    <w:rsid w:val="00CB29AF"/>
    <w:rsid w:val="00CB2AD4"/>
    <w:rsid w:val="00CB2B11"/>
    <w:rsid w:val="00CB3E33"/>
    <w:rsid w:val="00CB432C"/>
    <w:rsid w:val="00CB4367"/>
    <w:rsid w:val="00CB455C"/>
    <w:rsid w:val="00CB5001"/>
    <w:rsid w:val="00CB53A8"/>
    <w:rsid w:val="00CB554B"/>
    <w:rsid w:val="00CB5DC9"/>
    <w:rsid w:val="00CB6662"/>
    <w:rsid w:val="00CB6748"/>
    <w:rsid w:val="00CB7298"/>
    <w:rsid w:val="00CB738A"/>
    <w:rsid w:val="00CB7744"/>
    <w:rsid w:val="00CB7C72"/>
    <w:rsid w:val="00CB7E8F"/>
    <w:rsid w:val="00CC010B"/>
    <w:rsid w:val="00CC0438"/>
    <w:rsid w:val="00CC07DC"/>
    <w:rsid w:val="00CC0C78"/>
    <w:rsid w:val="00CC100D"/>
    <w:rsid w:val="00CC103E"/>
    <w:rsid w:val="00CC144E"/>
    <w:rsid w:val="00CC14B0"/>
    <w:rsid w:val="00CC38AF"/>
    <w:rsid w:val="00CC3964"/>
    <w:rsid w:val="00CC3A7E"/>
    <w:rsid w:val="00CC3EA0"/>
    <w:rsid w:val="00CC4039"/>
    <w:rsid w:val="00CC4100"/>
    <w:rsid w:val="00CC47DB"/>
    <w:rsid w:val="00CC494C"/>
    <w:rsid w:val="00CC4AA0"/>
    <w:rsid w:val="00CC5275"/>
    <w:rsid w:val="00CC5C5B"/>
    <w:rsid w:val="00CC5C88"/>
    <w:rsid w:val="00CC69A5"/>
    <w:rsid w:val="00CC6AC9"/>
    <w:rsid w:val="00CC7113"/>
    <w:rsid w:val="00CC74D5"/>
    <w:rsid w:val="00CC767D"/>
    <w:rsid w:val="00CC7C0B"/>
    <w:rsid w:val="00CD02FC"/>
    <w:rsid w:val="00CD0B0D"/>
    <w:rsid w:val="00CD10AC"/>
    <w:rsid w:val="00CD14D4"/>
    <w:rsid w:val="00CD1BEB"/>
    <w:rsid w:val="00CD1C03"/>
    <w:rsid w:val="00CD1C7F"/>
    <w:rsid w:val="00CD1DBF"/>
    <w:rsid w:val="00CD20FE"/>
    <w:rsid w:val="00CD28A9"/>
    <w:rsid w:val="00CD28AD"/>
    <w:rsid w:val="00CD2AF2"/>
    <w:rsid w:val="00CD2EA6"/>
    <w:rsid w:val="00CD3069"/>
    <w:rsid w:val="00CD3151"/>
    <w:rsid w:val="00CD33A5"/>
    <w:rsid w:val="00CD34DE"/>
    <w:rsid w:val="00CD3ED6"/>
    <w:rsid w:val="00CD40AF"/>
    <w:rsid w:val="00CD40D5"/>
    <w:rsid w:val="00CD4263"/>
    <w:rsid w:val="00CD4441"/>
    <w:rsid w:val="00CD47C4"/>
    <w:rsid w:val="00CD5032"/>
    <w:rsid w:val="00CD5395"/>
    <w:rsid w:val="00CD5512"/>
    <w:rsid w:val="00CD6A20"/>
    <w:rsid w:val="00CD72E2"/>
    <w:rsid w:val="00CD7324"/>
    <w:rsid w:val="00CD79F4"/>
    <w:rsid w:val="00CD7AA0"/>
    <w:rsid w:val="00CD7B56"/>
    <w:rsid w:val="00CD7E47"/>
    <w:rsid w:val="00CE030A"/>
    <w:rsid w:val="00CE04AA"/>
    <w:rsid w:val="00CE04C9"/>
    <w:rsid w:val="00CE119A"/>
    <w:rsid w:val="00CE1272"/>
    <w:rsid w:val="00CE135C"/>
    <w:rsid w:val="00CE186F"/>
    <w:rsid w:val="00CE193C"/>
    <w:rsid w:val="00CE1DB8"/>
    <w:rsid w:val="00CE2655"/>
    <w:rsid w:val="00CE2903"/>
    <w:rsid w:val="00CE2A56"/>
    <w:rsid w:val="00CE3B6E"/>
    <w:rsid w:val="00CE3FCF"/>
    <w:rsid w:val="00CE411C"/>
    <w:rsid w:val="00CE4204"/>
    <w:rsid w:val="00CE49B1"/>
    <w:rsid w:val="00CE4AE1"/>
    <w:rsid w:val="00CE4AFF"/>
    <w:rsid w:val="00CE4DC5"/>
    <w:rsid w:val="00CE532F"/>
    <w:rsid w:val="00CE53ED"/>
    <w:rsid w:val="00CE571A"/>
    <w:rsid w:val="00CE5A2D"/>
    <w:rsid w:val="00CE5C39"/>
    <w:rsid w:val="00CE6D08"/>
    <w:rsid w:val="00CE6E4C"/>
    <w:rsid w:val="00CE6E9C"/>
    <w:rsid w:val="00CE7A76"/>
    <w:rsid w:val="00CE7C98"/>
    <w:rsid w:val="00CE7E6B"/>
    <w:rsid w:val="00CF063B"/>
    <w:rsid w:val="00CF0A80"/>
    <w:rsid w:val="00CF1009"/>
    <w:rsid w:val="00CF129B"/>
    <w:rsid w:val="00CF1514"/>
    <w:rsid w:val="00CF17AB"/>
    <w:rsid w:val="00CF20F0"/>
    <w:rsid w:val="00CF22C8"/>
    <w:rsid w:val="00CF2354"/>
    <w:rsid w:val="00CF2399"/>
    <w:rsid w:val="00CF2725"/>
    <w:rsid w:val="00CF2A4A"/>
    <w:rsid w:val="00CF2DDA"/>
    <w:rsid w:val="00CF31FC"/>
    <w:rsid w:val="00CF32E2"/>
    <w:rsid w:val="00CF354D"/>
    <w:rsid w:val="00CF3A40"/>
    <w:rsid w:val="00CF3A85"/>
    <w:rsid w:val="00CF3DA7"/>
    <w:rsid w:val="00CF4147"/>
    <w:rsid w:val="00CF4869"/>
    <w:rsid w:val="00CF4874"/>
    <w:rsid w:val="00CF4BC9"/>
    <w:rsid w:val="00CF534C"/>
    <w:rsid w:val="00CF5534"/>
    <w:rsid w:val="00CF5643"/>
    <w:rsid w:val="00CF5656"/>
    <w:rsid w:val="00CF5A26"/>
    <w:rsid w:val="00CF6093"/>
    <w:rsid w:val="00CF6305"/>
    <w:rsid w:val="00CF6D0D"/>
    <w:rsid w:val="00CF74D5"/>
    <w:rsid w:val="00CF7A7E"/>
    <w:rsid w:val="00CF7B43"/>
    <w:rsid w:val="00CF7B9F"/>
    <w:rsid w:val="00D000BD"/>
    <w:rsid w:val="00D00743"/>
    <w:rsid w:val="00D0083B"/>
    <w:rsid w:val="00D01D30"/>
    <w:rsid w:val="00D02115"/>
    <w:rsid w:val="00D02377"/>
    <w:rsid w:val="00D0276C"/>
    <w:rsid w:val="00D03479"/>
    <w:rsid w:val="00D03EE4"/>
    <w:rsid w:val="00D03FBE"/>
    <w:rsid w:val="00D0405F"/>
    <w:rsid w:val="00D0419A"/>
    <w:rsid w:val="00D043A4"/>
    <w:rsid w:val="00D04603"/>
    <w:rsid w:val="00D04606"/>
    <w:rsid w:val="00D05607"/>
    <w:rsid w:val="00D05D19"/>
    <w:rsid w:val="00D05E01"/>
    <w:rsid w:val="00D06229"/>
    <w:rsid w:val="00D06304"/>
    <w:rsid w:val="00D06380"/>
    <w:rsid w:val="00D0654A"/>
    <w:rsid w:val="00D06562"/>
    <w:rsid w:val="00D06818"/>
    <w:rsid w:val="00D06D0F"/>
    <w:rsid w:val="00D07258"/>
    <w:rsid w:val="00D073DA"/>
    <w:rsid w:val="00D0782D"/>
    <w:rsid w:val="00D07849"/>
    <w:rsid w:val="00D07AA3"/>
    <w:rsid w:val="00D07DF5"/>
    <w:rsid w:val="00D11468"/>
    <w:rsid w:val="00D117C8"/>
    <w:rsid w:val="00D125FA"/>
    <w:rsid w:val="00D128F1"/>
    <w:rsid w:val="00D12949"/>
    <w:rsid w:val="00D131E7"/>
    <w:rsid w:val="00D135C3"/>
    <w:rsid w:val="00D13870"/>
    <w:rsid w:val="00D14137"/>
    <w:rsid w:val="00D143C4"/>
    <w:rsid w:val="00D145F2"/>
    <w:rsid w:val="00D14FDE"/>
    <w:rsid w:val="00D1545A"/>
    <w:rsid w:val="00D1557C"/>
    <w:rsid w:val="00D1571E"/>
    <w:rsid w:val="00D16346"/>
    <w:rsid w:val="00D16B49"/>
    <w:rsid w:val="00D171C1"/>
    <w:rsid w:val="00D17898"/>
    <w:rsid w:val="00D17F8C"/>
    <w:rsid w:val="00D201AB"/>
    <w:rsid w:val="00D20535"/>
    <w:rsid w:val="00D2086A"/>
    <w:rsid w:val="00D20C95"/>
    <w:rsid w:val="00D20DAB"/>
    <w:rsid w:val="00D20DD2"/>
    <w:rsid w:val="00D21123"/>
    <w:rsid w:val="00D2131A"/>
    <w:rsid w:val="00D22358"/>
    <w:rsid w:val="00D22461"/>
    <w:rsid w:val="00D22556"/>
    <w:rsid w:val="00D22748"/>
    <w:rsid w:val="00D227E6"/>
    <w:rsid w:val="00D22BA4"/>
    <w:rsid w:val="00D22C61"/>
    <w:rsid w:val="00D237EB"/>
    <w:rsid w:val="00D23950"/>
    <w:rsid w:val="00D239A3"/>
    <w:rsid w:val="00D23C03"/>
    <w:rsid w:val="00D2439E"/>
    <w:rsid w:val="00D243AD"/>
    <w:rsid w:val="00D244C2"/>
    <w:rsid w:val="00D24D68"/>
    <w:rsid w:val="00D2518F"/>
    <w:rsid w:val="00D252FC"/>
    <w:rsid w:val="00D25661"/>
    <w:rsid w:val="00D25B2C"/>
    <w:rsid w:val="00D2656D"/>
    <w:rsid w:val="00D26D9E"/>
    <w:rsid w:val="00D270DE"/>
    <w:rsid w:val="00D271B9"/>
    <w:rsid w:val="00D271C5"/>
    <w:rsid w:val="00D27887"/>
    <w:rsid w:val="00D27B2C"/>
    <w:rsid w:val="00D27E91"/>
    <w:rsid w:val="00D27FC5"/>
    <w:rsid w:val="00D300B9"/>
    <w:rsid w:val="00D3139D"/>
    <w:rsid w:val="00D31BDF"/>
    <w:rsid w:val="00D32C49"/>
    <w:rsid w:val="00D32DFD"/>
    <w:rsid w:val="00D32E5D"/>
    <w:rsid w:val="00D32E8D"/>
    <w:rsid w:val="00D330EC"/>
    <w:rsid w:val="00D33483"/>
    <w:rsid w:val="00D342A9"/>
    <w:rsid w:val="00D348A4"/>
    <w:rsid w:val="00D34EE0"/>
    <w:rsid w:val="00D34F69"/>
    <w:rsid w:val="00D35381"/>
    <w:rsid w:val="00D355C3"/>
    <w:rsid w:val="00D35773"/>
    <w:rsid w:val="00D35B30"/>
    <w:rsid w:val="00D35F21"/>
    <w:rsid w:val="00D366E0"/>
    <w:rsid w:val="00D36CEC"/>
    <w:rsid w:val="00D36DB1"/>
    <w:rsid w:val="00D36F05"/>
    <w:rsid w:val="00D3722D"/>
    <w:rsid w:val="00D37B3A"/>
    <w:rsid w:val="00D40CBA"/>
    <w:rsid w:val="00D41186"/>
    <w:rsid w:val="00D41421"/>
    <w:rsid w:val="00D41832"/>
    <w:rsid w:val="00D41976"/>
    <w:rsid w:val="00D420D8"/>
    <w:rsid w:val="00D4220D"/>
    <w:rsid w:val="00D42611"/>
    <w:rsid w:val="00D42AD5"/>
    <w:rsid w:val="00D42D89"/>
    <w:rsid w:val="00D4347C"/>
    <w:rsid w:val="00D43A03"/>
    <w:rsid w:val="00D445FF"/>
    <w:rsid w:val="00D4596B"/>
    <w:rsid w:val="00D45C9B"/>
    <w:rsid w:val="00D4636B"/>
    <w:rsid w:val="00D468B6"/>
    <w:rsid w:val="00D46A99"/>
    <w:rsid w:val="00D46ABA"/>
    <w:rsid w:val="00D46D76"/>
    <w:rsid w:val="00D47055"/>
    <w:rsid w:val="00D4777C"/>
    <w:rsid w:val="00D47D94"/>
    <w:rsid w:val="00D47E3B"/>
    <w:rsid w:val="00D50214"/>
    <w:rsid w:val="00D5041B"/>
    <w:rsid w:val="00D505A2"/>
    <w:rsid w:val="00D50921"/>
    <w:rsid w:val="00D5098A"/>
    <w:rsid w:val="00D509B6"/>
    <w:rsid w:val="00D510AE"/>
    <w:rsid w:val="00D5158D"/>
    <w:rsid w:val="00D51CCD"/>
    <w:rsid w:val="00D52453"/>
    <w:rsid w:val="00D5274B"/>
    <w:rsid w:val="00D53435"/>
    <w:rsid w:val="00D535F2"/>
    <w:rsid w:val="00D53E84"/>
    <w:rsid w:val="00D54369"/>
    <w:rsid w:val="00D5448F"/>
    <w:rsid w:val="00D549AB"/>
    <w:rsid w:val="00D54B69"/>
    <w:rsid w:val="00D54D0C"/>
    <w:rsid w:val="00D54E99"/>
    <w:rsid w:val="00D550B8"/>
    <w:rsid w:val="00D55282"/>
    <w:rsid w:val="00D55664"/>
    <w:rsid w:val="00D55C5A"/>
    <w:rsid w:val="00D55EC4"/>
    <w:rsid w:val="00D5606C"/>
    <w:rsid w:val="00D562F9"/>
    <w:rsid w:val="00D563B1"/>
    <w:rsid w:val="00D564D7"/>
    <w:rsid w:val="00D566EB"/>
    <w:rsid w:val="00D5685F"/>
    <w:rsid w:val="00D56876"/>
    <w:rsid w:val="00D57084"/>
    <w:rsid w:val="00D57D8B"/>
    <w:rsid w:val="00D60938"/>
    <w:rsid w:val="00D6094B"/>
    <w:rsid w:val="00D609B9"/>
    <w:rsid w:val="00D60BBB"/>
    <w:rsid w:val="00D60D77"/>
    <w:rsid w:val="00D6140B"/>
    <w:rsid w:val="00D6149C"/>
    <w:rsid w:val="00D61526"/>
    <w:rsid w:val="00D61596"/>
    <w:rsid w:val="00D61B4B"/>
    <w:rsid w:val="00D61D8F"/>
    <w:rsid w:val="00D6234B"/>
    <w:rsid w:val="00D623C4"/>
    <w:rsid w:val="00D62CA1"/>
    <w:rsid w:val="00D63086"/>
    <w:rsid w:val="00D63206"/>
    <w:rsid w:val="00D6329D"/>
    <w:rsid w:val="00D6368F"/>
    <w:rsid w:val="00D63C88"/>
    <w:rsid w:val="00D63E76"/>
    <w:rsid w:val="00D63EEF"/>
    <w:rsid w:val="00D6409F"/>
    <w:rsid w:val="00D64510"/>
    <w:rsid w:val="00D64D53"/>
    <w:rsid w:val="00D65256"/>
    <w:rsid w:val="00D65C2D"/>
    <w:rsid w:val="00D66128"/>
    <w:rsid w:val="00D6635B"/>
    <w:rsid w:val="00D66527"/>
    <w:rsid w:val="00D66800"/>
    <w:rsid w:val="00D66951"/>
    <w:rsid w:val="00D66B38"/>
    <w:rsid w:val="00D670E3"/>
    <w:rsid w:val="00D67896"/>
    <w:rsid w:val="00D70447"/>
    <w:rsid w:val="00D704AD"/>
    <w:rsid w:val="00D708FB"/>
    <w:rsid w:val="00D70CF7"/>
    <w:rsid w:val="00D710BA"/>
    <w:rsid w:val="00D71343"/>
    <w:rsid w:val="00D71BD8"/>
    <w:rsid w:val="00D72D83"/>
    <w:rsid w:val="00D7300F"/>
    <w:rsid w:val="00D730D8"/>
    <w:rsid w:val="00D73267"/>
    <w:rsid w:val="00D7349E"/>
    <w:rsid w:val="00D73C75"/>
    <w:rsid w:val="00D73F1E"/>
    <w:rsid w:val="00D74102"/>
    <w:rsid w:val="00D74871"/>
    <w:rsid w:val="00D75224"/>
    <w:rsid w:val="00D75301"/>
    <w:rsid w:val="00D755C5"/>
    <w:rsid w:val="00D75917"/>
    <w:rsid w:val="00D75EE9"/>
    <w:rsid w:val="00D76054"/>
    <w:rsid w:val="00D7614B"/>
    <w:rsid w:val="00D76410"/>
    <w:rsid w:val="00D765D1"/>
    <w:rsid w:val="00D76867"/>
    <w:rsid w:val="00D76BD2"/>
    <w:rsid w:val="00D77048"/>
    <w:rsid w:val="00D773C9"/>
    <w:rsid w:val="00D77FB5"/>
    <w:rsid w:val="00D8019D"/>
    <w:rsid w:val="00D805D8"/>
    <w:rsid w:val="00D80842"/>
    <w:rsid w:val="00D80962"/>
    <w:rsid w:val="00D80A11"/>
    <w:rsid w:val="00D80A1A"/>
    <w:rsid w:val="00D80F78"/>
    <w:rsid w:val="00D817BB"/>
    <w:rsid w:val="00D81A8C"/>
    <w:rsid w:val="00D81BDA"/>
    <w:rsid w:val="00D81C2A"/>
    <w:rsid w:val="00D820A9"/>
    <w:rsid w:val="00D834AF"/>
    <w:rsid w:val="00D837DC"/>
    <w:rsid w:val="00D83B4F"/>
    <w:rsid w:val="00D83C22"/>
    <w:rsid w:val="00D83D4B"/>
    <w:rsid w:val="00D83DA8"/>
    <w:rsid w:val="00D84C9A"/>
    <w:rsid w:val="00D84D02"/>
    <w:rsid w:val="00D85182"/>
    <w:rsid w:val="00D8524B"/>
    <w:rsid w:val="00D85311"/>
    <w:rsid w:val="00D85574"/>
    <w:rsid w:val="00D85B49"/>
    <w:rsid w:val="00D8612D"/>
    <w:rsid w:val="00D86230"/>
    <w:rsid w:val="00D862BB"/>
    <w:rsid w:val="00D87476"/>
    <w:rsid w:val="00D902A3"/>
    <w:rsid w:val="00D90519"/>
    <w:rsid w:val="00D90605"/>
    <w:rsid w:val="00D9166C"/>
    <w:rsid w:val="00D91959"/>
    <w:rsid w:val="00D92550"/>
    <w:rsid w:val="00D925D6"/>
    <w:rsid w:val="00D92B8B"/>
    <w:rsid w:val="00D92D1F"/>
    <w:rsid w:val="00D92EB4"/>
    <w:rsid w:val="00D92F24"/>
    <w:rsid w:val="00D9321A"/>
    <w:rsid w:val="00D932A1"/>
    <w:rsid w:val="00D9332C"/>
    <w:rsid w:val="00D9376F"/>
    <w:rsid w:val="00D93DB9"/>
    <w:rsid w:val="00D93E51"/>
    <w:rsid w:val="00D93ED1"/>
    <w:rsid w:val="00D941CB"/>
    <w:rsid w:val="00D9449D"/>
    <w:rsid w:val="00D94FE0"/>
    <w:rsid w:val="00D9535D"/>
    <w:rsid w:val="00D954AB"/>
    <w:rsid w:val="00D955E7"/>
    <w:rsid w:val="00D9561F"/>
    <w:rsid w:val="00D959B1"/>
    <w:rsid w:val="00D95A2F"/>
    <w:rsid w:val="00D95F90"/>
    <w:rsid w:val="00D96792"/>
    <w:rsid w:val="00D9693D"/>
    <w:rsid w:val="00D972CC"/>
    <w:rsid w:val="00D978AA"/>
    <w:rsid w:val="00D97B37"/>
    <w:rsid w:val="00DA00A1"/>
    <w:rsid w:val="00DA021B"/>
    <w:rsid w:val="00DA044A"/>
    <w:rsid w:val="00DA0A6D"/>
    <w:rsid w:val="00DA0D0A"/>
    <w:rsid w:val="00DA154A"/>
    <w:rsid w:val="00DA1DAB"/>
    <w:rsid w:val="00DA2968"/>
    <w:rsid w:val="00DA29C3"/>
    <w:rsid w:val="00DA3B9F"/>
    <w:rsid w:val="00DA418F"/>
    <w:rsid w:val="00DA4324"/>
    <w:rsid w:val="00DA4A91"/>
    <w:rsid w:val="00DA4B6E"/>
    <w:rsid w:val="00DA567B"/>
    <w:rsid w:val="00DA5798"/>
    <w:rsid w:val="00DA57F5"/>
    <w:rsid w:val="00DA639D"/>
    <w:rsid w:val="00DA6E30"/>
    <w:rsid w:val="00DA7005"/>
    <w:rsid w:val="00DA71D1"/>
    <w:rsid w:val="00DA725C"/>
    <w:rsid w:val="00DA7505"/>
    <w:rsid w:val="00DA7518"/>
    <w:rsid w:val="00DA7533"/>
    <w:rsid w:val="00DA7769"/>
    <w:rsid w:val="00DA7934"/>
    <w:rsid w:val="00DA798C"/>
    <w:rsid w:val="00DA7C01"/>
    <w:rsid w:val="00DA7FA8"/>
    <w:rsid w:val="00DB0545"/>
    <w:rsid w:val="00DB072E"/>
    <w:rsid w:val="00DB0BAD"/>
    <w:rsid w:val="00DB0BDB"/>
    <w:rsid w:val="00DB14F4"/>
    <w:rsid w:val="00DB1717"/>
    <w:rsid w:val="00DB18B3"/>
    <w:rsid w:val="00DB1A19"/>
    <w:rsid w:val="00DB1ACC"/>
    <w:rsid w:val="00DB1D22"/>
    <w:rsid w:val="00DB1E69"/>
    <w:rsid w:val="00DB1F59"/>
    <w:rsid w:val="00DB22C5"/>
    <w:rsid w:val="00DB2A97"/>
    <w:rsid w:val="00DB32CD"/>
    <w:rsid w:val="00DB4224"/>
    <w:rsid w:val="00DB4E8C"/>
    <w:rsid w:val="00DB4F84"/>
    <w:rsid w:val="00DB5BB5"/>
    <w:rsid w:val="00DB605D"/>
    <w:rsid w:val="00DB677A"/>
    <w:rsid w:val="00DB6868"/>
    <w:rsid w:val="00DB6A67"/>
    <w:rsid w:val="00DB6B0B"/>
    <w:rsid w:val="00DB72A5"/>
    <w:rsid w:val="00DB7AB4"/>
    <w:rsid w:val="00DB7CDD"/>
    <w:rsid w:val="00DB7F21"/>
    <w:rsid w:val="00DC0021"/>
    <w:rsid w:val="00DC0066"/>
    <w:rsid w:val="00DC0462"/>
    <w:rsid w:val="00DC06C0"/>
    <w:rsid w:val="00DC0922"/>
    <w:rsid w:val="00DC0AD6"/>
    <w:rsid w:val="00DC107B"/>
    <w:rsid w:val="00DC10AD"/>
    <w:rsid w:val="00DC1C1E"/>
    <w:rsid w:val="00DC23EA"/>
    <w:rsid w:val="00DC2441"/>
    <w:rsid w:val="00DC31AD"/>
    <w:rsid w:val="00DC32DA"/>
    <w:rsid w:val="00DC3401"/>
    <w:rsid w:val="00DC3CD8"/>
    <w:rsid w:val="00DC3D68"/>
    <w:rsid w:val="00DC4139"/>
    <w:rsid w:val="00DC4545"/>
    <w:rsid w:val="00DC4ACE"/>
    <w:rsid w:val="00DC4BEC"/>
    <w:rsid w:val="00DC4CE0"/>
    <w:rsid w:val="00DC51DD"/>
    <w:rsid w:val="00DC574B"/>
    <w:rsid w:val="00DC594D"/>
    <w:rsid w:val="00DC5C21"/>
    <w:rsid w:val="00DC5E1D"/>
    <w:rsid w:val="00DC60DD"/>
    <w:rsid w:val="00DC6522"/>
    <w:rsid w:val="00DC6A88"/>
    <w:rsid w:val="00DC6B70"/>
    <w:rsid w:val="00DC6E0A"/>
    <w:rsid w:val="00DC7164"/>
    <w:rsid w:val="00DC7612"/>
    <w:rsid w:val="00DD03C3"/>
    <w:rsid w:val="00DD057B"/>
    <w:rsid w:val="00DD0903"/>
    <w:rsid w:val="00DD0A2C"/>
    <w:rsid w:val="00DD0FDB"/>
    <w:rsid w:val="00DD14DA"/>
    <w:rsid w:val="00DD14F0"/>
    <w:rsid w:val="00DD1616"/>
    <w:rsid w:val="00DD1EF0"/>
    <w:rsid w:val="00DD1F4E"/>
    <w:rsid w:val="00DD1FB1"/>
    <w:rsid w:val="00DD1FB5"/>
    <w:rsid w:val="00DD1FCD"/>
    <w:rsid w:val="00DD203E"/>
    <w:rsid w:val="00DD299F"/>
    <w:rsid w:val="00DD2E91"/>
    <w:rsid w:val="00DD34D8"/>
    <w:rsid w:val="00DD3592"/>
    <w:rsid w:val="00DD454E"/>
    <w:rsid w:val="00DD4F58"/>
    <w:rsid w:val="00DD5476"/>
    <w:rsid w:val="00DD5743"/>
    <w:rsid w:val="00DD5BDD"/>
    <w:rsid w:val="00DD5CD1"/>
    <w:rsid w:val="00DD5CFC"/>
    <w:rsid w:val="00DD6298"/>
    <w:rsid w:val="00DD691E"/>
    <w:rsid w:val="00DD6E36"/>
    <w:rsid w:val="00DD6E7F"/>
    <w:rsid w:val="00DD7727"/>
    <w:rsid w:val="00DE08D3"/>
    <w:rsid w:val="00DE0CFF"/>
    <w:rsid w:val="00DE0F6A"/>
    <w:rsid w:val="00DE1319"/>
    <w:rsid w:val="00DE13E8"/>
    <w:rsid w:val="00DE147E"/>
    <w:rsid w:val="00DE17D5"/>
    <w:rsid w:val="00DE1AB3"/>
    <w:rsid w:val="00DE294E"/>
    <w:rsid w:val="00DE2CCD"/>
    <w:rsid w:val="00DE300E"/>
    <w:rsid w:val="00DE3321"/>
    <w:rsid w:val="00DE3E92"/>
    <w:rsid w:val="00DE4473"/>
    <w:rsid w:val="00DE4602"/>
    <w:rsid w:val="00DE57C2"/>
    <w:rsid w:val="00DE5D33"/>
    <w:rsid w:val="00DE62BE"/>
    <w:rsid w:val="00DE6371"/>
    <w:rsid w:val="00DE6BD9"/>
    <w:rsid w:val="00DE6DFF"/>
    <w:rsid w:val="00DE6FA9"/>
    <w:rsid w:val="00DE704B"/>
    <w:rsid w:val="00DF0F7B"/>
    <w:rsid w:val="00DF0FD1"/>
    <w:rsid w:val="00DF105D"/>
    <w:rsid w:val="00DF1072"/>
    <w:rsid w:val="00DF164D"/>
    <w:rsid w:val="00DF175E"/>
    <w:rsid w:val="00DF1CE4"/>
    <w:rsid w:val="00DF1E3E"/>
    <w:rsid w:val="00DF1F15"/>
    <w:rsid w:val="00DF20C0"/>
    <w:rsid w:val="00DF2CCE"/>
    <w:rsid w:val="00DF319E"/>
    <w:rsid w:val="00DF3F57"/>
    <w:rsid w:val="00DF419D"/>
    <w:rsid w:val="00DF493A"/>
    <w:rsid w:val="00DF4A8A"/>
    <w:rsid w:val="00DF6000"/>
    <w:rsid w:val="00DF61C5"/>
    <w:rsid w:val="00DF7130"/>
    <w:rsid w:val="00DF7215"/>
    <w:rsid w:val="00DF7958"/>
    <w:rsid w:val="00DF7DDD"/>
    <w:rsid w:val="00E00EC8"/>
    <w:rsid w:val="00E0111F"/>
    <w:rsid w:val="00E018A2"/>
    <w:rsid w:val="00E01941"/>
    <w:rsid w:val="00E0197F"/>
    <w:rsid w:val="00E01C0A"/>
    <w:rsid w:val="00E01CFE"/>
    <w:rsid w:val="00E01D8D"/>
    <w:rsid w:val="00E01EC1"/>
    <w:rsid w:val="00E0288F"/>
    <w:rsid w:val="00E02CC2"/>
    <w:rsid w:val="00E02FC4"/>
    <w:rsid w:val="00E034EE"/>
    <w:rsid w:val="00E03A5D"/>
    <w:rsid w:val="00E03AAC"/>
    <w:rsid w:val="00E04281"/>
    <w:rsid w:val="00E046C8"/>
    <w:rsid w:val="00E049D0"/>
    <w:rsid w:val="00E05913"/>
    <w:rsid w:val="00E05E7D"/>
    <w:rsid w:val="00E06FAC"/>
    <w:rsid w:val="00E077DF"/>
    <w:rsid w:val="00E07904"/>
    <w:rsid w:val="00E07D40"/>
    <w:rsid w:val="00E1000D"/>
    <w:rsid w:val="00E10459"/>
    <w:rsid w:val="00E107DB"/>
    <w:rsid w:val="00E10845"/>
    <w:rsid w:val="00E10A84"/>
    <w:rsid w:val="00E1104C"/>
    <w:rsid w:val="00E1119A"/>
    <w:rsid w:val="00E1122B"/>
    <w:rsid w:val="00E11326"/>
    <w:rsid w:val="00E11480"/>
    <w:rsid w:val="00E12093"/>
    <w:rsid w:val="00E12110"/>
    <w:rsid w:val="00E12815"/>
    <w:rsid w:val="00E12891"/>
    <w:rsid w:val="00E129F3"/>
    <w:rsid w:val="00E130EE"/>
    <w:rsid w:val="00E13702"/>
    <w:rsid w:val="00E13944"/>
    <w:rsid w:val="00E139A4"/>
    <w:rsid w:val="00E13A8B"/>
    <w:rsid w:val="00E13CEA"/>
    <w:rsid w:val="00E14389"/>
    <w:rsid w:val="00E145D1"/>
    <w:rsid w:val="00E14814"/>
    <w:rsid w:val="00E152E6"/>
    <w:rsid w:val="00E1534F"/>
    <w:rsid w:val="00E15949"/>
    <w:rsid w:val="00E15A8F"/>
    <w:rsid w:val="00E15CA9"/>
    <w:rsid w:val="00E15DE8"/>
    <w:rsid w:val="00E15E53"/>
    <w:rsid w:val="00E16228"/>
    <w:rsid w:val="00E168E2"/>
    <w:rsid w:val="00E174E7"/>
    <w:rsid w:val="00E17AF6"/>
    <w:rsid w:val="00E17F8E"/>
    <w:rsid w:val="00E200A1"/>
    <w:rsid w:val="00E2031F"/>
    <w:rsid w:val="00E20501"/>
    <w:rsid w:val="00E2083E"/>
    <w:rsid w:val="00E20B8E"/>
    <w:rsid w:val="00E2182F"/>
    <w:rsid w:val="00E21A2E"/>
    <w:rsid w:val="00E2233A"/>
    <w:rsid w:val="00E22A0A"/>
    <w:rsid w:val="00E22BD7"/>
    <w:rsid w:val="00E2304C"/>
    <w:rsid w:val="00E238A3"/>
    <w:rsid w:val="00E2392D"/>
    <w:rsid w:val="00E23C1B"/>
    <w:rsid w:val="00E23D79"/>
    <w:rsid w:val="00E23E0B"/>
    <w:rsid w:val="00E23E7E"/>
    <w:rsid w:val="00E24182"/>
    <w:rsid w:val="00E2423D"/>
    <w:rsid w:val="00E2430D"/>
    <w:rsid w:val="00E24757"/>
    <w:rsid w:val="00E2485B"/>
    <w:rsid w:val="00E24915"/>
    <w:rsid w:val="00E24A11"/>
    <w:rsid w:val="00E24A1F"/>
    <w:rsid w:val="00E25325"/>
    <w:rsid w:val="00E256B6"/>
    <w:rsid w:val="00E25FA0"/>
    <w:rsid w:val="00E26A03"/>
    <w:rsid w:val="00E26B04"/>
    <w:rsid w:val="00E26E75"/>
    <w:rsid w:val="00E272EE"/>
    <w:rsid w:val="00E27450"/>
    <w:rsid w:val="00E27C52"/>
    <w:rsid w:val="00E302DB"/>
    <w:rsid w:val="00E30897"/>
    <w:rsid w:val="00E3194E"/>
    <w:rsid w:val="00E319E6"/>
    <w:rsid w:val="00E31AD4"/>
    <w:rsid w:val="00E31F75"/>
    <w:rsid w:val="00E32897"/>
    <w:rsid w:val="00E33C7F"/>
    <w:rsid w:val="00E3421B"/>
    <w:rsid w:val="00E3427F"/>
    <w:rsid w:val="00E34349"/>
    <w:rsid w:val="00E349AE"/>
    <w:rsid w:val="00E3500A"/>
    <w:rsid w:val="00E35309"/>
    <w:rsid w:val="00E3556F"/>
    <w:rsid w:val="00E358B0"/>
    <w:rsid w:val="00E35904"/>
    <w:rsid w:val="00E35C5E"/>
    <w:rsid w:val="00E35CAF"/>
    <w:rsid w:val="00E35F39"/>
    <w:rsid w:val="00E36031"/>
    <w:rsid w:val="00E36175"/>
    <w:rsid w:val="00E361FE"/>
    <w:rsid w:val="00E363AE"/>
    <w:rsid w:val="00E36BD5"/>
    <w:rsid w:val="00E375F8"/>
    <w:rsid w:val="00E37665"/>
    <w:rsid w:val="00E37A1F"/>
    <w:rsid w:val="00E40068"/>
    <w:rsid w:val="00E40112"/>
    <w:rsid w:val="00E402C1"/>
    <w:rsid w:val="00E404BE"/>
    <w:rsid w:val="00E405A4"/>
    <w:rsid w:val="00E41E9B"/>
    <w:rsid w:val="00E42402"/>
    <w:rsid w:val="00E42625"/>
    <w:rsid w:val="00E42913"/>
    <w:rsid w:val="00E43610"/>
    <w:rsid w:val="00E438DD"/>
    <w:rsid w:val="00E43E30"/>
    <w:rsid w:val="00E4403F"/>
    <w:rsid w:val="00E441B0"/>
    <w:rsid w:val="00E447D7"/>
    <w:rsid w:val="00E447F4"/>
    <w:rsid w:val="00E454C9"/>
    <w:rsid w:val="00E4558C"/>
    <w:rsid w:val="00E4577E"/>
    <w:rsid w:val="00E458CE"/>
    <w:rsid w:val="00E45966"/>
    <w:rsid w:val="00E45D35"/>
    <w:rsid w:val="00E45F3D"/>
    <w:rsid w:val="00E45F99"/>
    <w:rsid w:val="00E45FDF"/>
    <w:rsid w:val="00E4641E"/>
    <w:rsid w:val="00E4653D"/>
    <w:rsid w:val="00E4672B"/>
    <w:rsid w:val="00E46953"/>
    <w:rsid w:val="00E46AE1"/>
    <w:rsid w:val="00E46D60"/>
    <w:rsid w:val="00E46D9B"/>
    <w:rsid w:val="00E46F78"/>
    <w:rsid w:val="00E4749C"/>
    <w:rsid w:val="00E476B4"/>
    <w:rsid w:val="00E476C9"/>
    <w:rsid w:val="00E47CC3"/>
    <w:rsid w:val="00E47EB1"/>
    <w:rsid w:val="00E5056D"/>
    <w:rsid w:val="00E509A7"/>
    <w:rsid w:val="00E5111B"/>
    <w:rsid w:val="00E51318"/>
    <w:rsid w:val="00E52366"/>
    <w:rsid w:val="00E52739"/>
    <w:rsid w:val="00E52A4D"/>
    <w:rsid w:val="00E52CEF"/>
    <w:rsid w:val="00E52E14"/>
    <w:rsid w:val="00E53323"/>
    <w:rsid w:val="00E53651"/>
    <w:rsid w:val="00E53E4E"/>
    <w:rsid w:val="00E53FD9"/>
    <w:rsid w:val="00E54486"/>
    <w:rsid w:val="00E5453A"/>
    <w:rsid w:val="00E551F1"/>
    <w:rsid w:val="00E5567B"/>
    <w:rsid w:val="00E557A7"/>
    <w:rsid w:val="00E55C15"/>
    <w:rsid w:val="00E55E97"/>
    <w:rsid w:val="00E55EFC"/>
    <w:rsid w:val="00E55F89"/>
    <w:rsid w:val="00E56DF3"/>
    <w:rsid w:val="00E56E45"/>
    <w:rsid w:val="00E5703C"/>
    <w:rsid w:val="00E57044"/>
    <w:rsid w:val="00E571A1"/>
    <w:rsid w:val="00E57389"/>
    <w:rsid w:val="00E578B2"/>
    <w:rsid w:val="00E57A3C"/>
    <w:rsid w:val="00E57F93"/>
    <w:rsid w:val="00E6088A"/>
    <w:rsid w:val="00E608AD"/>
    <w:rsid w:val="00E60C39"/>
    <w:rsid w:val="00E611CF"/>
    <w:rsid w:val="00E6197A"/>
    <w:rsid w:val="00E61A68"/>
    <w:rsid w:val="00E61B69"/>
    <w:rsid w:val="00E625F7"/>
    <w:rsid w:val="00E62684"/>
    <w:rsid w:val="00E62BDE"/>
    <w:rsid w:val="00E62D62"/>
    <w:rsid w:val="00E639DE"/>
    <w:rsid w:val="00E63B14"/>
    <w:rsid w:val="00E63D40"/>
    <w:rsid w:val="00E63DFC"/>
    <w:rsid w:val="00E6405B"/>
    <w:rsid w:val="00E64123"/>
    <w:rsid w:val="00E642B6"/>
    <w:rsid w:val="00E6432C"/>
    <w:rsid w:val="00E6449F"/>
    <w:rsid w:val="00E64631"/>
    <w:rsid w:val="00E64651"/>
    <w:rsid w:val="00E64A22"/>
    <w:rsid w:val="00E651B8"/>
    <w:rsid w:val="00E65555"/>
    <w:rsid w:val="00E6566E"/>
    <w:rsid w:val="00E656AC"/>
    <w:rsid w:val="00E660B8"/>
    <w:rsid w:val="00E668E5"/>
    <w:rsid w:val="00E66A3D"/>
    <w:rsid w:val="00E66DFF"/>
    <w:rsid w:val="00E6786B"/>
    <w:rsid w:val="00E6790D"/>
    <w:rsid w:val="00E67AC5"/>
    <w:rsid w:val="00E70134"/>
    <w:rsid w:val="00E701D4"/>
    <w:rsid w:val="00E70290"/>
    <w:rsid w:val="00E7057D"/>
    <w:rsid w:val="00E705C9"/>
    <w:rsid w:val="00E711D7"/>
    <w:rsid w:val="00E71832"/>
    <w:rsid w:val="00E7198E"/>
    <w:rsid w:val="00E726A5"/>
    <w:rsid w:val="00E72762"/>
    <w:rsid w:val="00E72928"/>
    <w:rsid w:val="00E729B1"/>
    <w:rsid w:val="00E72BDA"/>
    <w:rsid w:val="00E72CCC"/>
    <w:rsid w:val="00E73426"/>
    <w:rsid w:val="00E73540"/>
    <w:rsid w:val="00E73883"/>
    <w:rsid w:val="00E73C92"/>
    <w:rsid w:val="00E743BB"/>
    <w:rsid w:val="00E746B9"/>
    <w:rsid w:val="00E74D06"/>
    <w:rsid w:val="00E75790"/>
    <w:rsid w:val="00E757A9"/>
    <w:rsid w:val="00E75C1F"/>
    <w:rsid w:val="00E75E1F"/>
    <w:rsid w:val="00E75E42"/>
    <w:rsid w:val="00E7615F"/>
    <w:rsid w:val="00E7691A"/>
    <w:rsid w:val="00E76981"/>
    <w:rsid w:val="00E76F2B"/>
    <w:rsid w:val="00E778B4"/>
    <w:rsid w:val="00E778D1"/>
    <w:rsid w:val="00E803FA"/>
    <w:rsid w:val="00E80ADF"/>
    <w:rsid w:val="00E81273"/>
    <w:rsid w:val="00E8198C"/>
    <w:rsid w:val="00E81DA9"/>
    <w:rsid w:val="00E821F4"/>
    <w:rsid w:val="00E824A8"/>
    <w:rsid w:val="00E82E39"/>
    <w:rsid w:val="00E82EC9"/>
    <w:rsid w:val="00E83095"/>
    <w:rsid w:val="00E838DF"/>
    <w:rsid w:val="00E84802"/>
    <w:rsid w:val="00E84999"/>
    <w:rsid w:val="00E84AE6"/>
    <w:rsid w:val="00E84C70"/>
    <w:rsid w:val="00E84FF9"/>
    <w:rsid w:val="00E855B4"/>
    <w:rsid w:val="00E85FA6"/>
    <w:rsid w:val="00E86033"/>
    <w:rsid w:val="00E8606D"/>
    <w:rsid w:val="00E86087"/>
    <w:rsid w:val="00E8643B"/>
    <w:rsid w:val="00E86475"/>
    <w:rsid w:val="00E86586"/>
    <w:rsid w:val="00E86ADD"/>
    <w:rsid w:val="00E86E03"/>
    <w:rsid w:val="00E86E0C"/>
    <w:rsid w:val="00E873C8"/>
    <w:rsid w:val="00E8785D"/>
    <w:rsid w:val="00E87DE8"/>
    <w:rsid w:val="00E90357"/>
    <w:rsid w:val="00E90DEE"/>
    <w:rsid w:val="00E90ED9"/>
    <w:rsid w:val="00E91B78"/>
    <w:rsid w:val="00E91F21"/>
    <w:rsid w:val="00E91F39"/>
    <w:rsid w:val="00E926E7"/>
    <w:rsid w:val="00E927F9"/>
    <w:rsid w:val="00E92AAA"/>
    <w:rsid w:val="00E92EC3"/>
    <w:rsid w:val="00E93281"/>
    <w:rsid w:val="00E933FE"/>
    <w:rsid w:val="00E93CAA"/>
    <w:rsid w:val="00E93FBB"/>
    <w:rsid w:val="00E94219"/>
    <w:rsid w:val="00E942BE"/>
    <w:rsid w:val="00E94CBA"/>
    <w:rsid w:val="00E950FC"/>
    <w:rsid w:val="00E958FE"/>
    <w:rsid w:val="00E95CF7"/>
    <w:rsid w:val="00E96A2C"/>
    <w:rsid w:val="00E96B15"/>
    <w:rsid w:val="00E96D55"/>
    <w:rsid w:val="00E9734E"/>
    <w:rsid w:val="00E97D52"/>
    <w:rsid w:val="00E97FE7"/>
    <w:rsid w:val="00EA01CD"/>
    <w:rsid w:val="00EA0475"/>
    <w:rsid w:val="00EA068E"/>
    <w:rsid w:val="00EA0A25"/>
    <w:rsid w:val="00EA0D59"/>
    <w:rsid w:val="00EA1B7D"/>
    <w:rsid w:val="00EA1C0F"/>
    <w:rsid w:val="00EA1F11"/>
    <w:rsid w:val="00EA1F89"/>
    <w:rsid w:val="00EA2171"/>
    <w:rsid w:val="00EA2205"/>
    <w:rsid w:val="00EA27C5"/>
    <w:rsid w:val="00EA2CFB"/>
    <w:rsid w:val="00EA32E6"/>
    <w:rsid w:val="00EA3551"/>
    <w:rsid w:val="00EA391C"/>
    <w:rsid w:val="00EA437A"/>
    <w:rsid w:val="00EA5162"/>
    <w:rsid w:val="00EA572A"/>
    <w:rsid w:val="00EA5B4F"/>
    <w:rsid w:val="00EA5B75"/>
    <w:rsid w:val="00EA5F18"/>
    <w:rsid w:val="00EA6188"/>
    <w:rsid w:val="00EA634E"/>
    <w:rsid w:val="00EA672F"/>
    <w:rsid w:val="00EA6768"/>
    <w:rsid w:val="00EA686A"/>
    <w:rsid w:val="00EA6B69"/>
    <w:rsid w:val="00EA73D1"/>
    <w:rsid w:val="00EA7463"/>
    <w:rsid w:val="00EA7697"/>
    <w:rsid w:val="00EB042F"/>
    <w:rsid w:val="00EB0451"/>
    <w:rsid w:val="00EB08B3"/>
    <w:rsid w:val="00EB0937"/>
    <w:rsid w:val="00EB0C67"/>
    <w:rsid w:val="00EB0F21"/>
    <w:rsid w:val="00EB110F"/>
    <w:rsid w:val="00EB1290"/>
    <w:rsid w:val="00EB14BA"/>
    <w:rsid w:val="00EB18D1"/>
    <w:rsid w:val="00EB19D8"/>
    <w:rsid w:val="00EB1AF4"/>
    <w:rsid w:val="00EB1D14"/>
    <w:rsid w:val="00EB247C"/>
    <w:rsid w:val="00EB29B7"/>
    <w:rsid w:val="00EB2C79"/>
    <w:rsid w:val="00EB31DE"/>
    <w:rsid w:val="00EB35E5"/>
    <w:rsid w:val="00EB3C2B"/>
    <w:rsid w:val="00EB3DF1"/>
    <w:rsid w:val="00EB3E4D"/>
    <w:rsid w:val="00EB3E9C"/>
    <w:rsid w:val="00EB41E9"/>
    <w:rsid w:val="00EB431A"/>
    <w:rsid w:val="00EB4608"/>
    <w:rsid w:val="00EB4740"/>
    <w:rsid w:val="00EB4C33"/>
    <w:rsid w:val="00EB4FC3"/>
    <w:rsid w:val="00EB5EAD"/>
    <w:rsid w:val="00EB6316"/>
    <w:rsid w:val="00EB63BB"/>
    <w:rsid w:val="00EB65C3"/>
    <w:rsid w:val="00EB666D"/>
    <w:rsid w:val="00EB6A19"/>
    <w:rsid w:val="00EB6CFA"/>
    <w:rsid w:val="00EB6D58"/>
    <w:rsid w:val="00EB6E22"/>
    <w:rsid w:val="00EB707A"/>
    <w:rsid w:val="00EB7117"/>
    <w:rsid w:val="00EB7F40"/>
    <w:rsid w:val="00EC01ED"/>
    <w:rsid w:val="00EC03F7"/>
    <w:rsid w:val="00EC0443"/>
    <w:rsid w:val="00EC06AA"/>
    <w:rsid w:val="00EC08BA"/>
    <w:rsid w:val="00EC1415"/>
    <w:rsid w:val="00EC2005"/>
    <w:rsid w:val="00EC2A70"/>
    <w:rsid w:val="00EC3359"/>
    <w:rsid w:val="00EC3719"/>
    <w:rsid w:val="00EC37F5"/>
    <w:rsid w:val="00EC3952"/>
    <w:rsid w:val="00EC3E81"/>
    <w:rsid w:val="00EC4090"/>
    <w:rsid w:val="00EC47C6"/>
    <w:rsid w:val="00EC4861"/>
    <w:rsid w:val="00EC4D01"/>
    <w:rsid w:val="00EC52FA"/>
    <w:rsid w:val="00EC55AD"/>
    <w:rsid w:val="00EC5BCB"/>
    <w:rsid w:val="00EC5E0B"/>
    <w:rsid w:val="00EC67B2"/>
    <w:rsid w:val="00EC6950"/>
    <w:rsid w:val="00EC6DA2"/>
    <w:rsid w:val="00EC6DB3"/>
    <w:rsid w:val="00EC7435"/>
    <w:rsid w:val="00EC787D"/>
    <w:rsid w:val="00EC79F1"/>
    <w:rsid w:val="00ED0189"/>
    <w:rsid w:val="00ED02D7"/>
    <w:rsid w:val="00ED0E6E"/>
    <w:rsid w:val="00ED1568"/>
    <w:rsid w:val="00ED1577"/>
    <w:rsid w:val="00ED1795"/>
    <w:rsid w:val="00ED18E9"/>
    <w:rsid w:val="00ED1AD9"/>
    <w:rsid w:val="00ED1DB0"/>
    <w:rsid w:val="00ED26A3"/>
    <w:rsid w:val="00ED29E7"/>
    <w:rsid w:val="00ED3096"/>
    <w:rsid w:val="00ED33A7"/>
    <w:rsid w:val="00ED357A"/>
    <w:rsid w:val="00ED362A"/>
    <w:rsid w:val="00ED386E"/>
    <w:rsid w:val="00ED44D2"/>
    <w:rsid w:val="00ED4915"/>
    <w:rsid w:val="00ED4C78"/>
    <w:rsid w:val="00ED5065"/>
    <w:rsid w:val="00ED5131"/>
    <w:rsid w:val="00ED572E"/>
    <w:rsid w:val="00ED62B6"/>
    <w:rsid w:val="00ED6C4B"/>
    <w:rsid w:val="00ED6D9E"/>
    <w:rsid w:val="00ED7584"/>
    <w:rsid w:val="00ED75FC"/>
    <w:rsid w:val="00ED760A"/>
    <w:rsid w:val="00ED777E"/>
    <w:rsid w:val="00ED7E70"/>
    <w:rsid w:val="00EE0987"/>
    <w:rsid w:val="00EE0B33"/>
    <w:rsid w:val="00EE0D35"/>
    <w:rsid w:val="00EE1499"/>
    <w:rsid w:val="00EE1A03"/>
    <w:rsid w:val="00EE243C"/>
    <w:rsid w:val="00EE2BF8"/>
    <w:rsid w:val="00EE2DF7"/>
    <w:rsid w:val="00EE34B4"/>
    <w:rsid w:val="00EE36ED"/>
    <w:rsid w:val="00EE3840"/>
    <w:rsid w:val="00EE3BDA"/>
    <w:rsid w:val="00EE4B63"/>
    <w:rsid w:val="00EE4D5B"/>
    <w:rsid w:val="00EE504D"/>
    <w:rsid w:val="00EE51F1"/>
    <w:rsid w:val="00EE5309"/>
    <w:rsid w:val="00EE53EB"/>
    <w:rsid w:val="00EE5A40"/>
    <w:rsid w:val="00EE5AE3"/>
    <w:rsid w:val="00EE5C64"/>
    <w:rsid w:val="00EE6B31"/>
    <w:rsid w:val="00EE6B8D"/>
    <w:rsid w:val="00EE70FA"/>
    <w:rsid w:val="00EE7807"/>
    <w:rsid w:val="00EE7A3E"/>
    <w:rsid w:val="00EE7C47"/>
    <w:rsid w:val="00EE7D8B"/>
    <w:rsid w:val="00EE7FB1"/>
    <w:rsid w:val="00EF0021"/>
    <w:rsid w:val="00EF01B2"/>
    <w:rsid w:val="00EF07A0"/>
    <w:rsid w:val="00EF090A"/>
    <w:rsid w:val="00EF0A42"/>
    <w:rsid w:val="00EF0B83"/>
    <w:rsid w:val="00EF0F4E"/>
    <w:rsid w:val="00EF1205"/>
    <w:rsid w:val="00EF24C0"/>
    <w:rsid w:val="00EF25D4"/>
    <w:rsid w:val="00EF2704"/>
    <w:rsid w:val="00EF30EC"/>
    <w:rsid w:val="00EF3C0D"/>
    <w:rsid w:val="00EF3E9D"/>
    <w:rsid w:val="00EF487C"/>
    <w:rsid w:val="00EF4D48"/>
    <w:rsid w:val="00EF5215"/>
    <w:rsid w:val="00EF54A6"/>
    <w:rsid w:val="00EF5830"/>
    <w:rsid w:val="00EF5DC3"/>
    <w:rsid w:val="00EF600A"/>
    <w:rsid w:val="00EF6349"/>
    <w:rsid w:val="00EF63F3"/>
    <w:rsid w:val="00EF660B"/>
    <w:rsid w:val="00EF6714"/>
    <w:rsid w:val="00EF6A03"/>
    <w:rsid w:val="00EF6AD3"/>
    <w:rsid w:val="00EF732B"/>
    <w:rsid w:val="00EF7924"/>
    <w:rsid w:val="00EF7D9C"/>
    <w:rsid w:val="00F0006B"/>
    <w:rsid w:val="00F002E1"/>
    <w:rsid w:val="00F003DD"/>
    <w:rsid w:val="00F00752"/>
    <w:rsid w:val="00F013F0"/>
    <w:rsid w:val="00F015B0"/>
    <w:rsid w:val="00F0167F"/>
    <w:rsid w:val="00F018FC"/>
    <w:rsid w:val="00F01D3A"/>
    <w:rsid w:val="00F020C5"/>
    <w:rsid w:val="00F02CDA"/>
    <w:rsid w:val="00F02EAC"/>
    <w:rsid w:val="00F02F57"/>
    <w:rsid w:val="00F03013"/>
    <w:rsid w:val="00F034F8"/>
    <w:rsid w:val="00F0360A"/>
    <w:rsid w:val="00F03B3B"/>
    <w:rsid w:val="00F04BF1"/>
    <w:rsid w:val="00F04C80"/>
    <w:rsid w:val="00F05015"/>
    <w:rsid w:val="00F05123"/>
    <w:rsid w:val="00F0569D"/>
    <w:rsid w:val="00F05CC8"/>
    <w:rsid w:val="00F05E06"/>
    <w:rsid w:val="00F05E6F"/>
    <w:rsid w:val="00F061AE"/>
    <w:rsid w:val="00F0628F"/>
    <w:rsid w:val="00F069B7"/>
    <w:rsid w:val="00F06C62"/>
    <w:rsid w:val="00F06D5E"/>
    <w:rsid w:val="00F06D66"/>
    <w:rsid w:val="00F06EF0"/>
    <w:rsid w:val="00F06F17"/>
    <w:rsid w:val="00F07254"/>
    <w:rsid w:val="00F07EF9"/>
    <w:rsid w:val="00F1004E"/>
    <w:rsid w:val="00F10066"/>
    <w:rsid w:val="00F10132"/>
    <w:rsid w:val="00F10A8B"/>
    <w:rsid w:val="00F10AF1"/>
    <w:rsid w:val="00F1101B"/>
    <w:rsid w:val="00F112DA"/>
    <w:rsid w:val="00F11C55"/>
    <w:rsid w:val="00F11CA7"/>
    <w:rsid w:val="00F11CB7"/>
    <w:rsid w:val="00F1244C"/>
    <w:rsid w:val="00F1256E"/>
    <w:rsid w:val="00F125B7"/>
    <w:rsid w:val="00F130A5"/>
    <w:rsid w:val="00F135C5"/>
    <w:rsid w:val="00F140E4"/>
    <w:rsid w:val="00F14316"/>
    <w:rsid w:val="00F14318"/>
    <w:rsid w:val="00F14489"/>
    <w:rsid w:val="00F14541"/>
    <w:rsid w:val="00F14893"/>
    <w:rsid w:val="00F14D6D"/>
    <w:rsid w:val="00F14EFC"/>
    <w:rsid w:val="00F15530"/>
    <w:rsid w:val="00F1583C"/>
    <w:rsid w:val="00F159C9"/>
    <w:rsid w:val="00F16524"/>
    <w:rsid w:val="00F167AE"/>
    <w:rsid w:val="00F1698D"/>
    <w:rsid w:val="00F16E2B"/>
    <w:rsid w:val="00F16F2C"/>
    <w:rsid w:val="00F1705F"/>
    <w:rsid w:val="00F17287"/>
    <w:rsid w:val="00F175A3"/>
    <w:rsid w:val="00F17B98"/>
    <w:rsid w:val="00F17CB9"/>
    <w:rsid w:val="00F17CEE"/>
    <w:rsid w:val="00F17DBD"/>
    <w:rsid w:val="00F17FF1"/>
    <w:rsid w:val="00F20054"/>
    <w:rsid w:val="00F20219"/>
    <w:rsid w:val="00F20245"/>
    <w:rsid w:val="00F20B49"/>
    <w:rsid w:val="00F20C64"/>
    <w:rsid w:val="00F20F4B"/>
    <w:rsid w:val="00F2111C"/>
    <w:rsid w:val="00F21155"/>
    <w:rsid w:val="00F212CA"/>
    <w:rsid w:val="00F21B38"/>
    <w:rsid w:val="00F21CD1"/>
    <w:rsid w:val="00F22776"/>
    <w:rsid w:val="00F22CFF"/>
    <w:rsid w:val="00F22D1B"/>
    <w:rsid w:val="00F23112"/>
    <w:rsid w:val="00F2313A"/>
    <w:rsid w:val="00F23A1B"/>
    <w:rsid w:val="00F23A6F"/>
    <w:rsid w:val="00F24060"/>
    <w:rsid w:val="00F244EA"/>
    <w:rsid w:val="00F245C2"/>
    <w:rsid w:val="00F24709"/>
    <w:rsid w:val="00F24A3A"/>
    <w:rsid w:val="00F25156"/>
    <w:rsid w:val="00F25291"/>
    <w:rsid w:val="00F252BB"/>
    <w:rsid w:val="00F2559D"/>
    <w:rsid w:val="00F2563D"/>
    <w:rsid w:val="00F25802"/>
    <w:rsid w:val="00F258BB"/>
    <w:rsid w:val="00F25CEE"/>
    <w:rsid w:val="00F25D33"/>
    <w:rsid w:val="00F2606A"/>
    <w:rsid w:val="00F2609B"/>
    <w:rsid w:val="00F265A4"/>
    <w:rsid w:val="00F269D4"/>
    <w:rsid w:val="00F271EB"/>
    <w:rsid w:val="00F275A2"/>
    <w:rsid w:val="00F2766B"/>
    <w:rsid w:val="00F303E9"/>
    <w:rsid w:val="00F3061E"/>
    <w:rsid w:val="00F30D2A"/>
    <w:rsid w:val="00F31539"/>
    <w:rsid w:val="00F3159A"/>
    <w:rsid w:val="00F317F4"/>
    <w:rsid w:val="00F31EC1"/>
    <w:rsid w:val="00F3228B"/>
    <w:rsid w:val="00F324B3"/>
    <w:rsid w:val="00F3310A"/>
    <w:rsid w:val="00F33145"/>
    <w:rsid w:val="00F3343E"/>
    <w:rsid w:val="00F33DBD"/>
    <w:rsid w:val="00F33F27"/>
    <w:rsid w:val="00F33FA8"/>
    <w:rsid w:val="00F34111"/>
    <w:rsid w:val="00F34582"/>
    <w:rsid w:val="00F345D5"/>
    <w:rsid w:val="00F3479E"/>
    <w:rsid w:val="00F35191"/>
    <w:rsid w:val="00F354F9"/>
    <w:rsid w:val="00F362D2"/>
    <w:rsid w:val="00F36367"/>
    <w:rsid w:val="00F3656B"/>
    <w:rsid w:val="00F36B30"/>
    <w:rsid w:val="00F36E6A"/>
    <w:rsid w:val="00F37A52"/>
    <w:rsid w:val="00F37ACB"/>
    <w:rsid w:val="00F37C96"/>
    <w:rsid w:val="00F40618"/>
    <w:rsid w:val="00F409BD"/>
    <w:rsid w:val="00F40F76"/>
    <w:rsid w:val="00F4187F"/>
    <w:rsid w:val="00F418AF"/>
    <w:rsid w:val="00F41905"/>
    <w:rsid w:val="00F41AA5"/>
    <w:rsid w:val="00F41EB9"/>
    <w:rsid w:val="00F4254A"/>
    <w:rsid w:val="00F4284E"/>
    <w:rsid w:val="00F42B43"/>
    <w:rsid w:val="00F42E58"/>
    <w:rsid w:val="00F436C6"/>
    <w:rsid w:val="00F43E2F"/>
    <w:rsid w:val="00F44039"/>
    <w:rsid w:val="00F44763"/>
    <w:rsid w:val="00F44F81"/>
    <w:rsid w:val="00F44FA3"/>
    <w:rsid w:val="00F456B2"/>
    <w:rsid w:val="00F4584F"/>
    <w:rsid w:val="00F45B08"/>
    <w:rsid w:val="00F45B86"/>
    <w:rsid w:val="00F46307"/>
    <w:rsid w:val="00F4681C"/>
    <w:rsid w:val="00F4712F"/>
    <w:rsid w:val="00F4714C"/>
    <w:rsid w:val="00F473BF"/>
    <w:rsid w:val="00F477ED"/>
    <w:rsid w:val="00F478C1"/>
    <w:rsid w:val="00F47A1E"/>
    <w:rsid w:val="00F47AC2"/>
    <w:rsid w:val="00F47C6C"/>
    <w:rsid w:val="00F47D82"/>
    <w:rsid w:val="00F47DB5"/>
    <w:rsid w:val="00F50495"/>
    <w:rsid w:val="00F50712"/>
    <w:rsid w:val="00F50B2B"/>
    <w:rsid w:val="00F50D38"/>
    <w:rsid w:val="00F50DC3"/>
    <w:rsid w:val="00F51C9B"/>
    <w:rsid w:val="00F51FBB"/>
    <w:rsid w:val="00F522F4"/>
    <w:rsid w:val="00F52B77"/>
    <w:rsid w:val="00F5309D"/>
    <w:rsid w:val="00F538E7"/>
    <w:rsid w:val="00F53FC4"/>
    <w:rsid w:val="00F5413A"/>
    <w:rsid w:val="00F54292"/>
    <w:rsid w:val="00F54712"/>
    <w:rsid w:val="00F54812"/>
    <w:rsid w:val="00F54B96"/>
    <w:rsid w:val="00F55344"/>
    <w:rsid w:val="00F55548"/>
    <w:rsid w:val="00F56725"/>
    <w:rsid w:val="00F56AFE"/>
    <w:rsid w:val="00F56F18"/>
    <w:rsid w:val="00F574C5"/>
    <w:rsid w:val="00F575B5"/>
    <w:rsid w:val="00F577F4"/>
    <w:rsid w:val="00F57831"/>
    <w:rsid w:val="00F57905"/>
    <w:rsid w:val="00F57AA2"/>
    <w:rsid w:val="00F57AFA"/>
    <w:rsid w:val="00F57BF8"/>
    <w:rsid w:val="00F6048E"/>
    <w:rsid w:val="00F60534"/>
    <w:rsid w:val="00F60940"/>
    <w:rsid w:val="00F60B0A"/>
    <w:rsid w:val="00F61217"/>
    <w:rsid w:val="00F61988"/>
    <w:rsid w:val="00F61D20"/>
    <w:rsid w:val="00F62730"/>
    <w:rsid w:val="00F638AC"/>
    <w:rsid w:val="00F63B82"/>
    <w:rsid w:val="00F640B3"/>
    <w:rsid w:val="00F65668"/>
    <w:rsid w:val="00F65D00"/>
    <w:rsid w:val="00F661DC"/>
    <w:rsid w:val="00F66519"/>
    <w:rsid w:val="00F6685C"/>
    <w:rsid w:val="00F66941"/>
    <w:rsid w:val="00F66F42"/>
    <w:rsid w:val="00F676E8"/>
    <w:rsid w:val="00F67A04"/>
    <w:rsid w:val="00F67A16"/>
    <w:rsid w:val="00F70275"/>
    <w:rsid w:val="00F706B2"/>
    <w:rsid w:val="00F708DE"/>
    <w:rsid w:val="00F70CBB"/>
    <w:rsid w:val="00F70D8F"/>
    <w:rsid w:val="00F70DA7"/>
    <w:rsid w:val="00F71116"/>
    <w:rsid w:val="00F712A6"/>
    <w:rsid w:val="00F71373"/>
    <w:rsid w:val="00F7138E"/>
    <w:rsid w:val="00F71485"/>
    <w:rsid w:val="00F715F1"/>
    <w:rsid w:val="00F71873"/>
    <w:rsid w:val="00F71DD9"/>
    <w:rsid w:val="00F71EF0"/>
    <w:rsid w:val="00F72080"/>
    <w:rsid w:val="00F725D7"/>
    <w:rsid w:val="00F72BCB"/>
    <w:rsid w:val="00F735C7"/>
    <w:rsid w:val="00F73B3A"/>
    <w:rsid w:val="00F73B97"/>
    <w:rsid w:val="00F743AF"/>
    <w:rsid w:val="00F7471E"/>
    <w:rsid w:val="00F74B24"/>
    <w:rsid w:val="00F74C72"/>
    <w:rsid w:val="00F754F7"/>
    <w:rsid w:val="00F7560A"/>
    <w:rsid w:val="00F7563E"/>
    <w:rsid w:val="00F756E1"/>
    <w:rsid w:val="00F75BA3"/>
    <w:rsid w:val="00F75CD4"/>
    <w:rsid w:val="00F75ECB"/>
    <w:rsid w:val="00F76A39"/>
    <w:rsid w:val="00F76D9A"/>
    <w:rsid w:val="00F7766C"/>
    <w:rsid w:val="00F776A3"/>
    <w:rsid w:val="00F77965"/>
    <w:rsid w:val="00F77CE4"/>
    <w:rsid w:val="00F80583"/>
    <w:rsid w:val="00F80694"/>
    <w:rsid w:val="00F8080E"/>
    <w:rsid w:val="00F819BE"/>
    <w:rsid w:val="00F8267E"/>
    <w:rsid w:val="00F83689"/>
    <w:rsid w:val="00F83723"/>
    <w:rsid w:val="00F83731"/>
    <w:rsid w:val="00F83739"/>
    <w:rsid w:val="00F848D0"/>
    <w:rsid w:val="00F84B92"/>
    <w:rsid w:val="00F85C6C"/>
    <w:rsid w:val="00F85DE2"/>
    <w:rsid w:val="00F8636E"/>
    <w:rsid w:val="00F86712"/>
    <w:rsid w:val="00F870CC"/>
    <w:rsid w:val="00F870FB"/>
    <w:rsid w:val="00F874BB"/>
    <w:rsid w:val="00F87A81"/>
    <w:rsid w:val="00F87AF3"/>
    <w:rsid w:val="00F90276"/>
    <w:rsid w:val="00F903E9"/>
    <w:rsid w:val="00F90921"/>
    <w:rsid w:val="00F90D5E"/>
    <w:rsid w:val="00F90D6C"/>
    <w:rsid w:val="00F91315"/>
    <w:rsid w:val="00F9205C"/>
    <w:rsid w:val="00F9244C"/>
    <w:rsid w:val="00F926D6"/>
    <w:rsid w:val="00F9278D"/>
    <w:rsid w:val="00F931EC"/>
    <w:rsid w:val="00F9351F"/>
    <w:rsid w:val="00F93525"/>
    <w:rsid w:val="00F93B20"/>
    <w:rsid w:val="00F943CE"/>
    <w:rsid w:val="00F94687"/>
    <w:rsid w:val="00F947BB"/>
    <w:rsid w:val="00F94E64"/>
    <w:rsid w:val="00F9561E"/>
    <w:rsid w:val="00F9630E"/>
    <w:rsid w:val="00F96313"/>
    <w:rsid w:val="00F96433"/>
    <w:rsid w:val="00F967A7"/>
    <w:rsid w:val="00F96916"/>
    <w:rsid w:val="00F96AC7"/>
    <w:rsid w:val="00F96D07"/>
    <w:rsid w:val="00F97A72"/>
    <w:rsid w:val="00F97D4E"/>
    <w:rsid w:val="00F97DC1"/>
    <w:rsid w:val="00FA0045"/>
    <w:rsid w:val="00FA03FD"/>
    <w:rsid w:val="00FA0D5D"/>
    <w:rsid w:val="00FA0F52"/>
    <w:rsid w:val="00FA1153"/>
    <w:rsid w:val="00FA11A5"/>
    <w:rsid w:val="00FA1290"/>
    <w:rsid w:val="00FA1718"/>
    <w:rsid w:val="00FA1ADB"/>
    <w:rsid w:val="00FA2160"/>
    <w:rsid w:val="00FA26E8"/>
    <w:rsid w:val="00FA2897"/>
    <w:rsid w:val="00FA28C1"/>
    <w:rsid w:val="00FA2A6B"/>
    <w:rsid w:val="00FA31B6"/>
    <w:rsid w:val="00FA325D"/>
    <w:rsid w:val="00FA3E5A"/>
    <w:rsid w:val="00FA44B1"/>
    <w:rsid w:val="00FA4B0C"/>
    <w:rsid w:val="00FA4E02"/>
    <w:rsid w:val="00FA5274"/>
    <w:rsid w:val="00FA52FB"/>
    <w:rsid w:val="00FA5618"/>
    <w:rsid w:val="00FA5737"/>
    <w:rsid w:val="00FA5E3B"/>
    <w:rsid w:val="00FA6461"/>
    <w:rsid w:val="00FA6472"/>
    <w:rsid w:val="00FA660B"/>
    <w:rsid w:val="00FA663A"/>
    <w:rsid w:val="00FA686D"/>
    <w:rsid w:val="00FA6C4F"/>
    <w:rsid w:val="00FA6EDF"/>
    <w:rsid w:val="00FA7100"/>
    <w:rsid w:val="00FA7ABF"/>
    <w:rsid w:val="00FB0F25"/>
    <w:rsid w:val="00FB17BE"/>
    <w:rsid w:val="00FB18D8"/>
    <w:rsid w:val="00FB2A97"/>
    <w:rsid w:val="00FB2BE6"/>
    <w:rsid w:val="00FB2ED8"/>
    <w:rsid w:val="00FB339E"/>
    <w:rsid w:val="00FB33C1"/>
    <w:rsid w:val="00FB37A2"/>
    <w:rsid w:val="00FB40BE"/>
    <w:rsid w:val="00FB426B"/>
    <w:rsid w:val="00FB4A5B"/>
    <w:rsid w:val="00FB4B46"/>
    <w:rsid w:val="00FB4CDD"/>
    <w:rsid w:val="00FB4F8D"/>
    <w:rsid w:val="00FB540D"/>
    <w:rsid w:val="00FB5C32"/>
    <w:rsid w:val="00FB5F83"/>
    <w:rsid w:val="00FB64A4"/>
    <w:rsid w:val="00FB6772"/>
    <w:rsid w:val="00FB77FB"/>
    <w:rsid w:val="00FC014B"/>
    <w:rsid w:val="00FC0A1D"/>
    <w:rsid w:val="00FC1059"/>
    <w:rsid w:val="00FC10BE"/>
    <w:rsid w:val="00FC11F8"/>
    <w:rsid w:val="00FC1360"/>
    <w:rsid w:val="00FC1964"/>
    <w:rsid w:val="00FC19ED"/>
    <w:rsid w:val="00FC230F"/>
    <w:rsid w:val="00FC2CD1"/>
    <w:rsid w:val="00FC3186"/>
    <w:rsid w:val="00FC3239"/>
    <w:rsid w:val="00FC36E2"/>
    <w:rsid w:val="00FC3C0B"/>
    <w:rsid w:val="00FC3DBC"/>
    <w:rsid w:val="00FC3FFA"/>
    <w:rsid w:val="00FC42BE"/>
    <w:rsid w:val="00FC42D6"/>
    <w:rsid w:val="00FC4363"/>
    <w:rsid w:val="00FC53AE"/>
    <w:rsid w:val="00FC5709"/>
    <w:rsid w:val="00FC5762"/>
    <w:rsid w:val="00FC58AA"/>
    <w:rsid w:val="00FC5A10"/>
    <w:rsid w:val="00FC5C36"/>
    <w:rsid w:val="00FC5D01"/>
    <w:rsid w:val="00FC5DCD"/>
    <w:rsid w:val="00FC6145"/>
    <w:rsid w:val="00FC66D6"/>
    <w:rsid w:val="00FC6723"/>
    <w:rsid w:val="00FC6BDF"/>
    <w:rsid w:val="00FC6C02"/>
    <w:rsid w:val="00FC7086"/>
    <w:rsid w:val="00FC7427"/>
    <w:rsid w:val="00FC787B"/>
    <w:rsid w:val="00FC787E"/>
    <w:rsid w:val="00FC7B0D"/>
    <w:rsid w:val="00FD01EF"/>
    <w:rsid w:val="00FD0D8E"/>
    <w:rsid w:val="00FD0E0B"/>
    <w:rsid w:val="00FD0E58"/>
    <w:rsid w:val="00FD0F30"/>
    <w:rsid w:val="00FD168A"/>
    <w:rsid w:val="00FD17B1"/>
    <w:rsid w:val="00FD1A68"/>
    <w:rsid w:val="00FD1F35"/>
    <w:rsid w:val="00FD25D2"/>
    <w:rsid w:val="00FD2913"/>
    <w:rsid w:val="00FD2ED0"/>
    <w:rsid w:val="00FD2F78"/>
    <w:rsid w:val="00FD3554"/>
    <w:rsid w:val="00FD38CB"/>
    <w:rsid w:val="00FD3BB9"/>
    <w:rsid w:val="00FD4299"/>
    <w:rsid w:val="00FD455C"/>
    <w:rsid w:val="00FD4668"/>
    <w:rsid w:val="00FD497F"/>
    <w:rsid w:val="00FD4D9A"/>
    <w:rsid w:val="00FD4FB0"/>
    <w:rsid w:val="00FD5E28"/>
    <w:rsid w:val="00FD67CD"/>
    <w:rsid w:val="00FD6B36"/>
    <w:rsid w:val="00FD6BE4"/>
    <w:rsid w:val="00FD7F12"/>
    <w:rsid w:val="00FD7F56"/>
    <w:rsid w:val="00FE0111"/>
    <w:rsid w:val="00FE0274"/>
    <w:rsid w:val="00FE09D9"/>
    <w:rsid w:val="00FE0BC0"/>
    <w:rsid w:val="00FE0CFF"/>
    <w:rsid w:val="00FE0E0F"/>
    <w:rsid w:val="00FE164E"/>
    <w:rsid w:val="00FE192F"/>
    <w:rsid w:val="00FE1AE3"/>
    <w:rsid w:val="00FE1B31"/>
    <w:rsid w:val="00FE262A"/>
    <w:rsid w:val="00FE3570"/>
    <w:rsid w:val="00FE3DE7"/>
    <w:rsid w:val="00FE3E86"/>
    <w:rsid w:val="00FE43E2"/>
    <w:rsid w:val="00FE474E"/>
    <w:rsid w:val="00FE494B"/>
    <w:rsid w:val="00FE4C6C"/>
    <w:rsid w:val="00FE4FBF"/>
    <w:rsid w:val="00FE5D38"/>
    <w:rsid w:val="00FE621B"/>
    <w:rsid w:val="00FE6464"/>
    <w:rsid w:val="00FE6580"/>
    <w:rsid w:val="00FE6688"/>
    <w:rsid w:val="00FE6BE6"/>
    <w:rsid w:val="00FE7155"/>
    <w:rsid w:val="00FE7204"/>
    <w:rsid w:val="00FE75E1"/>
    <w:rsid w:val="00FE7D95"/>
    <w:rsid w:val="00FF02BB"/>
    <w:rsid w:val="00FF0A94"/>
    <w:rsid w:val="00FF1921"/>
    <w:rsid w:val="00FF1E57"/>
    <w:rsid w:val="00FF275F"/>
    <w:rsid w:val="00FF310D"/>
    <w:rsid w:val="00FF3836"/>
    <w:rsid w:val="00FF428F"/>
    <w:rsid w:val="00FF4637"/>
    <w:rsid w:val="00FF463C"/>
    <w:rsid w:val="00FF4652"/>
    <w:rsid w:val="00FF490B"/>
    <w:rsid w:val="00FF4A70"/>
    <w:rsid w:val="00FF4AFC"/>
    <w:rsid w:val="00FF4BDC"/>
    <w:rsid w:val="00FF4F8D"/>
    <w:rsid w:val="00FF4FF9"/>
    <w:rsid w:val="00FF542D"/>
    <w:rsid w:val="00FF59B9"/>
    <w:rsid w:val="00FF5B68"/>
    <w:rsid w:val="00FF6628"/>
    <w:rsid w:val="00FF6D38"/>
    <w:rsid w:val="00FF6ECE"/>
    <w:rsid w:val="00FF6F44"/>
    <w:rsid w:val="00FF7035"/>
    <w:rsid w:val="00FF710D"/>
    <w:rsid w:val="00FF71ED"/>
    <w:rsid w:val="00FF77E0"/>
    <w:rsid w:val="00FF787E"/>
    <w:rsid w:val="00FF78FA"/>
    <w:rsid w:val="00FF7C4A"/>
    <w:rsid w:val="00FF7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3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7E6B"/>
  </w:style>
  <w:style w:type="paragraph" w:styleId="1">
    <w:name w:val="heading 1"/>
    <w:basedOn w:val="a0"/>
    <w:next w:val="a0"/>
    <w:link w:val="10"/>
    <w:qFormat/>
    <w:rsid w:val="009831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qFormat/>
    <w:rsid w:val="00CE7E6B"/>
    <w:pPr>
      <w:keepNext/>
      <w:tabs>
        <w:tab w:val="left" w:pos="9892"/>
      </w:tabs>
      <w:spacing w:after="0" w:line="360" w:lineRule="auto"/>
      <w:ind w:right="283"/>
      <w:jc w:val="center"/>
      <w:outlineLvl w:val="1"/>
    </w:pPr>
    <w:rPr>
      <w:rFonts w:ascii="Times New Roman" w:eastAsia="Times New Roman" w:hAnsi="Times New Roman" w:cs="Times New Roman"/>
      <w:sz w:val="24"/>
      <w:szCs w:val="20"/>
      <w:lang w:eastAsia="ru-RU"/>
    </w:rPr>
  </w:style>
  <w:style w:type="paragraph" w:styleId="3">
    <w:name w:val="heading 3"/>
    <w:basedOn w:val="a0"/>
    <w:next w:val="a0"/>
    <w:link w:val="30"/>
    <w:uiPriority w:val="9"/>
    <w:qFormat/>
    <w:rsid w:val="0040299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
    <w:qFormat/>
    <w:rsid w:val="0040299D"/>
    <w:pPr>
      <w:keepNext/>
      <w:spacing w:after="0" w:line="240" w:lineRule="auto"/>
      <w:jc w:val="both"/>
      <w:outlineLvl w:val="3"/>
    </w:pPr>
    <w:rPr>
      <w:rFonts w:ascii="Times New Roman" w:eastAsia="Times New Roman" w:hAnsi="Times New Roman" w:cs="Times New Roman"/>
      <w:sz w:val="28"/>
      <w:szCs w:val="20"/>
      <w:lang w:eastAsia="ru-RU"/>
    </w:rPr>
  </w:style>
  <w:style w:type="paragraph" w:styleId="5">
    <w:name w:val="heading 5"/>
    <w:basedOn w:val="a0"/>
    <w:next w:val="a0"/>
    <w:link w:val="50"/>
    <w:uiPriority w:val="9"/>
    <w:qFormat/>
    <w:rsid w:val="0040299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40299D"/>
    <w:pPr>
      <w:keepNext/>
      <w:spacing w:after="0" w:line="240" w:lineRule="auto"/>
      <w:ind w:firstLine="709"/>
      <w:jc w:val="both"/>
      <w:outlineLvl w:val="5"/>
    </w:pPr>
    <w:rPr>
      <w:rFonts w:ascii="Times New Roman" w:eastAsia="Times New Roman" w:hAnsi="Times New Roman" w:cs="Times New Roman"/>
      <w:sz w:val="28"/>
      <w:szCs w:val="20"/>
      <w:lang w:eastAsia="ru-RU"/>
    </w:rPr>
  </w:style>
  <w:style w:type="paragraph" w:styleId="7">
    <w:name w:val="heading 7"/>
    <w:basedOn w:val="a0"/>
    <w:next w:val="a0"/>
    <w:link w:val="70"/>
    <w:qFormat/>
    <w:rsid w:val="0040299D"/>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0"/>
    <w:next w:val="a0"/>
    <w:link w:val="80"/>
    <w:uiPriority w:val="9"/>
    <w:qFormat/>
    <w:rsid w:val="0040299D"/>
    <w:pPr>
      <w:keepNext/>
      <w:spacing w:after="0" w:line="240" w:lineRule="auto"/>
      <w:ind w:firstLine="709"/>
      <w:outlineLvl w:val="7"/>
    </w:pPr>
    <w:rPr>
      <w:rFonts w:ascii="Times New Roman" w:eastAsia="Times New Roman" w:hAnsi="Times New Roman" w:cs="Times New Roman"/>
      <w:sz w:val="28"/>
      <w:szCs w:val="20"/>
      <w:lang w:eastAsia="ru-RU"/>
    </w:rPr>
  </w:style>
  <w:style w:type="paragraph" w:styleId="9">
    <w:name w:val="heading 9"/>
    <w:basedOn w:val="a0"/>
    <w:next w:val="a0"/>
    <w:link w:val="90"/>
    <w:qFormat/>
    <w:rsid w:val="0040299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3117"/>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rsid w:val="00CE7E6B"/>
    <w:rPr>
      <w:rFonts w:ascii="Times New Roman" w:eastAsia="Times New Roman" w:hAnsi="Times New Roman" w:cs="Times New Roman"/>
      <w:sz w:val="24"/>
      <w:szCs w:val="20"/>
      <w:lang w:eastAsia="ru-RU"/>
    </w:rPr>
  </w:style>
  <w:style w:type="paragraph" w:styleId="a4">
    <w:name w:val="No Spacing"/>
    <w:link w:val="a5"/>
    <w:uiPriority w:val="1"/>
    <w:qFormat/>
    <w:rsid w:val="00983117"/>
    <w:pPr>
      <w:spacing w:after="0" w:line="240" w:lineRule="auto"/>
    </w:pPr>
  </w:style>
  <w:style w:type="paragraph" w:styleId="a6">
    <w:name w:val="List Paragraph"/>
    <w:basedOn w:val="a0"/>
    <w:link w:val="a7"/>
    <w:uiPriority w:val="34"/>
    <w:qFormat/>
    <w:rsid w:val="00983117"/>
    <w:pPr>
      <w:spacing w:after="0" w:line="240" w:lineRule="auto"/>
      <w:ind w:left="720"/>
      <w:contextualSpacing/>
    </w:pPr>
    <w:rPr>
      <w:rFonts w:ascii="Times New Roman" w:eastAsia="Times New Roman" w:hAnsi="Times New Roman" w:cs="Times New Roman"/>
      <w:sz w:val="20"/>
      <w:szCs w:val="20"/>
      <w:lang w:eastAsia="ru-RU"/>
    </w:rPr>
  </w:style>
  <w:style w:type="paragraph" w:styleId="a8">
    <w:name w:val="Plain Text"/>
    <w:aliases w:val="Текст Знак1 Знак,Текст Знак Знак1 Знак,Текст Знак2 Знак Знак,Текст Знак Знак Знак Знак,Текст Знак2 Знак1,Текст Знак Знак Знак1,Текст Знак Знак,Текст Знак21"/>
    <w:basedOn w:val="a0"/>
    <w:link w:val="a9"/>
    <w:rsid w:val="00CE7E6B"/>
    <w:pPr>
      <w:spacing w:after="0" w:line="240" w:lineRule="auto"/>
    </w:pPr>
    <w:rPr>
      <w:rFonts w:ascii="Courier New" w:eastAsia="Times New Roman" w:hAnsi="Courier New" w:cs="Times New Roman"/>
      <w:sz w:val="20"/>
      <w:szCs w:val="20"/>
      <w:lang w:eastAsia="ru-RU"/>
    </w:rPr>
  </w:style>
  <w:style w:type="character" w:customStyle="1" w:styleId="a9">
    <w:name w:val="Текст Знак"/>
    <w:aliases w:val="Текст Знак1 Знак Знак,Текст Знак Знак1 Знак Знак,Текст Знак2 Знак Знак Знак,Текст Знак Знак Знак Знак Знак,Текст Знак2 Знак1 Знак,Текст Знак Знак Знак1 Знак,Текст Знак Знак Знак,Текст Знак21 Знак"/>
    <w:basedOn w:val="a1"/>
    <w:link w:val="a8"/>
    <w:rsid w:val="00CE7E6B"/>
    <w:rPr>
      <w:rFonts w:ascii="Courier New" w:eastAsia="Times New Roman" w:hAnsi="Courier New" w:cs="Times New Roman"/>
      <w:sz w:val="20"/>
      <w:szCs w:val="20"/>
      <w:lang w:eastAsia="ru-RU"/>
    </w:rPr>
  </w:style>
  <w:style w:type="paragraph" w:styleId="aa">
    <w:name w:val="Balloon Text"/>
    <w:aliases w:val=" Знак"/>
    <w:basedOn w:val="a0"/>
    <w:link w:val="ab"/>
    <w:uiPriority w:val="99"/>
    <w:unhideWhenUsed/>
    <w:rsid w:val="00CE7E6B"/>
    <w:pPr>
      <w:spacing w:after="0" w:line="240" w:lineRule="auto"/>
    </w:pPr>
    <w:rPr>
      <w:rFonts w:ascii="Tahoma" w:hAnsi="Tahoma" w:cs="Tahoma"/>
      <w:sz w:val="16"/>
      <w:szCs w:val="16"/>
    </w:rPr>
  </w:style>
  <w:style w:type="character" w:customStyle="1" w:styleId="ab">
    <w:name w:val="Текст выноски Знак"/>
    <w:aliases w:val=" Знак Знак1"/>
    <w:basedOn w:val="a1"/>
    <w:link w:val="aa"/>
    <w:uiPriority w:val="99"/>
    <w:rsid w:val="00CE7E6B"/>
    <w:rPr>
      <w:rFonts w:ascii="Tahoma" w:hAnsi="Tahoma" w:cs="Tahoma"/>
      <w:sz w:val="16"/>
      <w:szCs w:val="16"/>
    </w:rPr>
  </w:style>
  <w:style w:type="paragraph" w:styleId="ac">
    <w:name w:val="Body Text Indent"/>
    <w:basedOn w:val="a0"/>
    <w:link w:val="ad"/>
    <w:rsid w:val="00CE7E6B"/>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1"/>
    <w:link w:val="ac"/>
    <w:rsid w:val="00CE7E6B"/>
    <w:rPr>
      <w:rFonts w:ascii="Times New Roman" w:eastAsia="Times New Roman" w:hAnsi="Times New Roman" w:cs="Times New Roman"/>
      <w:sz w:val="24"/>
      <w:szCs w:val="24"/>
      <w:lang w:eastAsia="ru-RU"/>
    </w:rPr>
  </w:style>
  <w:style w:type="paragraph" w:customStyle="1" w:styleId="Postan">
    <w:name w:val="Postan"/>
    <w:basedOn w:val="a0"/>
    <w:rsid w:val="00CE7E6B"/>
    <w:pPr>
      <w:spacing w:after="0" w:line="240" w:lineRule="auto"/>
      <w:jc w:val="center"/>
    </w:pPr>
    <w:rPr>
      <w:rFonts w:ascii="Times New Roman" w:eastAsia="Times New Roman" w:hAnsi="Times New Roman" w:cs="Times New Roman"/>
      <w:sz w:val="28"/>
      <w:szCs w:val="20"/>
      <w:lang w:eastAsia="ru-RU"/>
    </w:rPr>
  </w:style>
  <w:style w:type="paragraph" w:styleId="ae">
    <w:name w:val="Body Text"/>
    <w:aliases w:val="Знак,Знак Знак Знак Знак,Знак Знак Знак"/>
    <w:basedOn w:val="a0"/>
    <w:link w:val="af"/>
    <w:unhideWhenUsed/>
    <w:rsid w:val="00C74467"/>
    <w:pPr>
      <w:spacing w:after="120"/>
    </w:pPr>
  </w:style>
  <w:style w:type="character" w:customStyle="1" w:styleId="af">
    <w:name w:val="Основной текст Знак"/>
    <w:aliases w:val="Знак Знак,Знак Знак Знак Знак Знак,Знак Знак Знак Знак1"/>
    <w:basedOn w:val="a1"/>
    <w:link w:val="ae"/>
    <w:rsid w:val="00C74467"/>
  </w:style>
  <w:style w:type="paragraph" w:customStyle="1" w:styleId="ConsPlusNormal">
    <w:name w:val="ConsPlusNormal"/>
    <w:link w:val="ConsPlusNormal0"/>
    <w:rsid w:val="00C74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Hyperlink"/>
    <w:uiPriority w:val="99"/>
    <w:rsid w:val="00C74467"/>
    <w:rPr>
      <w:color w:val="0000FF"/>
      <w:u w:val="single"/>
    </w:rPr>
  </w:style>
  <w:style w:type="paragraph" w:customStyle="1" w:styleId="ConsPlusTitle">
    <w:name w:val="ConsPlusTitle"/>
    <w:rsid w:val="00C74467"/>
    <w:pPr>
      <w:widowControl w:val="0"/>
      <w:autoSpaceDE w:val="0"/>
      <w:autoSpaceDN w:val="0"/>
      <w:adjustRightInd w:val="0"/>
      <w:spacing w:after="0" w:line="240" w:lineRule="auto"/>
    </w:pPr>
    <w:rPr>
      <w:rFonts w:ascii="Arial" w:eastAsia="Times New Roman" w:hAnsi="Arial" w:cs="Arial"/>
      <w:b/>
      <w:bCs/>
      <w:sz w:val="14"/>
      <w:szCs w:val="14"/>
      <w:lang w:eastAsia="ru-RU"/>
    </w:rPr>
  </w:style>
  <w:style w:type="table" w:styleId="af1">
    <w:name w:val="Table Grid"/>
    <w:basedOn w:val="a2"/>
    <w:uiPriority w:val="59"/>
    <w:rsid w:val="00C74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7446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74467"/>
    <w:pPr>
      <w:suppressLineNumbers/>
    </w:pPr>
  </w:style>
  <w:style w:type="paragraph" w:styleId="af2">
    <w:name w:val="Normal (Web)"/>
    <w:basedOn w:val="a0"/>
    <w:uiPriority w:val="99"/>
    <w:rsid w:val="00C74467"/>
    <w:pPr>
      <w:spacing w:before="100" w:beforeAutospacing="1" w:after="119" w:line="240" w:lineRule="auto"/>
    </w:pPr>
    <w:rPr>
      <w:rFonts w:ascii="Times New Roman" w:eastAsia="Calibri" w:hAnsi="Times New Roman" w:cs="Times New Roman"/>
      <w:sz w:val="24"/>
      <w:szCs w:val="24"/>
      <w:lang w:eastAsia="ru-RU"/>
    </w:rPr>
  </w:style>
  <w:style w:type="paragraph" w:customStyle="1" w:styleId="11">
    <w:name w:val="Текст1"/>
    <w:basedOn w:val="a0"/>
    <w:rsid w:val="00B17CB3"/>
    <w:pPr>
      <w:widowControl w:val="0"/>
      <w:suppressAutoHyphens/>
      <w:spacing w:after="0" w:line="240" w:lineRule="auto"/>
    </w:pPr>
    <w:rPr>
      <w:rFonts w:ascii="Courier New" w:eastAsia="Lucida Sans Unicode" w:hAnsi="Courier New" w:cs="Times New Roman"/>
      <w:kern w:val="1"/>
      <w:sz w:val="20"/>
      <w:szCs w:val="24"/>
    </w:rPr>
  </w:style>
  <w:style w:type="paragraph" w:styleId="af3">
    <w:name w:val="Title"/>
    <w:basedOn w:val="a0"/>
    <w:link w:val="af4"/>
    <w:qFormat/>
    <w:rsid w:val="00B17CB3"/>
    <w:pPr>
      <w:spacing w:after="0" w:line="240" w:lineRule="auto"/>
      <w:jc w:val="center"/>
    </w:pPr>
    <w:rPr>
      <w:rFonts w:ascii="Times New Roman" w:eastAsia="Times New Roman" w:hAnsi="Times New Roman" w:cs="Times New Roman"/>
      <w:sz w:val="28"/>
      <w:szCs w:val="20"/>
      <w:lang w:eastAsia="ru-RU"/>
    </w:rPr>
  </w:style>
  <w:style w:type="character" w:customStyle="1" w:styleId="af4">
    <w:name w:val="Название Знак"/>
    <w:basedOn w:val="a1"/>
    <w:link w:val="af3"/>
    <w:rsid w:val="00B17CB3"/>
    <w:rPr>
      <w:rFonts w:ascii="Times New Roman" w:eastAsia="Times New Roman" w:hAnsi="Times New Roman" w:cs="Times New Roman"/>
      <w:sz w:val="28"/>
      <w:szCs w:val="20"/>
      <w:lang w:eastAsia="ru-RU"/>
    </w:rPr>
  </w:style>
  <w:style w:type="paragraph" w:customStyle="1" w:styleId="ConsTitle">
    <w:name w:val="ConsTitle"/>
    <w:rsid w:val="00B17CB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2">
    <w:name w:val="Обычный (веб)1"/>
    <w:basedOn w:val="a0"/>
    <w:rsid w:val="00B17CB3"/>
    <w:pPr>
      <w:spacing w:before="100" w:beforeAutospacing="1" w:after="100" w:afterAutospacing="1" w:line="240" w:lineRule="auto"/>
      <w:jc w:val="center"/>
    </w:pPr>
    <w:rPr>
      <w:rFonts w:ascii="Tahoma" w:eastAsia="Times New Roman" w:hAnsi="Tahoma" w:cs="Tahoma"/>
      <w:color w:val="FF0000"/>
      <w:sz w:val="32"/>
      <w:szCs w:val="32"/>
      <w:lang w:eastAsia="ru-RU"/>
    </w:rPr>
  </w:style>
  <w:style w:type="paragraph" w:customStyle="1" w:styleId="text3cl">
    <w:name w:val="text3cl"/>
    <w:basedOn w:val="a0"/>
    <w:rsid w:val="00B17CB3"/>
    <w:pPr>
      <w:spacing w:before="144" w:after="288" w:line="240" w:lineRule="auto"/>
    </w:pPr>
    <w:rPr>
      <w:rFonts w:ascii="Times New Roman" w:eastAsia="Times New Roman" w:hAnsi="Times New Roman" w:cs="Times New Roman"/>
      <w:sz w:val="24"/>
      <w:szCs w:val="24"/>
      <w:lang w:eastAsia="ru-RU"/>
    </w:rPr>
  </w:style>
  <w:style w:type="paragraph" w:customStyle="1" w:styleId="text1cl">
    <w:name w:val="text1cl"/>
    <w:basedOn w:val="a0"/>
    <w:rsid w:val="00B17CB3"/>
    <w:pPr>
      <w:spacing w:before="144" w:after="288" w:line="240" w:lineRule="auto"/>
      <w:jc w:val="center"/>
    </w:pPr>
    <w:rPr>
      <w:rFonts w:ascii="Times New Roman" w:eastAsia="Times New Roman" w:hAnsi="Times New Roman" w:cs="Times New Roman"/>
      <w:sz w:val="24"/>
      <w:szCs w:val="24"/>
      <w:lang w:eastAsia="ru-RU"/>
    </w:rPr>
  </w:style>
  <w:style w:type="character" w:styleId="af5">
    <w:name w:val="FollowedHyperlink"/>
    <w:basedOn w:val="a1"/>
    <w:uiPriority w:val="99"/>
    <w:unhideWhenUsed/>
    <w:rsid w:val="00751E18"/>
    <w:rPr>
      <w:color w:val="800080"/>
      <w:u w:val="single"/>
    </w:rPr>
  </w:style>
  <w:style w:type="paragraph" w:customStyle="1" w:styleId="xl65">
    <w:name w:val="xl65"/>
    <w:basedOn w:val="a0"/>
    <w:rsid w:val="00751E18"/>
    <w:pP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66">
    <w:name w:val="xl66"/>
    <w:basedOn w:val="a0"/>
    <w:rsid w:val="00751E18"/>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7">
    <w:name w:val="xl67"/>
    <w:basedOn w:val="a0"/>
    <w:rsid w:val="00751E18"/>
    <w:pP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68">
    <w:name w:val="xl68"/>
    <w:basedOn w:val="a0"/>
    <w:rsid w:val="00751E18"/>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69">
    <w:name w:val="xl69"/>
    <w:basedOn w:val="a0"/>
    <w:rsid w:val="00751E18"/>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0">
    <w:name w:val="xl7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1">
    <w:name w:val="xl7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2">
    <w:name w:val="xl7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75">
    <w:name w:val="xl75"/>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6">
    <w:name w:val="xl76"/>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7">
    <w:name w:val="xl77"/>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0"/>
    <w:rsid w:val="00751E18"/>
    <w:pP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80">
    <w:name w:val="xl8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1">
    <w:name w:val="xl8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2">
    <w:name w:val="xl8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3">
    <w:name w:val="xl8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4">
    <w:name w:val="xl84"/>
    <w:basedOn w:val="a0"/>
    <w:rsid w:val="00751E18"/>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0"/>
    <w:rsid w:val="00751E1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6">
    <w:name w:val="xl86"/>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7">
    <w:name w:val="xl87"/>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8">
    <w:name w:val="xl88"/>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9">
    <w:name w:val="xl89"/>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0">
    <w:name w:val="xl90"/>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2">
    <w:name w:val="xl9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0"/>
    <w:rsid w:val="00751E1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6">
    <w:name w:val="xl96"/>
    <w:basedOn w:val="a0"/>
    <w:rsid w:val="00751E1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0"/>
    <w:rsid w:val="00751E1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0"/>
    <w:rsid w:val="00751E1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9">
    <w:name w:val="xl99"/>
    <w:basedOn w:val="a0"/>
    <w:rsid w:val="00751E1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0">
    <w:name w:val="xl100"/>
    <w:basedOn w:val="a0"/>
    <w:rsid w:val="00751E1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1">
    <w:name w:val="xl10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6"/>
      <w:szCs w:val="16"/>
      <w:lang w:eastAsia="ru-RU"/>
    </w:rPr>
  </w:style>
  <w:style w:type="paragraph" w:customStyle="1" w:styleId="xl102">
    <w:name w:val="xl102"/>
    <w:basedOn w:val="a0"/>
    <w:rsid w:val="00751E1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3">
    <w:name w:val="xl103"/>
    <w:basedOn w:val="a0"/>
    <w:rsid w:val="00751E1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4">
    <w:name w:val="xl10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5">
    <w:name w:val="xl105"/>
    <w:basedOn w:val="a0"/>
    <w:rsid w:val="00751E1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6">
    <w:name w:val="xl106"/>
    <w:basedOn w:val="a0"/>
    <w:rsid w:val="00751E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7">
    <w:name w:val="xl107"/>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0"/>
    <w:rsid w:val="00751E1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9">
    <w:name w:val="xl109"/>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0"/>
    <w:rsid w:val="00751E18"/>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1">
    <w:name w:val="xl11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0"/>
    <w:rsid w:val="00751E1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3">
    <w:name w:val="xl11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4">
    <w:name w:val="xl11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15">
    <w:name w:val="xl115"/>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6">
    <w:name w:val="xl116"/>
    <w:basedOn w:val="a0"/>
    <w:rsid w:val="00751E1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17">
    <w:name w:val="xl117"/>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18">
    <w:name w:val="xl118"/>
    <w:basedOn w:val="a0"/>
    <w:rsid w:val="00751E1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19">
    <w:name w:val="xl119"/>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0"/>
    <w:rsid w:val="00751E1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21">
    <w:name w:val="xl121"/>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6"/>
      <w:szCs w:val="16"/>
      <w:lang w:eastAsia="ru-RU"/>
    </w:rPr>
  </w:style>
  <w:style w:type="paragraph" w:customStyle="1" w:styleId="xl122">
    <w:name w:val="xl122"/>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3">
    <w:name w:val="xl12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24">
    <w:name w:val="xl124"/>
    <w:basedOn w:val="a0"/>
    <w:rsid w:val="00751E18"/>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5">
    <w:name w:val="xl125"/>
    <w:basedOn w:val="a0"/>
    <w:rsid w:val="00751E18"/>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26">
    <w:name w:val="xl126"/>
    <w:basedOn w:val="a0"/>
    <w:rsid w:val="00751E1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7">
    <w:name w:val="xl127"/>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8">
    <w:name w:val="xl128"/>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16"/>
      <w:szCs w:val="16"/>
      <w:lang w:eastAsia="ru-RU"/>
    </w:rPr>
  </w:style>
  <w:style w:type="paragraph" w:customStyle="1" w:styleId="xl129">
    <w:name w:val="xl129"/>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0"/>
    <w:rsid w:val="00751E18"/>
    <w:pPr>
      <w:pBdr>
        <w:lef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31">
    <w:name w:val="xl131"/>
    <w:basedOn w:val="a0"/>
    <w:rsid w:val="00751E18"/>
    <w:pPr>
      <w:pBdr>
        <w:lef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132">
    <w:name w:val="xl132"/>
    <w:basedOn w:val="a0"/>
    <w:rsid w:val="00751E1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3">
    <w:name w:val="xl133"/>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34">
    <w:name w:val="xl134"/>
    <w:basedOn w:val="a0"/>
    <w:rsid w:val="00751E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16"/>
      <w:szCs w:val="16"/>
      <w:lang w:eastAsia="ru-RU"/>
    </w:rPr>
  </w:style>
  <w:style w:type="paragraph" w:customStyle="1" w:styleId="xl135">
    <w:name w:val="xl135"/>
    <w:basedOn w:val="a0"/>
    <w:rsid w:val="00751E18"/>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6">
    <w:name w:val="xl136"/>
    <w:basedOn w:val="a0"/>
    <w:rsid w:val="00751E18"/>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styleId="HTML">
    <w:name w:val="HTML Preformatted"/>
    <w:basedOn w:val="a0"/>
    <w:link w:val="HTML0"/>
    <w:uiPriority w:val="99"/>
    <w:rsid w:val="00751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751E18"/>
    <w:rPr>
      <w:rFonts w:ascii="Courier New" w:eastAsia="Times New Roman" w:hAnsi="Courier New" w:cs="Times New Roman"/>
      <w:sz w:val="20"/>
      <w:szCs w:val="20"/>
      <w:lang w:eastAsia="ru-RU"/>
    </w:rPr>
  </w:style>
  <w:style w:type="paragraph" w:styleId="af6">
    <w:name w:val="header"/>
    <w:basedOn w:val="a0"/>
    <w:link w:val="af7"/>
    <w:uiPriority w:val="99"/>
    <w:rsid w:val="00751E1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1"/>
    <w:link w:val="af6"/>
    <w:uiPriority w:val="99"/>
    <w:rsid w:val="00751E18"/>
    <w:rPr>
      <w:rFonts w:ascii="Times New Roman" w:eastAsia="Times New Roman" w:hAnsi="Times New Roman" w:cs="Times New Roman"/>
      <w:sz w:val="24"/>
      <w:szCs w:val="24"/>
    </w:rPr>
  </w:style>
  <w:style w:type="character" w:styleId="af8">
    <w:name w:val="page number"/>
    <w:basedOn w:val="a1"/>
    <w:rsid w:val="00751E18"/>
  </w:style>
  <w:style w:type="character" w:styleId="af9">
    <w:name w:val="Strong"/>
    <w:basedOn w:val="a1"/>
    <w:uiPriority w:val="22"/>
    <w:qFormat/>
    <w:rsid w:val="00751E18"/>
    <w:rPr>
      <w:b/>
      <w:bCs/>
    </w:rPr>
  </w:style>
  <w:style w:type="paragraph" w:customStyle="1" w:styleId="xl137">
    <w:name w:val="xl137"/>
    <w:basedOn w:val="a0"/>
    <w:rsid w:val="00EB6316"/>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8">
    <w:name w:val="xl138"/>
    <w:basedOn w:val="a0"/>
    <w:rsid w:val="00EB6316"/>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ConsPlusNonformat">
    <w:name w:val="ConsPlusNonformat"/>
    <w:rsid w:val="00887063"/>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styleId="afa">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fb"/>
    <w:rsid w:val="007328BE"/>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fa"/>
    <w:rsid w:val="007328B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
    <w:rsid w:val="007328BE"/>
    <w:rPr>
      <w:vertAlign w:val="superscript"/>
    </w:rPr>
  </w:style>
  <w:style w:type="character" w:customStyle="1" w:styleId="30">
    <w:name w:val="Заголовок 3 Знак"/>
    <w:basedOn w:val="a1"/>
    <w:link w:val="3"/>
    <w:uiPriority w:val="9"/>
    <w:rsid w:val="0040299D"/>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40299D"/>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
    <w:rsid w:val="0040299D"/>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40299D"/>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0299D"/>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40299D"/>
    <w:rPr>
      <w:rFonts w:ascii="Times New Roman" w:eastAsia="Times New Roman" w:hAnsi="Times New Roman" w:cs="Times New Roman"/>
      <w:sz w:val="28"/>
      <w:szCs w:val="20"/>
      <w:lang w:eastAsia="ru-RU"/>
    </w:rPr>
  </w:style>
  <w:style w:type="character" w:customStyle="1" w:styleId="90">
    <w:name w:val="Заголовок 9 Знак"/>
    <w:basedOn w:val="a1"/>
    <w:link w:val="9"/>
    <w:rsid w:val="0040299D"/>
    <w:rPr>
      <w:rFonts w:ascii="Arial" w:eastAsia="Times New Roman" w:hAnsi="Arial" w:cs="Arial"/>
      <w:lang w:eastAsia="ru-RU"/>
    </w:rPr>
  </w:style>
  <w:style w:type="character" w:customStyle="1" w:styleId="Absatz-Standardschriftart">
    <w:name w:val="Absatz-Standardschriftart"/>
    <w:rsid w:val="0040299D"/>
  </w:style>
  <w:style w:type="character" w:customStyle="1" w:styleId="WW-Absatz-Standardschriftart">
    <w:name w:val="WW-Absatz-Standardschriftart"/>
    <w:rsid w:val="0040299D"/>
  </w:style>
  <w:style w:type="character" w:customStyle="1" w:styleId="WW-Absatz-Standardschriftart1">
    <w:name w:val="WW-Absatz-Standardschriftart1"/>
    <w:rsid w:val="0040299D"/>
  </w:style>
  <w:style w:type="character" w:customStyle="1" w:styleId="WW-Absatz-Standardschriftart11">
    <w:name w:val="WW-Absatz-Standardschriftart11"/>
    <w:rsid w:val="0040299D"/>
  </w:style>
  <w:style w:type="character" w:customStyle="1" w:styleId="WW-Absatz-Standardschriftart111">
    <w:name w:val="WW-Absatz-Standardschriftart111"/>
    <w:rsid w:val="0040299D"/>
  </w:style>
  <w:style w:type="character" w:customStyle="1" w:styleId="WW-Absatz-Standardschriftart1111">
    <w:name w:val="WW-Absatz-Standardschriftart1111"/>
    <w:rsid w:val="0040299D"/>
  </w:style>
  <w:style w:type="character" w:customStyle="1" w:styleId="WW-Absatz-Standardschriftart11111">
    <w:name w:val="WW-Absatz-Standardschriftart11111"/>
    <w:rsid w:val="0040299D"/>
  </w:style>
  <w:style w:type="character" w:customStyle="1" w:styleId="WW-Absatz-Standardschriftart111111">
    <w:name w:val="WW-Absatz-Standardschriftart111111"/>
    <w:rsid w:val="0040299D"/>
  </w:style>
  <w:style w:type="character" w:customStyle="1" w:styleId="WW-Absatz-Standardschriftart1111111">
    <w:name w:val="WW-Absatz-Standardschriftart1111111"/>
    <w:rsid w:val="0040299D"/>
  </w:style>
  <w:style w:type="character" w:customStyle="1" w:styleId="22">
    <w:name w:val="Основной шрифт абзаца2"/>
    <w:rsid w:val="0040299D"/>
  </w:style>
  <w:style w:type="character" w:customStyle="1" w:styleId="WW-Absatz-Standardschriftart11111111">
    <w:name w:val="WW-Absatz-Standardschriftart11111111"/>
    <w:rsid w:val="0040299D"/>
  </w:style>
  <w:style w:type="character" w:customStyle="1" w:styleId="WW-Absatz-Standardschriftart111111111">
    <w:name w:val="WW-Absatz-Standardschriftart111111111"/>
    <w:rsid w:val="0040299D"/>
  </w:style>
  <w:style w:type="character" w:customStyle="1" w:styleId="WW-Absatz-Standardschriftart1111111111">
    <w:name w:val="WW-Absatz-Standardschriftart1111111111"/>
    <w:rsid w:val="0040299D"/>
  </w:style>
  <w:style w:type="character" w:customStyle="1" w:styleId="WW-Absatz-Standardschriftart11111111111">
    <w:name w:val="WW-Absatz-Standardschriftart11111111111"/>
    <w:rsid w:val="0040299D"/>
  </w:style>
  <w:style w:type="character" w:customStyle="1" w:styleId="13">
    <w:name w:val="Основной шрифт абзаца1"/>
    <w:rsid w:val="0040299D"/>
  </w:style>
  <w:style w:type="character" w:customStyle="1" w:styleId="WW-Absatz-Standardschriftart111111111111">
    <w:name w:val="WW-Absatz-Standardschriftart111111111111"/>
    <w:rsid w:val="0040299D"/>
  </w:style>
  <w:style w:type="character" w:customStyle="1" w:styleId="afd">
    <w:name w:val="Цветовое выделение"/>
    <w:rsid w:val="0040299D"/>
    <w:rPr>
      <w:b/>
      <w:color w:val="26282F"/>
      <w:sz w:val="26"/>
    </w:rPr>
  </w:style>
  <w:style w:type="character" w:customStyle="1" w:styleId="afe">
    <w:name w:val="Гипертекстовая ссылка"/>
    <w:basedOn w:val="afd"/>
    <w:uiPriority w:val="99"/>
    <w:rsid w:val="0040299D"/>
    <w:rPr>
      <w:rFonts w:cs="Times New Roman"/>
      <w:color w:val="106BBE"/>
      <w:szCs w:val="26"/>
    </w:rPr>
  </w:style>
  <w:style w:type="character" w:customStyle="1" w:styleId="aff">
    <w:name w:val="Символ нумерации"/>
    <w:rsid w:val="0040299D"/>
  </w:style>
  <w:style w:type="character" w:customStyle="1" w:styleId="14">
    <w:name w:val="Знак примечания1"/>
    <w:basedOn w:val="22"/>
    <w:rsid w:val="0040299D"/>
  </w:style>
  <w:style w:type="character" w:customStyle="1" w:styleId="aff0">
    <w:name w:val="Текст примечания Знак"/>
    <w:basedOn w:val="22"/>
    <w:rsid w:val="0040299D"/>
  </w:style>
  <w:style w:type="character" w:customStyle="1" w:styleId="aff1">
    <w:name w:val="Тема примечания Знак"/>
    <w:basedOn w:val="aff0"/>
    <w:rsid w:val="0040299D"/>
    <w:rPr>
      <w:rFonts w:eastAsia="Lucida Sans Unicode"/>
      <w:b/>
      <w:bCs/>
      <w:kern w:val="1"/>
    </w:rPr>
  </w:style>
  <w:style w:type="paragraph" w:customStyle="1" w:styleId="aff2">
    <w:name w:val="Заголовок"/>
    <w:basedOn w:val="a0"/>
    <w:next w:val="ae"/>
    <w:rsid w:val="0040299D"/>
    <w:pPr>
      <w:keepNext/>
      <w:widowControl w:val="0"/>
      <w:suppressAutoHyphens/>
      <w:spacing w:before="240" w:after="120" w:line="240" w:lineRule="auto"/>
    </w:pPr>
    <w:rPr>
      <w:rFonts w:ascii="Arial" w:eastAsia="Lucida Sans Unicode" w:hAnsi="Arial" w:cs="Tahoma"/>
      <w:kern w:val="1"/>
      <w:sz w:val="28"/>
      <w:szCs w:val="28"/>
      <w:lang w:eastAsia="ar-SA"/>
    </w:rPr>
  </w:style>
  <w:style w:type="paragraph" w:styleId="aff3">
    <w:name w:val="List"/>
    <w:basedOn w:val="ae"/>
    <w:uiPriority w:val="99"/>
    <w:rsid w:val="0040299D"/>
    <w:pPr>
      <w:widowControl w:val="0"/>
      <w:suppressAutoHyphens/>
      <w:spacing w:line="240" w:lineRule="auto"/>
    </w:pPr>
    <w:rPr>
      <w:rFonts w:ascii="Times New Roman" w:eastAsia="Lucida Sans Unicode" w:hAnsi="Times New Roman" w:cs="Tahoma"/>
      <w:kern w:val="1"/>
      <w:sz w:val="24"/>
      <w:szCs w:val="24"/>
      <w:lang w:eastAsia="ar-SA"/>
    </w:rPr>
  </w:style>
  <w:style w:type="paragraph" w:customStyle="1" w:styleId="31">
    <w:name w:val="Название3"/>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32">
    <w:name w:val="Указатель3"/>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23">
    <w:name w:val="Название2"/>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24">
    <w:name w:val="Указатель2"/>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15">
    <w:name w:val="Название1"/>
    <w:basedOn w:val="a0"/>
    <w:rsid w:val="0040299D"/>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16">
    <w:name w:val="Указатель1"/>
    <w:basedOn w:val="a0"/>
    <w:rsid w:val="0040299D"/>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aff4">
    <w:name w:val="Нормальный (таблица)"/>
    <w:basedOn w:val="a0"/>
    <w:next w:val="a0"/>
    <w:uiPriority w:val="99"/>
    <w:rsid w:val="0040299D"/>
    <w:pPr>
      <w:widowControl w:val="0"/>
      <w:suppressAutoHyphens/>
      <w:spacing w:after="0" w:line="240" w:lineRule="auto"/>
      <w:jc w:val="both"/>
    </w:pPr>
    <w:rPr>
      <w:rFonts w:ascii="Times New Roman" w:eastAsia="Lucida Sans Unicode" w:hAnsi="Times New Roman" w:cs="Times New Roman"/>
      <w:kern w:val="1"/>
      <w:sz w:val="24"/>
      <w:szCs w:val="24"/>
      <w:lang w:eastAsia="ar-SA"/>
    </w:rPr>
  </w:style>
  <w:style w:type="paragraph" w:customStyle="1" w:styleId="aff5">
    <w:name w:val="Прижатый влево"/>
    <w:basedOn w:val="a0"/>
    <w:next w:val="a0"/>
    <w:uiPriority w:val="99"/>
    <w:rsid w:val="0040299D"/>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17">
    <w:name w:val="Абзац списка1"/>
    <w:basedOn w:val="a0"/>
    <w:rsid w:val="0040299D"/>
    <w:pPr>
      <w:suppressAutoHyphens/>
      <w:ind w:left="720"/>
    </w:pPr>
    <w:rPr>
      <w:rFonts w:ascii="Calibri" w:eastAsia="Lucida Sans Unicode" w:hAnsi="Calibri" w:cs="Times New Roman"/>
      <w:kern w:val="1"/>
      <w:lang w:eastAsia="ar-SA"/>
    </w:rPr>
  </w:style>
  <w:style w:type="paragraph" w:styleId="aff6">
    <w:name w:val="Subtitle"/>
    <w:aliases w:val="Подзаголовок Знак Знак,Подзаголовок Знак Знак Знак,Подзаголовок Знак Знак Знак Знак Знак Знак Знак,Подзаголовок Знак Знак Знак Знак Знак"/>
    <w:basedOn w:val="a0"/>
    <w:next w:val="ae"/>
    <w:link w:val="aff7"/>
    <w:qFormat/>
    <w:rsid w:val="0040299D"/>
    <w:pPr>
      <w:widowControl w:val="0"/>
      <w:spacing w:after="0" w:line="240" w:lineRule="auto"/>
      <w:jc w:val="center"/>
    </w:pPr>
    <w:rPr>
      <w:rFonts w:ascii="Times New Roman" w:eastAsia="Lucida Sans Unicode" w:hAnsi="Times New Roman" w:cs="Times New Roman"/>
      <w:kern w:val="1"/>
      <w:sz w:val="28"/>
      <w:szCs w:val="24"/>
      <w:lang w:eastAsia="ar-SA"/>
    </w:rPr>
  </w:style>
  <w:style w:type="character" w:customStyle="1" w:styleId="aff7">
    <w:name w:val="Подзаголовок Знак"/>
    <w:aliases w:val="Подзаголовок Знак Знак Знак1,Подзаголовок Знак Знак Знак Знак,Подзаголовок Знак Знак Знак Знак Знак Знак Знак Знак,Подзаголовок Знак Знак Знак Знак Знак Знак"/>
    <w:basedOn w:val="a1"/>
    <w:link w:val="aff6"/>
    <w:rsid w:val="0040299D"/>
    <w:rPr>
      <w:rFonts w:ascii="Times New Roman" w:eastAsia="Lucida Sans Unicode" w:hAnsi="Times New Roman" w:cs="Times New Roman"/>
      <w:kern w:val="1"/>
      <w:sz w:val="28"/>
      <w:szCs w:val="24"/>
      <w:lang w:eastAsia="ar-SA"/>
    </w:rPr>
  </w:style>
  <w:style w:type="paragraph" w:customStyle="1" w:styleId="aff8">
    <w:name w:val="Содержимое таблицы"/>
    <w:basedOn w:val="a0"/>
    <w:rsid w:val="0040299D"/>
    <w:pPr>
      <w:widowControl w:val="0"/>
      <w:suppressLineNumbers/>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aff9">
    <w:name w:val="Заголовок таблицы"/>
    <w:basedOn w:val="aff8"/>
    <w:rsid w:val="0040299D"/>
  </w:style>
  <w:style w:type="paragraph" w:customStyle="1" w:styleId="18">
    <w:name w:val="Текст примечания1"/>
    <w:basedOn w:val="a0"/>
    <w:rsid w:val="0040299D"/>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styleId="affa">
    <w:name w:val="annotation text"/>
    <w:basedOn w:val="a0"/>
    <w:link w:val="19"/>
    <w:unhideWhenUsed/>
    <w:rsid w:val="0040299D"/>
    <w:pPr>
      <w:spacing w:line="240" w:lineRule="auto"/>
    </w:pPr>
    <w:rPr>
      <w:sz w:val="20"/>
      <w:szCs w:val="20"/>
    </w:rPr>
  </w:style>
  <w:style w:type="character" w:customStyle="1" w:styleId="19">
    <w:name w:val="Текст примечания Знак1"/>
    <w:basedOn w:val="a1"/>
    <w:link w:val="affa"/>
    <w:uiPriority w:val="99"/>
    <w:semiHidden/>
    <w:rsid w:val="0040299D"/>
    <w:rPr>
      <w:sz w:val="20"/>
      <w:szCs w:val="20"/>
    </w:rPr>
  </w:style>
  <w:style w:type="paragraph" w:styleId="affb">
    <w:name w:val="annotation subject"/>
    <w:basedOn w:val="18"/>
    <w:next w:val="18"/>
    <w:link w:val="1a"/>
    <w:rsid w:val="0040299D"/>
    <w:rPr>
      <w:b/>
      <w:bCs/>
    </w:rPr>
  </w:style>
  <w:style w:type="character" w:customStyle="1" w:styleId="1a">
    <w:name w:val="Тема примечания Знак1"/>
    <w:basedOn w:val="19"/>
    <w:link w:val="affb"/>
    <w:uiPriority w:val="99"/>
    <w:rsid w:val="0040299D"/>
    <w:rPr>
      <w:rFonts w:ascii="Times New Roman" w:eastAsia="Lucida Sans Unicode" w:hAnsi="Times New Roman" w:cs="Times New Roman"/>
      <w:b/>
      <w:bCs/>
      <w:kern w:val="1"/>
      <w:lang w:eastAsia="ar-SA"/>
    </w:rPr>
  </w:style>
  <w:style w:type="paragraph" w:styleId="affc">
    <w:name w:val="footer"/>
    <w:basedOn w:val="a0"/>
    <w:link w:val="affd"/>
    <w:uiPriority w:val="99"/>
    <w:rsid w:val="0040299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d">
    <w:name w:val="Нижний колонтитул Знак"/>
    <w:basedOn w:val="a1"/>
    <w:link w:val="affc"/>
    <w:uiPriority w:val="99"/>
    <w:rsid w:val="0040299D"/>
    <w:rPr>
      <w:rFonts w:ascii="Times New Roman" w:eastAsia="Times New Roman" w:hAnsi="Times New Roman" w:cs="Times New Roman"/>
      <w:sz w:val="20"/>
      <w:szCs w:val="20"/>
      <w:lang w:eastAsia="ru-RU"/>
    </w:rPr>
  </w:style>
  <w:style w:type="character" w:styleId="affe">
    <w:name w:val="Emphasis"/>
    <w:uiPriority w:val="20"/>
    <w:qFormat/>
    <w:rsid w:val="0040299D"/>
    <w:rPr>
      <w:i/>
      <w:iCs/>
    </w:rPr>
  </w:style>
  <w:style w:type="character" w:customStyle="1" w:styleId="1b">
    <w:name w:val="Текст выноски Знак1"/>
    <w:aliases w:val=" Знак Знак"/>
    <w:rsid w:val="0040299D"/>
    <w:rPr>
      <w:rFonts w:ascii="Tahoma" w:eastAsia="Lucida Sans Unicode" w:hAnsi="Tahoma" w:cs="Tahoma"/>
      <w:kern w:val="1"/>
      <w:sz w:val="16"/>
      <w:szCs w:val="16"/>
      <w:lang w:val="ru-RU" w:eastAsia="ar-SA" w:bidi="ar-SA"/>
    </w:rPr>
  </w:style>
  <w:style w:type="paragraph" w:customStyle="1" w:styleId="ConsPlusCell">
    <w:name w:val="ConsPlusCell"/>
    <w:rsid w:val="0040299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c">
    <w:name w:val="Знак1"/>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paragraph" w:styleId="25">
    <w:name w:val="Body Text Indent 2"/>
    <w:basedOn w:val="a0"/>
    <w:link w:val="26"/>
    <w:rsid w:val="0040299D"/>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6">
    <w:name w:val="Основной текст с отступом 2 Знак"/>
    <w:basedOn w:val="a1"/>
    <w:link w:val="25"/>
    <w:rsid w:val="0040299D"/>
    <w:rPr>
      <w:rFonts w:ascii="Times New Roman" w:eastAsia="Times New Roman" w:hAnsi="Times New Roman" w:cs="Times New Roman"/>
      <w:sz w:val="28"/>
      <w:szCs w:val="20"/>
      <w:lang w:eastAsia="ru-RU"/>
    </w:rPr>
  </w:style>
  <w:style w:type="paragraph" w:customStyle="1" w:styleId="ConsNormal">
    <w:name w:val="ConsNormal"/>
    <w:rsid w:val="0040299D"/>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27">
    <w:name w:val="Body Text 2"/>
    <w:basedOn w:val="a0"/>
    <w:link w:val="28"/>
    <w:rsid w:val="0040299D"/>
    <w:pPr>
      <w:spacing w:after="0" w:line="240" w:lineRule="auto"/>
      <w:jc w:val="both"/>
    </w:pPr>
    <w:rPr>
      <w:rFonts w:ascii="Times New Roman" w:eastAsia="Times New Roman" w:hAnsi="Times New Roman" w:cs="Times New Roman"/>
      <w:sz w:val="24"/>
      <w:szCs w:val="20"/>
      <w:lang w:eastAsia="ru-RU"/>
    </w:rPr>
  </w:style>
  <w:style w:type="character" w:customStyle="1" w:styleId="28">
    <w:name w:val="Основной текст 2 Знак"/>
    <w:basedOn w:val="a1"/>
    <w:link w:val="27"/>
    <w:rsid w:val="0040299D"/>
    <w:rPr>
      <w:rFonts w:ascii="Times New Roman" w:eastAsia="Times New Roman" w:hAnsi="Times New Roman" w:cs="Times New Roman"/>
      <w:sz w:val="24"/>
      <w:szCs w:val="20"/>
      <w:lang w:eastAsia="ru-RU"/>
    </w:rPr>
  </w:style>
  <w:style w:type="paragraph" w:styleId="33">
    <w:name w:val="Body Text Indent 3"/>
    <w:basedOn w:val="a0"/>
    <w:link w:val="34"/>
    <w:rsid w:val="0040299D"/>
    <w:pPr>
      <w:spacing w:after="0" w:line="240" w:lineRule="auto"/>
      <w:ind w:left="1080" w:hanging="360"/>
      <w:jc w:val="both"/>
    </w:pPr>
    <w:rPr>
      <w:rFonts w:ascii="Times New Roman" w:eastAsia="Times New Roman" w:hAnsi="Times New Roman" w:cs="Times New Roman"/>
      <w:szCs w:val="20"/>
      <w:lang w:eastAsia="ru-RU"/>
    </w:rPr>
  </w:style>
  <w:style w:type="character" w:customStyle="1" w:styleId="34">
    <w:name w:val="Основной текст с отступом 3 Знак"/>
    <w:basedOn w:val="a1"/>
    <w:link w:val="33"/>
    <w:rsid w:val="0040299D"/>
    <w:rPr>
      <w:rFonts w:ascii="Times New Roman" w:eastAsia="Times New Roman" w:hAnsi="Times New Roman" w:cs="Times New Roman"/>
      <w:szCs w:val="20"/>
      <w:lang w:eastAsia="ru-RU"/>
    </w:rPr>
  </w:style>
  <w:style w:type="paragraph" w:styleId="35">
    <w:name w:val="Body Text 3"/>
    <w:basedOn w:val="a0"/>
    <w:link w:val="36"/>
    <w:rsid w:val="0040299D"/>
    <w:pPr>
      <w:spacing w:after="0" w:line="240" w:lineRule="auto"/>
      <w:jc w:val="both"/>
    </w:pPr>
    <w:rPr>
      <w:rFonts w:ascii="Times New Roman" w:eastAsia="Times New Roman" w:hAnsi="Times New Roman" w:cs="Times New Roman"/>
      <w:sz w:val="28"/>
      <w:szCs w:val="20"/>
      <w:lang w:eastAsia="ru-RU"/>
    </w:rPr>
  </w:style>
  <w:style w:type="character" w:customStyle="1" w:styleId="36">
    <w:name w:val="Основной текст 3 Знак"/>
    <w:basedOn w:val="a1"/>
    <w:link w:val="35"/>
    <w:rsid w:val="0040299D"/>
    <w:rPr>
      <w:rFonts w:ascii="Times New Roman" w:eastAsia="Times New Roman" w:hAnsi="Times New Roman" w:cs="Times New Roman"/>
      <w:sz w:val="28"/>
      <w:szCs w:val="20"/>
      <w:lang w:eastAsia="ru-RU"/>
    </w:rPr>
  </w:style>
  <w:style w:type="paragraph" w:customStyle="1" w:styleId="contentheader2cols">
    <w:name w:val="contentheader2cols"/>
    <w:basedOn w:val="a0"/>
    <w:rsid w:val="0040299D"/>
    <w:pPr>
      <w:spacing w:before="60" w:after="0" w:line="240" w:lineRule="auto"/>
      <w:ind w:left="300"/>
    </w:pPr>
    <w:rPr>
      <w:rFonts w:ascii="Times New Roman" w:eastAsia="Times New Roman" w:hAnsi="Times New Roman" w:cs="Times New Roman"/>
      <w:b/>
      <w:bCs/>
      <w:color w:val="3560A7"/>
      <w:sz w:val="26"/>
      <w:szCs w:val="26"/>
      <w:lang w:eastAsia="ru-RU"/>
    </w:rPr>
  </w:style>
  <w:style w:type="paragraph" w:customStyle="1" w:styleId="29">
    <w:name w:val="Знак2 Знак Знак Знак Знак Знак Знак Знак Знак Знак Знак Знак Знак Знак Знак Знак"/>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basedOn w:val="a0"/>
    <w:rsid w:val="0040299D"/>
    <w:pPr>
      <w:spacing w:before="240" w:after="100" w:afterAutospacing="1" w:line="240" w:lineRule="auto"/>
      <w:ind w:firstLine="225"/>
    </w:pPr>
    <w:rPr>
      <w:rFonts w:ascii="Verdana" w:eastAsia="Times New Roman" w:hAnsi="Verdana" w:cs="Times New Roman"/>
      <w:color w:val="000000"/>
      <w:sz w:val="16"/>
      <w:szCs w:val="20"/>
      <w:lang w:eastAsia="ru-RU"/>
    </w:rPr>
  </w:style>
  <w:style w:type="paragraph" w:customStyle="1" w:styleId="section2">
    <w:name w:val="section2"/>
    <w:basedOn w:val="a0"/>
    <w:rsid w:val="0040299D"/>
    <w:pPr>
      <w:spacing w:before="240" w:after="100" w:line="240" w:lineRule="auto"/>
      <w:ind w:firstLine="225"/>
    </w:pPr>
    <w:rPr>
      <w:rFonts w:ascii="Verdana" w:eastAsia="Times New Roman" w:hAnsi="Verdana" w:cs="Times New Roman"/>
      <w:color w:val="000000"/>
      <w:sz w:val="16"/>
      <w:szCs w:val="24"/>
      <w:lang w:eastAsia="ru-RU"/>
    </w:rPr>
  </w:style>
  <w:style w:type="paragraph" w:customStyle="1" w:styleId="2a">
    <w:name w:val="Знак2 Знак Знак Знак Знак Знак Знак Знак Знак Знак Знак Знак Знак Знак Знак Знак"/>
    <w:basedOn w:val="a0"/>
    <w:rsid w:val="0040299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7">
    <w:name w:val="Знак Знак3"/>
    <w:locked/>
    <w:rsid w:val="0040299D"/>
    <w:rPr>
      <w:sz w:val="28"/>
      <w:lang w:val="ru-RU" w:eastAsia="ru-RU" w:bidi="ar-SA"/>
    </w:rPr>
  </w:style>
  <w:style w:type="character" w:customStyle="1" w:styleId="1d">
    <w:name w:val="Знак Знак1"/>
    <w:rsid w:val="0040299D"/>
    <w:rPr>
      <w:sz w:val="28"/>
      <w:lang w:val="ru-RU" w:eastAsia="ru-RU" w:bidi="ar-SA"/>
    </w:rPr>
  </w:style>
  <w:style w:type="paragraph" w:styleId="2">
    <w:name w:val="List Bullet 2"/>
    <w:basedOn w:val="a0"/>
    <w:autoRedefine/>
    <w:rsid w:val="0040299D"/>
    <w:pPr>
      <w:numPr>
        <w:numId w:val="1"/>
      </w:numPr>
      <w:tabs>
        <w:tab w:val="clear" w:pos="643"/>
      </w:tabs>
      <w:spacing w:after="0" w:line="240" w:lineRule="auto"/>
      <w:ind w:left="0" w:firstLine="355"/>
      <w:jc w:val="both"/>
    </w:pPr>
    <w:rPr>
      <w:rFonts w:ascii="Times New Roman" w:eastAsia="Times New Roman" w:hAnsi="Times New Roman" w:cs="Times New Roman"/>
      <w:sz w:val="28"/>
      <w:szCs w:val="28"/>
      <w:lang w:eastAsia="ru-RU"/>
    </w:rPr>
  </w:style>
  <w:style w:type="character" w:customStyle="1" w:styleId="61">
    <w:name w:val="Знак Знак6"/>
    <w:locked/>
    <w:rsid w:val="0040299D"/>
    <w:rPr>
      <w:b/>
      <w:bCs/>
      <w:sz w:val="28"/>
      <w:szCs w:val="28"/>
      <w:lang w:bidi="ar-SA"/>
    </w:rPr>
  </w:style>
  <w:style w:type="character" w:customStyle="1" w:styleId="81">
    <w:name w:val="Знак Знак8"/>
    <w:locked/>
    <w:rsid w:val="0040299D"/>
    <w:rPr>
      <w:sz w:val="28"/>
      <w:szCs w:val="28"/>
      <w:lang w:bidi="ar-SA"/>
    </w:rPr>
  </w:style>
  <w:style w:type="paragraph" w:styleId="afff">
    <w:name w:val="Document Map"/>
    <w:basedOn w:val="a0"/>
    <w:link w:val="afff0"/>
    <w:uiPriority w:val="99"/>
    <w:rsid w:val="0040299D"/>
    <w:pPr>
      <w:shd w:val="clear" w:color="auto" w:fill="000080"/>
      <w:spacing w:after="0" w:line="240" w:lineRule="auto"/>
    </w:pPr>
    <w:rPr>
      <w:rFonts w:ascii="Tahoma" w:eastAsia="Times New Roman" w:hAnsi="Tahoma" w:cs="Tahoma"/>
      <w:sz w:val="20"/>
      <w:szCs w:val="20"/>
    </w:rPr>
  </w:style>
  <w:style w:type="character" w:customStyle="1" w:styleId="afff0">
    <w:name w:val="Схема документа Знак"/>
    <w:basedOn w:val="a1"/>
    <w:link w:val="afff"/>
    <w:uiPriority w:val="99"/>
    <w:rsid w:val="0040299D"/>
    <w:rPr>
      <w:rFonts w:ascii="Tahoma" w:eastAsia="Times New Roman" w:hAnsi="Tahoma" w:cs="Tahoma"/>
      <w:sz w:val="20"/>
      <w:szCs w:val="20"/>
      <w:shd w:val="clear" w:color="auto" w:fill="000080"/>
    </w:rPr>
  </w:style>
  <w:style w:type="paragraph" w:customStyle="1" w:styleId="afff1">
    <w:name w:val="Внимание: Криминал!!"/>
    <w:basedOn w:val="a0"/>
    <w:next w:val="a0"/>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2">
    <w:name w:val="Внимание: недобросовестность!"/>
    <w:basedOn w:val="a0"/>
    <w:next w:val="a0"/>
    <w:uiPriority w:val="99"/>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3">
    <w:name w:val="Основное меню (преемственное)"/>
    <w:basedOn w:val="a0"/>
    <w:next w:val="a0"/>
    <w:uiPriority w:val="99"/>
    <w:rsid w:val="0040299D"/>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f4">
    <w:name w:val="Заголовок статьи"/>
    <w:basedOn w:val="a0"/>
    <w:next w:val="a0"/>
    <w:rsid w:val="0040299D"/>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fff5">
    <w:name w:val="Интерактивный заголовок"/>
    <w:basedOn w:val="aff2"/>
    <w:next w:val="a0"/>
    <w:uiPriority w:val="99"/>
    <w:rsid w:val="0040299D"/>
    <w:pPr>
      <w:keepNext w:val="0"/>
      <w:suppressAutoHyphens w:val="0"/>
      <w:autoSpaceDE w:val="0"/>
      <w:autoSpaceDN w:val="0"/>
      <w:adjustRightInd w:val="0"/>
      <w:spacing w:before="0" w:after="0"/>
      <w:jc w:val="both"/>
    </w:pPr>
    <w:rPr>
      <w:rFonts w:eastAsia="Times New Roman" w:cs="Arial"/>
      <w:kern w:val="0"/>
      <w:sz w:val="24"/>
      <w:szCs w:val="24"/>
      <w:u w:val="single"/>
      <w:lang w:eastAsia="ru-RU"/>
    </w:rPr>
  </w:style>
  <w:style w:type="paragraph" w:customStyle="1" w:styleId="afff6">
    <w:name w:val="Интерфейс"/>
    <w:basedOn w:val="a0"/>
    <w:next w:val="a0"/>
    <w:rsid w:val="0040299D"/>
    <w:pPr>
      <w:widowControl w:val="0"/>
      <w:autoSpaceDE w:val="0"/>
      <w:autoSpaceDN w:val="0"/>
      <w:adjustRightInd w:val="0"/>
      <w:spacing w:after="0" w:line="240" w:lineRule="auto"/>
      <w:jc w:val="both"/>
    </w:pPr>
    <w:rPr>
      <w:rFonts w:ascii="Arial" w:eastAsia="Times New Roman" w:hAnsi="Arial" w:cs="Arial"/>
      <w:color w:val="F0F0F0"/>
      <w:lang w:eastAsia="ru-RU"/>
    </w:rPr>
  </w:style>
  <w:style w:type="paragraph" w:customStyle="1" w:styleId="afff7">
    <w:name w:val="Комментарий"/>
    <w:basedOn w:val="a0"/>
    <w:next w:val="a0"/>
    <w:uiPriority w:val="99"/>
    <w:rsid w:val="0040299D"/>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ff8">
    <w:name w:val="Информация об изменениях документа"/>
    <w:basedOn w:val="afff7"/>
    <w:next w:val="a0"/>
    <w:uiPriority w:val="99"/>
    <w:rsid w:val="0040299D"/>
    <w:pPr>
      <w:ind w:left="0"/>
    </w:pPr>
  </w:style>
  <w:style w:type="paragraph" w:customStyle="1" w:styleId="afff9">
    <w:name w:val="Текст (лев. подпись)"/>
    <w:basedOn w:val="a0"/>
    <w:next w:val="a0"/>
    <w:uiPriority w:val="99"/>
    <w:rsid w:val="0040299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a">
    <w:name w:val="Колонтитул (левый)"/>
    <w:basedOn w:val="afff9"/>
    <w:next w:val="a0"/>
    <w:uiPriority w:val="99"/>
    <w:rsid w:val="0040299D"/>
    <w:pPr>
      <w:jc w:val="both"/>
    </w:pPr>
    <w:rPr>
      <w:sz w:val="16"/>
      <w:szCs w:val="16"/>
    </w:rPr>
  </w:style>
  <w:style w:type="paragraph" w:customStyle="1" w:styleId="afffb">
    <w:name w:val="Текст (прав. подпись)"/>
    <w:basedOn w:val="a0"/>
    <w:next w:val="a0"/>
    <w:uiPriority w:val="99"/>
    <w:rsid w:val="0040299D"/>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c">
    <w:name w:val="Колонтитул (правый)"/>
    <w:basedOn w:val="afffb"/>
    <w:next w:val="a0"/>
    <w:uiPriority w:val="99"/>
    <w:rsid w:val="0040299D"/>
    <w:pPr>
      <w:jc w:val="both"/>
    </w:pPr>
    <w:rPr>
      <w:sz w:val="16"/>
      <w:szCs w:val="16"/>
    </w:rPr>
  </w:style>
  <w:style w:type="paragraph" w:customStyle="1" w:styleId="afffd">
    <w:name w:val="Комментарий пользователя"/>
    <w:basedOn w:val="afff7"/>
    <w:next w:val="a0"/>
    <w:uiPriority w:val="99"/>
    <w:rsid w:val="0040299D"/>
    <w:pPr>
      <w:ind w:left="0"/>
      <w:jc w:val="left"/>
    </w:pPr>
    <w:rPr>
      <w:i w:val="0"/>
      <w:iCs w:val="0"/>
      <w:color w:val="000080"/>
    </w:rPr>
  </w:style>
  <w:style w:type="paragraph" w:customStyle="1" w:styleId="afffe">
    <w:name w:val="Куда обратиться?"/>
    <w:basedOn w:val="a0"/>
    <w:next w:val="a0"/>
    <w:uiPriority w:val="99"/>
    <w:rsid w:val="0040299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
    <w:name w:val="Моноширинный"/>
    <w:basedOn w:val="a0"/>
    <w:next w:val="a0"/>
    <w:uiPriority w:val="99"/>
    <w:rsid w:val="0040299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0">
    <w:name w:val="Необходимые документы"/>
    <w:basedOn w:val="a0"/>
    <w:next w:val="a0"/>
    <w:uiPriority w:val="99"/>
    <w:rsid w:val="0040299D"/>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f1">
    <w:name w:val="Объект"/>
    <w:basedOn w:val="a0"/>
    <w:next w:val="a0"/>
    <w:uiPriority w:val="99"/>
    <w:rsid w:val="0040299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2">
    <w:name w:val="Таблицы (моноширинный)"/>
    <w:basedOn w:val="a0"/>
    <w:next w:val="a0"/>
    <w:rsid w:val="0040299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3">
    <w:name w:val="Оглавление"/>
    <w:basedOn w:val="affff2"/>
    <w:next w:val="a0"/>
    <w:uiPriority w:val="99"/>
    <w:rsid w:val="0040299D"/>
    <w:pPr>
      <w:ind w:left="140"/>
    </w:pPr>
    <w:rPr>
      <w:rFonts w:ascii="Arial" w:hAnsi="Arial" w:cs="Arial"/>
    </w:rPr>
  </w:style>
  <w:style w:type="paragraph" w:customStyle="1" w:styleId="affff4">
    <w:name w:val="Переменная часть"/>
    <w:basedOn w:val="afff3"/>
    <w:next w:val="a0"/>
    <w:uiPriority w:val="99"/>
    <w:rsid w:val="0040299D"/>
    <w:rPr>
      <w:rFonts w:ascii="Arial" w:hAnsi="Arial" w:cs="Arial"/>
      <w:sz w:val="20"/>
      <w:szCs w:val="20"/>
    </w:rPr>
  </w:style>
  <w:style w:type="paragraph" w:customStyle="1" w:styleId="affff5">
    <w:name w:val="Постоянная часть"/>
    <w:basedOn w:val="afff3"/>
    <w:next w:val="a0"/>
    <w:uiPriority w:val="99"/>
    <w:rsid w:val="0040299D"/>
    <w:rPr>
      <w:rFonts w:ascii="Arial" w:hAnsi="Arial" w:cs="Arial"/>
      <w:sz w:val="22"/>
      <w:szCs w:val="22"/>
    </w:rPr>
  </w:style>
  <w:style w:type="paragraph" w:customStyle="1" w:styleId="affff6">
    <w:name w:val="Пример."/>
    <w:basedOn w:val="a0"/>
    <w:next w:val="a0"/>
    <w:uiPriority w:val="99"/>
    <w:rsid w:val="0040299D"/>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f7">
    <w:name w:val="Примечание."/>
    <w:basedOn w:val="afff7"/>
    <w:next w:val="a0"/>
    <w:uiPriority w:val="99"/>
    <w:rsid w:val="0040299D"/>
    <w:pPr>
      <w:ind w:left="0"/>
    </w:pPr>
    <w:rPr>
      <w:i w:val="0"/>
      <w:iCs w:val="0"/>
      <w:color w:val="auto"/>
    </w:rPr>
  </w:style>
  <w:style w:type="paragraph" w:customStyle="1" w:styleId="affff8">
    <w:name w:val="Словарная статья"/>
    <w:basedOn w:val="a0"/>
    <w:next w:val="a0"/>
    <w:uiPriority w:val="99"/>
    <w:rsid w:val="0040299D"/>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paragraph" w:customStyle="1" w:styleId="affff9">
    <w:name w:val="Текст (справка)"/>
    <w:basedOn w:val="a0"/>
    <w:next w:val="a0"/>
    <w:uiPriority w:val="99"/>
    <w:rsid w:val="0040299D"/>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a">
    <w:name w:val="Текст в таблице"/>
    <w:basedOn w:val="aff4"/>
    <w:next w:val="a0"/>
    <w:uiPriority w:val="99"/>
    <w:rsid w:val="0040299D"/>
    <w:pPr>
      <w:suppressAutoHyphens w:val="0"/>
      <w:autoSpaceDE w:val="0"/>
      <w:autoSpaceDN w:val="0"/>
      <w:adjustRightInd w:val="0"/>
      <w:ind w:firstLine="500"/>
    </w:pPr>
    <w:rPr>
      <w:rFonts w:ascii="Arial" w:eastAsia="Times New Roman" w:hAnsi="Arial" w:cs="Arial"/>
      <w:kern w:val="0"/>
      <w:lang w:eastAsia="ru-RU"/>
    </w:rPr>
  </w:style>
  <w:style w:type="paragraph" w:customStyle="1" w:styleId="affffb">
    <w:name w:val="Технический комментарий"/>
    <w:basedOn w:val="a0"/>
    <w:next w:val="a0"/>
    <w:uiPriority w:val="99"/>
    <w:rsid w:val="0040299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c">
    <w:name w:val="Центрированный (таблица)"/>
    <w:basedOn w:val="aff4"/>
    <w:next w:val="a0"/>
    <w:uiPriority w:val="99"/>
    <w:rsid w:val="0040299D"/>
    <w:pPr>
      <w:suppressAutoHyphens w:val="0"/>
      <w:autoSpaceDE w:val="0"/>
      <w:autoSpaceDN w:val="0"/>
      <w:adjustRightInd w:val="0"/>
      <w:jc w:val="center"/>
    </w:pPr>
    <w:rPr>
      <w:rFonts w:ascii="Arial" w:eastAsia="Times New Roman" w:hAnsi="Arial" w:cs="Arial"/>
      <w:kern w:val="0"/>
      <w:lang w:eastAsia="ru-RU"/>
    </w:rPr>
  </w:style>
  <w:style w:type="paragraph" w:customStyle="1" w:styleId="Style4">
    <w:name w:val="Style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4029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har">
    <w:name w:val="Знак2 Знак Знак Знак Знак Знак Знак Знак Знак Знак Знак Знак Знак Знак Знак Знак Char"/>
    <w:basedOn w:val="a0"/>
    <w:rsid w:val="0040299D"/>
    <w:pPr>
      <w:spacing w:after="160" w:line="240" w:lineRule="exact"/>
    </w:pPr>
    <w:rPr>
      <w:rFonts w:ascii="Tahoma" w:eastAsia="Times New Roman" w:hAnsi="Tahoma" w:cs="Tahoma"/>
      <w:sz w:val="20"/>
      <w:szCs w:val="20"/>
      <w:lang w:val="en-US"/>
    </w:rPr>
  </w:style>
  <w:style w:type="character" w:customStyle="1" w:styleId="FontStyle11">
    <w:name w:val="Font Style11"/>
    <w:rsid w:val="0040299D"/>
    <w:rPr>
      <w:rFonts w:ascii="Times New Roman" w:hAnsi="Times New Roman" w:cs="Times New Roman" w:hint="default"/>
      <w:sz w:val="26"/>
      <w:szCs w:val="26"/>
    </w:rPr>
  </w:style>
  <w:style w:type="character" w:customStyle="1" w:styleId="affffd">
    <w:name w:val="Активная гипертекстовая ссылка"/>
    <w:uiPriority w:val="99"/>
    <w:rsid w:val="0040299D"/>
    <w:rPr>
      <w:b/>
      <w:bCs/>
      <w:color w:val="008000"/>
      <w:u w:val="single"/>
    </w:rPr>
  </w:style>
  <w:style w:type="character" w:customStyle="1" w:styleId="affffe">
    <w:name w:val="Заголовок своего сообщения"/>
    <w:uiPriority w:val="99"/>
    <w:rsid w:val="0040299D"/>
    <w:rPr>
      <w:b w:val="0"/>
      <w:bCs w:val="0"/>
      <w:color w:val="000080"/>
    </w:rPr>
  </w:style>
  <w:style w:type="character" w:customStyle="1" w:styleId="afffff">
    <w:name w:val="Заголовок чужого сообщения"/>
    <w:uiPriority w:val="99"/>
    <w:rsid w:val="0040299D"/>
    <w:rPr>
      <w:b w:val="0"/>
      <w:bCs w:val="0"/>
      <w:color w:val="FF0000"/>
    </w:rPr>
  </w:style>
  <w:style w:type="character" w:customStyle="1" w:styleId="afffff0">
    <w:name w:val="Найденные слова"/>
    <w:uiPriority w:val="99"/>
    <w:rsid w:val="0040299D"/>
    <w:rPr>
      <w:b w:val="0"/>
      <w:bCs w:val="0"/>
      <w:color w:val="000080"/>
    </w:rPr>
  </w:style>
  <w:style w:type="character" w:customStyle="1" w:styleId="afffff1">
    <w:name w:val="Не вступил в силу"/>
    <w:uiPriority w:val="99"/>
    <w:rsid w:val="0040299D"/>
    <w:rPr>
      <w:b w:val="0"/>
      <w:bCs w:val="0"/>
      <w:color w:val="008080"/>
    </w:rPr>
  </w:style>
  <w:style w:type="character" w:customStyle="1" w:styleId="afffff2">
    <w:name w:val="Опечатки"/>
    <w:uiPriority w:val="99"/>
    <w:rsid w:val="0040299D"/>
    <w:rPr>
      <w:color w:val="FF0000"/>
    </w:rPr>
  </w:style>
  <w:style w:type="character" w:customStyle="1" w:styleId="afffff3">
    <w:name w:val="Продолжение ссылки"/>
    <w:uiPriority w:val="99"/>
    <w:rsid w:val="0040299D"/>
    <w:rPr>
      <w:b/>
      <w:bCs/>
      <w:color w:val="008000"/>
    </w:rPr>
  </w:style>
  <w:style w:type="character" w:customStyle="1" w:styleId="afffff4">
    <w:name w:val="Сравнение редакций"/>
    <w:uiPriority w:val="99"/>
    <w:rsid w:val="0040299D"/>
    <w:rPr>
      <w:b w:val="0"/>
      <w:bCs w:val="0"/>
      <w:color w:val="000080"/>
    </w:rPr>
  </w:style>
  <w:style w:type="character" w:customStyle="1" w:styleId="afffff5">
    <w:name w:val="Сравнение редакций. Добавленный фрагмент"/>
    <w:uiPriority w:val="99"/>
    <w:rsid w:val="0040299D"/>
    <w:rPr>
      <w:color w:val="0000FF"/>
    </w:rPr>
  </w:style>
  <w:style w:type="character" w:customStyle="1" w:styleId="afffff6">
    <w:name w:val="Сравнение редакций. Удаленный фрагмент"/>
    <w:uiPriority w:val="99"/>
    <w:rsid w:val="0040299D"/>
    <w:rPr>
      <w:strike/>
      <w:color w:val="808000"/>
    </w:rPr>
  </w:style>
  <w:style w:type="character" w:customStyle="1" w:styleId="afffff7">
    <w:name w:val="Утратил силу"/>
    <w:uiPriority w:val="99"/>
    <w:rsid w:val="0040299D"/>
    <w:rPr>
      <w:b w:val="0"/>
      <w:bCs w:val="0"/>
      <w:strike/>
      <w:color w:val="808000"/>
    </w:rPr>
  </w:style>
  <w:style w:type="paragraph" w:customStyle="1" w:styleId="2b">
    <w:name w:val="Абзац списка2"/>
    <w:basedOn w:val="a0"/>
    <w:rsid w:val="0040299D"/>
    <w:pPr>
      <w:ind w:left="720"/>
      <w:contextualSpacing/>
    </w:pPr>
    <w:rPr>
      <w:rFonts w:ascii="Calibri" w:eastAsia="Times New Roman" w:hAnsi="Calibri" w:cs="Times New Roman"/>
      <w:lang w:eastAsia="ru-RU"/>
    </w:rPr>
  </w:style>
  <w:style w:type="paragraph" w:customStyle="1" w:styleId="Style9">
    <w:name w:val="Style9"/>
    <w:basedOn w:val="a0"/>
    <w:rsid w:val="0040299D"/>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3">
    <w:name w:val="Font Style13"/>
    <w:rsid w:val="0040299D"/>
    <w:rPr>
      <w:rFonts w:ascii="Times New Roman" w:hAnsi="Times New Roman" w:cs="Times New Roman"/>
      <w:sz w:val="22"/>
      <w:szCs w:val="22"/>
    </w:rPr>
  </w:style>
  <w:style w:type="paragraph" w:customStyle="1" w:styleId="Style7">
    <w:name w:val="Style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4">
    <w:name w:val="Font Style14"/>
    <w:rsid w:val="0040299D"/>
    <w:rPr>
      <w:rFonts w:ascii="Times New Roman" w:hAnsi="Times New Roman" w:cs="Times New Roman"/>
      <w:b/>
      <w:bCs/>
      <w:sz w:val="22"/>
      <w:szCs w:val="22"/>
    </w:rPr>
  </w:style>
  <w:style w:type="paragraph" w:customStyle="1" w:styleId="Style5">
    <w:name w:val="Style5"/>
    <w:basedOn w:val="a0"/>
    <w:uiPriority w:val="99"/>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0"/>
    <w:rsid w:val="0040299D"/>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43">
    <w:name w:val="Font Style43"/>
    <w:rsid w:val="0040299D"/>
    <w:rPr>
      <w:rFonts w:ascii="Times New Roman" w:hAnsi="Times New Roman" w:cs="Times New Roman"/>
      <w:sz w:val="22"/>
      <w:szCs w:val="22"/>
    </w:rPr>
  </w:style>
  <w:style w:type="character" w:customStyle="1" w:styleId="FontStyle44">
    <w:name w:val="Font Style44"/>
    <w:rsid w:val="0040299D"/>
    <w:rPr>
      <w:rFonts w:ascii="Times New Roman" w:hAnsi="Times New Roman" w:cs="Times New Roman"/>
      <w:b/>
      <w:bCs/>
      <w:sz w:val="22"/>
      <w:szCs w:val="22"/>
    </w:rPr>
  </w:style>
  <w:style w:type="paragraph" w:customStyle="1" w:styleId="Style2">
    <w:name w:val="Style2"/>
    <w:basedOn w:val="a0"/>
    <w:rsid w:val="0040299D"/>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0">
    <w:name w:val="Style10"/>
    <w:basedOn w:val="a0"/>
    <w:rsid w:val="0040299D"/>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24">
    <w:name w:val="Style2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1">
    <w:name w:val="Font Style41"/>
    <w:rsid w:val="0040299D"/>
    <w:rPr>
      <w:rFonts w:ascii="Times New Roman" w:hAnsi="Times New Roman" w:cs="Times New Roman"/>
      <w:sz w:val="26"/>
      <w:szCs w:val="26"/>
    </w:rPr>
  </w:style>
  <w:style w:type="character" w:customStyle="1" w:styleId="FontStyle45">
    <w:name w:val="Font Style45"/>
    <w:rsid w:val="0040299D"/>
    <w:rPr>
      <w:rFonts w:ascii="Times New Roman" w:hAnsi="Times New Roman" w:cs="Times New Roman"/>
      <w:sz w:val="16"/>
      <w:szCs w:val="16"/>
    </w:rPr>
  </w:style>
  <w:style w:type="character" w:customStyle="1" w:styleId="FontStyle49">
    <w:name w:val="Font Style49"/>
    <w:rsid w:val="0040299D"/>
    <w:rPr>
      <w:rFonts w:ascii="Times New Roman" w:hAnsi="Times New Roman" w:cs="Times New Roman"/>
      <w:sz w:val="22"/>
      <w:szCs w:val="22"/>
    </w:rPr>
  </w:style>
  <w:style w:type="paragraph" w:customStyle="1" w:styleId="Style11">
    <w:name w:val="Style1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0"/>
    <w:rsid w:val="0040299D"/>
    <w:pPr>
      <w:widowControl w:val="0"/>
      <w:autoSpaceDE w:val="0"/>
      <w:autoSpaceDN w:val="0"/>
      <w:adjustRightInd w:val="0"/>
      <w:spacing w:after="0" w:line="274" w:lineRule="exact"/>
      <w:jc w:val="right"/>
    </w:pPr>
    <w:rPr>
      <w:rFonts w:ascii="Times New Roman" w:eastAsia="Times New Roman" w:hAnsi="Times New Roman" w:cs="Times New Roman"/>
      <w:sz w:val="24"/>
      <w:szCs w:val="24"/>
      <w:lang w:eastAsia="ru-RU"/>
    </w:rPr>
  </w:style>
  <w:style w:type="character" w:customStyle="1" w:styleId="FontStyle50">
    <w:name w:val="Font Style50"/>
    <w:rsid w:val="0040299D"/>
    <w:rPr>
      <w:rFonts w:ascii="Times New Roman" w:hAnsi="Times New Roman" w:cs="Times New Roman"/>
      <w:sz w:val="22"/>
      <w:szCs w:val="22"/>
    </w:rPr>
  </w:style>
  <w:style w:type="paragraph" w:customStyle="1" w:styleId="Style36">
    <w:name w:val="Style3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rsid w:val="0040299D"/>
    <w:rPr>
      <w:rFonts w:ascii="Times New Roman" w:hAnsi="Times New Roman" w:cs="Times New Roman"/>
      <w:sz w:val="22"/>
      <w:szCs w:val="22"/>
    </w:rPr>
  </w:style>
  <w:style w:type="paragraph" w:customStyle="1" w:styleId="Style19">
    <w:name w:val="Style1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2">
    <w:name w:val="Font Style52"/>
    <w:rsid w:val="0040299D"/>
    <w:rPr>
      <w:rFonts w:ascii="Times New Roman" w:hAnsi="Times New Roman" w:cs="Times New Roman"/>
      <w:sz w:val="22"/>
      <w:szCs w:val="22"/>
    </w:rPr>
  </w:style>
  <w:style w:type="character" w:customStyle="1" w:styleId="FontStyle53">
    <w:name w:val="Font Style53"/>
    <w:rsid w:val="0040299D"/>
    <w:rPr>
      <w:rFonts w:ascii="Times New Roman" w:hAnsi="Times New Roman" w:cs="Times New Roman"/>
      <w:b/>
      <w:bCs/>
      <w:i/>
      <w:iCs/>
      <w:sz w:val="12"/>
      <w:szCs w:val="12"/>
    </w:rPr>
  </w:style>
  <w:style w:type="paragraph" w:customStyle="1" w:styleId="Style13">
    <w:name w:val="Style1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
    <w:name w:val="Font Style42"/>
    <w:rsid w:val="0040299D"/>
    <w:rPr>
      <w:rFonts w:ascii="Times New Roman" w:hAnsi="Times New Roman" w:cs="Times New Roman"/>
      <w:i/>
      <w:iCs/>
      <w:spacing w:val="-20"/>
      <w:sz w:val="20"/>
      <w:szCs w:val="20"/>
    </w:rPr>
  </w:style>
  <w:style w:type="character" w:customStyle="1" w:styleId="FontStyle54">
    <w:name w:val="Font Style54"/>
    <w:rsid w:val="0040299D"/>
    <w:rPr>
      <w:rFonts w:ascii="Times New Roman" w:hAnsi="Times New Roman" w:cs="Times New Roman"/>
      <w:sz w:val="20"/>
      <w:szCs w:val="20"/>
    </w:rPr>
  </w:style>
  <w:style w:type="character" w:customStyle="1" w:styleId="FontStyle55">
    <w:name w:val="Font Style55"/>
    <w:rsid w:val="0040299D"/>
    <w:rPr>
      <w:rFonts w:ascii="Times New Roman" w:hAnsi="Times New Roman" w:cs="Times New Roman"/>
      <w:sz w:val="20"/>
      <w:szCs w:val="20"/>
    </w:rPr>
  </w:style>
  <w:style w:type="character" w:customStyle="1" w:styleId="FontStyle56">
    <w:name w:val="Font Style56"/>
    <w:rsid w:val="0040299D"/>
    <w:rPr>
      <w:rFonts w:ascii="Times New Roman" w:hAnsi="Times New Roman" w:cs="Times New Roman"/>
      <w:sz w:val="20"/>
      <w:szCs w:val="20"/>
    </w:rPr>
  </w:style>
  <w:style w:type="character" w:customStyle="1" w:styleId="FontStyle57">
    <w:name w:val="Font Style57"/>
    <w:rsid w:val="0040299D"/>
    <w:rPr>
      <w:rFonts w:ascii="Times New Roman" w:hAnsi="Times New Roman" w:cs="Times New Roman"/>
      <w:sz w:val="20"/>
      <w:szCs w:val="20"/>
    </w:rPr>
  </w:style>
  <w:style w:type="character" w:customStyle="1" w:styleId="FontStyle58">
    <w:name w:val="Font Style58"/>
    <w:rsid w:val="0040299D"/>
    <w:rPr>
      <w:rFonts w:ascii="Times New Roman" w:hAnsi="Times New Roman" w:cs="Times New Roman"/>
      <w:sz w:val="20"/>
      <w:szCs w:val="20"/>
    </w:rPr>
  </w:style>
  <w:style w:type="character" w:customStyle="1" w:styleId="FontStyle59">
    <w:name w:val="Font Style59"/>
    <w:rsid w:val="0040299D"/>
    <w:rPr>
      <w:rFonts w:ascii="Times New Roman" w:hAnsi="Times New Roman" w:cs="Times New Roman"/>
      <w:sz w:val="20"/>
      <w:szCs w:val="20"/>
    </w:rPr>
  </w:style>
  <w:style w:type="character" w:customStyle="1" w:styleId="FontStyle60">
    <w:name w:val="Font Style60"/>
    <w:rsid w:val="0040299D"/>
    <w:rPr>
      <w:rFonts w:ascii="Times New Roman" w:hAnsi="Times New Roman" w:cs="Times New Roman"/>
      <w:sz w:val="20"/>
      <w:szCs w:val="20"/>
    </w:rPr>
  </w:style>
  <w:style w:type="character" w:customStyle="1" w:styleId="FontStyle61">
    <w:name w:val="Font Style61"/>
    <w:rsid w:val="0040299D"/>
    <w:rPr>
      <w:rFonts w:ascii="Times New Roman" w:hAnsi="Times New Roman" w:cs="Times New Roman"/>
      <w:sz w:val="20"/>
      <w:szCs w:val="20"/>
    </w:rPr>
  </w:style>
  <w:style w:type="character" w:customStyle="1" w:styleId="FontStyle62">
    <w:name w:val="Font Style62"/>
    <w:rsid w:val="0040299D"/>
    <w:rPr>
      <w:rFonts w:ascii="Times New Roman" w:hAnsi="Times New Roman" w:cs="Times New Roman"/>
      <w:sz w:val="20"/>
      <w:szCs w:val="20"/>
    </w:rPr>
  </w:style>
  <w:style w:type="character" w:customStyle="1" w:styleId="FontStyle63">
    <w:name w:val="Font Style63"/>
    <w:rsid w:val="0040299D"/>
    <w:rPr>
      <w:rFonts w:ascii="Times New Roman" w:hAnsi="Times New Roman" w:cs="Times New Roman"/>
      <w:sz w:val="20"/>
      <w:szCs w:val="20"/>
    </w:rPr>
  </w:style>
  <w:style w:type="character" w:customStyle="1" w:styleId="FontStyle64">
    <w:name w:val="Font Style64"/>
    <w:rsid w:val="0040299D"/>
    <w:rPr>
      <w:rFonts w:ascii="Georgia" w:hAnsi="Georgia" w:cs="Georgia"/>
      <w:b/>
      <w:bCs/>
      <w:sz w:val="12"/>
      <w:szCs w:val="12"/>
    </w:rPr>
  </w:style>
  <w:style w:type="character" w:customStyle="1" w:styleId="FontStyle65">
    <w:name w:val="Font Style65"/>
    <w:rsid w:val="0040299D"/>
    <w:rPr>
      <w:rFonts w:ascii="Times New Roman" w:hAnsi="Times New Roman" w:cs="Times New Roman"/>
      <w:sz w:val="22"/>
      <w:szCs w:val="22"/>
    </w:rPr>
  </w:style>
  <w:style w:type="paragraph" w:customStyle="1" w:styleId="Style12">
    <w:name w:val="Style12"/>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rsid w:val="0040299D"/>
    <w:rPr>
      <w:rFonts w:ascii="Times New Roman" w:hAnsi="Times New Roman" w:cs="Times New Roman"/>
      <w:sz w:val="22"/>
      <w:szCs w:val="22"/>
    </w:rPr>
  </w:style>
  <w:style w:type="paragraph" w:customStyle="1" w:styleId="Style34">
    <w:name w:val="Style34"/>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8">
    <w:name w:val="Font Style68"/>
    <w:rsid w:val="0040299D"/>
    <w:rPr>
      <w:rFonts w:ascii="Times New Roman" w:hAnsi="Times New Roman" w:cs="Times New Roman"/>
      <w:sz w:val="22"/>
      <w:szCs w:val="22"/>
    </w:rPr>
  </w:style>
  <w:style w:type="character" w:customStyle="1" w:styleId="FontStyle12">
    <w:name w:val="Font Style12"/>
    <w:rsid w:val="0040299D"/>
    <w:rPr>
      <w:rFonts w:ascii="Times New Roman" w:hAnsi="Times New Roman" w:cs="Times New Roman"/>
      <w:sz w:val="22"/>
      <w:szCs w:val="22"/>
    </w:rPr>
  </w:style>
  <w:style w:type="paragraph" w:customStyle="1" w:styleId="Style38">
    <w:name w:val="Style38"/>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0">
    <w:name w:val="Font Style70"/>
    <w:rsid w:val="0040299D"/>
    <w:rPr>
      <w:rFonts w:ascii="Times New Roman" w:hAnsi="Times New Roman" w:cs="Times New Roman"/>
      <w:sz w:val="20"/>
      <w:szCs w:val="20"/>
    </w:rPr>
  </w:style>
  <w:style w:type="character" w:customStyle="1" w:styleId="FontStyle72">
    <w:name w:val="Font Style72"/>
    <w:rsid w:val="0040299D"/>
    <w:rPr>
      <w:rFonts w:ascii="Times New Roman" w:hAnsi="Times New Roman" w:cs="Times New Roman"/>
      <w:sz w:val="22"/>
      <w:szCs w:val="22"/>
    </w:rPr>
  </w:style>
  <w:style w:type="paragraph" w:customStyle="1" w:styleId="Style28">
    <w:name w:val="Style28"/>
    <w:basedOn w:val="a0"/>
    <w:rsid w:val="0040299D"/>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74">
    <w:name w:val="Font Style74"/>
    <w:rsid w:val="0040299D"/>
    <w:rPr>
      <w:rFonts w:ascii="Times New Roman" w:hAnsi="Times New Roman" w:cs="Times New Roman"/>
      <w:b/>
      <w:bCs/>
      <w:sz w:val="14"/>
      <w:szCs w:val="14"/>
    </w:rPr>
  </w:style>
  <w:style w:type="character" w:customStyle="1" w:styleId="FontStyle75">
    <w:name w:val="Font Style75"/>
    <w:rsid w:val="0040299D"/>
    <w:rPr>
      <w:rFonts w:ascii="Times New Roman" w:hAnsi="Times New Roman" w:cs="Times New Roman"/>
      <w:sz w:val="20"/>
      <w:szCs w:val="20"/>
    </w:rPr>
  </w:style>
  <w:style w:type="paragraph" w:customStyle="1" w:styleId="Style39">
    <w:name w:val="Style39"/>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7">
    <w:name w:val="Font Style77"/>
    <w:rsid w:val="0040299D"/>
    <w:rPr>
      <w:rFonts w:ascii="Georgia" w:hAnsi="Georgia" w:cs="Georgia"/>
      <w:b/>
      <w:bCs/>
      <w:smallCaps/>
      <w:spacing w:val="20"/>
      <w:sz w:val="16"/>
      <w:szCs w:val="16"/>
    </w:rPr>
  </w:style>
  <w:style w:type="paragraph" w:customStyle="1" w:styleId="Style16">
    <w:name w:val="Style16"/>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0"/>
    <w:rsid w:val="004029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0">
    <w:name w:val="Font Style80"/>
    <w:rsid w:val="0040299D"/>
    <w:rPr>
      <w:rFonts w:ascii="Times New Roman" w:hAnsi="Times New Roman" w:cs="Times New Roman"/>
      <w:sz w:val="22"/>
      <w:szCs w:val="22"/>
    </w:rPr>
  </w:style>
  <w:style w:type="character" w:customStyle="1" w:styleId="FontStyle81">
    <w:name w:val="Font Style81"/>
    <w:rsid w:val="0040299D"/>
    <w:rPr>
      <w:rFonts w:ascii="Times New Roman" w:hAnsi="Times New Roman" w:cs="Times New Roman"/>
      <w:b/>
      <w:bCs/>
      <w:spacing w:val="-10"/>
      <w:sz w:val="30"/>
      <w:szCs w:val="30"/>
    </w:rPr>
  </w:style>
  <w:style w:type="character" w:styleId="afffff8">
    <w:name w:val="annotation reference"/>
    <w:rsid w:val="0040299D"/>
    <w:rPr>
      <w:sz w:val="16"/>
      <w:szCs w:val="16"/>
    </w:rPr>
  </w:style>
  <w:style w:type="character" w:customStyle="1" w:styleId="WW8Num2z0">
    <w:name w:val="WW8Num2z0"/>
    <w:rsid w:val="0040299D"/>
    <w:rPr>
      <w:rFonts w:ascii="StarSymbol" w:hAnsi="StarSymbol"/>
    </w:rPr>
  </w:style>
  <w:style w:type="character" w:customStyle="1" w:styleId="WW8Num3z0">
    <w:name w:val="WW8Num3z0"/>
    <w:rsid w:val="0040299D"/>
    <w:rPr>
      <w:rFonts w:ascii="Symbol" w:hAnsi="Symbol" w:cs="OpenSymbol"/>
    </w:rPr>
  </w:style>
  <w:style w:type="character" w:customStyle="1" w:styleId="51">
    <w:name w:val="Основной шрифт абзаца5"/>
    <w:rsid w:val="0040299D"/>
  </w:style>
  <w:style w:type="character" w:customStyle="1" w:styleId="WW8Num4z0">
    <w:name w:val="WW8Num4z0"/>
    <w:rsid w:val="0040299D"/>
    <w:rPr>
      <w:rFonts w:ascii="Symbol" w:hAnsi="Symbol" w:cs="OpenSymbol"/>
    </w:rPr>
  </w:style>
  <w:style w:type="character" w:customStyle="1" w:styleId="WW8Num8z0">
    <w:name w:val="WW8Num8z0"/>
    <w:rsid w:val="0040299D"/>
    <w:rPr>
      <w:rFonts w:ascii="Times New Roman" w:eastAsia="Times New Roman" w:hAnsi="Times New Roman" w:cs="Times New Roman"/>
    </w:rPr>
  </w:style>
  <w:style w:type="character" w:customStyle="1" w:styleId="WW8Num8z1">
    <w:name w:val="WW8Num8z1"/>
    <w:rsid w:val="0040299D"/>
    <w:rPr>
      <w:rFonts w:ascii="Courier New" w:hAnsi="Courier New" w:cs="Courier New"/>
    </w:rPr>
  </w:style>
  <w:style w:type="character" w:customStyle="1" w:styleId="WW8Num8z2">
    <w:name w:val="WW8Num8z2"/>
    <w:rsid w:val="0040299D"/>
    <w:rPr>
      <w:rFonts w:ascii="Wingdings" w:hAnsi="Wingdings"/>
    </w:rPr>
  </w:style>
  <w:style w:type="character" w:customStyle="1" w:styleId="WW8Num8z3">
    <w:name w:val="WW8Num8z3"/>
    <w:rsid w:val="0040299D"/>
    <w:rPr>
      <w:rFonts w:ascii="Symbol" w:hAnsi="Symbol"/>
    </w:rPr>
  </w:style>
  <w:style w:type="character" w:customStyle="1" w:styleId="WW8Num12z0">
    <w:name w:val="WW8Num12z0"/>
    <w:rsid w:val="0040299D"/>
    <w:rPr>
      <w:rFonts w:ascii="Times New Roman" w:eastAsia="Times New Roman" w:hAnsi="Times New Roman" w:cs="Times New Roman"/>
    </w:rPr>
  </w:style>
  <w:style w:type="character" w:customStyle="1" w:styleId="WW8Num14z0">
    <w:name w:val="WW8Num14z0"/>
    <w:rsid w:val="0040299D"/>
    <w:rPr>
      <w:rFonts w:ascii="Times New Roman" w:eastAsia="Times New Roman" w:hAnsi="Times New Roman" w:cs="Times New Roman"/>
    </w:rPr>
  </w:style>
  <w:style w:type="character" w:customStyle="1" w:styleId="41">
    <w:name w:val="Основной шрифт абзаца4"/>
    <w:rsid w:val="0040299D"/>
  </w:style>
  <w:style w:type="character" w:customStyle="1" w:styleId="38">
    <w:name w:val="Основной шрифт абзаца3"/>
    <w:rsid w:val="0040299D"/>
  </w:style>
  <w:style w:type="character" w:customStyle="1" w:styleId="WW8Num5z0">
    <w:name w:val="WW8Num5z0"/>
    <w:rsid w:val="0040299D"/>
    <w:rPr>
      <w:rFonts w:ascii="Times New Roman" w:eastAsia="Times New Roman" w:hAnsi="Times New Roman" w:cs="Times New Roman"/>
    </w:rPr>
  </w:style>
  <w:style w:type="character" w:customStyle="1" w:styleId="WW8Num5z1">
    <w:name w:val="WW8Num5z1"/>
    <w:rsid w:val="0040299D"/>
    <w:rPr>
      <w:rFonts w:ascii="Courier New" w:hAnsi="Courier New"/>
    </w:rPr>
  </w:style>
  <w:style w:type="character" w:customStyle="1" w:styleId="WW8Num5z2">
    <w:name w:val="WW8Num5z2"/>
    <w:rsid w:val="0040299D"/>
    <w:rPr>
      <w:rFonts w:ascii="Wingdings" w:hAnsi="Wingdings"/>
    </w:rPr>
  </w:style>
  <w:style w:type="character" w:customStyle="1" w:styleId="WW8Num5z3">
    <w:name w:val="WW8Num5z3"/>
    <w:rsid w:val="0040299D"/>
    <w:rPr>
      <w:rFonts w:ascii="Symbol" w:hAnsi="Symbol"/>
    </w:rPr>
  </w:style>
  <w:style w:type="character" w:customStyle="1" w:styleId="afffff9">
    <w:name w:val="Маркеры списка"/>
    <w:rsid w:val="0040299D"/>
    <w:rPr>
      <w:rFonts w:ascii="OpenSymbol" w:eastAsia="OpenSymbol" w:hAnsi="OpenSymbol" w:cs="OpenSymbol"/>
    </w:rPr>
  </w:style>
  <w:style w:type="paragraph" w:customStyle="1" w:styleId="52">
    <w:name w:val="Название5"/>
    <w:basedOn w:val="a0"/>
    <w:rsid w:val="0040299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0"/>
    <w:rsid w:val="0040299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2">
    <w:name w:val="Название4"/>
    <w:basedOn w:val="a0"/>
    <w:rsid w:val="0040299D"/>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3">
    <w:name w:val="Указатель4"/>
    <w:basedOn w:val="a0"/>
    <w:rsid w:val="0040299D"/>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10">
    <w:name w:val="Основной текст с отступом 21"/>
    <w:basedOn w:val="a0"/>
    <w:rsid w:val="0040299D"/>
    <w:pPr>
      <w:suppressAutoHyphens/>
      <w:spacing w:after="0" w:line="240" w:lineRule="auto"/>
      <w:ind w:firstLine="783"/>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0"/>
    <w:rsid w:val="0040299D"/>
    <w:pPr>
      <w:suppressAutoHyphens/>
      <w:spacing w:after="0" w:line="240" w:lineRule="auto"/>
      <w:ind w:firstLine="709"/>
      <w:jc w:val="both"/>
    </w:pPr>
    <w:rPr>
      <w:rFonts w:ascii="Times New Roman" w:eastAsia="Times New Roman" w:hAnsi="Times New Roman" w:cs="Times New Roman"/>
      <w:sz w:val="28"/>
      <w:szCs w:val="20"/>
      <w:lang w:eastAsia="ar-SA"/>
    </w:rPr>
  </w:style>
  <w:style w:type="paragraph" w:customStyle="1" w:styleId="100">
    <w:name w:val="Заголовок 10"/>
    <w:basedOn w:val="aff2"/>
    <w:next w:val="ae"/>
    <w:rsid w:val="0040299D"/>
    <w:pPr>
      <w:widowControl/>
    </w:pPr>
    <w:rPr>
      <w:rFonts w:eastAsia="MS Mincho"/>
      <w:b/>
      <w:bCs/>
      <w:kern w:val="0"/>
      <w:sz w:val="21"/>
      <w:szCs w:val="21"/>
    </w:rPr>
  </w:style>
  <w:style w:type="character" w:customStyle="1" w:styleId="apple-converted-space">
    <w:name w:val="apple-converted-space"/>
    <w:basedOn w:val="a1"/>
    <w:rsid w:val="003D5E2E"/>
  </w:style>
  <w:style w:type="paragraph" w:customStyle="1" w:styleId="39">
    <w:name w:val="Абзац списка3"/>
    <w:basedOn w:val="a0"/>
    <w:rsid w:val="003D5E2E"/>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1e">
    <w:name w:val="Без интервала1"/>
    <w:uiPriority w:val="99"/>
    <w:rsid w:val="003D5E2E"/>
    <w:pPr>
      <w:spacing w:after="0" w:line="240" w:lineRule="auto"/>
    </w:pPr>
    <w:rPr>
      <w:rFonts w:ascii="Calibri" w:eastAsia="Times New Roman" w:hAnsi="Calibri" w:cs="Times New Roman"/>
    </w:rPr>
  </w:style>
  <w:style w:type="character" w:customStyle="1" w:styleId="afffffa">
    <w:name w:val="Основной текст_"/>
    <w:link w:val="54"/>
    <w:locked/>
    <w:rsid w:val="003D5E2E"/>
    <w:rPr>
      <w:sz w:val="18"/>
      <w:szCs w:val="18"/>
      <w:shd w:val="clear" w:color="auto" w:fill="FFFFFF"/>
    </w:rPr>
  </w:style>
  <w:style w:type="paragraph" w:customStyle="1" w:styleId="54">
    <w:name w:val="Основной текст5"/>
    <w:basedOn w:val="a0"/>
    <w:link w:val="afffffa"/>
    <w:rsid w:val="003D5E2E"/>
    <w:pPr>
      <w:widowControl w:val="0"/>
      <w:shd w:val="clear" w:color="auto" w:fill="FFFFFF"/>
      <w:spacing w:after="0" w:line="202" w:lineRule="exact"/>
    </w:pPr>
    <w:rPr>
      <w:sz w:val="18"/>
      <w:szCs w:val="18"/>
      <w:shd w:val="clear" w:color="auto" w:fill="FFFFFF"/>
    </w:rPr>
  </w:style>
  <w:style w:type="character" w:customStyle="1" w:styleId="Bodytext">
    <w:name w:val="Body text"/>
    <w:rsid w:val="003D5E2E"/>
    <w:rPr>
      <w:rFonts w:ascii="Book Antiqua" w:eastAsia="Times New Roman" w:hAnsi="Book Antiqua" w:cs="Book Antiqua"/>
      <w:color w:val="000000"/>
      <w:spacing w:val="0"/>
      <w:w w:val="100"/>
      <w:position w:val="0"/>
      <w:sz w:val="29"/>
      <w:szCs w:val="29"/>
      <w:u w:val="none"/>
      <w:lang w:val="ru-RU"/>
    </w:rPr>
  </w:style>
  <w:style w:type="character" w:customStyle="1" w:styleId="a5">
    <w:name w:val="Без интервала Знак"/>
    <w:link w:val="a4"/>
    <w:uiPriority w:val="1"/>
    <w:locked/>
    <w:rsid w:val="003D5E2E"/>
  </w:style>
  <w:style w:type="character" w:customStyle="1" w:styleId="textdefault">
    <w:name w:val="text_default"/>
    <w:rsid w:val="003D5E2E"/>
    <w:rPr>
      <w:rFonts w:ascii="Verdana" w:hAnsi="Verdana" w:hint="default"/>
      <w:color w:val="5E6466"/>
      <w:sz w:val="18"/>
      <w:szCs w:val="18"/>
    </w:rPr>
  </w:style>
  <w:style w:type="numbering" w:customStyle="1" w:styleId="1f">
    <w:name w:val="Нет списка1"/>
    <w:next w:val="a3"/>
    <w:uiPriority w:val="99"/>
    <w:semiHidden/>
    <w:unhideWhenUsed/>
    <w:rsid w:val="002C09A2"/>
  </w:style>
  <w:style w:type="numbering" w:customStyle="1" w:styleId="2c">
    <w:name w:val="Нет списка2"/>
    <w:next w:val="a3"/>
    <w:uiPriority w:val="99"/>
    <w:semiHidden/>
    <w:unhideWhenUsed/>
    <w:rsid w:val="002C09A2"/>
  </w:style>
  <w:style w:type="numbering" w:customStyle="1" w:styleId="3a">
    <w:name w:val="Нет списка3"/>
    <w:next w:val="a3"/>
    <w:uiPriority w:val="99"/>
    <w:semiHidden/>
    <w:unhideWhenUsed/>
    <w:rsid w:val="002C09A2"/>
  </w:style>
  <w:style w:type="paragraph" w:customStyle="1" w:styleId="afffffb">
    <w:name w:val="Отчетный"/>
    <w:basedOn w:val="a0"/>
    <w:rsid w:val="002C09A2"/>
    <w:pPr>
      <w:spacing w:after="120" w:line="360" w:lineRule="auto"/>
      <w:ind w:firstLine="720"/>
      <w:jc w:val="both"/>
    </w:pPr>
    <w:rPr>
      <w:rFonts w:ascii="Times New Roman" w:eastAsia="Times New Roman" w:hAnsi="Times New Roman" w:cs="Times New Roman"/>
      <w:sz w:val="26"/>
      <w:szCs w:val="20"/>
      <w:lang w:eastAsia="ru-RU"/>
    </w:rPr>
  </w:style>
  <w:style w:type="numbering" w:customStyle="1" w:styleId="44">
    <w:name w:val="Нет списка4"/>
    <w:next w:val="a3"/>
    <w:uiPriority w:val="99"/>
    <w:semiHidden/>
    <w:unhideWhenUsed/>
    <w:rsid w:val="002C09A2"/>
  </w:style>
  <w:style w:type="paragraph" w:customStyle="1" w:styleId="211">
    <w:name w:val="Основной текст 21"/>
    <w:basedOn w:val="a0"/>
    <w:rsid w:val="002C09A2"/>
    <w:pPr>
      <w:widowControl w:val="0"/>
      <w:tabs>
        <w:tab w:val="left" w:pos="-1134"/>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fffffc">
    <w:name w:val="ВерхКолонтитул"/>
    <w:basedOn w:val="a0"/>
    <w:rsid w:val="002C09A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afffffd">
    <w:name w:val="ОсновнойОтступ"/>
    <w:basedOn w:val="a0"/>
    <w:rsid w:val="002C09A2"/>
    <w:pPr>
      <w:spacing w:after="0" w:line="360" w:lineRule="atLeast"/>
      <w:ind w:firstLine="567"/>
      <w:jc w:val="both"/>
    </w:pPr>
    <w:rPr>
      <w:rFonts w:ascii="Times New Roman" w:eastAsia="Times New Roman" w:hAnsi="Times New Roman" w:cs="Times New Roman"/>
      <w:sz w:val="28"/>
      <w:szCs w:val="20"/>
      <w:lang w:eastAsia="ru-RU"/>
    </w:rPr>
  </w:style>
  <w:style w:type="paragraph" w:customStyle="1" w:styleId="FR1">
    <w:name w:val="FR1"/>
    <w:rsid w:val="002C09A2"/>
    <w:pPr>
      <w:widowControl w:val="0"/>
      <w:spacing w:after="0" w:line="240" w:lineRule="auto"/>
      <w:jc w:val="both"/>
    </w:pPr>
    <w:rPr>
      <w:rFonts w:ascii="Times New Roman" w:eastAsia="Times New Roman" w:hAnsi="Times New Roman" w:cs="Times New Roman"/>
      <w:snapToGrid w:val="0"/>
      <w:sz w:val="28"/>
      <w:szCs w:val="20"/>
      <w:lang w:eastAsia="ru-RU"/>
    </w:rPr>
  </w:style>
  <w:style w:type="paragraph" w:customStyle="1" w:styleId="1f0">
    <w:name w:val="Обычный1"/>
    <w:rsid w:val="002C09A2"/>
    <w:pPr>
      <w:widowControl w:val="0"/>
      <w:spacing w:before="400" w:after="0" w:line="300" w:lineRule="auto"/>
      <w:ind w:firstLine="560"/>
      <w:jc w:val="both"/>
    </w:pPr>
    <w:rPr>
      <w:rFonts w:ascii="Times New Roman" w:eastAsia="Times New Roman" w:hAnsi="Times New Roman" w:cs="Times New Roman"/>
      <w:snapToGrid w:val="0"/>
      <w:szCs w:val="20"/>
      <w:lang w:eastAsia="ru-RU"/>
    </w:rPr>
  </w:style>
  <w:style w:type="paragraph" w:customStyle="1" w:styleId="afffffe">
    <w:name w:val="Внимание"/>
    <w:basedOn w:val="a0"/>
    <w:next w:val="a0"/>
    <w:uiPriority w:val="99"/>
    <w:rsid w:val="002C09A2"/>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lang w:eastAsia="ru-RU"/>
    </w:rPr>
  </w:style>
  <w:style w:type="paragraph" w:customStyle="1" w:styleId="affffff">
    <w:name w:val="Внимание: криминал!!"/>
    <w:basedOn w:val="afffffe"/>
    <w:next w:val="a0"/>
    <w:uiPriority w:val="99"/>
    <w:rsid w:val="002C09A2"/>
    <w:pPr>
      <w:spacing w:before="0" w:after="0"/>
      <w:ind w:left="0" w:right="0" w:firstLine="0"/>
    </w:pPr>
    <w:rPr>
      <w:shd w:val="clear" w:color="auto" w:fill="auto"/>
    </w:rPr>
  </w:style>
  <w:style w:type="character" w:customStyle="1" w:styleId="affffff0">
    <w:name w:val="Выделение для Базового Поиска"/>
    <w:uiPriority w:val="99"/>
    <w:rsid w:val="002C09A2"/>
    <w:rPr>
      <w:rFonts w:cs="Times New Roman"/>
      <w:b w:val="0"/>
      <w:color w:val="0058A9"/>
      <w:sz w:val="26"/>
    </w:rPr>
  </w:style>
  <w:style w:type="character" w:customStyle="1" w:styleId="affffff1">
    <w:name w:val="Выделение для Базового Поиска (курсив)"/>
    <w:uiPriority w:val="99"/>
    <w:rsid w:val="002C09A2"/>
    <w:rPr>
      <w:rFonts w:cs="Times New Roman"/>
      <w:b w:val="0"/>
      <w:i/>
      <w:iCs/>
      <w:color w:val="0058A9"/>
      <w:sz w:val="26"/>
    </w:rPr>
  </w:style>
  <w:style w:type="paragraph" w:customStyle="1" w:styleId="affffff2">
    <w:name w:val="Заголовок группы контролов"/>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b/>
      <w:bCs/>
      <w:color w:val="000000"/>
      <w:sz w:val="24"/>
      <w:szCs w:val="24"/>
      <w:lang w:eastAsia="ru-RU"/>
    </w:rPr>
  </w:style>
  <w:style w:type="paragraph" w:customStyle="1" w:styleId="affffff3">
    <w:name w:val="Заголовок для информации об изменениях"/>
    <w:basedOn w:val="1"/>
    <w:next w:val="a0"/>
    <w:uiPriority w:val="99"/>
    <w:rsid w:val="002C09A2"/>
    <w:pPr>
      <w:keepNext w:val="0"/>
      <w:keepLines w:val="0"/>
      <w:widowControl w:val="0"/>
      <w:autoSpaceDE w:val="0"/>
      <w:autoSpaceDN w:val="0"/>
      <w:adjustRightInd w:val="0"/>
      <w:spacing w:before="0" w:line="240" w:lineRule="auto"/>
      <w:jc w:val="both"/>
      <w:outlineLvl w:val="9"/>
    </w:pPr>
    <w:rPr>
      <w:rFonts w:ascii="Cambria" w:eastAsia="Times New Roman" w:hAnsi="Cambria" w:cs="Times New Roman"/>
      <w:b w:val="0"/>
      <w:bCs w:val="0"/>
      <w:color w:val="auto"/>
      <w:kern w:val="32"/>
      <w:sz w:val="20"/>
      <w:szCs w:val="20"/>
      <w:shd w:val="clear" w:color="auto" w:fill="FFFFFF"/>
    </w:rPr>
  </w:style>
  <w:style w:type="paragraph" w:customStyle="1" w:styleId="affffff4">
    <w:name w:val="Заголовок приложения"/>
    <w:basedOn w:val="a0"/>
    <w:next w:val="a0"/>
    <w:uiPriority w:val="99"/>
    <w:rsid w:val="002C09A2"/>
    <w:pPr>
      <w:widowControl w:val="0"/>
      <w:autoSpaceDE w:val="0"/>
      <w:autoSpaceDN w:val="0"/>
      <w:adjustRightInd w:val="0"/>
      <w:spacing w:after="0" w:line="240" w:lineRule="auto"/>
      <w:jc w:val="right"/>
    </w:pPr>
    <w:rPr>
      <w:rFonts w:ascii="Arial" w:eastAsia="Times New Roman" w:hAnsi="Arial" w:cs="Times New Roman"/>
      <w:sz w:val="24"/>
      <w:szCs w:val="24"/>
      <w:lang w:eastAsia="ru-RU"/>
    </w:rPr>
  </w:style>
  <w:style w:type="paragraph" w:customStyle="1" w:styleId="affffff5">
    <w:name w:val="Заголовок распахивающейся части диалога"/>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i/>
      <w:iCs/>
      <w:color w:val="000080"/>
      <w:sz w:val="24"/>
      <w:szCs w:val="24"/>
      <w:lang w:eastAsia="ru-RU"/>
    </w:rPr>
  </w:style>
  <w:style w:type="paragraph" w:customStyle="1" w:styleId="affffff6">
    <w:name w:val="Заголовок ЭР (левое окно)"/>
    <w:basedOn w:val="a0"/>
    <w:next w:val="a0"/>
    <w:uiPriority w:val="99"/>
    <w:rsid w:val="002C09A2"/>
    <w:pPr>
      <w:widowControl w:val="0"/>
      <w:autoSpaceDE w:val="0"/>
      <w:autoSpaceDN w:val="0"/>
      <w:adjustRightInd w:val="0"/>
      <w:spacing w:before="300" w:after="250" w:line="240" w:lineRule="auto"/>
      <w:jc w:val="center"/>
    </w:pPr>
    <w:rPr>
      <w:rFonts w:ascii="Arial" w:eastAsia="Times New Roman" w:hAnsi="Arial" w:cs="Times New Roman"/>
      <w:b/>
      <w:bCs/>
      <w:color w:val="26282F"/>
      <w:sz w:val="28"/>
      <w:szCs w:val="28"/>
      <w:lang w:eastAsia="ru-RU"/>
    </w:rPr>
  </w:style>
  <w:style w:type="paragraph" w:customStyle="1" w:styleId="affffff7">
    <w:name w:val="Заголовок ЭР (правое окно)"/>
    <w:basedOn w:val="affffff6"/>
    <w:next w:val="a0"/>
    <w:uiPriority w:val="99"/>
    <w:rsid w:val="002C09A2"/>
    <w:pPr>
      <w:spacing w:before="0" w:after="0"/>
      <w:jc w:val="left"/>
    </w:pPr>
    <w:rPr>
      <w:b w:val="0"/>
      <w:bCs w:val="0"/>
      <w:color w:val="auto"/>
      <w:sz w:val="24"/>
      <w:szCs w:val="24"/>
    </w:rPr>
  </w:style>
  <w:style w:type="paragraph" w:customStyle="1" w:styleId="affffff8">
    <w:name w:val="Текст информации об изменениях"/>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color w:val="353842"/>
      <w:sz w:val="20"/>
      <w:szCs w:val="20"/>
      <w:lang w:eastAsia="ru-RU"/>
    </w:rPr>
  </w:style>
  <w:style w:type="paragraph" w:customStyle="1" w:styleId="affffff9">
    <w:name w:val="Информация об изменениях"/>
    <w:basedOn w:val="affffff8"/>
    <w:next w:val="a0"/>
    <w:uiPriority w:val="99"/>
    <w:rsid w:val="002C09A2"/>
    <w:pPr>
      <w:spacing w:before="180"/>
      <w:ind w:left="360" w:right="360"/>
    </w:pPr>
    <w:rPr>
      <w:color w:val="auto"/>
      <w:sz w:val="24"/>
      <w:szCs w:val="24"/>
      <w:shd w:val="clear" w:color="auto" w:fill="EAEFED"/>
    </w:rPr>
  </w:style>
  <w:style w:type="paragraph" w:customStyle="1" w:styleId="affffffa">
    <w:name w:val="Подвал для информации об изменениях"/>
    <w:basedOn w:val="1"/>
    <w:next w:val="a0"/>
    <w:uiPriority w:val="99"/>
    <w:rsid w:val="002C09A2"/>
    <w:pPr>
      <w:keepNext w:val="0"/>
      <w:keepLines w:val="0"/>
      <w:widowControl w:val="0"/>
      <w:autoSpaceDE w:val="0"/>
      <w:autoSpaceDN w:val="0"/>
      <w:adjustRightInd w:val="0"/>
      <w:spacing w:before="0" w:line="240" w:lineRule="auto"/>
      <w:jc w:val="both"/>
      <w:outlineLvl w:val="9"/>
    </w:pPr>
    <w:rPr>
      <w:rFonts w:ascii="Cambria" w:eastAsia="Times New Roman" w:hAnsi="Cambria" w:cs="Times New Roman"/>
      <w:b w:val="0"/>
      <w:bCs w:val="0"/>
      <w:color w:val="auto"/>
      <w:kern w:val="32"/>
      <w:sz w:val="20"/>
      <w:szCs w:val="20"/>
    </w:rPr>
  </w:style>
  <w:style w:type="paragraph" w:customStyle="1" w:styleId="affffffb">
    <w:name w:val="Подзаголовок для информации об изменениях"/>
    <w:basedOn w:val="affffff8"/>
    <w:next w:val="a0"/>
    <w:uiPriority w:val="99"/>
    <w:rsid w:val="002C09A2"/>
    <w:rPr>
      <w:b/>
      <w:bCs/>
      <w:sz w:val="24"/>
      <w:szCs w:val="24"/>
    </w:rPr>
  </w:style>
  <w:style w:type="paragraph" w:customStyle="1" w:styleId="affffffc">
    <w:name w:val="Подчёркнуный текст"/>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ffd">
    <w:name w:val="Ссылка на официальную публикацию"/>
    <w:basedOn w:val="a0"/>
    <w:next w:val="a0"/>
    <w:uiPriority w:val="99"/>
    <w:rsid w:val="002C09A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ffe">
    <w:name w:val="Текст ЭР (см. также)"/>
    <w:basedOn w:val="a0"/>
    <w:next w:val="a0"/>
    <w:uiPriority w:val="99"/>
    <w:rsid w:val="002C09A2"/>
    <w:pPr>
      <w:widowControl w:val="0"/>
      <w:autoSpaceDE w:val="0"/>
      <w:autoSpaceDN w:val="0"/>
      <w:adjustRightInd w:val="0"/>
      <w:spacing w:before="200" w:after="0" w:line="240" w:lineRule="auto"/>
    </w:pPr>
    <w:rPr>
      <w:rFonts w:ascii="Arial" w:eastAsia="Times New Roman" w:hAnsi="Arial" w:cs="Times New Roman"/>
      <w:lang w:eastAsia="ru-RU"/>
    </w:rPr>
  </w:style>
  <w:style w:type="paragraph" w:customStyle="1" w:styleId="afffffff">
    <w:name w:val="Формула"/>
    <w:basedOn w:val="a0"/>
    <w:next w:val="a0"/>
    <w:uiPriority w:val="99"/>
    <w:rsid w:val="002C09A2"/>
    <w:pPr>
      <w:widowControl w:val="0"/>
      <w:autoSpaceDE w:val="0"/>
      <w:autoSpaceDN w:val="0"/>
      <w:adjustRightInd w:val="0"/>
      <w:spacing w:before="240" w:after="240" w:line="240" w:lineRule="auto"/>
      <w:ind w:left="420" w:right="420" w:firstLine="300"/>
      <w:jc w:val="both"/>
    </w:pPr>
    <w:rPr>
      <w:rFonts w:ascii="Arial" w:eastAsia="Times New Roman" w:hAnsi="Arial" w:cs="Times New Roman"/>
      <w:sz w:val="24"/>
      <w:szCs w:val="24"/>
      <w:shd w:val="clear" w:color="auto" w:fill="FAF3E9"/>
      <w:lang w:eastAsia="ru-RU"/>
    </w:rPr>
  </w:style>
  <w:style w:type="paragraph" w:customStyle="1" w:styleId="-">
    <w:name w:val="ЭР-содержание (правое окно)"/>
    <w:basedOn w:val="a0"/>
    <w:next w:val="a0"/>
    <w:uiPriority w:val="99"/>
    <w:rsid w:val="002C09A2"/>
    <w:pPr>
      <w:widowControl w:val="0"/>
      <w:autoSpaceDE w:val="0"/>
      <w:autoSpaceDN w:val="0"/>
      <w:adjustRightInd w:val="0"/>
      <w:spacing w:before="300" w:after="0" w:line="240" w:lineRule="auto"/>
    </w:pPr>
    <w:rPr>
      <w:rFonts w:ascii="Arial" w:eastAsia="Times New Roman" w:hAnsi="Arial" w:cs="Times New Roman"/>
      <w:sz w:val="26"/>
      <w:szCs w:val="26"/>
      <w:lang w:eastAsia="ru-RU"/>
    </w:rPr>
  </w:style>
  <w:style w:type="paragraph" w:customStyle="1" w:styleId="-31">
    <w:name w:val="Светлая сетка - Акцент 31"/>
    <w:basedOn w:val="a0"/>
    <w:rsid w:val="002C09A2"/>
    <w:pPr>
      <w:ind w:left="720"/>
    </w:pPr>
    <w:rPr>
      <w:rFonts w:ascii="Calibri" w:eastAsia="Times New Roman" w:hAnsi="Calibri" w:cs="Calibri"/>
    </w:rPr>
  </w:style>
  <w:style w:type="character" w:customStyle="1" w:styleId="55">
    <w:name w:val="Подпись к картинке (5)"/>
    <w:link w:val="510"/>
    <w:locked/>
    <w:rsid w:val="002C09A2"/>
    <w:rPr>
      <w:b/>
      <w:sz w:val="12"/>
      <w:shd w:val="clear" w:color="auto" w:fill="FFFFFF"/>
    </w:rPr>
  </w:style>
  <w:style w:type="paragraph" w:customStyle="1" w:styleId="510">
    <w:name w:val="Подпись к картинке (5)1"/>
    <w:basedOn w:val="a0"/>
    <w:link w:val="55"/>
    <w:rsid w:val="002C09A2"/>
    <w:pPr>
      <w:shd w:val="clear" w:color="auto" w:fill="FFFFFF"/>
      <w:spacing w:after="0" w:line="322" w:lineRule="exact"/>
      <w:jc w:val="both"/>
    </w:pPr>
    <w:rPr>
      <w:b/>
      <w:sz w:val="12"/>
      <w:shd w:val="clear" w:color="auto" w:fill="FFFFFF"/>
    </w:rPr>
  </w:style>
  <w:style w:type="character" w:customStyle="1" w:styleId="56">
    <w:name w:val="Сноска (5)"/>
    <w:link w:val="511"/>
    <w:locked/>
    <w:rsid w:val="002C09A2"/>
    <w:rPr>
      <w:sz w:val="18"/>
      <w:szCs w:val="18"/>
      <w:shd w:val="clear" w:color="auto" w:fill="FFFFFF"/>
    </w:rPr>
  </w:style>
  <w:style w:type="paragraph" w:customStyle="1" w:styleId="511">
    <w:name w:val="Сноска (5)1"/>
    <w:basedOn w:val="a0"/>
    <w:link w:val="56"/>
    <w:rsid w:val="002C09A2"/>
    <w:pPr>
      <w:shd w:val="clear" w:color="auto" w:fill="FFFFFF"/>
      <w:spacing w:before="180" w:after="60" w:line="293" w:lineRule="exact"/>
      <w:jc w:val="both"/>
    </w:pPr>
    <w:rPr>
      <w:sz w:val="18"/>
      <w:szCs w:val="18"/>
      <w:shd w:val="clear" w:color="auto" w:fill="FFFFFF"/>
    </w:rPr>
  </w:style>
  <w:style w:type="character" w:customStyle="1" w:styleId="240">
    <w:name w:val="Основной текст (24)"/>
    <w:link w:val="241"/>
    <w:locked/>
    <w:rsid w:val="002C09A2"/>
    <w:rPr>
      <w:b/>
      <w:bCs/>
      <w:sz w:val="16"/>
      <w:szCs w:val="16"/>
      <w:shd w:val="clear" w:color="auto" w:fill="FFFFFF"/>
    </w:rPr>
  </w:style>
  <w:style w:type="paragraph" w:customStyle="1" w:styleId="241">
    <w:name w:val="Основной текст (24)1"/>
    <w:basedOn w:val="a0"/>
    <w:link w:val="240"/>
    <w:rsid w:val="002C09A2"/>
    <w:pPr>
      <w:shd w:val="clear" w:color="auto" w:fill="FFFFFF"/>
      <w:spacing w:after="300" w:line="240" w:lineRule="atLeast"/>
    </w:pPr>
    <w:rPr>
      <w:b/>
      <w:bCs/>
      <w:sz w:val="16"/>
      <w:szCs w:val="16"/>
      <w:shd w:val="clear" w:color="auto" w:fill="FFFFFF"/>
    </w:rPr>
  </w:style>
  <w:style w:type="character" w:customStyle="1" w:styleId="212">
    <w:name w:val="Основной текст (21)"/>
    <w:link w:val="2110"/>
    <w:locked/>
    <w:rsid w:val="002C09A2"/>
    <w:rPr>
      <w:b/>
      <w:bCs/>
      <w:w w:val="120"/>
      <w:sz w:val="10"/>
      <w:szCs w:val="10"/>
      <w:shd w:val="clear" w:color="auto" w:fill="FFFFFF"/>
    </w:rPr>
  </w:style>
  <w:style w:type="paragraph" w:customStyle="1" w:styleId="2110">
    <w:name w:val="Основной текст (21)1"/>
    <w:basedOn w:val="a0"/>
    <w:link w:val="212"/>
    <w:rsid w:val="002C09A2"/>
    <w:pPr>
      <w:shd w:val="clear" w:color="auto" w:fill="FFFFFF"/>
      <w:spacing w:after="0" w:line="182" w:lineRule="exact"/>
    </w:pPr>
    <w:rPr>
      <w:b/>
      <w:bCs/>
      <w:w w:val="120"/>
      <w:sz w:val="10"/>
      <w:szCs w:val="10"/>
      <w:shd w:val="clear" w:color="auto" w:fill="FFFFFF"/>
    </w:rPr>
  </w:style>
  <w:style w:type="character" w:customStyle="1" w:styleId="200">
    <w:name w:val="Основной текст (20)"/>
    <w:link w:val="201"/>
    <w:locked/>
    <w:rsid w:val="002C09A2"/>
    <w:rPr>
      <w:sz w:val="18"/>
      <w:szCs w:val="18"/>
      <w:shd w:val="clear" w:color="auto" w:fill="FFFFFF"/>
    </w:rPr>
  </w:style>
  <w:style w:type="paragraph" w:customStyle="1" w:styleId="201">
    <w:name w:val="Основной текст (20)1"/>
    <w:basedOn w:val="a0"/>
    <w:link w:val="200"/>
    <w:rsid w:val="002C09A2"/>
    <w:pPr>
      <w:shd w:val="clear" w:color="auto" w:fill="FFFFFF"/>
      <w:spacing w:after="60" w:line="293" w:lineRule="exact"/>
      <w:ind w:hanging="360"/>
      <w:jc w:val="both"/>
    </w:pPr>
    <w:rPr>
      <w:sz w:val="18"/>
      <w:szCs w:val="18"/>
      <w:shd w:val="clear" w:color="auto" w:fill="FFFFFF"/>
    </w:rPr>
  </w:style>
  <w:style w:type="paragraph" w:customStyle="1" w:styleId="afffffff0">
    <w:name w:val="Знак Знак Знак Знак Знак Знак Знак Знак Знак Знак"/>
    <w:basedOn w:val="a0"/>
    <w:rsid w:val="002C09A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20">
    <w:name w:val="Знак Знак12"/>
    <w:rsid w:val="002C09A2"/>
    <w:rPr>
      <w:b/>
      <w:bCs/>
      <w:sz w:val="24"/>
      <w:szCs w:val="24"/>
      <w:lang w:val="ru-RU" w:eastAsia="ru-RU"/>
    </w:rPr>
  </w:style>
  <w:style w:type="paragraph" w:customStyle="1" w:styleId="Default">
    <w:name w:val="Default"/>
    <w:rsid w:val="002C09A2"/>
    <w:pPr>
      <w:widowControl w:val="0"/>
      <w:suppressAutoHyphens/>
      <w:autoSpaceDE w:val="0"/>
      <w:spacing w:after="0" w:line="240" w:lineRule="auto"/>
    </w:pPr>
    <w:rPr>
      <w:rFonts w:ascii="OEKGHE+OfficinaSerifWinC" w:eastAsia="Times New Roman" w:hAnsi="OEKGHE+OfficinaSerifWinC" w:cs="OEKGHE+OfficinaSerifWinC"/>
      <w:color w:val="000000"/>
      <w:sz w:val="24"/>
      <w:szCs w:val="24"/>
      <w:lang w:eastAsia="ar-SA"/>
    </w:rPr>
  </w:style>
  <w:style w:type="paragraph" w:customStyle="1" w:styleId="rvps698610">
    <w:name w:val="rvps698610"/>
    <w:basedOn w:val="a0"/>
    <w:rsid w:val="002C09A2"/>
    <w:pPr>
      <w:spacing w:after="150" w:line="240" w:lineRule="auto"/>
      <w:ind w:right="300"/>
    </w:pPr>
    <w:rPr>
      <w:rFonts w:ascii="Arial" w:eastAsia="Times New Roman" w:hAnsi="Arial" w:cs="Arial"/>
      <w:color w:val="000000"/>
      <w:sz w:val="18"/>
      <w:szCs w:val="18"/>
      <w:lang w:eastAsia="ru-RU"/>
    </w:rPr>
  </w:style>
  <w:style w:type="paragraph" w:styleId="3b">
    <w:name w:val="toc 3"/>
    <w:basedOn w:val="a0"/>
    <w:next w:val="a0"/>
    <w:autoRedefine/>
    <w:semiHidden/>
    <w:rsid w:val="002C09A2"/>
    <w:pPr>
      <w:tabs>
        <w:tab w:val="left" w:pos="851"/>
        <w:tab w:val="right" w:leader="dot" w:pos="9345"/>
      </w:tabs>
      <w:spacing w:after="100"/>
      <w:ind w:left="284"/>
    </w:pPr>
    <w:rPr>
      <w:rFonts w:ascii="Calibri" w:eastAsia="Calibri" w:hAnsi="Calibri" w:cs="Calibri"/>
    </w:rPr>
  </w:style>
  <w:style w:type="paragraph" w:customStyle="1" w:styleId="110">
    <w:name w:val="Знак Знак11 Знак Знак Знак Знак"/>
    <w:basedOn w:val="a0"/>
    <w:rsid w:val="002C09A2"/>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0"/>
    <w:rsid w:val="002C09A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0"/>
    <w:rsid w:val="002C09A2"/>
    <w:pPr>
      <w:spacing w:before="100" w:beforeAutospacing="1" w:after="100" w:afterAutospacing="1" w:line="240" w:lineRule="auto"/>
    </w:pPr>
    <w:rPr>
      <w:rFonts w:ascii="Calibri" w:eastAsia="Times New Roman" w:hAnsi="Calibri" w:cs="Calibri"/>
      <w:lang w:eastAsia="ru-RU"/>
    </w:rPr>
  </w:style>
  <w:style w:type="paragraph" w:customStyle="1" w:styleId="font7">
    <w:name w:val="font7"/>
    <w:basedOn w:val="a0"/>
    <w:rsid w:val="002C09A2"/>
    <w:pPr>
      <w:spacing w:before="100" w:beforeAutospacing="1" w:after="100" w:afterAutospacing="1" w:line="240" w:lineRule="auto"/>
    </w:pPr>
    <w:rPr>
      <w:rFonts w:ascii="Symbol" w:eastAsia="Times New Roman" w:hAnsi="Symbol" w:cs="Symbol"/>
      <w:sz w:val="20"/>
      <w:szCs w:val="20"/>
      <w:lang w:eastAsia="ru-RU"/>
    </w:rPr>
  </w:style>
  <w:style w:type="paragraph" w:customStyle="1" w:styleId="xl63">
    <w:name w:val="xl63"/>
    <w:basedOn w:val="a0"/>
    <w:rsid w:val="002C09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4">
    <w:name w:val="xl64"/>
    <w:basedOn w:val="a0"/>
    <w:rsid w:val="002C09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32">
    <w:name w:val="Светлая сетка - Акцент 32"/>
    <w:basedOn w:val="a0"/>
    <w:rsid w:val="002C09A2"/>
    <w:pPr>
      <w:spacing w:line="240" w:lineRule="auto"/>
      <w:ind w:left="720"/>
    </w:pPr>
    <w:rPr>
      <w:rFonts w:ascii="Cambria" w:eastAsia="Calibri" w:hAnsi="Cambria" w:cs="Cambria"/>
      <w:sz w:val="24"/>
      <w:szCs w:val="24"/>
    </w:rPr>
  </w:style>
  <w:style w:type="character" w:customStyle="1" w:styleId="WW8Num6z0">
    <w:name w:val="WW8Num6z0"/>
    <w:rsid w:val="002C09A2"/>
    <w:rPr>
      <w:rFonts w:ascii="Symbol" w:hAnsi="Symbol" w:cs="Symbol"/>
      <w:sz w:val="20"/>
      <w:szCs w:val="20"/>
    </w:rPr>
  </w:style>
  <w:style w:type="paragraph" w:styleId="1f1">
    <w:name w:val="toc 1"/>
    <w:basedOn w:val="a0"/>
    <w:next w:val="a0"/>
    <w:autoRedefine/>
    <w:rsid w:val="002C09A2"/>
    <w:pPr>
      <w:spacing w:after="0" w:line="240" w:lineRule="auto"/>
    </w:pPr>
    <w:rPr>
      <w:rFonts w:ascii="Times New Roman" w:eastAsia="Times New Roman" w:hAnsi="Times New Roman" w:cs="Times New Roman"/>
      <w:sz w:val="24"/>
      <w:szCs w:val="24"/>
      <w:lang w:eastAsia="ru-RU"/>
    </w:rPr>
  </w:style>
  <w:style w:type="paragraph" w:styleId="2d">
    <w:name w:val="toc 2"/>
    <w:basedOn w:val="a0"/>
    <w:next w:val="a0"/>
    <w:autoRedefine/>
    <w:uiPriority w:val="39"/>
    <w:rsid w:val="002C09A2"/>
    <w:pPr>
      <w:spacing w:after="0" w:line="240" w:lineRule="auto"/>
      <w:ind w:left="240"/>
    </w:pPr>
    <w:rPr>
      <w:rFonts w:ascii="Times New Roman" w:eastAsia="Times New Roman" w:hAnsi="Times New Roman" w:cs="Times New Roman"/>
      <w:sz w:val="24"/>
      <w:szCs w:val="24"/>
      <w:lang w:eastAsia="ru-RU"/>
    </w:rPr>
  </w:style>
  <w:style w:type="paragraph" w:styleId="45">
    <w:name w:val="toc 4"/>
    <w:basedOn w:val="a0"/>
    <w:next w:val="a0"/>
    <w:autoRedefine/>
    <w:semiHidden/>
    <w:rsid w:val="002C09A2"/>
    <w:pPr>
      <w:spacing w:after="0" w:line="240" w:lineRule="auto"/>
      <w:ind w:left="720"/>
    </w:pPr>
    <w:rPr>
      <w:rFonts w:ascii="Times New Roman" w:eastAsia="Times New Roman" w:hAnsi="Times New Roman" w:cs="Times New Roman"/>
      <w:sz w:val="24"/>
      <w:szCs w:val="24"/>
      <w:lang w:eastAsia="ru-RU"/>
    </w:rPr>
  </w:style>
  <w:style w:type="paragraph" w:styleId="57">
    <w:name w:val="toc 5"/>
    <w:basedOn w:val="a0"/>
    <w:next w:val="a0"/>
    <w:autoRedefine/>
    <w:semiHidden/>
    <w:rsid w:val="002C09A2"/>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0"/>
    <w:next w:val="a0"/>
    <w:autoRedefine/>
    <w:semiHidden/>
    <w:rsid w:val="002C09A2"/>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0"/>
    <w:next w:val="a0"/>
    <w:autoRedefine/>
    <w:semiHidden/>
    <w:rsid w:val="002C09A2"/>
    <w:pPr>
      <w:spacing w:after="0" w:line="240" w:lineRule="auto"/>
      <w:ind w:left="1440"/>
    </w:pPr>
    <w:rPr>
      <w:rFonts w:ascii="Times New Roman" w:eastAsia="Times New Roman" w:hAnsi="Times New Roman" w:cs="Times New Roman"/>
      <w:sz w:val="24"/>
      <w:szCs w:val="24"/>
      <w:lang w:eastAsia="ru-RU"/>
    </w:rPr>
  </w:style>
  <w:style w:type="paragraph" w:styleId="82">
    <w:name w:val="toc 8"/>
    <w:basedOn w:val="a0"/>
    <w:next w:val="a0"/>
    <w:autoRedefine/>
    <w:semiHidden/>
    <w:rsid w:val="002C09A2"/>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0"/>
    <w:next w:val="a0"/>
    <w:autoRedefine/>
    <w:semiHidden/>
    <w:rsid w:val="002C09A2"/>
    <w:pPr>
      <w:spacing w:after="0" w:line="240" w:lineRule="auto"/>
      <w:ind w:left="1920"/>
    </w:pPr>
    <w:rPr>
      <w:rFonts w:ascii="Times New Roman" w:eastAsia="Times New Roman" w:hAnsi="Times New Roman" w:cs="Times New Roman"/>
      <w:sz w:val="24"/>
      <w:szCs w:val="24"/>
      <w:lang w:eastAsia="ru-RU"/>
    </w:rPr>
  </w:style>
  <w:style w:type="paragraph" w:customStyle="1" w:styleId="1-21">
    <w:name w:val="Средняя сетка 1 - Акцент 21"/>
    <w:basedOn w:val="a0"/>
    <w:rsid w:val="002C09A2"/>
    <w:pPr>
      <w:spacing w:line="240" w:lineRule="auto"/>
      <w:ind w:left="720"/>
    </w:pPr>
    <w:rPr>
      <w:rFonts w:ascii="Cambria" w:eastAsia="Calibri" w:hAnsi="Cambria" w:cs="Cambria"/>
      <w:sz w:val="24"/>
      <w:szCs w:val="24"/>
    </w:rPr>
  </w:style>
  <w:style w:type="paragraph" w:customStyle="1" w:styleId="1f2">
    <w:name w:val="Стиль1"/>
    <w:basedOn w:val="a0"/>
    <w:rsid w:val="002C09A2"/>
    <w:pPr>
      <w:spacing w:after="0" w:line="240" w:lineRule="auto"/>
      <w:jc w:val="both"/>
    </w:pPr>
    <w:rPr>
      <w:rFonts w:ascii="Times New Roman" w:eastAsia="Times New Roman" w:hAnsi="Times New Roman" w:cs="Times New Roman"/>
      <w:lang w:val="en-AU"/>
    </w:rPr>
  </w:style>
  <w:style w:type="paragraph" w:customStyle="1" w:styleId="2e">
    <w:name w:val="Стиль2"/>
    <w:basedOn w:val="1f2"/>
    <w:rsid w:val="002C09A2"/>
    <w:pPr>
      <w:jc w:val="right"/>
    </w:pPr>
    <w:rPr>
      <w:sz w:val="26"/>
      <w:szCs w:val="26"/>
    </w:rPr>
  </w:style>
  <w:style w:type="character" w:customStyle="1" w:styleId="111">
    <w:name w:val="Основной текст (11)"/>
    <w:link w:val="1110"/>
    <w:locked/>
    <w:rsid w:val="002C09A2"/>
    <w:rPr>
      <w:sz w:val="18"/>
      <w:szCs w:val="18"/>
      <w:shd w:val="clear" w:color="auto" w:fill="FFFFFF"/>
    </w:rPr>
  </w:style>
  <w:style w:type="paragraph" w:customStyle="1" w:styleId="1110">
    <w:name w:val="Основной текст (11)1"/>
    <w:basedOn w:val="a0"/>
    <w:link w:val="111"/>
    <w:rsid w:val="002C09A2"/>
    <w:pPr>
      <w:shd w:val="clear" w:color="auto" w:fill="FFFFFF"/>
      <w:spacing w:before="480" w:after="2400" w:line="413" w:lineRule="exact"/>
    </w:pPr>
    <w:rPr>
      <w:sz w:val="18"/>
      <w:szCs w:val="18"/>
      <w:shd w:val="clear" w:color="auto" w:fill="FFFFFF"/>
    </w:rPr>
  </w:style>
  <w:style w:type="character" w:customStyle="1" w:styleId="190">
    <w:name w:val="Основной текст (19)"/>
    <w:link w:val="191"/>
    <w:locked/>
    <w:rsid w:val="002C09A2"/>
    <w:rPr>
      <w:sz w:val="18"/>
      <w:szCs w:val="18"/>
      <w:shd w:val="clear" w:color="auto" w:fill="FFFFFF"/>
    </w:rPr>
  </w:style>
  <w:style w:type="paragraph" w:customStyle="1" w:styleId="191">
    <w:name w:val="Основной текст (19)1"/>
    <w:basedOn w:val="a0"/>
    <w:link w:val="190"/>
    <w:rsid w:val="002C09A2"/>
    <w:pPr>
      <w:shd w:val="clear" w:color="auto" w:fill="FFFFFF"/>
      <w:spacing w:before="240" w:after="60" w:line="298" w:lineRule="exact"/>
      <w:ind w:hanging="360"/>
    </w:pPr>
    <w:rPr>
      <w:sz w:val="18"/>
      <w:szCs w:val="18"/>
      <w:shd w:val="clear" w:color="auto" w:fill="FFFFFF"/>
    </w:rPr>
  </w:style>
  <w:style w:type="character" w:customStyle="1" w:styleId="afffffff1">
    <w:name w:val="Основной текст + Полужирный"/>
    <w:rsid w:val="002C09A2"/>
    <w:rPr>
      <w:b/>
      <w:bCs/>
      <w:sz w:val="18"/>
      <w:szCs w:val="18"/>
    </w:rPr>
  </w:style>
  <w:style w:type="character" w:customStyle="1" w:styleId="63">
    <w:name w:val="Подпись к картинке (6)"/>
    <w:link w:val="610"/>
    <w:locked/>
    <w:rsid w:val="002C09A2"/>
    <w:rPr>
      <w:b/>
      <w:bCs/>
      <w:sz w:val="12"/>
      <w:szCs w:val="12"/>
      <w:shd w:val="clear" w:color="auto" w:fill="FFFFFF"/>
    </w:rPr>
  </w:style>
  <w:style w:type="paragraph" w:customStyle="1" w:styleId="610">
    <w:name w:val="Подпись к картинке (6)1"/>
    <w:basedOn w:val="a0"/>
    <w:link w:val="63"/>
    <w:rsid w:val="002C09A2"/>
    <w:pPr>
      <w:shd w:val="clear" w:color="auto" w:fill="FFFFFF"/>
      <w:spacing w:after="0" w:line="240" w:lineRule="atLeast"/>
    </w:pPr>
    <w:rPr>
      <w:b/>
      <w:bCs/>
      <w:sz w:val="12"/>
      <w:szCs w:val="12"/>
      <w:shd w:val="clear" w:color="auto" w:fill="FFFFFF"/>
    </w:rPr>
  </w:style>
  <w:style w:type="character" w:customStyle="1" w:styleId="afffffff2">
    <w:name w:val="Колонтитул"/>
    <w:link w:val="1f3"/>
    <w:locked/>
    <w:rsid w:val="002C09A2"/>
    <w:rPr>
      <w:shd w:val="clear" w:color="auto" w:fill="FFFFFF"/>
    </w:rPr>
  </w:style>
  <w:style w:type="paragraph" w:customStyle="1" w:styleId="1f3">
    <w:name w:val="Колонтитул1"/>
    <w:basedOn w:val="a0"/>
    <w:link w:val="afffffff2"/>
    <w:rsid w:val="002C09A2"/>
    <w:pPr>
      <w:shd w:val="clear" w:color="auto" w:fill="FFFFFF"/>
      <w:spacing w:after="0" w:line="240" w:lineRule="auto"/>
    </w:pPr>
    <w:rPr>
      <w:shd w:val="clear" w:color="auto" w:fill="FFFFFF"/>
    </w:rPr>
  </w:style>
  <w:style w:type="character" w:customStyle="1" w:styleId="Arial2">
    <w:name w:val="Колонтитул + Arial2"/>
    <w:aliases w:val="6 pt,Полужирный"/>
    <w:rsid w:val="002C09A2"/>
    <w:rPr>
      <w:rFonts w:ascii="Arial" w:hAnsi="Arial" w:cs="Arial"/>
      <w:b/>
      <w:bCs/>
      <w:sz w:val="12"/>
      <w:szCs w:val="12"/>
      <w:shd w:val="clear" w:color="auto" w:fill="FFFFFF"/>
      <w:lang w:bidi="ar-SA"/>
    </w:rPr>
  </w:style>
  <w:style w:type="character" w:customStyle="1" w:styleId="46">
    <w:name w:val="Подпись к картинке (4)"/>
    <w:link w:val="410"/>
    <w:locked/>
    <w:rsid w:val="002C09A2"/>
    <w:rPr>
      <w:sz w:val="18"/>
      <w:szCs w:val="18"/>
      <w:shd w:val="clear" w:color="auto" w:fill="FFFFFF"/>
    </w:rPr>
  </w:style>
  <w:style w:type="paragraph" w:customStyle="1" w:styleId="410">
    <w:name w:val="Подпись к картинке (4)1"/>
    <w:basedOn w:val="a0"/>
    <w:link w:val="46"/>
    <w:rsid w:val="002C09A2"/>
    <w:pPr>
      <w:shd w:val="clear" w:color="auto" w:fill="FFFFFF"/>
      <w:spacing w:after="0" w:line="240" w:lineRule="atLeast"/>
    </w:pPr>
    <w:rPr>
      <w:sz w:val="18"/>
      <w:szCs w:val="18"/>
      <w:shd w:val="clear" w:color="auto" w:fill="FFFFFF"/>
    </w:rPr>
  </w:style>
  <w:style w:type="character" w:customStyle="1" w:styleId="47">
    <w:name w:val="Заголовок №4"/>
    <w:link w:val="411"/>
    <w:locked/>
    <w:rsid w:val="002C09A2"/>
    <w:rPr>
      <w:b/>
      <w:bCs/>
      <w:sz w:val="26"/>
      <w:szCs w:val="26"/>
      <w:shd w:val="clear" w:color="auto" w:fill="FFFFFF"/>
    </w:rPr>
  </w:style>
  <w:style w:type="paragraph" w:customStyle="1" w:styleId="411">
    <w:name w:val="Заголовок №41"/>
    <w:basedOn w:val="a0"/>
    <w:link w:val="47"/>
    <w:rsid w:val="002C09A2"/>
    <w:pPr>
      <w:shd w:val="clear" w:color="auto" w:fill="FFFFFF"/>
      <w:spacing w:before="300" w:after="180" w:line="240" w:lineRule="atLeast"/>
      <w:outlineLvl w:val="3"/>
    </w:pPr>
    <w:rPr>
      <w:b/>
      <w:bCs/>
      <w:sz w:val="26"/>
      <w:szCs w:val="26"/>
      <w:shd w:val="clear" w:color="auto" w:fill="FFFFFF"/>
    </w:rPr>
  </w:style>
  <w:style w:type="character" w:customStyle="1" w:styleId="58">
    <w:name w:val="Заголовок №5"/>
    <w:link w:val="512"/>
    <w:locked/>
    <w:rsid w:val="002C09A2"/>
    <w:rPr>
      <w:shd w:val="clear" w:color="auto" w:fill="FFFFFF"/>
    </w:rPr>
  </w:style>
  <w:style w:type="paragraph" w:customStyle="1" w:styleId="512">
    <w:name w:val="Заголовок №51"/>
    <w:basedOn w:val="a0"/>
    <w:link w:val="58"/>
    <w:rsid w:val="002C09A2"/>
    <w:pPr>
      <w:shd w:val="clear" w:color="auto" w:fill="FFFFFF"/>
      <w:spacing w:before="240" w:after="240" w:line="240" w:lineRule="atLeast"/>
      <w:outlineLvl w:val="4"/>
    </w:pPr>
    <w:rPr>
      <w:shd w:val="clear" w:color="auto" w:fill="FFFFFF"/>
    </w:rPr>
  </w:style>
  <w:style w:type="character" w:customStyle="1" w:styleId="380">
    <w:name w:val="Основной текст (38)"/>
    <w:link w:val="381"/>
    <w:locked/>
    <w:rsid w:val="002C09A2"/>
    <w:rPr>
      <w:b/>
      <w:bCs/>
      <w:sz w:val="18"/>
      <w:szCs w:val="18"/>
      <w:shd w:val="clear" w:color="auto" w:fill="FFFFFF"/>
    </w:rPr>
  </w:style>
  <w:style w:type="paragraph" w:customStyle="1" w:styleId="381">
    <w:name w:val="Основной текст (38)1"/>
    <w:basedOn w:val="a0"/>
    <w:link w:val="380"/>
    <w:rsid w:val="002C09A2"/>
    <w:pPr>
      <w:shd w:val="clear" w:color="auto" w:fill="FFFFFF"/>
      <w:spacing w:after="60" w:line="293" w:lineRule="exact"/>
      <w:jc w:val="both"/>
    </w:pPr>
    <w:rPr>
      <w:b/>
      <w:bCs/>
      <w:sz w:val="18"/>
      <w:szCs w:val="18"/>
      <w:shd w:val="clear" w:color="auto" w:fill="FFFFFF"/>
    </w:rPr>
  </w:style>
  <w:style w:type="character" w:customStyle="1" w:styleId="92">
    <w:name w:val="Подпись к картинке (9)"/>
    <w:link w:val="910"/>
    <w:locked/>
    <w:rsid w:val="002C09A2"/>
    <w:rPr>
      <w:b/>
      <w:bCs/>
      <w:sz w:val="16"/>
      <w:szCs w:val="16"/>
      <w:shd w:val="clear" w:color="auto" w:fill="FFFFFF"/>
    </w:rPr>
  </w:style>
  <w:style w:type="paragraph" w:customStyle="1" w:styleId="910">
    <w:name w:val="Подпись к картинке (9)1"/>
    <w:basedOn w:val="a0"/>
    <w:link w:val="92"/>
    <w:rsid w:val="002C09A2"/>
    <w:pPr>
      <w:shd w:val="clear" w:color="auto" w:fill="FFFFFF"/>
      <w:spacing w:after="0" w:line="240" w:lineRule="atLeast"/>
    </w:pPr>
    <w:rPr>
      <w:b/>
      <w:bCs/>
      <w:sz w:val="16"/>
      <w:szCs w:val="16"/>
      <w:shd w:val="clear" w:color="auto" w:fill="FFFFFF"/>
    </w:rPr>
  </w:style>
  <w:style w:type="character" w:customStyle="1" w:styleId="101">
    <w:name w:val="Подпись к картинке (10)"/>
    <w:link w:val="1010"/>
    <w:locked/>
    <w:rsid w:val="002C09A2"/>
    <w:rPr>
      <w:b/>
      <w:bCs/>
      <w:sz w:val="16"/>
      <w:szCs w:val="16"/>
      <w:shd w:val="clear" w:color="auto" w:fill="FFFFFF"/>
    </w:rPr>
  </w:style>
  <w:style w:type="paragraph" w:customStyle="1" w:styleId="1010">
    <w:name w:val="Подпись к картинке (10)1"/>
    <w:basedOn w:val="a0"/>
    <w:link w:val="101"/>
    <w:rsid w:val="002C09A2"/>
    <w:pPr>
      <w:shd w:val="clear" w:color="auto" w:fill="FFFFFF"/>
      <w:spacing w:after="0" w:line="480" w:lineRule="exact"/>
      <w:jc w:val="both"/>
    </w:pPr>
    <w:rPr>
      <w:b/>
      <w:bCs/>
      <w:sz w:val="16"/>
      <w:szCs w:val="16"/>
      <w:shd w:val="clear" w:color="auto" w:fill="FFFFFF"/>
    </w:rPr>
  </w:style>
  <w:style w:type="character" w:customStyle="1" w:styleId="48">
    <w:name w:val="Подпись к таблице (4)"/>
    <w:link w:val="412"/>
    <w:locked/>
    <w:rsid w:val="002C09A2"/>
    <w:rPr>
      <w:b/>
      <w:bCs/>
      <w:sz w:val="18"/>
      <w:szCs w:val="18"/>
      <w:shd w:val="clear" w:color="auto" w:fill="FFFFFF"/>
    </w:rPr>
  </w:style>
  <w:style w:type="paragraph" w:customStyle="1" w:styleId="412">
    <w:name w:val="Подпись к таблице (4)1"/>
    <w:basedOn w:val="a0"/>
    <w:link w:val="48"/>
    <w:rsid w:val="002C09A2"/>
    <w:pPr>
      <w:shd w:val="clear" w:color="auto" w:fill="FFFFFF"/>
      <w:spacing w:after="0" w:line="240" w:lineRule="atLeast"/>
    </w:pPr>
    <w:rPr>
      <w:b/>
      <w:bCs/>
      <w:sz w:val="18"/>
      <w:szCs w:val="18"/>
      <w:shd w:val="clear" w:color="auto" w:fill="FFFFFF"/>
    </w:rPr>
  </w:style>
  <w:style w:type="character" w:customStyle="1" w:styleId="130">
    <w:name w:val="Основной текст (13)"/>
    <w:link w:val="131"/>
    <w:locked/>
    <w:rsid w:val="002C09A2"/>
    <w:rPr>
      <w:sz w:val="16"/>
      <w:szCs w:val="16"/>
      <w:shd w:val="clear" w:color="auto" w:fill="FFFFFF"/>
    </w:rPr>
  </w:style>
  <w:style w:type="paragraph" w:customStyle="1" w:styleId="131">
    <w:name w:val="Основной текст (13)1"/>
    <w:basedOn w:val="a0"/>
    <w:link w:val="130"/>
    <w:rsid w:val="002C09A2"/>
    <w:pPr>
      <w:shd w:val="clear" w:color="auto" w:fill="FFFFFF"/>
      <w:spacing w:after="0" w:line="427" w:lineRule="exact"/>
    </w:pPr>
    <w:rPr>
      <w:sz w:val="16"/>
      <w:szCs w:val="16"/>
      <w:shd w:val="clear" w:color="auto" w:fill="FFFFFF"/>
    </w:rPr>
  </w:style>
  <w:style w:type="character" w:customStyle="1" w:styleId="2415">
    <w:name w:val="Основной текст (24)15"/>
    <w:rsid w:val="002C09A2"/>
    <w:rPr>
      <w:b/>
      <w:bCs/>
      <w:color w:val="FFFFFF"/>
      <w:sz w:val="16"/>
      <w:szCs w:val="16"/>
      <w:shd w:val="clear" w:color="auto" w:fill="FFFFFF"/>
      <w:lang w:bidi="ar-SA"/>
    </w:rPr>
  </w:style>
  <w:style w:type="character" w:customStyle="1" w:styleId="390">
    <w:name w:val="Основной текст (39)"/>
    <w:link w:val="391"/>
    <w:locked/>
    <w:rsid w:val="002C09A2"/>
    <w:rPr>
      <w:b/>
      <w:bCs/>
      <w:sz w:val="16"/>
      <w:szCs w:val="16"/>
      <w:shd w:val="clear" w:color="auto" w:fill="FFFFFF"/>
    </w:rPr>
  </w:style>
  <w:style w:type="paragraph" w:customStyle="1" w:styleId="391">
    <w:name w:val="Основной текст (39)1"/>
    <w:basedOn w:val="a0"/>
    <w:link w:val="390"/>
    <w:rsid w:val="002C09A2"/>
    <w:pPr>
      <w:shd w:val="clear" w:color="auto" w:fill="FFFFFF"/>
      <w:spacing w:after="0" w:line="240" w:lineRule="atLeast"/>
      <w:jc w:val="right"/>
    </w:pPr>
    <w:rPr>
      <w:b/>
      <w:bCs/>
      <w:sz w:val="16"/>
      <w:szCs w:val="16"/>
      <w:shd w:val="clear" w:color="auto" w:fill="FFFFFF"/>
    </w:rPr>
  </w:style>
  <w:style w:type="character" w:customStyle="1" w:styleId="3910">
    <w:name w:val="Основной текст (39)10"/>
    <w:rsid w:val="002C09A2"/>
    <w:rPr>
      <w:b/>
      <w:bCs/>
      <w:color w:val="FFFFFF"/>
      <w:sz w:val="16"/>
      <w:szCs w:val="16"/>
      <w:shd w:val="clear" w:color="auto" w:fill="FFFFFF"/>
      <w:lang w:bidi="ar-SA"/>
    </w:rPr>
  </w:style>
  <w:style w:type="character" w:customStyle="1" w:styleId="2414">
    <w:name w:val="Основной текст (24)14"/>
    <w:rsid w:val="002C09A2"/>
    <w:rPr>
      <w:b/>
      <w:bCs/>
      <w:color w:val="FFFFFF"/>
      <w:sz w:val="16"/>
      <w:szCs w:val="16"/>
      <w:shd w:val="clear" w:color="auto" w:fill="FFFFFF"/>
      <w:lang w:bidi="ar-SA"/>
    </w:rPr>
  </w:style>
  <w:style w:type="character" w:customStyle="1" w:styleId="399">
    <w:name w:val="Основной текст (39)9"/>
    <w:rsid w:val="002C09A2"/>
    <w:rPr>
      <w:b/>
      <w:bCs/>
      <w:color w:val="FFFFFF"/>
      <w:sz w:val="16"/>
      <w:szCs w:val="16"/>
      <w:shd w:val="clear" w:color="auto" w:fill="FFFFFF"/>
      <w:lang w:bidi="ar-SA"/>
    </w:rPr>
  </w:style>
  <w:style w:type="character" w:customStyle="1" w:styleId="afffffff3">
    <w:name w:val="Сноска"/>
    <w:link w:val="1f4"/>
    <w:locked/>
    <w:rsid w:val="002C09A2"/>
    <w:rPr>
      <w:sz w:val="16"/>
      <w:szCs w:val="16"/>
      <w:shd w:val="clear" w:color="auto" w:fill="FFFFFF"/>
    </w:rPr>
  </w:style>
  <w:style w:type="paragraph" w:customStyle="1" w:styleId="1f4">
    <w:name w:val="Сноска1"/>
    <w:basedOn w:val="a0"/>
    <w:link w:val="afffffff3"/>
    <w:rsid w:val="002C09A2"/>
    <w:pPr>
      <w:shd w:val="clear" w:color="auto" w:fill="FFFFFF"/>
      <w:spacing w:after="0" w:line="427" w:lineRule="exact"/>
    </w:pPr>
    <w:rPr>
      <w:sz w:val="16"/>
      <w:szCs w:val="16"/>
      <w:shd w:val="clear" w:color="auto" w:fill="FFFFFF"/>
    </w:rPr>
  </w:style>
  <w:style w:type="character" w:customStyle="1" w:styleId="382">
    <w:name w:val="Основной текст (38) + Не полужирный"/>
    <w:rsid w:val="002C09A2"/>
  </w:style>
  <w:style w:type="character" w:customStyle="1" w:styleId="afffffff4">
    <w:name w:val="Подпись к таблице"/>
    <w:link w:val="1f5"/>
    <w:locked/>
    <w:rsid w:val="002C09A2"/>
    <w:rPr>
      <w:b/>
      <w:bCs/>
      <w:sz w:val="18"/>
      <w:szCs w:val="18"/>
      <w:shd w:val="clear" w:color="auto" w:fill="FFFFFF"/>
    </w:rPr>
  </w:style>
  <w:style w:type="paragraph" w:customStyle="1" w:styleId="1f5">
    <w:name w:val="Подпись к таблице1"/>
    <w:basedOn w:val="a0"/>
    <w:link w:val="afffffff4"/>
    <w:rsid w:val="002C09A2"/>
    <w:pPr>
      <w:shd w:val="clear" w:color="auto" w:fill="FFFFFF"/>
      <w:spacing w:after="0" w:line="293" w:lineRule="exact"/>
      <w:ind w:hanging="1620"/>
    </w:pPr>
    <w:rPr>
      <w:b/>
      <w:bCs/>
      <w:sz w:val="18"/>
      <w:szCs w:val="18"/>
      <w:shd w:val="clear" w:color="auto" w:fill="FFFFFF"/>
    </w:rPr>
  </w:style>
  <w:style w:type="character" w:customStyle="1" w:styleId="72">
    <w:name w:val="Подпись к таблице (7)"/>
    <w:link w:val="710"/>
    <w:locked/>
    <w:rsid w:val="002C09A2"/>
    <w:rPr>
      <w:sz w:val="16"/>
      <w:szCs w:val="16"/>
      <w:shd w:val="clear" w:color="auto" w:fill="FFFFFF"/>
    </w:rPr>
  </w:style>
  <w:style w:type="paragraph" w:customStyle="1" w:styleId="710">
    <w:name w:val="Подпись к таблице (7)1"/>
    <w:basedOn w:val="a0"/>
    <w:link w:val="72"/>
    <w:rsid w:val="002C09A2"/>
    <w:pPr>
      <w:shd w:val="clear" w:color="auto" w:fill="FFFFFF"/>
      <w:spacing w:after="60" w:line="240" w:lineRule="exact"/>
      <w:jc w:val="both"/>
    </w:pPr>
    <w:rPr>
      <w:sz w:val="16"/>
      <w:szCs w:val="16"/>
      <w:shd w:val="clear" w:color="auto" w:fill="FFFFFF"/>
    </w:rPr>
  </w:style>
  <w:style w:type="character" w:customStyle="1" w:styleId="59">
    <w:name w:val="Основной текст (5)"/>
    <w:link w:val="513"/>
    <w:locked/>
    <w:rsid w:val="002C09A2"/>
    <w:rPr>
      <w:b/>
      <w:bCs/>
      <w:sz w:val="16"/>
      <w:szCs w:val="16"/>
      <w:shd w:val="clear" w:color="auto" w:fill="FFFFFF"/>
    </w:rPr>
  </w:style>
  <w:style w:type="paragraph" w:customStyle="1" w:styleId="513">
    <w:name w:val="Основной текст (5)1"/>
    <w:basedOn w:val="a0"/>
    <w:link w:val="59"/>
    <w:rsid w:val="002C09A2"/>
    <w:pPr>
      <w:shd w:val="clear" w:color="auto" w:fill="FFFFFF"/>
      <w:spacing w:after="0" w:line="216" w:lineRule="exact"/>
      <w:jc w:val="both"/>
    </w:pPr>
    <w:rPr>
      <w:b/>
      <w:bCs/>
      <w:sz w:val="16"/>
      <w:szCs w:val="16"/>
      <w:shd w:val="clear" w:color="auto" w:fill="FFFFFF"/>
    </w:rPr>
  </w:style>
  <w:style w:type="character" w:customStyle="1" w:styleId="180">
    <w:name w:val="Основной текст (18)"/>
    <w:link w:val="181"/>
    <w:locked/>
    <w:rsid w:val="002C09A2"/>
    <w:rPr>
      <w:b/>
      <w:bCs/>
      <w:sz w:val="16"/>
      <w:szCs w:val="16"/>
      <w:shd w:val="clear" w:color="auto" w:fill="FFFFFF"/>
    </w:rPr>
  </w:style>
  <w:style w:type="paragraph" w:customStyle="1" w:styleId="181">
    <w:name w:val="Основной текст (18)1"/>
    <w:basedOn w:val="a0"/>
    <w:link w:val="180"/>
    <w:rsid w:val="002C09A2"/>
    <w:pPr>
      <w:shd w:val="clear" w:color="auto" w:fill="FFFFFF"/>
      <w:spacing w:after="240" w:line="245" w:lineRule="exact"/>
      <w:jc w:val="center"/>
    </w:pPr>
    <w:rPr>
      <w:b/>
      <w:bCs/>
      <w:sz w:val="16"/>
      <w:szCs w:val="16"/>
      <w:shd w:val="clear" w:color="auto" w:fill="FFFFFF"/>
    </w:rPr>
  </w:style>
  <w:style w:type="character" w:customStyle="1" w:styleId="420">
    <w:name w:val="Основной текст (42)"/>
    <w:link w:val="421"/>
    <w:locked/>
    <w:rsid w:val="002C09A2"/>
    <w:rPr>
      <w:sz w:val="16"/>
      <w:szCs w:val="16"/>
      <w:shd w:val="clear" w:color="auto" w:fill="FFFFFF"/>
    </w:rPr>
  </w:style>
  <w:style w:type="paragraph" w:customStyle="1" w:styleId="421">
    <w:name w:val="Основной текст (42)1"/>
    <w:basedOn w:val="a0"/>
    <w:link w:val="420"/>
    <w:rsid w:val="002C09A2"/>
    <w:pPr>
      <w:shd w:val="clear" w:color="auto" w:fill="FFFFFF"/>
      <w:spacing w:after="0" w:line="240" w:lineRule="atLeast"/>
      <w:jc w:val="center"/>
    </w:pPr>
    <w:rPr>
      <w:sz w:val="16"/>
      <w:szCs w:val="16"/>
      <w:shd w:val="clear" w:color="auto" w:fill="FFFFFF"/>
    </w:rPr>
  </w:style>
  <w:style w:type="character" w:customStyle="1" w:styleId="430">
    <w:name w:val="Основной текст (43)"/>
    <w:link w:val="431"/>
    <w:locked/>
    <w:rsid w:val="002C09A2"/>
    <w:rPr>
      <w:sz w:val="16"/>
      <w:szCs w:val="16"/>
      <w:shd w:val="clear" w:color="auto" w:fill="FFFFFF"/>
    </w:rPr>
  </w:style>
  <w:style w:type="paragraph" w:customStyle="1" w:styleId="431">
    <w:name w:val="Основной текст (43)1"/>
    <w:basedOn w:val="a0"/>
    <w:link w:val="430"/>
    <w:rsid w:val="002C09A2"/>
    <w:pPr>
      <w:shd w:val="clear" w:color="auto" w:fill="FFFFFF"/>
      <w:spacing w:after="0" w:line="240" w:lineRule="atLeast"/>
      <w:jc w:val="right"/>
    </w:pPr>
    <w:rPr>
      <w:sz w:val="16"/>
      <w:szCs w:val="16"/>
      <w:shd w:val="clear" w:color="auto" w:fill="FFFFFF"/>
    </w:rPr>
  </w:style>
  <w:style w:type="character" w:customStyle="1" w:styleId="121">
    <w:name w:val="Основной текст (12)"/>
    <w:link w:val="1210"/>
    <w:locked/>
    <w:rsid w:val="002C09A2"/>
    <w:rPr>
      <w:sz w:val="16"/>
      <w:szCs w:val="16"/>
      <w:shd w:val="clear" w:color="auto" w:fill="FFFFFF"/>
    </w:rPr>
  </w:style>
  <w:style w:type="paragraph" w:customStyle="1" w:styleId="1210">
    <w:name w:val="Основной текст (12)1"/>
    <w:basedOn w:val="a0"/>
    <w:link w:val="121"/>
    <w:rsid w:val="002C09A2"/>
    <w:pPr>
      <w:shd w:val="clear" w:color="auto" w:fill="FFFFFF"/>
      <w:spacing w:before="2400" w:after="0" w:line="245" w:lineRule="exact"/>
      <w:jc w:val="both"/>
    </w:pPr>
    <w:rPr>
      <w:sz w:val="16"/>
      <w:szCs w:val="16"/>
      <w:shd w:val="clear" w:color="auto" w:fill="FFFFFF"/>
    </w:rPr>
  </w:style>
  <w:style w:type="character" w:customStyle="1" w:styleId="450">
    <w:name w:val="Основной текст (45)"/>
    <w:link w:val="451"/>
    <w:locked/>
    <w:rsid w:val="002C09A2"/>
    <w:rPr>
      <w:sz w:val="16"/>
      <w:szCs w:val="16"/>
      <w:shd w:val="clear" w:color="auto" w:fill="FFFFFF"/>
    </w:rPr>
  </w:style>
  <w:style w:type="paragraph" w:customStyle="1" w:styleId="451">
    <w:name w:val="Основной текст (45)1"/>
    <w:basedOn w:val="a0"/>
    <w:link w:val="450"/>
    <w:rsid w:val="002C09A2"/>
    <w:pPr>
      <w:shd w:val="clear" w:color="auto" w:fill="FFFFFF"/>
      <w:spacing w:after="0" w:line="240" w:lineRule="atLeast"/>
      <w:ind w:firstLine="300"/>
    </w:pPr>
    <w:rPr>
      <w:sz w:val="16"/>
      <w:szCs w:val="16"/>
      <w:shd w:val="clear" w:color="auto" w:fill="FFFFFF"/>
    </w:rPr>
  </w:style>
  <w:style w:type="character" w:customStyle="1" w:styleId="460">
    <w:name w:val="Основной текст (46)"/>
    <w:link w:val="461"/>
    <w:locked/>
    <w:rsid w:val="002C09A2"/>
    <w:rPr>
      <w:sz w:val="16"/>
      <w:szCs w:val="16"/>
      <w:shd w:val="clear" w:color="auto" w:fill="FFFFFF"/>
    </w:rPr>
  </w:style>
  <w:style w:type="paragraph" w:customStyle="1" w:styleId="461">
    <w:name w:val="Основной текст (46)1"/>
    <w:basedOn w:val="a0"/>
    <w:link w:val="460"/>
    <w:rsid w:val="002C09A2"/>
    <w:pPr>
      <w:shd w:val="clear" w:color="auto" w:fill="FFFFFF"/>
      <w:spacing w:after="0" w:line="240" w:lineRule="atLeast"/>
      <w:ind w:firstLine="280"/>
      <w:jc w:val="both"/>
    </w:pPr>
    <w:rPr>
      <w:sz w:val="16"/>
      <w:szCs w:val="16"/>
      <w:shd w:val="clear" w:color="auto" w:fill="FFFFFF"/>
    </w:rPr>
  </w:style>
  <w:style w:type="paragraph" w:customStyle="1" w:styleId="afffffff5">
    <w:name w:val="Рассылка"/>
    <w:basedOn w:val="a0"/>
    <w:rsid w:val="002C09A2"/>
    <w:pPr>
      <w:tabs>
        <w:tab w:val="left" w:pos="2160"/>
      </w:tabs>
      <w:spacing w:after="0" w:line="240" w:lineRule="auto"/>
      <w:ind w:left="2160" w:hanging="1440"/>
      <w:jc w:val="both"/>
    </w:pPr>
    <w:rPr>
      <w:rFonts w:ascii="Times New Roman" w:eastAsia="Times New Roman" w:hAnsi="Times New Roman" w:cs="Times New Roman"/>
      <w:sz w:val="26"/>
      <w:szCs w:val="24"/>
      <w:lang w:eastAsia="ru-RU"/>
    </w:rPr>
  </w:style>
  <w:style w:type="character" w:customStyle="1" w:styleId="102">
    <w:name w:val="Основной текст (10)"/>
    <w:link w:val="1011"/>
    <w:locked/>
    <w:rsid w:val="002C09A2"/>
    <w:rPr>
      <w:b/>
      <w:bCs/>
      <w:sz w:val="8"/>
      <w:szCs w:val="8"/>
      <w:shd w:val="clear" w:color="auto" w:fill="FFFFFF"/>
    </w:rPr>
  </w:style>
  <w:style w:type="paragraph" w:customStyle="1" w:styleId="1011">
    <w:name w:val="Основной текст (10)1"/>
    <w:basedOn w:val="a0"/>
    <w:link w:val="102"/>
    <w:rsid w:val="002C09A2"/>
    <w:pPr>
      <w:shd w:val="clear" w:color="auto" w:fill="FFFFFF"/>
      <w:spacing w:after="0" w:line="240" w:lineRule="atLeast"/>
    </w:pPr>
    <w:rPr>
      <w:b/>
      <w:bCs/>
      <w:sz w:val="8"/>
      <w:szCs w:val="8"/>
      <w:shd w:val="clear" w:color="auto" w:fill="FFFFFF"/>
    </w:rPr>
  </w:style>
  <w:style w:type="character" w:customStyle="1" w:styleId="10FranklinGothicMedium">
    <w:name w:val="Основной текст (10) + Franklin Gothic Medium"/>
    <w:aliases w:val="Не полужирный"/>
    <w:rsid w:val="002C09A2"/>
    <w:rPr>
      <w:rFonts w:ascii="Franklin Gothic Medium" w:hAnsi="Franklin Gothic Medium" w:cs="Franklin Gothic Medium"/>
      <w:b/>
      <w:bCs/>
      <w:noProof/>
      <w:sz w:val="8"/>
      <w:szCs w:val="8"/>
      <w:shd w:val="clear" w:color="auto" w:fill="FFFFFF"/>
      <w:lang w:bidi="ar-SA"/>
    </w:rPr>
  </w:style>
  <w:style w:type="paragraph" w:customStyle="1" w:styleId="BodyTextKeep">
    <w:name w:val="Body Text Keep"/>
    <w:basedOn w:val="ae"/>
    <w:next w:val="ae"/>
    <w:link w:val="BodyTextKeepChar"/>
    <w:rsid w:val="002C09A2"/>
    <w:pPr>
      <w:spacing w:before="120" w:line="240" w:lineRule="auto"/>
      <w:ind w:left="1701"/>
      <w:jc w:val="both"/>
    </w:pPr>
    <w:rPr>
      <w:rFonts w:ascii="Times New Roman" w:eastAsia="Times New Roman" w:hAnsi="Times New Roman" w:cs="Times New Roman"/>
      <w:spacing w:val="-5"/>
      <w:sz w:val="24"/>
      <w:szCs w:val="20"/>
    </w:rPr>
  </w:style>
  <w:style w:type="character" w:customStyle="1" w:styleId="BodyTextKeepChar">
    <w:name w:val="Body Text Keep Char"/>
    <w:link w:val="BodyTextKeep"/>
    <w:rsid w:val="002C09A2"/>
    <w:rPr>
      <w:rFonts w:ascii="Times New Roman" w:eastAsia="Times New Roman" w:hAnsi="Times New Roman" w:cs="Times New Roman"/>
      <w:spacing w:val="-5"/>
      <w:sz w:val="24"/>
      <w:szCs w:val="20"/>
    </w:rPr>
  </w:style>
  <w:style w:type="paragraph" w:styleId="afffffff6">
    <w:name w:val="caption"/>
    <w:basedOn w:val="a0"/>
    <w:next w:val="ae"/>
    <w:qFormat/>
    <w:rsid w:val="002C09A2"/>
    <w:pPr>
      <w:keepNext/>
      <w:tabs>
        <w:tab w:val="left" w:pos="1134"/>
      </w:tabs>
      <w:spacing w:before="120" w:after="240" w:line="240" w:lineRule="auto"/>
      <w:ind w:left="1620" w:hanging="1620"/>
    </w:pPr>
    <w:rPr>
      <w:rFonts w:ascii="Times New Roman" w:eastAsia="Times New Roman" w:hAnsi="Times New Roman" w:cs="Times New Roman"/>
      <w:b/>
      <w:spacing w:val="-5"/>
      <w:sz w:val="24"/>
      <w:szCs w:val="20"/>
      <w:lang w:val="en-AU"/>
    </w:rPr>
  </w:style>
  <w:style w:type="paragraph" w:customStyle="1" w:styleId="Stylefortableheading">
    <w:name w:val="Style for table heading"/>
    <w:basedOn w:val="a0"/>
    <w:rsid w:val="002C09A2"/>
    <w:pPr>
      <w:keepNext/>
      <w:keepLines/>
      <w:suppressAutoHyphens/>
      <w:spacing w:after="0" w:line="240" w:lineRule="auto"/>
      <w:jc w:val="center"/>
    </w:pPr>
    <w:rPr>
      <w:rFonts w:ascii="Times New Roman" w:eastAsia="Times New Roman" w:hAnsi="Times New Roman" w:cs="Times New Roman"/>
      <w:b/>
      <w:sz w:val="20"/>
      <w:szCs w:val="20"/>
    </w:rPr>
  </w:style>
  <w:style w:type="paragraph" w:customStyle="1" w:styleId="Stylefortabletext">
    <w:name w:val="Style for table text"/>
    <w:basedOn w:val="a0"/>
    <w:rsid w:val="002C09A2"/>
    <w:pPr>
      <w:suppressAutoHyphens/>
      <w:spacing w:after="0" w:line="240" w:lineRule="auto"/>
    </w:pPr>
    <w:rPr>
      <w:rFonts w:ascii="Times New Roman" w:eastAsia="Times New Roman" w:hAnsi="Times New Roman" w:cs="Times New Roman"/>
      <w:sz w:val="20"/>
      <w:szCs w:val="20"/>
    </w:rPr>
  </w:style>
  <w:style w:type="paragraph" w:customStyle="1" w:styleId="1f6">
    <w:name w:val="Знак Знак1 Знак"/>
    <w:basedOn w:val="a0"/>
    <w:rsid w:val="002C09A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DocList">
    <w:name w:val="ConsPlusDocList"/>
    <w:rsid w:val="002C0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c">
    <w:name w:val="Стиль3"/>
    <w:basedOn w:val="25"/>
    <w:rsid w:val="002C09A2"/>
    <w:pPr>
      <w:widowControl w:val="0"/>
      <w:tabs>
        <w:tab w:val="num" w:pos="1307"/>
      </w:tabs>
      <w:adjustRightInd w:val="0"/>
      <w:ind w:left="1080" w:firstLine="0"/>
      <w:textAlignment w:val="baseline"/>
    </w:pPr>
    <w:rPr>
      <w:sz w:val="24"/>
    </w:rPr>
  </w:style>
  <w:style w:type="paragraph" w:customStyle="1" w:styleId="1f7">
    <w:name w:val="1Тема"/>
    <w:basedOn w:val="a0"/>
    <w:rsid w:val="002C09A2"/>
    <w:pPr>
      <w:spacing w:after="120" w:line="240" w:lineRule="auto"/>
    </w:pPr>
    <w:rPr>
      <w:rFonts w:ascii="Georgia" w:eastAsia="Times New Roman" w:hAnsi="Georgia" w:cs="Times New Roman"/>
      <w:b/>
      <w:bCs/>
      <w:sz w:val="24"/>
      <w:szCs w:val="24"/>
      <w:lang w:eastAsia="ru-RU"/>
    </w:rPr>
  </w:style>
  <w:style w:type="paragraph" w:customStyle="1" w:styleId="Style3">
    <w:name w:val="Style3"/>
    <w:basedOn w:val="a0"/>
    <w:rsid w:val="002C09A2"/>
    <w:pPr>
      <w:widowControl w:val="0"/>
      <w:autoSpaceDE w:val="0"/>
      <w:autoSpaceDN w:val="0"/>
      <w:adjustRightInd w:val="0"/>
      <w:spacing w:after="0" w:line="374" w:lineRule="exact"/>
      <w:jc w:val="center"/>
    </w:pPr>
    <w:rPr>
      <w:rFonts w:ascii="Times New Roman" w:eastAsia="Times New Roman" w:hAnsi="Times New Roman" w:cs="Times New Roman"/>
      <w:sz w:val="24"/>
      <w:szCs w:val="24"/>
      <w:lang w:eastAsia="ru-RU"/>
    </w:rPr>
  </w:style>
  <w:style w:type="character" w:customStyle="1" w:styleId="FontStyle25">
    <w:name w:val="Font Style25"/>
    <w:rsid w:val="002C09A2"/>
    <w:rPr>
      <w:rFonts w:ascii="Times New Roman" w:hAnsi="Times New Roman" w:cs="Times New Roman"/>
      <w:b/>
      <w:bCs/>
      <w:sz w:val="26"/>
      <w:szCs w:val="26"/>
    </w:rPr>
  </w:style>
  <w:style w:type="character" w:customStyle="1" w:styleId="FontStyle26">
    <w:name w:val="Font Style26"/>
    <w:rsid w:val="002C09A2"/>
    <w:rPr>
      <w:rFonts w:ascii="Times New Roman" w:hAnsi="Times New Roman" w:cs="Times New Roman"/>
      <w:sz w:val="26"/>
      <w:szCs w:val="26"/>
    </w:rPr>
  </w:style>
  <w:style w:type="character" w:customStyle="1" w:styleId="FontStyle30">
    <w:name w:val="Font Style30"/>
    <w:rsid w:val="002C09A2"/>
    <w:rPr>
      <w:rFonts w:ascii="Times New Roman" w:hAnsi="Times New Roman" w:cs="Times New Roman"/>
      <w:b/>
      <w:bCs/>
      <w:sz w:val="22"/>
      <w:szCs w:val="22"/>
    </w:rPr>
  </w:style>
  <w:style w:type="character" w:customStyle="1" w:styleId="FontStyle27">
    <w:name w:val="Font Style27"/>
    <w:rsid w:val="002C09A2"/>
    <w:rPr>
      <w:rFonts w:ascii="Times New Roman" w:hAnsi="Times New Roman" w:cs="Times New Roman"/>
      <w:sz w:val="24"/>
      <w:szCs w:val="24"/>
    </w:rPr>
  </w:style>
  <w:style w:type="paragraph" w:customStyle="1" w:styleId="Style20">
    <w:name w:val="Style20"/>
    <w:basedOn w:val="a0"/>
    <w:rsid w:val="002C09A2"/>
    <w:pPr>
      <w:widowControl w:val="0"/>
      <w:autoSpaceDE w:val="0"/>
      <w:autoSpaceDN w:val="0"/>
      <w:adjustRightInd w:val="0"/>
      <w:spacing w:after="0" w:line="374" w:lineRule="exact"/>
    </w:pPr>
    <w:rPr>
      <w:rFonts w:ascii="Times New Roman" w:eastAsia="Times New Roman" w:hAnsi="Times New Roman" w:cs="Times New Roman"/>
      <w:sz w:val="24"/>
      <w:szCs w:val="24"/>
      <w:lang w:eastAsia="ru-RU"/>
    </w:rPr>
  </w:style>
  <w:style w:type="character" w:customStyle="1" w:styleId="FontStyle28">
    <w:name w:val="Font Style28"/>
    <w:rsid w:val="002C09A2"/>
    <w:rPr>
      <w:rFonts w:ascii="Times New Roman" w:hAnsi="Times New Roman" w:cs="Times New Roman"/>
      <w:sz w:val="26"/>
      <w:szCs w:val="26"/>
    </w:rPr>
  </w:style>
  <w:style w:type="character" w:customStyle="1" w:styleId="FontStyle29">
    <w:name w:val="Font Style29"/>
    <w:rsid w:val="002C09A2"/>
    <w:rPr>
      <w:rFonts w:ascii="Times New Roman" w:hAnsi="Times New Roman" w:cs="Times New Roman"/>
      <w:b/>
      <w:bCs/>
      <w:sz w:val="24"/>
      <w:szCs w:val="24"/>
    </w:rPr>
  </w:style>
  <w:style w:type="character" w:customStyle="1" w:styleId="FontStyle35">
    <w:name w:val="Font Style35"/>
    <w:rsid w:val="002C09A2"/>
    <w:rPr>
      <w:rFonts w:ascii="Times New Roman" w:hAnsi="Times New Roman" w:cs="Times New Roman"/>
      <w:b/>
      <w:bCs/>
      <w:sz w:val="18"/>
      <w:szCs w:val="18"/>
    </w:rPr>
  </w:style>
  <w:style w:type="character" w:customStyle="1" w:styleId="FontStyle31">
    <w:name w:val="Font Style31"/>
    <w:rsid w:val="002C09A2"/>
    <w:rPr>
      <w:rFonts w:ascii="Times New Roman" w:hAnsi="Times New Roman" w:cs="Times New Roman"/>
      <w:sz w:val="8"/>
      <w:szCs w:val="8"/>
    </w:rPr>
  </w:style>
  <w:style w:type="paragraph" w:customStyle="1" w:styleId="xl139">
    <w:name w:val="xl139"/>
    <w:basedOn w:val="a0"/>
    <w:rsid w:val="002C09A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2C09A2"/>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2C09A2"/>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2C09A2"/>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2C09A2"/>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4">
    <w:name w:val="xl144"/>
    <w:basedOn w:val="a0"/>
    <w:rsid w:val="002C09A2"/>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paragraph">
    <w:name w:val="paragraph"/>
    <w:rsid w:val="002C09A2"/>
    <w:rPr>
      <w:rFonts w:cs="Times New Roman"/>
    </w:rPr>
  </w:style>
  <w:style w:type="character" w:customStyle="1" w:styleId="afffffff7">
    <w:name w:val="Основной шрифт"/>
    <w:rsid w:val="002C09A2"/>
  </w:style>
  <w:style w:type="paragraph" w:customStyle="1" w:styleId="ed">
    <w:name w:val="дeсновdой те"/>
    <w:basedOn w:val="a0"/>
    <w:rsid w:val="002C09A2"/>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ffffff8">
    <w:name w:val="Табличный"/>
    <w:basedOn w:val="a0"/>
    <w:rsid w:val="002C09A2"/>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HTMLMarkup">
    <w:name w:val="HTML Markup"/>
    <w:rsid w:val="002C09A2"/>
    <w:rPr>
      <w:vanish/>
      <w:color w:val="FF0000"/>
    </w:rPr>
  </w:style>
  <w:style w:type="paragraph" w:customStyle="1" w:styleId="Blockquote">
    <w:name w:val="Blockquote"/>
    <w:basedOn w:val="a0"/>
    <w:rsid w:val="002C09A2"/>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customStyle="1" w:styleId="1f8">
    <w:name w:val="Знак Знак Знак1 Знак"/>
    <w:basedOn w:val="a0"/>
    <w:autoRedefine/>
    <w:rsid w:val="002C09A2"/>
    <w:pPr>
      <w:spacing w:after="160" w:line="240" w:lineRule="exact"/>
    </w:pPr>
    <w:rPr>
      <w:rFonts w:ascii="Times New Roman" w:eastAsia="SimSun" w:hAnsi="Times New Roman" w:cs="Times New Roman"/>
      <w:b/>
      <w:sz w:val="28"/>
      <w:szCs w:val="24"/>
      <w:lang w:val="en-US"/>
    </w:rPr>
  </w:style>
  <w:style w:type="character" w:customStyle="1" w:styleId="text">
    <w:name w:val="text"/>
    <w:rsid w:val="002C09A2"/>
  </w:style>
  <w:style w:type="character" w:customStyle="1" w:styleId="220">
    <w:name w:val="Знак Знак22"/>
    <w:locked/>
    <w:rsid w:val="002C09A2"/>
    <w:rPr>
      <w:rFonts w:ascii="AG Souvenir" w:hAnsi="AG Souvenir"/>
      <w:b/>
      <w:spacing w:val="38"/>
      <w:sz w:val="28"/>
      <w:lang w:val="ru-RU" w:eastAsia="ru-RU" w:bidi="ar-SA"/>
    </w:rPr>
  </w:style>
  <w:style w:type="character" w:customStyle="1" w:styleId="213">
    <w:name w:val="Знак Знак21"/>
    <w:locked/>
    <w:rsid w:val="002C09A2"/>
    <w:rPr>
      <w:sz w:val="28"/>
      <w:lang w:val="ru-RU" w:eastAsia="ru-RU" w:bidi="ar-SA"/>
    </w:rPr>
  </w:style>
  <w:style w:type="character" w:customStyle="1" w:styleId="202">
    <w:name w:val="Знак Знак20"/>
    <w:locked/>
    <w:rsid w:val="002C09A2"/>
    <w:rPr>
      <w:rFonts w:ascii="Calibri" w:hAnsi="Calibri" w:cs="Calibri"/>
      <w:b/>
      <w:bCs/>
      <w:sz w:val="26"/>
      <w:szCs w:val="26"/>
      <w:lang w:val="ru-RU" w:eastAsia="ru-RU" w:bidi="ar-SA"/>
    </w:rPr>
  </w:style>
  <w:style w:type="character" w:customStyle="1" w:styleId="192">
    <w:name w:val="Знак Знак19"/>
    <w:locked/>
    <w:rsid w:val="002C09A2"/>
    <w:rPr>
      <w:sz w:val="24"/>
      <w:lang w:val="ru-RU" w:eastAsia="ru-RU" w:bidi="ar-SA"/>
    </w:rPr>
  </w:style>
  <w:style w:type="character" w:customStyle="1" w:styleId="182">
    <w:name w:val="Знак Знак18"/>
    <w:locked/>
    <w:rsid w:val="002C09A2"/>
    <w:rPr>
      <w:sz w:val="24"/>
      <w:lang w:val="ru-RU" w:eastAsia="ru-RU" w:bidi="ar-SA"/>
    </w:rPr>
  </w:style>
  <w:style w:type="character" w:customStyle="1" w:styleId="170">
    <w:name w:val="Знак Знак17"/>
    <w:locked/>
    <w:rsid w:val="002C09A2"/>
    <w:rPr>
      <w:sz w:val="24"/>
      <w:lang w:val="ru-RU" w:eastAsia="ru-RU" w:bidi="ar-SA"/>
    </w:rPr>
  </w:style>
  <w:style w:type="character" w:customStyle="1" w:styleId="160">
    <w:name w:val="Знак Знак16"/>
    <w:locked/>
    <w:rsid w:val="002C09A2"/>
    <w:rPr>
      <w:sz w:val="24"/>
      <w:lang w:val="ru-RU" w:eastAsia="ru-RU" w:bidi="ar-SA"/>
    </w:rPr>
  </w:style>
  <w:style w:type="character" w:customStyle="1" w:styleId="150">
    <w:name w:val="Знак Знак15"/>
    <w:locked/>
    <w:rsid w:val="002C09A2"/>
    <w:rPr>
      <w:b/>
      <w:sz w:val="24"/>
      <w:lang w:val="ru-RU" w:eastAsia="ru-RU" w:bidi="ar-SA"/>
    </w:rPr>
  </w:style>
  <w:style w:type="character" w:customStyle="1" w:styleId="140">
    <w:name w:val="Знак Знак14"/>
    <w:locked/>
    <w:rsid w:val="002C09A2"/>
    <w:rPr>
      <w:sz w:val="24"/>
      <w:lang w:val="ru-RU" w:eastAsia="ru-RU" w:bidi="ar-SA"/>
    </w:rPr>
  </w:style>
  <w:style w:type="character" w:customStyle="1" w:styleId="132">
    <w:name w:val="Знак Знак13"/>
    <w:locked/>
    <w:rsid w:val="002C09A2"/>
    <w:rPr>
      <w:sz w:val="28"/>
      <w:lang w:val="ru-RU" w:eastAsia="ru-RU" w:bidi="ar-SA"/>
    </w:rPr>
  </w:style>
  <w:style w:type="character" w:customStyle="1" w:styleId="112">
    <w:name w:val="Знак Знак11"/>
    <w:locked/>
    <w:rsid w:val="002C09A2"/>
    <w:rPr>
      <w:lang w:val="ru-RU" w:eastAsia="ru-RU" w:bidi="ar-SA"/>
    </w:rPr>
  </w:style>
  <w:style w:type="character" w:customStyle="1" w:styleId="103">
    <w:name w:val="Знак Знак10"/>
    <w:locked/>
    <w:rsid w:val="002C09A2"/>
    <w:rPr>
      <w:lang w:val="ru-RU" w:eastAsia="ru-RU" w:bidi="ar-SA"/>
    </w:rPr>
  </w:style>
  <w:style w:type="character" w:customStyle="1" w:styleId="2f">
    <w:name w:val="Знак Знак2"/>
    <w:locked/>
    <w:rsid w:val="002C09A2"/>
    <w:rPr>
      <w:b/>
      <w:snapToGrid w:val="0"/>
      <w:sz w:val="28"/>
      <w:lang w:val="ru-RU" w:eastAsia="ru-RU" w:bidi="ar-SA"/>
    </w:rPr>
  </w:style>
  <w:style w:type="character" w:customStyle="1" w:styleId="73">
    <w:name w:val="Знак Знак7"/>
    <w:locked/>
    <w:rsid w:val="002C09A2"/>
    <w:rPr>
      <w:sz w:val="16"/>
      <w:szCs w:val="16"/>
      <w:lang w:val="ru-RU" w:eastAsia="ru-RU" w:bidi="ar-SA"/>
    </w:rPr>
  </w:style>
  <w:style w:type="character" w:customStyle="1" w:styleId="5a">
    <w:name w:val="Знак Знак5"/>
    <w:locked/>
    <w:rsid w:val="002C09A2"/>
    <w:rPr>
      <w:rFonts w:ascii="Cambria" w:eastAsia="Calibri" w:hAnsi="Cambria" w:cs="Cambria"/>
      <w:b/>
      <w:bCs/>
      <w:sz w:val="24"/>
      <w:szCs w:val="24"/>
      <w:lang w:val="ru-RU" w:eastAsia="en-US" w:bidi="ar-SA"/>
    </w:rPr>
  </w:style>
  <w:style w:type="character" w:customStyle="1" w:styleId="93">
    <w:name w:val="Знак Знак9"/>
    <w:locked/>
    <w:rsid w:val="002C09A2"/>
    <w:rPr>
      <w:rFonts w:ascii="Tahoma" w:hAnsi="Tahoma" w:cs="Tahoma"/>
      <w:sz w:val="16"/>
      <w:szCs w:val="16"/>
      <w:lang w:val="ru-RU" w:eastAsia="ru-RU" w:bidi="ar-SA"/>
    </w:rPr>
  </w:style>
  <w:style w:type="paragraph" w:customStyle="1" w:styleId="afffffff9">
    <w:name w:val="Знак Знак Знак Знак Знак Знак Знак Знак Знак Знак"/>
    <w:basedOn w:val="a0"/>
    <w:rsid w:val="002C09A2"/>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1cxspmiddle">
    <w:name w:val="-31cxspmiddle"/>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cxsplast">
    <w:name w:val="-31cxsplast"/>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b">
    <w:name w:val="Обычный (Web)"/>
    <w:basedOn w:val="a0"/>
    <w:rsid w:val="002C09A2"/>
    <w:pPr>
      <w:spacing w:before="100" w:after="100" w:line="240" w:lineRule="auto"/>
      <w:jc w:val="both"/>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locked/>
    <w:rsid w:val="002C09A2"/>
    <w:rPr>
      <w:rFonts w:ascii="Times New Roman" w:eastAsia="Times New Roman" w:hAnsi="Times New Roman" w:cs="Times New Roman"/>
      <w:sz w:val="20"/>
      <w:szCs w:val="20"/>
      <w:lang w:eastAsia="ru-RU"/>
    </w:rPr>
  </w:style>
  <w:style w:type="paragraph" w:customStyle="1" w:styleId="ListParagraph1">
    <w:name w:val="List Paragraph1"/>
    <w:basedOn w:val="a0"/>
    <w:rsid w:val="002C09A2"/>
    <w:pPr>
      <w:spacing w:after="0" w:line="240" w:lineRule="auto"/>
      <w:ind w:left="720"/>
      <w:jc w:val="both"/>
    </w:pPr>
    <w:rPr>
      <w:rFonts w:ascii="Arial" w:eastAsia="Times New Roman" w:hAnsi="Arial" w:cs="Arial"/>
      <w:sz w:val="28"/>
      <w:szCs w:val="28"/>
      <w:lang w:eastAsia="ru-RU"/>
    </w:rPr>
  </w:style>
  <w:style w:type="paragraph" w:customStyle="1" w:styleId="msonormalcxspmiddle">
    <w:name w:val="msonormalcxspmiddle"/>
    <w:basedOn w:val="a0"/>
    <w:rsid w:val="002C09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fa">
    <w:name w:val="line number"/>
    <w:basedOn w:val="a1"/>
    <w:uiPriority w:val="99"/>
    <w:unhideWhenUsed/>
    <w:rsid w:val="002C09A2"/>
  </w:style>
  <w:style w:type="character" w:customStyle="1" w:styleId="afffffffb">
    <w:name w:val="Без интервала Знак Знак"/>
    <w:locked/>
    <w:rsid w:val="000027CB"/>
    <w:rPr>
      <w:sz w:val="24"/>
      <w:szCs w:val="24"/>
      <w:lang w:bidi="ar-SA"/>
    </w:rPr>
  </w:style>
  <w:style w:type="character" w:customStyle="1" w:styleId="ConsPlusNormal0">
    <w:name w:val="ConsPlusNormal Знак"/>
    <w:link w:val="ConsPlusNormal"/>
    <w:locked/>
    <w:rsid w:val="000027CB"/>
    <w:rPr>
      <w:rFonts w:ascii="Arial" w:eastAsia="Times New Roman" w:hAnsi="Arial" w:cs="Arial"/>
      <w:sz w:val="20"/>
      <w:szCs w:val="20"/>
      <w:lang w:eastAsia="ru-RU"/>
    </w:rPr>
  </w:style>
  <w:style w:type="paragraph" w:customStyle="1" w:styleId="1f9">
    <w:name w:val="Основной текст1"/>
    <w:basedOn w:val="a0"/>
    <w:rsid w:val="00682204"/>
    <w:pPr>
      <w:shd w:val="clear" w:color="auto" w:fill="FFFFFF"/>
      <w:spacing w:after="960" w:line="0" w:lineRule="atLeast"/>
      <w:ind w:hanging="260"/>
    </w:pPr>
    <w:rPr>
      <w:sz w:val="23"/>
      <w:szCs w:val="23"/>
    </w:rPr>
  </w:style>
  <w:style w:type="paragraph" w:customStyle="1" w:styleId="consplusnormal1">
    <w:name w:val="consplusnormal"/>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a">
    <w:name w:val="Знак Знак Знак1 Знак Знак Знак Знак Знак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 Знак Знак1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 Знак Знак1 Знак Знак Знак Знак Знак Знак"/>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WW8Num1z0">
    <w:name w:val="WW8Num1z0"/>
    <w:rsid w:val="008C3563"/>
    <w:rPr>
      <w:rFonts w:cs="Times New Roman"/>
    </w:rPr>
  </w:style>
  <w:style w:type="character" w:customStyle="1" w:styleId="WW8Num6z1">
    <w:name w:val="WW8Num6z1"/>
    <w:rsid w:val="008C3563"/>
    <w:rPr>
      <w:rFonts w:ascii="Courier New" w:hAnsi="Courier New" w:cs="Courier New"/>
    </w:rPr>
  </w:style>
  <w:style w:type="character" w:customStyle="1" w:styleId="WW8Num6z2">
    <w:name w:val="WW8Num6z2"/>
    <w:rsid w:val="008C3563"/>
    <w:rPr>
      <w:rFonts w:ascii="Wingdings" w:hAnsi="Wingdings" w:cs="Wingdings"/>
    </w:rPr>
  </w:style>
  <w:style w:type="character" w:customStyle="1" w:styleId="WW8Num7z0">
    <w:name w:val="WW8Num7z0"/>
    <w:rsid w:val="008C3563"/>
    <w:rPr>
      <w:rFonts w:cs="Times New Roman"/>
    </w:rPr>
  </w:style>
  <w:style w:type="character" w:customStyle="1" w:styleId="WW8Num9z0">
    <w:name w:val="WW8Num9z0"/>
    <w:rsid w:val="008C3563"/>
    <w:rPr>
      <w:rFonts w:cs="Times New Roman"/>
    </w:rPr>
  </w:style>
  <w:style w:type="character" w:customStyle="1" w:styleId="WW8Num10z0">
    <w:name w:val="WW8Num10z0"/>
    <w:rsid w:val="008C3563"/>
    <w:rPr>
      <w:rFonts w:cs="Times New Roman"/>
    </w:rPr>
  </w:style>
  <w:style w:type="character" w:customStyle="1" w:styleId="WW8Num11z0">
    <w:name w:val="WW8Num11z0"/>
    <w:rsid w:val="008C3563"/>
    <w:rPr>
      <w:rFonts w:cs="Times New Roman"/>
    </w:rPr>
  </w:style>
  <w:style w:type="character" w:customStyle="1" w:styleId="WW8Num13z0">
    <w:name w:val="WW8Num13z0"/>
    <w:rsid w:val="008C3563"/>
    <w:rPr>
      <w:rFonts w:cs="Times New Roman"/>
    </w:rPr>
  </w:style>
  <w:style w:type="character" w:customStyle="1" w:styleId="WW8Num15z0">
    <w:name w:val="WW8Num15z0"/>
    <w:rsid w:val="008C3563"/>
    <w:rPr>
      <w:rFonts w:cs="Times New Roman"/>
    </w:rPr>
  </w:style>
  <w:style w:type="character" w:customStyle="1" w:styleId="WW8Num16z0">
    <w:name w:val="WW8Num16z0"/>
    <w:rsid w:val="008C3563"/>
    <w:rPr>
      <w:rFonts w:cs="Times New Roman"/>
    </w:rPr>
  </w:style>
  <w:style w:type="character" w:customStyle="1" w:styleId="WW8Num17z0">
    <w:name w:val="WW8Num17z0"/>
    <w:rsid w:val="008C3563"/>
    <w:rPr>
      <w:rFonts w:cs="Times New Roman"/>
    </w:rPr>
  </w:style>
  <w:style w:type="character" w:customStyle="1" w:styleId="WW8Num18z0">
    <w:name w:val="WW8Num18z0"/>
    <w:rsid w:val="008C3563"/>
    <w:rPr>
      <w:rFonts w:cs="Times New Roman"/>
    </w:rPr>
  </w:style>
  <w:style w:type="character" w:customStyle="1" w:styleId="WW8Num19z0">
    <w:name w:val="WW8Num19z0"/>
    <w:rsid w:val="008C3563"/>
    <w:rPr>
      <w:rFonts w:cs="Times New Roman"/>
    </w:rPr>
  </w:style>
  <w:style w:type="character" w:customStyle="1" w:styleId="WW8Num20z0">
    <w:name w:val="WW8Num20z0"/>
    <w:rsid w:val="008C3563"/>
    <w:rPr>
      <w:rFonts w:cs="Times New Roman"/>
    </w:rPr>
  </w:style>
  <w:style w:type="character" w:customStyle="1" w:styleId="WW8Num21z0">
    <w:name w:val="WW8Num21z0"/>
    <w:rsid w:val="008C3563"/>
    <w:rPr>
      <w:rFonts w:cs="Times New Roman"/>
    </w:rPr>
  </w:style>
  <w:style w:type="character" w:customStyle="1" w:styleId="WW8Num22z0">
    <w:name w:val="WW8Num22z0"/>
    <w:rsid w:val="008C3563"/>
    <w:rPr>
      <w:rFonts w:cs="Times New Roman"/>
    </w:rPr>
  </w:style>
  <w:style w:type="character" w:customStyle="1" w:styleId="WW8Num23z0">
    <w:name w:val="WW8Num23z0"/>
    <w:rsid w:val="008C3563"/>
    <w:rPr>
      <w:rFonts w:cs="Times New Roman"/>
    </w:rPr>
  </w:style>
  <w:style w:type="character" w:customStyle="1" w:styleId="WW8Num24z0">
    <w:name w:val="WW8Num24z0"/>
    <w:rsid w:val="008C3563"/>
    <w:rPr>
      <w:rFonts w:cs="Times New Roman"/>
    </w:rPr>
  </w:style>
  <w:style w:type="character" w:customStyle="1" w:styleId="WW8Num25z0">
    <w:name w:val="WW8Num25z0"/>
    <w:rsid w:val="008C3563"/>
    <w:rPr>
      <w:rFonts w:cs="Times New Roman"/>
    </w:rPr>
  </w:style>
  <w:style w:type="character" w:customStyle="1" w:styleId="WW8Num26z0">
    <w:name w:val="WW8Num26z0"/>
    <w:rsid w:val="008C3563"/>
    <w:rPr>
      <w:rFonts w:cs="Times New Roman"/>
    </w:rPr>
  </w:style>
  <w:style w:type="character" w:customStyle="1" w:styleId="WW8Num27z0">
    <w:name w:val="WW8Num27z0"/>
    <w:rsid w:val="008C3563"/>
    <w:rPr>
      <w:rFonts w:cs="Times New Roman"/>
    </w:rPr>
  </w:style>
  <w:style w:type="character" w:customStyle="1" w:styleId="WW8Num28z0">
    <w:name w:val="WW8Num28z0"/>
    <w:rsid w:val="008C3563"/>
    <w:rPr>
      <w:rFonts w:cs="Times New Roman"/>
    </w:rPr>
  </w:style>
  <w:style w:type="character" w:customStyle="1" w:styleId="WW8Num29z0">
    <w:name w:val="WW8Num29z0"/>
    <w:rsid w:val="008C3563"/>
    <w:rPr>
      <w:rFonts w:cs="Times New Roman"/>
    </w:rPr>
  </w:style>
  <w:style w:type="character" w:customStyle="1" w:styleId="WW8Num30z0">
    <w:name w:val="WW8Num30z0"/>
    <w:rsid w:val="008C3563"/>
    <w:rPr>
      <w:rFonts w:cs="Times New Roman"/>
    </w:rPr>
  </w:style>
  <w:style w:type="character" w:customStyle="1" w:styleId="WW8Num31z0">
    <w:name w:val="WW8Num31z0"/>
    <w:rsid w:val="008C3563"/>
    <w:rPr>
      <w:rFonts w:cs="Times New Roman"/>
    </w:rPr>
  </w:style>
  <w:style w:type="character" w:customStyle="1" w:styleId="WW8Num32z0">
    <w:name w:val="WW8Num32z0"/>
    <w:rsid w:val="008C3563"/>
    <w:rPr>
      <w:rFonts w:cs="Times New Roman"/>
    </w:rPr>
  </w:style>
  <w:style w:type="paragraph" w:customStyle="1" w:styleId="1fd">
    <w:name w:val="Название объекта1"/>
    <w:basedOn w:val="a0"/>
    <w:rsid w:val="008C356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49">
    <w:name w:val="Абзац списка4"/>
    <w:basedOn w:val="a0"/>
    <w:rsid w:val="008C3563"/>
    <w:pPr>
      <w:suppressAutoHyphens/>
      <w:spacing w:after="0" w:line="240" w:lineRule="auto"/>
      <w:ind w:left="720"/>
    </w:pPr>
    <w:rPr>
      <w:rFonts w:ascii="Times New Roman" w:eastAsia="Times New Roman" w:hAnsi="Times New Roman" w:cs="Times New Roman"/>
      <w:sz w:val="20"/>
      <w:szCs w:val="20"/>
      <w:lang w:eastAsia="ar-SA"/>
    </w:rPr>
  </w:style>
  <w:style w:type="paragraph" w:customStyle="1" w:styleId="2f0">
    <w:name w:val="Без интервала2"/>
    <w:rsid w:val="008C3563"/>
    <w:pPr>
      <w:suppressAutoHyphens/>
      <w:spacing w:after="0" w:line="240" w:lineRule="auto"/>
    </w:pPr>
    <w:rPr>
      <w:rFonts w:ascii="Calibri" w:eastAsia="Arial" w:hAnsi="Calibri" w:cs="Calibri"/>
      <w:lang w:eastAsia="ar-SA"/>
    </w:rPr>
  </w:style>
  <w:style w:type="paragraph" w:customStyle="1" w:styleId="afffffffc">
    <w:name w:val="Содержимое врезки"/>
    <w:basedOn w:val="ae"/>
    <w:rsid w:val="008C3563"/>
    <w:pPr>
      <w:suppressAutoHyphens/>
      <w:spacing w:after="0" w:line="240" w:lineRule="auto"/>
    </w:pPr>
    <w:rPr>
      <w:rFonts w:ascii="Times New Roman" w:eastAsia="Times New Roman" w:hAnsi="Times New Roman" w:cs="Times New Roman"/>
      <w:sz w:val="28"/>
      <w:szCs w:val="20"/>
      <w:lang w:eastAsia="ar-SA"/>
    </w:rPr>
  </w:style>
  <w:style w:type="character" w:customStyle="1" w:styleId="311">
    <w:name w:val="Основной текст с отступом 3 Знак1"/>
    <w:rsid w:val="008C3563"/>
    <w:rPr>
      <w:sz w:val="28"/>
      <w:szCs w:val="28"/>
      <w:lang w:val="ru-RU" w:eastAsia="ru-RU" w:bidi="ar-SA"/>
    </w:rPr>
  </w:style>
  <w:style w:type="paragraph" w:customStyle="1" w:styleId="s1">
    <w:name w:val="s_1"/>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ktexleft">
    <w:name w:val="dktexleft"/>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ob">
    <w:name w:val="tekstob"/>
    <w:basedOn w:val="a0"/>
    <w:rsid w:val="008C35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3">
    <w:name w:val="Знак Знак Знак1 Знак Знак Знак Знак Знак Знак1"/>
    <w:basedOn w:val="a0"/>
    <w:rsid w:val="008C3563"/>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WW-Absatz-Standardschriftart11111111111111111111111111111111111111">
    <w:name w:val="WW-Absatz-Standardschriftart11111111111111111111111111111111111111"/>
    <w:rsid w:val="008C3563"/>
  </w:style>
  <w:style w:type="character" w:customStyle="1" w:styleId="afffffffd">
    <w:name w:val="Основной текст_ Знак"/>
    <w:rsid w:val="00356F24"/>
    <w:rPr>
      <w:spacing w:val="-1"/>
      <w:sz w:val="27"/>
      <w:szCs w:val="27"/>
      <w:shd w:val="clear" w:color="auto" w:fill="FFFFFF"/>
    </w:rPr>
  </w:style>
  <w:style w:type="paragraph" w:customStyle="1" w:styleId="2f1">
    <w:name w:val="Знак2 Знак Знак Знак Знак Знак Знак Знак Знак Знак Знак Знак Знак Знак Знак Знак"/>
    <w:basedOn w:val="a0"/>
    <w:rsid w:val="009E1D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e">
    <w:name w:val="Текст пункта"/>
    <w:link w:val="affffffff"/>
    <w:qFormat/>
    <w:rsid w:val="006D3A81"/>
    <w:pPr>
      <w:spacing w:after="120" w:line="288" w:lineRule="auto"/>
      <w:ind w:firstLine="624"/>
      <w:jc w:val="both"/>
    </w:pPr>
    <w:rPr>
      <w:rFonts w:ascii="Times New Roman" w:eastAsia="Times New Roman" w:hAnsi="Times New Roman" w:cs="Times New Roman"/>
      <w:sz w:val="24"/>
      <w:lang w:eastAsia="ru-RU"/>
    </w:rPr>
  </w:style>
  <w:style w:type="character" w:customStyle="1" w:styleId="affffffff">
    <w:name w:val="Текст пункта Знак"/>
    <w:link w:val="afffffffe"/>
    <w:rsid w:val="006D3A81"/>
    <w:rPr>
      <w:rFonts w:ascii="Times New Roman" w:eastAsia="Times New Roman" w:hAnsi="Times New Roman" w:cs="Times New Roman"/>
      <w:sz w:val="24"/>
      <w:lang w:eastAsia="ru-RU"/>
    </w:rPr>
  </w:style>
  <w:style w:type="paragraph" w:customStyle="1" w:styleId="-0">
    <w:name w:val="Список-"/>
    <w:basedOn w:val="a0"/>
    <w:link w:val="-1"/>
    <w:rsid w:val="006D3A81"/>
    <w:pPr>
      <w:widowControl w:val="0"/>
      <w:tabs>
        <w:tab w:val="num" w:pos="360"/>
      </w:tabs>
      <w:suppressAutoHyphens/>
      <w:spacing w:before="60" w:after="0" w:line="240" w:lineRule="auto"/>
      <w:ind w:left="360" w:right="142" w:hanging="360"/>
      <w:jc w:val="both"/>
    </w:pPr>
    <w:rPr>
      <w:rFonts w:ascii="Times New Roman" w:eastAsia="Times New Roman" w:hAnsi="Times New Roman" w:cs="Times New Roman"/>
      <w:sz w:val="28"/>
      <w:szCs w:val="20"/>
    </w:rPr>
  </w:style>
  <w:style w:type="character" w:customStyle="1" w:styleId="-1">
    <w:name w:val="Список- Знак"/>
    <w:link w:val="-0"/>
    <w:rsid w:val="006D3A81"/>
    <w:rPr>
      <w:rFonts w:ascii="Times New Roman" w:eastAsia="Times New Roman" w:hAnsi="Times New Roman" w:cs="Times New Roman"/>
      <w:sz w:val="28"/>
      <w:szCs w:val="20"/>
    </w:rPr>
  </w:style>
  <w:style w:type="paragraph" w:customStyle="1" w:styleId="affffffff0">
    <w:name w:val="Абзац"/>
    <w:basedOn w:val="a0"/>
    <w:link w:val="affffffff1"/>
    <w:rsid w:val="006D3A81"/>
    <w:pPr>
      <w:spacing w:before="120" w:after="60"/>
      <w:ind w:left="284" w:right="142" w:firstLine="567"/>
      <w:jc w:val="both"/>
    </w:pPr>
    <w:rPr>
      <w:rFonts w:ascii="Times New Roman" w:eastAsia="Times New Roman" w:hAnsi="Times New Roman" w:cs="Times New Roman"/>
      <w:sz w:val="28"/>
      <w:szCs w:val="28"/>
    </w:rPr>
  </w:style>
  <w:style w:type="character" w:customStyle="1" w:styleId="affffffff1">
    <w:name w:val="Абзац Знак"/>
    <w:link w:val="affffffff0"/>
    <w:rsid w:val="006D3A81"/>
    <w:rPr>
      <w:rFonts w:ascii="Times New Roman" w:eastAsia="Times New Roman" w:hAnsi="Times New Roman" w:cs="Times New Roman"/>
      <w:sz w:val="28"/>
      <w:szCs w:val="28"/>
    </w:rPr>
  </w:style>
  <w:style w:type="paragraph" w:styleId="affffffff2">
    <w:name w:val="TOC Heading"/>
    <w:basedOn w:val="1"/>
    <w:next w:val="a0"/>
    <w:uiPriority w:val="39"/>
    <w:semiHidden/>
    <w:unhideWhenUsed/>
    <w:qFormat/>
    <w:rsid w:val="006D3A81"/>
    <w:pPr>
      <w:outlineLvl w:val="9"/>
    </w:pPr>
    <w:rPr>
      <w:rFonts w:ascii="Cambria" w:eastAsia="Times New Roman" w:hAnsi="Cambria" w:cs="Times New Roman"/>
      <w:color w:val="365F91"/>
    </w:rPr>
  </w:style>
  <w:style w:type="character" w:customStyle="1" w:styleId="2f2">
    <w:name w:val="Основной текст (2)_"/>
    <w:basedOn w:val="a1"/>
    <w:link w:val="2f3"/>
    <w:rsid w:val="002B2B35"/>
    <w:rPr>
      <w:sz w:val="24"/>
      <w:szCs w:val="24"/>
      <w:shd w:val="clear" w:color="auto" w:fill="FFFFFF"/>
    </w:rPr>
  </w:style>
  <w:style w:type="paragraph" w:customStyle="1" w:styleId="2f3">
    <w:name w:val="Основной текст (2)"/>
    <w:basedOn w:val="a0"/>
    <w:link w:val="2f2"/>
    <w:rsid w:val="002B2B35"/>
    <w:pPr>
      <w:shd w:val="clear" w:color="auto" w:fill="FFFFFF"/>
      <w:spacing w:before="3360" w:after="960" w:line="0" w:lineRule="atLeast"/>
    </w:pPr>
    <w:rPr>
      <w:sz w:val="24"/>
      <w:szCs w:val="24"/>
    </w:rPr>
  </w:style>
  <w:style w:type="character" w:customStyle="1" w:styleId="1fe">
    <w:name w:val="Заголовок №1_"/>
    <w:basedOn w:val="a1"/>
    <w:link w:val="1ff"/>
    <w:rsid w:val="002B2B35"/>
    <w:rPr>
      <w:sz w:val="24"/>
      <w:szCs w:val="24"/>
      <w:shd w:val="clear" w:color="auto" w:fill="FFFFFF"/>
    </w:rPr>
  </w:style>
  <w:style w:type="paragraph" w:customStyle="1" w:styleId="1ff">
    <w:name w:val="Заголовок №1"/>
    <w:basedOn w:val="a0"/>
    <w:link w:val="1fe"/>
    <w:rsid w:val="002B2B35"/>
    <w:pPr>
      <w:shd w:val="clear" w:color="auto" w:fill="FFFFFF"/>
      <w:spacing w:before="2040" w:after="960" w:line="0" w:lineRule="atLeast"/>
      <w:jc w:val="both"/>
      <w:outlineLvl w:val="0"/>
    </w:pPr>
    <w:rPr>
      <w:sz w:val="24"/>
      <w:szCs w:val="24"/>
    </w:rPr>
  </w:style>
  <w:style w:type="character" w:customStyle="1" w:styleId="2f4">
    <w:name w:val="Заголовок №2_"/>
    <w:basedOn w:val="a1"/>
    <w:link w:val="2f5"/>
    <w:rsid w:val="002B2B35"/>
    <w:rPr>
      <w:rFonts w:ascii="Arial" w:eastAsia="Arial" w:hAnsi="Arial" w:cs="Arial"/>
      <w:sz w:val="23"/>
      <w:szCs w:val="23"/>
      <w:shd w:val="clear" w:color="auto" w:fill="FFFFFF"/>
    </w:rPr>
  </w:style>
  <w:style w:type="paragraph" w:customStyle="1" w:styleId="2f5">
    <w:name w:val="Заголовок №2"/>
    <w:basedOn w:val="a0"/>
    <w:link w:val="2f4"/>
    <w:rsid w:val="002B2B35"/>
    <w:pPr>
      <w:shd w:val="clear" w:color="auto" w:fill="FFFFFF"/>
      <w:spacing w:after="960" w:line="0" w:lineRule="atLeast"/>
      <w:outlineLvl w:val="1"/>
    </w:pPr>
    <w:rPr>
      <w:rFonts w:ascii="Arial" w:eastAsia="Arial" w:hAnsi="Arial" w:cs="Arial"/>
      <w:sz w:val="23"/>
      <w:szCs w:val="23"/>
    </w:rPr>
  </w:style>
  <w:style w:type="character" w:customStyle="1" w:styleId="122">
    <w:name w:val="Заголовок №1 (2)_"/>
    <w:basedOn w:val="a1"/>
    <w:link w:val="123"/>
    <w:rsid w:val="002B2B35"/>
    <w:rPr>
      <w:rFonts w:ascii="Arial" w:eastAsia="Arial" w:hAnsi="Arial" w:cs="Arial"/>
      <w:sz w:val="17"/>
      <w:szCs w:val="17"/>
      <w:shd w:val="clear" w:color="auto" w:fill="FFFFFF"/>
    </w:rPr>
  </w:style>
  <w:style w:type="character" w:customStyle="1" w:styleId="133">
    <w:name w:val="Заголовок №1 (3)_"/>
    <w:basedOn w:val="a1"/>
    <w:link w:val="134"/>
    <w:rsid w:val="002B2B35"/>
    <w:rPr>
      <w:rFonts w:ascii="Arial" w:eastAsia="Arial" w:hAnsi="Arial" w:cs="Arial"/>
      <w:sz w:val="17"/>
      <w:szCs w:val="17"/>
      <w:shd w:val="clear" w:color="auto" w:fill="FFFFFF"/>
    </w:rPr>
  </w:style>
  <w:style w:type="paragraph" w:customStyle="1" w:styleId="123">
    <w:name w:val="Заголовок №1 (2)"/>
    <w:basedOn w:val="a0"/>
    <w:link w:val="122"/>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134">
    <w:name w:val="Заголовок №1 (3)"/>
    <w:basedOn w:val="a0"/>
    <w:link w:val="133"/>
    <w:rsid w:val="002B2B35"/>
    <w:pPr>
      <w:shd w:val="clear" w:color="auto" w:fill="FFFFFF"/>
      <w:spacing w:before="960" w:after="960" w:line="0" w:lineRule="atLeast"/>
      <w:outlineLvl w:val="0"/>
    </w:pPr>
    <w:rPr>
      <w:rFonts w:ascii="Arial" w:eastAsia="Arial" w:hAnsi="Arial" w:cs="Arial"/>
      <w:sz w:val="17"/>
      <w:szCs w:val="17"/>
    </w:rPr>
  </w:style>
  <w:style w:type="character" w:customStyle="1" w:styleId="141">
    <w:name w:val="Заголовок №1 (4)_"/>
    <w:basedOn w:val="a1"/>
    <w:link w:val="142"/>
    <w:rsid w:val="002B2B35"/>
    <w:rPr>
      <w:rFonts w:ascii="Arial" w:eastAsia="Arial" w:hAnsi="Arial" w:cs="Arial"/>
      <w:sz w:val="17"/>
      <w:szCs w:val="17"/>
      <w:shd w:val="clear" w:color="auto" w:fill="FFFFFF"/>
    </w:rPr>
  </w:style>
  <w:style w:type="character" w:customStyle="1" w:styleId="151">
    <w:name w:val="Заголовок №1 (5)_"/>
    <w:basedOn w:val="a1"/>
    <w:link w:val="152"/>
    <w:rsid w:val="002B2B35"/>
    <w:rPr>
      <w:rFonts w:ascii="Arial" w:eastAsia="Arial" w:hAnsi="Arial" w:cs="Arial"/>
      <w:sz w:val="17"/>
      <w:szCs w:val="17"/>
      <w:shd w:val="clear" w:color="auto" w:fill="FFFFFF"/>
    </w:rPr>
  </w:style>
  <w:style w:type="paragraph" w:customStyle="1" w:styleId="142">
    <w:name w:val="Заголовок №1 (4)"/>
    <w:basedOn w:val="a0"/>
    <w:link w:val="141"/>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152">
    <w:name w:val="Заголовок №1 (5)"/>
    <w:basedOn w:val="a0"/>
    <w:link w:val="151"/>
    <w:rsid w:val="002B2B35"/>
    <w:pPr>
      <w:shd w:val="clear" w:color="auto" w:fill="FFFFFF"/>
      <w:spacing w:before="840" w:after="960" w:line="0" w:lineRule="atLeast"/>
      <w:outlineLvl w:val="0"/>
    </w:pPr>
    <w:rPr>
      <w:rFonts w:ascii="Arial" w:eastAsia="Arial" w:hAnsi="Arial" w:cs="Arial"/>
      <w:sz w:val="17"/>
      <w:szCs w:val="17"/>
    </w:rPr>
  </w:style>
  <w:style w:type="character" w:customStyle="1" w:styleId="171">
    <w:name w:val="Заголовок №1 (7)_"/>
    <w:basedOn w:val="a1"/>
    <w:link w:val="172"/>
    <w:rsid w:val="002B2B35"/>
    <w:rPr>
      <w:rFonts w:ascii="Arial" w:eastAsia="Arial" w:hAnsi="Arial" w:cs="Arial"/>
      <w:sz w:val="17"/>
      <w:szCs w:val="17"/>
      <w:shd w:val="clear" w:color="auto" w:fill="FFFFFF"/>
    </w:rPr>
  </w:style>
  <w:style w:type="paragraph" w:customStyle="1" w:styleId="172">
    <w:name w:val="Заголовок №1 (7)"/>
    <w:basedOn w:val="a0"/>
    <w:link w:val="171"/>
    <w:rsid w:val="002B2B35"/>
    <w:pPr>
      <w:shd w:val="clear" w:color="auto" w:fill="FFFFFF"/>
      <w:spacing w:before="960" w:after="960" w:line="0" w:lineRule="atLeast"/>
      <w:outlineLvl w:val="0"/>
    </w:pPr>
    <w:rPr>
      <w:rFonts w:ascii="Arial" w:eastAsia="Arial" w:hAnsi="Arial" w:cs="Arial"/>
      <w:sz w:val="17"/>
      <w:szCs w:val="17"/>
    </w:rPr>
  </w:style>
  <w:style w:type="paragraph" w:customStyle="1" w:styleId="Pa14">
    <w:name w:val="Pa14"/>
    <w:basedOn w:val="a0"/>
    <w:next w:val="a0"/>
    <w:rsid w:val="002B2B35"/>
    <w:pPr>
      <w:autoSpaceDE w:val="0"/>
      <w:autoSpaceDN w:val="0"/>
      <w:adjustRightInd w:val="0"/>
      <w:spacing w:after="0" w:line="221" w:lineRule="atLeast"/>
    </w:pPr>
    <w:rPr>
      <w:rFonts w:ascii="Times New Roman" w:eastAsia="Times New Roman" w:hAnsi="Times New Roman" w:cs="Times New Roman"/>
      <w:sz w:val="24"/>
      <w:szCs w:val="24"/>
      <w:lang w:eastAsia="ru-RU"/>
    </w:rPr>
  </w:style>
  <w:style w:type="character" w:customStyle="1" w:styleId="A00">
    <w:name w:val="A0"/>
    <w:rsid w:val="002B2B35"/>
    <w:rPr>
      <w:color w:val="000000"/>
      <w:sz w:val="32"/>
      <w:szCs w:val="32"/>
    </w:rPr>
  </w:style>
  <w:style w:type="paragraph" w:customStyle="1" w:styleId="affffffff3">
    <w:name w:val="Нормальный"/>
    <w:rsid w:val="002D77B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textnpa">
    <w:name w:val="textnpa"/>
    <w:rsid w:val="002D77B0"/>
  </w:style>
  <w:style w:type="paragraph" w:styleId="affffffff4">
    <w:name w:val="endnote text"/>
    <w:basedOn w:val="a0"/>
    <w:link w:val="affffffff5"/>
    <w:uiPriority w:val="99"/>
    <w:rsid w:val="005A2975"/>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fffffff5">
    <w:name w:val="Текст концевой сноски Знак"/>
    <w:basedOn w:val="a1"/>
    <w:link w:val="affffffff4"/>
    <w:uiPriority w:val="99"/>
    <w:rsid w:val="005A2975"/>
    <w:rPr>
      <w:rFonts w:ascii="Times New Roman" w:eastAsia="Times New Roman" w:hAnsi="Times New Roman" w:cs="Times New Roman"/>
      <w:sz w:val="20"/>
      <w:szCs w:val="20"/>
      <w:lang w:eastAsia="ru-RU"/>
    </w:rPr>
  </w:style>
  <w:style w:type="character" w:styleId="affffffff6">
    <w:name w:val="endnote reference"/>
    <w:uiPriority w:val="99"/>
    <w:rsid w:val="005A2975"/>
    <w:rPr>
      <w:vertAlign w:val="superscript"/>
    </w:rPr>
  </w:style>
  <w:style w:type="paragraph" w:customStyle="1" w:styleId="2f6">
    <w:name w:val="Основной текст2"/>
    <w:basedOn w:val="a0"/>
    <w:rsid w:val="00F638AC"/>
    <w:pPr>
      <w:widowControl w:val="0"/>
      <w:shd w:val="clear" w:color="auto" w:fill="FFFFFF"/>
      <w:spacing w:before="360" w:after="360" w:line="240" w:lineRule="atLeast"/>
      <w:jc w:val="center"/>
    </w:pPr>
    <w:rPr>
      <w:rFonts w:ascii="Times New Roman" w:eastAsia="Courier New" w:hAnsi="Times New Roman" w:cs="Times New Roman"/>
      <w:color w:val="000000"/>
      <w:spacing w:val="-1"/>
      <w:sz w:val="27"/>
      <w:szCs w:val="27"/>
      <w:lang w:eastAsia="ru-RU"/>
    </w:rPr>
  </w:style>
  <w:style w:type="character" w:customStyle="1" w:styleId="1ff0">
    <w:name w:val="Текст сноски Знак1"/>
    <w:basedOn w:val="a1"/>
    <w:uiPriority w:val="99"/>
    <w:semiHidden/>
    <w:rsid w:val="00C6418E"/>
  </w:style>
  <w:style w:type="paragraph" w:customStyle="1" w:styleId="1ff1">
    <w:name w:val="Верхний колонтитул1"/>
    <w:basedOn w:val="a0"/>
    <w:rsid w:val="00401BBC"/>
    <w:pPr>
      <w:spacing w:after="0" w:line="240" w:lineRule="auto"/>
      <w:ind w:left="300"/>
      <w:jc w:val="center"/>
    </w:pPr>
    <w:rPr>
      <w:rFonts w:ascii="Arial" w:eastAsia="Times New Roman" w:hAnsi="Arial" w:cs="Arial"/>
      <w:b/>
      <w:bCs/>
      <w:color w:val="3560A7"/>
      <w:sz w:val="21"/>
      <w:szCs w:val="21"/>
      <w:lang w:eastAsia="ru-RU"/>
    </w:rPr>
  </w:style>
  <w:style w:type="paragraph" w:customStyle="1" w:styleId="2f7">
    <w:name w:val="Обычный2"/>
    <w:rsid w:val="00401BBC"/>
    <w:pPr>
      <w:spacing w:after="0" w:line="240" w:lineRule="auto"/>
    </w:pPr>
    <w:rPr>
      <w:rFonts w:ascii="Times New Roman" w:eastAsia="Times New Roman" w:hAnsi="Times New Roman" w:cs="Times New Roman"/>
      <w:sz w:val="20"/>
      <w:szCs w:val="20"/>
      <w:lang w:eastAsia="ru-RU"/>
    </w:rPr>
  </w:style>
  <w:style w:type="paragraph" w:customStyle="1" w:styleId="Textbody">
    <w:name w:val="Text body"/>
    <w:basedOn w:val="Standard"/>
    <w:rsid w:val="00665BBD"/>
    <w:pPr>
      <w:spacing w:after="120"/>
    </w:pPr>
    <w:rPr>
      <w:rFonts w:eastAsia="Lucida Sans Unicode"/>
      <w:color w:val="000000"/>
      <w:lang w:val="en-US" w:eastAsia="en-US" w:bidi="en-US"/>
    </w:rPr>
  </w:style>
  <w:style w:type="paragraph" w:customStyle="1" w:styleId="Footnote">
    <w:name w:val="Footnote"/>
    <w:basedOn w:val="Standard"/>
    <w:rsid w:val="00665BBD"/>
    <w:pPr>
      <w:suppressLineNumbers/>
      <w:ind w:left="283" w:hanging="283"/>
    </w:pPr>
    <w:rPr>
      <w:rFonts w:eastAsia="Lucida Sans Unicode"/>
      <w:color w:val="000000"/>
      <w:sz w:val="20"/>
      <w:szCs w:val="20"/>
      <w:lang w:val="en-US" w:eastAsia="en-US" w:bidi="en-US"/>
    </w:rPr>
  </w:style>
  <w:style w:type="character" w:customStyle="1" w:styleId="FootnoteSymbol">
    <w:name w:val="Footnote Symbol"/>
    <w:basedOn w:val="a1"/>
    <w:rsid w:val="00665BBD"/>
    <w:rPr>
      <w:position w:val="0"/>
      <w:vertAlign w:val="superscript"/>
    </w:rPr>
  </w:style>
  <w:style w:type="numbering" w:customStyle="1" w:styleId="WW8Num2">
    <w:name w:val="WW8Num2"/>
    <w:basedOn w:val="a3"/>
    <w:rsid w:val="00665BBD"/>
    <w:pPr>
      <w:numPr>
        <w:numId w:val="2"/>
      </w:numPr>
    </w:pPr>
  </w:style>
  <w:style w:type="paragraph" w:customStyle="1" w:styleId="2f8">
    <w:name w:val="Верхний колонтитул2"/>
    <w:basedOn w:val="a0"/>
    <w:rsid w:val="00501D6E"/>
    <w:pPr>
      <w:spacing w:after="0" w:line="240" w:lineRule="auto"/>
      <w:ind w:left="300"/>
      <w:jc w:val="center"/>
    </w:pPr>
    <w:rPr>
      <w:rFonts w:ascii="Arial" w:eastAsia="Times New Roman" w:hAnsi="Arial" w:cs="Arial"/>
      <w:b/>
      <w:bCs/>
      <w:color w:val="3560A7"/>
      <w:sz w:val="21"/>
      <w:szCs w:val="21"/>
      <w:lang w:eastAsia="ru-RU"/>
    </w:rPr>
  </w:style>
  <w:style w:type="paragraph" w:customStyle="1" w:styleId="3d">
    <w:name w:val="Обычный3"/>
    <w:rsid w:val="00501D6E"/>
    <w:pPr>
      <w:spacing w:after="0" w:line="240" w:lineRule="auto"/>
    </w:pPr>
    <w:rPr>
      <w:rFonts w:ascii="Times New Roman" w:eastAsia="Times New Roman" w:hAnsi="Times New Roman" w:cs="Times New Roman"/>
      <w:sz w:val="20"/>
      <w:szCs w:val="20"/>
      <w:lang w:eastAsia="ru-RU"/>
    </w:rPr>
  </w:style>
  <w:style w:type="character" w:customStyle="1" w:styleId="12pt">
    <w:name w:val="Основной текст + 12 pt"/>
    <w:rsid w:val="00593F4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styleId="affffffff7">
    <w:name w:val="Revision"/>
    <w:hidden/>
    <w:uiPriority w:val="99"/>
    <w:semiHidden/>
    <w:rsid w:val="00A87029"/>
    <w:pPr>
      <w:spacing w:after="0" w:line="240" w:lineRule="auto"/>
    </w:pPr>
    <w:rPr>
      <w:rFonts w:ascii="Calibri" w:eastAsia="Calibri" w:hAnsi="Calibri" w:cs="Times New Roman"/>
    </w:rPr>
  </w:style>
  <w:style w:type="paragraph" w:customStyle="1" w:styleId="Textbodyindent">
    <w:name w:val="Text body indent"/>
    <w:basedOn w:val="Standard"/>
    <w:rsid w:val="00B17CEC"/>
    <w:pPr>
      <w:ind w:firstLine="720"/>
      <w:textAlignment w:val="auto"/>
    </w:pPr>
    <w:rPr>
      <w:sz w:val="28"/>
    </w:rPr>
  </w:style>
  <w:style w:type="paragraph" w:customStyle="1" w:styleId="TableContentsuser">
    <w:name w:val="Table Contents (user)"/>
    <w:basedOn w:val="Standard"/>
    <w:rsid w:val="00B17CEC"/>
    <w:pPr>
      <w:textAlignment w:val="auto"/>
    </w:pPr>
    <w:rPr>
      <w:lang w:val="en-US" w:eastAsia="ru-RU"/>
    </w:rPr>
  </w:style>
  <w:style w:type="character" w:customStyle="1" w:styleId="Internetlink">
    <w:name w:val="Internet link"/>
    <w:basedOn w:val="a1"/>
    <w:rsid w:val="00B17CEC"/>
    <w:rPr>
      <w:color w:val="0000FF"/>
      <w:u w:val="single" w:color="000000"/>
    </w:rPr>
  </w:style>
  <w:style w:type="paragraph" w:styleId="affffffff8">
    <w:name w:val="Signature"/>
    <w:basedOn w:val="a0"/>
    <w:link w:val="affffffff9"/>
    <w:rsid w:val="00B17CEC"/>
    <w:pPr>
      <w:spacing w:after="0" w:line="240" w:lineRule="auto"/>
      <w:jc w:val="both"/>
    </w:pPr>
    <w:rPr>
      <w:rFonts w:ascii="Times New Roman" w:eastAsia="Times New Roman" w:hAnsi="Times New Roman" w:cs="Times New Roman"/>
      <w:sz w:val="20"/>
      <w:szCs w:val="20"/>
      <w:lang w:eastAsia="ru-RU"/>
    </w:rPr>
  </w:style>
  <w:style w:type="character" w:customStyle="1" w:styleId="affffffff9">
    <w:name w:val="Подпись Знак"/>
    <w:basedOn w:val="a1"/>
    <w:link w:val="affffffff8"/>
    <w:rsid w:val="00B17CEC"/>
    <w:rPr>
      <w:rFonts w:ascii="Times New Roman" w:eastAsia="Times New Roman" w:hAnsi="Times New Roman" w:cs="Times New Roman"/>
      <w:sz w:val="20"/>
      <w:szCs w:val="20"/>
      <w:lang w:eastAsia="ru-RU"/>
    </w:rPr>
  </w:style>
  <w:style w:type="character" w:customStyle="1" w:styleId="postbody1">
    <w:name w:val="postbody1"/>
    <w:basedOn w:val="a1"/>
    <w:rsid w:val="0098470A"/>
    <w:rPr>
      <w:sz w:val="18"/>
      <w:szCs w:val="18"/>
    </w:rPr>
  </w:style>
  <w:style w:type="paragraph" w:customStyle="1" w:styleId="stposh">
    <w:name w:val="stposh"/>
    <w:basedOn w:val="a0"/>
    <w:rsid w:val="00251C81"/>
    <w:pPr>
      <w:spacing w:before="100" w:beforeAutospacing="1" w:after="300" w:line="240" w:lineRule="auto"/>
      <w:jc w:val="both"/>
    </w:pPr>
    <w:rPr>
      <w:rFonts w:ascii="Times New Roman" w:eastAsia="Times New Roman" w:hAnsi="Times New Roman" w:cs="Times New Roman"/>
      <w:sz w:val="24"/>
      <w:szCs w:val="24"/>
      <w:lang w:eastAsia="ru-RU"/>
    </w:rPr>
  </w:style>
  <w:style w:type="paragraph" w:customStyle="1" w:styleId="2f9">
    <w:name w:val="Знак2 Знак Знак Знак Знак Знак Знак Знак Знак Знак Знак Знак Знак Знак Знак Знак"/>
    <w:basedOn w:val="a0"/>
    <w:rsid w:val="00251C8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estern">
    <w:name w:val="western"/>
    <w:basedOn w:val="a0"/>
    <w:rsid w:val="00251C81"/>
    <w:pPr>
      <w:spacing w:before="100" w:beforeAutospacing="1" w:after="115" w:line="240" w:lineRule="auto"/>
    </w:pPr>
    <w:rPr>
      <w:rFonts w:ascii="Microsoft Sans Serif" w:eastAsia="Times New Roman" w:hAnsi="Microsoft Sans Serif" w:cs="Microsoft Sans Serif"/>
      <w:color w:val="000000"/>
      <w:sz w:val="24"/>
      <w:szCs w:val="24"/>
      <w:lang w:eastAsia="ru-RU"/>
    </w:rPr>
  </w:style>
  <w:style w:type="paragraph" w:customStyle="1" w:styleId="s13">
    <w:name w:val="s_13"/>
    <w:basedOn w:val="a0"/>
    <w:rsid w:val="00251C81"/>
    <w:pPr>
      <w:spacing w:after="0" w:line="240" w:lineRule="auto"/>
      <w:ind w:firstLine="720"/>
    </w:pPr>
    <w:rPr>
      <w:rFonts w:ascii="Times New Roman" w:eastAsia="Times New Roman" w:hAnsi="Times New Roman" w:cs="Times New Roman"/>
      <w:sz w:val="20"/>
      <w:szCs w:val="20"/>
      <w:lang w:eastAsia="ru-RU"/>
    </w:rPr>
  </w:style>
  <w:style w:type="paragraph" w:customStyle="1" w:styleId="4a">
    <w:name w:val="Обычный4"/>
    <w:rsid w:val="00251C81"/>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character" w:customStyle="1" w:styleId="apple-style-span">
    <w:name w:val="apple-style-span"/>
    <w:basedOn w:val="a1"/>
    <w:rsid w:val="00251C81"/>
  </w:style>
  <w:style w:type="paragraph" w:styleId="affffffffa">
    <w:name w:val="List Bullet"/>
    <w:basedOn w:val="a0"/>
    <w:autoRedefine/>
    <w:rsid w:val="00E2392D"/>
    <w:pPr>
      <w:tabs>
        <w:tab w:val="num" w:pos="360"/>
      </w:tabs>
      <w:spacing w:after="0" w:line="240" w:lineRule="auto"/>
      <w:jc w:val="center"/>
    </w:pPr>
    <w:rPr>
      <w:rFonts w:ascii="Times New Roman" w:eastAsia="Times New Roman" w:hAnsi="Times New Roman" w:cs="Times New Roman"/>
      <w:sz w:val="28"/>
      <w:szCs w:val="28"/>
      <w:lang w:eastAsia="ru-RU"/>
    </w:rPr>
  </w:style>
  <w:style w:type="paragraph" w:styleId="affffffffb">
    <w:name w:val="Block Text"/>
    <w:basedOn w:val="a0"/>
    <w:rsid w:val="00E2392D"/>
    <w:pPr>
      <w:spacing w:after="0" w:line="240" w:lineRule="auto"/>
      <w:ind w:left="-567" w:right="-766"/>
    </w:pPr>
    <w:rPr>
      <w:rFonts w:ascii="Times New Roman" w:eastAsia="Times New Roman" w:hAnsi="Times New Roman" w:cs="Times New Roman"/>
      <w:sz w:val="28"/>
      <w:szCs w:val="28"/>
      <w:lang w:eastAsia="ru-RU"/>
    </w:rPr>
  </w:style>
  <w:style w:type="paragraph" w:customStyle="1" w:styleId="3e">
    <w:name w:val="Знак3 Знак Знак Знак"/>
    <w:basedOn w:val="a0"/>
    <w:autoRedefine/>
    <w:rsid w:val="00E2392D"/>
    <w:pPr>
      <w:spacing w:before="100" w:beforeAutospacing="1" w:after="100" w:afterAutospacing="1" w:line="240" w:lineRule="auto"/>
    </w:pPr>
    <w:rPr>
      <w:rFonts w:ascii="Times New Roman" w:eastAsia="Times New Roman" w:hAnsi="Times New Roman" w:cs="Times New Roman"/>
      <w:sz w:val="28"/>
      <w:szCs w:val="28"/>
      <w:lang w:val="en-US"/>
    </w:rPr>
  </w:style>
  <w:style w:type="paragraph" w:customStyle="1" w:styleId="2fa">
    <w:name w:val="Знак2"/>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affffffffc">
    <w:name w:val="Основной"/>
    <w:basedOn w:val="a0"/>
    <w:rsid w:val="00E2392D"/>
    <w:pPr>
      <w:spacing w:after="20" w:line="360" w:lineRule="auto"/>
      <w:ind w:firstLine="709"/>
      <w:jc w:val="both"/>
    </w:pPr>
    <w:rPr>
      <w:rFonts w:ascii="Times New Roman" w:eastAsia="Times New Roman" w:hAnsi="Times New Roman" w:cs="Times New Roman"/>
      <w:sz w:val="28"/>
      <w:szCs w:val="28"/>
      <w:lang w:eastAsia="ru-RU"/>
    </w:rPr>
  </w:style>
  <w:style w:type="paragraph" w:customStyle="1" w:styleId="affffffffd">
    <w:name w:val="Стиль"/>
    <w:rsid w:val="00E2392D"/>
    <w:pPr>
      <w:widowControl w:val="0"/>
      <w:shd w:val="clear" w:color="auto" w:fill="FFFFFF"/>
      <w:spacing w:after="0" w:line="240" w:lineRule="auto"/>
    </w:pPr>
    <w:rPr>
      <w:rFonts w:ascii="Wingdings" w:eastAsia="Times New Roman" w:hAnsi="Wingdings" w:cs="Wingdings"/>
      <w:spacing w:val="-1"/>
      <w:kern w:val="3276"/>
      <w:position w:val="-1"/>
      <w:sz w:val="24"/>
      <w:szCs w:val="24"/>
      <w:lang w:eastAsia="ru-RU"/>
    </w:rPr>
  </w:style>
  <w:style w:type="paragraph" w:customStyle="1" w:styleId="affffffffe">
    <w:name w:val="a"/>
    <w:basedOn w:val="a0"/>
    <w:rsid w:val="00E2392D"/>
    <w:pPr>
      <w:spacing w:before="240" w:after="100" w:afterAutospacing="1" w:line="240" w:lineRule="auto"/>
      <w:ind w:firstLine="225"/>
    </w:pPr>
    <w:rPr>
      <w:rFonts w:ascii="Verdana" w:eastAsia="Times New Roman" w:hAnsi="Verdana" w:cs="Verdana"/>
      <w:color w:val="000000"/>
      <w:sz w:val="16"/>
      <w:szCs w:val="16"/>
      <w:lang w:eastAsia="ru-RU"/>
    </w:rPr>
  </w:style>
  <w:style w:type="paragraph" w:customStyle="1" w:styleId="consnormal0">
    <w:name w:val="consnormal"/>
    <w:basedOn w:val="a0"/>
    <w:rsid w:val="00E2392D"/>
    <w:pPr>
      <w:spacing w:before="75" w:after="75" w:line="240" w:lineRule="auto"/>
    </w:pPr>
    <w:rPr>
      <w:rFonts w:ascii="Arial" w:eastAsia="Arial Unicode MS" w:hAnsi="Arial" w:cs="Arial"/>
      <w:color w:val="000000"/>
      <w:sz w:val="20"/>
      <w:szCs w:val="20"/>
      <w:lang w:eastAsia="ru-RU"/>
    </w:rPr>
  </w:style>
  <w:style w:type="paragraph" w:customStyle="1" w:styleId="214">
    <w:name w:val="Знак2 Знак Знак Знак Знак Знак Знак Знак Знак Знак Знак Знак Знак Знак Знак Знак1"/>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bodytext0">
    <w:name w:val="bodytext"/>
    <w:basedOn w:val="a0"/>
    <w:rsid w:val="00E23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Обычный + 14 пт"/>
    <w:aliases w:val="По ширине,Первая строка:  1,27 см"/>
    <w:basedOn w:val="a0"/>
    <w:rsid w:val="00E2392D"/>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1ff2">
    <w:name w:val="Знак Знак Знак Знак Знак Знак Знак Знак Знак Знак1"/>
    <w:basedOn w:val="a0"/>
    <w:rsid w:val="00E2392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ff3">
    <w:name w:val="Знак Знак Знак1"/>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CharChar">
    <w:name w:val="Char Char"/>
    <w:basedOn w:val="a0"/>
    <w:autoRedefine/>
    <w:rsid w:val="00E2392D"/>
    <w:pPr>
      <w:spacing w:after="160" w:line="240" w:lineRule="exact"/>
    </w:pPr>
    <w:rPr>
      <w:rFonts w:ascii="Times New Roman" w:eastAsia="SimSun" w:hAnsi="Times New Roman" w:cs="Times New Roman"/>
      <w:b/>
      <w:bCs/>
      <w:sz w:val="28"/>
      <w:szCs w:val="28"/>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392D"/>
    <w:pPr>
      <w:spacing w:before="100" w:beforeAutospacing="1" w:after="100" w:afterAutospacing="1" w:line="240" w:lineRule="auto"/>
    </w:pPr>
    <w:rPr>
      <w:rFonts w:ascii="Tahoma" w:eastAsia="Times New Roman" w:hAnsi="Tahoma" w:cs="Tahoma"/>
      <w:sz w:val="20"/>
      <w:szCs w:val="20"/>
      <w:lang w:val="en-US"/>
    </w:rPr>
  </w:style>
  <w:style w:type="paragraph" w:customStyle="1" w:styleId="Arial14125">
    <w:name w:val="Стиль Arial 14 пт По ширине Первая строка:  125 см"/>
    <w:basedOn w:val="a0"/>
    <w:rsid w:val="00E2392D"/>
    <w:pPr>
      <w:widowControl w:val="0"/>
      <w:spacing w:after="0" w:line="240" w:lineRule="auto"/>
      <w:ind w:firstLine="709"/>
      <w:jc w:val="both"/>
    </w:pPr>
    <w:rPr>
      <w:rFonts w:ascii="Arial" w:eastAsia="Times New Roman" w:hAnsi="Arial" w:cs="Arial"/>
      <w:sz w:val="28"/>
      <w:szCs w:val="28"/>
      <w:lang w:eastAsia="ru-RU"/>
    </w:rPr>
  </w:style>
  <w:style w:type="character" w:customStyle="1" w:styleId="categorytree1href">
    <w:name w:val="categorytree1href"/>
    <w:basedOn w:val="a1"/>
    <w:rsid w:val="00E2392D"/>
  </w:style>
  <w:style w:type="character" w:customStyle="1" w:styleId="HTML2">
    <w:name w:val="Стандартный HTML Знак2"/>
    <w:uiPriority w:val="99"/>
    <w:rsid w:val="00E2392D"/>
    <w:rPr>
      <w:rFonts w:ascii="Courier New" w:hAnsi="Courier New" w:cs="Courier New"/>
      <w:lang w:eastAsia="ar-SA"/>
    </w:rPr>
  </w:style>
  <w:style w:type="character" w:customStyle="1" w:styleId="114">
    <w:name w:val="Заголовок 1 Знак1"/>
    <w:uiPriority w:val="9"/>
    <w:rsid w:val="00E2392D"/>
    <w:rPr>
      <w:rFonts w:ascii="Cambria" w:eastAsia="Times New Roman" w:hAnsi="Cambria" w:cs="Times New Roman"/>
      <w:b/>
      <w:bCs/>
      <w:kern w:val="32"/>
      <w:sz w:val="32"/>
      <w:szCs w:val="32"/>
      <w:lang w:eastAsia="ar-SA"/>
    </w:rPr>
  </w:style>
  <w:style w:type="character" w:customStyle="1" w:styleId="215">
    <w:name w:val="Заголовок 2 Знак1"/>
    <w:uiPriority w:val="9"/>
    <w:rsid w:val="00E2392D"/>
    <w:rPr>
      <w:rFonts w:ascii="Cambria" w:eastAsia="Times New Roman" w:hAnsi="Cambria" w:cs="Times New Roman"/>
      <w:b/>
      <w:bCs/>
      <w:i/>
      <w:iCs/>
      <w:sz w:val="28"/>
      <w:szCs w:val="28"/>
      <w:lang w:eastAsia="ar-SA"/>
    </w:rPr>
  </w:style>
  <w:style w:type="character" w:customStyle="1" w:styleId="312">
    <w:name w:val="Заголовок 3 Знак1"/>
    <w:uiPriority w:val="9"/>
    <w:rsid w:val="00E2392D"/>
    <w:rPr>
      <w:rFonts w:ascii="Cambria" w:eastAsia="Times New Roman" w:hAnsi="Cambria" w:cs="Times New Roman"/>
      <w:b/>
      <w:bCs/>
      <w:sz w:val="26"/>
      <w:szCs w:val="26"/>
      <w:lang w:eastAsia="ar-SA"/>
    </w:rPr>
  </w:style>
  <w:style w:type="character" w:customStyle="1" w:styleId="413">
    <w:name w:val="Заголовок 4 Знак1"/>
    <w:uiPriority w:val="9"/>
    <w:rsid w:val="00E2392D"/>
    <w:rPr>
      <w:rFonts w:ascii="Calibri" w:eastAsia="Times New Roman" w:hAnsi="Calibri" w:cs="Times New Roman"/>
      <w:b/>
      <w:bCs/>
      <w:sz w:val="28"/>
      <w:szCs w:val="28"/>
      <w:lang w:eastAsia="ar-SA"/>
    </w:rPr>
  </w:style>
  <w:style w:type="character" w:customStyle="1" w:styleId="514">
    <w:name w:val="Заголовок 5 Знак1"/>
    <w:uiPriority w:val="9"/>
    <w:rsid w:val="00E2392D"/>
    <w:rPr>
      <w:rFonts w:ascii="Calibri" w:eastAsia="Times New Roman" w:hAnsi="Calibri" w:cs="Times New Roman"/>
      <w:b/>
      <w:bCs/>
      <w:i/>
      <w:iCs/>
      <w:sz w:val="26"/>
      <w:szCs w:val="26"/>
      <w:lang w:eastAsia="ar-SA"/>
    </w:rPr>
  </w:style>
  <w:style w:type="character" w:customStyle="1" w:styleId="611">
    <w:name w:val="Заголовок 6 Знак1"/>
    <w:uiPriority w:val="9"/>
    <w:rsid w:val="00E2392D"/>
    <w:rPr>
      <w:rFonts w:ascii="Calibri" w:eastAsia="Times New Roman" w:hAnsi="Calibri" w:cs="Times New Roman"/>
      <w:b/>
      <w:bCs/>
      <w:sz w:val="22"/>
      <w:szCs w:val="22"/>
      <w:lang w:eastAsia="ar-SA"/>
    </w:rPr>
  </w:style>
  <w:style w:type="character" w:customStyle="1" w:styleId="711">
    <w:name w:val="Заголовок 7 Знак1"/>
    <w:uiPriority w:val="9"/>
    <w:rsid w:val="00E2392D"/>
    <w:rPr>
      <w:rFonts w:ascii="Calibri" w:eastAsia="Times New Roman" w:hAnsi="Calibri" w:cs="Times New Roman"/>
      <w:sz w:val="24"/>
      <w:szCs w:val="24"/>
      <w:lang w:eastAsia="ar-SA"/>
    </w:rPr>
  </w:style>
  <w:style w:type="character" w:customStyle="1" w:styleId="810">
    <w:name w:val="Заголовок 8 Знак1"/>
    <w:uiPriority w:val="9"/>
    <w:rsid w:val="00E2392D"/>
    <w:rPr>
      <w:rFonts w:ascii="Calibri" w:eastAsia="Times New Roman" w:hAnsi="Calibri" w:cs="Times New Roman"/>
      <w:i/>
      <w:iCs/>
      <w:sz w:val="24"/>
      <w:szCs w:val="24"/>
      <w:lang w:eastAsia="ar-SA"/>
    </w:rPr>
  </w:style>
  <w:style w:type="character" w:customStyle="1" w:styleId="911">
    <w:name w:val="Заголовок 9 Знак1"/>
    <w:uiPriority w:val="9"/>
    <w:rsid w:val="00E2392D"/>
    <w:rPr>
      <w:rFonts w:ascii="Cambria" w:eastAsia="Times New Roman" w:hAnsi="Cambria" w:cs="Times New Roman"/>
      <w:sz w:val="22"/>
      <w:szCs w:val="22"/>
      <w:lang w:eastAsia="ar-SA"/>
    </w:rPr>
  </w:style>
  <w:style w:type="character" w:customStyle="1" w:styleId="WW8Num10z1">
    <w:name w:val="WW8Num10z1"/>
    <w:rsid w:val="00E2392D"/>
    <w:rPr>
      <w:rFonts w:ascii="Courier New" w:hAnsi="Courier New"/>
    </w:rPr>
  </w:style>
  <w:style w:type="character" w:customStyle="1" w:styleId="WW8Num10z2">
    <w:name w:val="WW8Num10z2"/>
    <w:rsid w:val="00E2392D"/>
    <w:rPr>
      <w:rFonts w:ascii="Wingdings" w:hAnsi="Wingdings"/>
    </w:rPr>
  </w:style>
  <w:style w:type="character" w:customStyle="1" w:styleId="WW8Num12z1">
    <w:name w:val="WW8Num12z1"/>
    <w:rsid w:val="00E2392D"/>
    <w:rPr>
      <w:rFonts w:ascii="Courier New" w:hAnsi="Courier New"/>
    </w:rPr>
  </w:style>
  <w:style w:type="character" w:customStyle="1" w:styleId="WW8Num12z2">
    <w:name w:val="WW8Num12z2"/>
    <w:rsid w:val="00E2392D"/>
    <w:rPr>
      <w:rFonts w:ascii="Wingdings" w:hAnsi="Wingdings"/>
    </w:rPr>
  </w:style>
  <w:style w:type="character" w:customStyle="1" w:styleId="WW8Num12z3">
    <w:name w:val="WW8Num12z3"/>
    <w:rsid w:val="00E2392D"/>
    <w:rPr>
      <w:rFonts w:ascii="Symbol" w:hAnsi="Symbol"/>
    </w:rPr>
  </w:style>
  <w:style w:type="character" w:customStyle="1" w:styleId="WW8Num23z1">
    <w:name w:val="WW8Num23z1"/>
    <w:rsid w:val="00E2392D"/>
    <w:rPr>
      <w:rFonts w:ascii="Courier New" w:hAnsi="Courier New"/>
    </w:rPr>
  </w:style>
  <w:style w:type="character" w:customStyle="1" w:styleId="WW8Num23z2">
    <w:name w:val="WW8Num23z2"/>
    <w:rsid w:val="00E2392D"/>
    <w:rPr>
      <w:rFonts w:ascii="Wingdings" w:hAnsi="Wingdings"/>
    </w:rPr>
  </w:style>
  <w:style w:type="character" w:customStyle="1" w:styleId="afffffffff">
    <w:name w:val="Символ сноски"/>
    <w:rsid w:val="00E2392D"/>
    <w:rPr>
      <w:vertAlign w:val="superscript"/>
    </w:rPr>
  </w:style>
  <w:style w:type="character" w:customStyle="1" w:styleId="1ff4">
    <w:name w:val="Основной текст с отступом Знак1"/>
    <w:rsid w:val="00E2392D"/>
    <w:rPr>
      <w:sz w:val="24"/>
    </w:rPr>
  </w:style>
  <w:style w:type="character" w:customStyle="1" w:styleId="HTML1">
    <w:name w:val="Стандартный HTML Знак1"/>
    <w:uiPriority w:val="99"/>
    <w:rsid w:val="00E2392D"/>
    <w:rPr>
      <w:rFonts w:ascii="Consolas" w:hAnsi="Consolas"/>
    </w:rPr>
  </w:style>
  <w:style w:type="character" w:customStyle="1" w:styleId="1ff5">
    <w:name w:val="Нижний колонтитул Знак1"/>
    <w:uiPriority w:val="99"/>
    <w:rsid w:val="00E2392D"/>
    <w:rPr>
      <w:sz w:val="28"/>
    </w:rPr>
  </w:style>
  <w:style w:type="character" w:customStyle="1" w:styleId="1ff6">
    <w:name w:val="Название Знак1"/>
    <w:rsid w:val="00E2392D"/>
    <w:rPr>
      <w:rFonts w:ascii="Cambria" w:hAnsi="Cambria"/>
      <w:color w:val="17365D"/>
      <w:spacing w:val="5"/>
      <w:kern w:val="1"/>
      <w:sz w:val="52"/>
    </w:rPr>
  </w:style>
  <w:style w:type="character" w:customStyle="1" w:styleId="1ff7">
    <w:name w:val="Основной текст Знак1"/>
    <w:rsid w:val="00E2392D"/>
    <w:rPr>
      <w:sz w:val="28"/>
    </w:rPr>
  </w:style>
  <w:style w:type="character" w:customStyle="1" w:styleId="216">
    <w:name w:val="Основной текст 2 Знак1"/>
    <w:rsid w:val="00E2392D"/>
    <w:rPr>
      <w:sz w:val="28"/>
    </w:rPr>
  </w:style>
  <w:style w:type="character" w:customStyle="1" w:styleId="313">
    <w:name w:val="Основной текст 3 Знак1"/>
    <w:rsid w:val="00E2392D"/>
    <w:rPr>
      <w:sz w:val="16"/>
    </w:rPr>
  </w:style>
  <w:style w:type="character" w:customStyle="1" w:styleId="217">
    <w:name w:val="Основной текст с отступом 2 Знак1"/>
    <w:rsid w:val="00E2392D"/>
    <w:rPr>
      <w:sz w:val="28"/>
    </w:rPr>
  </w:style>
  <w:style w:type="character" w:customStyle="1" w:styleId="1ff8">
    <w:name w:val="Схема документа Знак1"/>
    <w:rsid w:val="00E2392D"/>
    <w:rPr>
      <w:rFonts w:ascii="Tahoma" w:hAnsi="Tahoma"/>
      <w:sz w:val="16"/>
    </w:rPr>
  </w:style>
  <w:style w:type="character" w:customStyle="1" w:styleId="1ff9">
    <w:name w:val="Текст Знак1"/>
    <w:rsid w:val="00E2392D"/>
    <w:rPr>
      <w:rFonts w:ascii="Consolas" w:hAnsi="Consolas"/>
      <w:sz w:val="21"/>
    </w:rPr>
  </w:style>
  <w:style w:type="character" w:customStyle="1" w:styleId="2fb">
    <w:name w:val="Текст сноски Знак2"/>
    <w:rsid w:val="00E2392D"/>
  </w:style>
  <w:style w:type="character" w:customStyle="1" w:styleId="2fc">
    <w:name w:val="Основной текст Знак2"/>
    <w:uiPriority w:val="99"/>
    <w:rsid w:val="00E2392D"/>
    <w:rPr>
      <w:lang w:eastAsia="ar-SA"/>
    </w:rPr>
  </w:style>
  <w:style w:type="paragraph" w:customStyle="1" w:styleId="1ffa">
    <w:name w:val="Маркированный список1"/>
    <w:basedOn w:val="a0"/>
    <w:rsid w:val="00E2392D"/>
    <w:pPr>
      <w:spacing w:after="0" w:line="240" w:lineRule="auto"/>
      <w:jc w:val="center"/>
    </w:pPr>
    <w:rPr>
      <w:rFonts w:ascii="Times New Roman" w:eastAsia="Times New Roman" w:hAnsi="Times New Roman" w:cs="Times New Roman"/>
      <w:sz w:val="28"/>
      <w:szCs w:val="20"/>
      <w:lang w:eastAsia="ar-SA"/>
    </w:rPr>
  </w:style>
  <w:style w:type="character" w:customStyle="1" w:styleId="2fd">
    <w:name w:val="Нижний колонтитул Знак2"/>
    <w:uiPriority w:val="99"/>
    <w:rsid w:val="00E2392D"/>
    <w:rPr>
      <w:lang w:eastAsia="ar-SA"/>
    </w:rPr>
  </w:style>
  <w:style w:type="character" w:customStyle="1" w:styleId="1ffb">
    <w:name w:val="Верхний колонтитул Знак1"/>
    <w:uiPriority w:val="99"/>
    <w:rsid w:val="00E2392D"/>
    <w:rPr>
      <w:lang w:eastAsia="ar-SA"/>
    </w:rPr>
  </w:style>
  <w:style w:type="character" w:customStyle="1" w:styleId="2fe">
    <w:name w:val="Текст выноски Знак2"/>
    <w:uiPriority w:val="99"/>
    <w:rsid w:val="00E2392D"/>
    <w:rPr>
      <w:sz w:val="0"/>
      <w:szCs w:val="0"/>
      <w:lang w:eastAsia="ar-SA"/>
    </w:rPr>
  </w:style>
  <w:style w:type="paragraph" w:customStyle="1" w:styleId="314">
    <w:name w:val="Основной текст 31"/>
    <w:basedOn w:val="a0"/>
    <w:rsid w:val="00E2392D"/>
    <w:pPr>
      <w:spacing w:after="120" w:line="240" w:lineRule="auto"/>
    </w:pPr>
    <w:rPr>
      <w:rFonts w:ascii="Times New Roman" w:eastAsia="Times New Roman" w:hAnsi="Times New Roman" w:cs="Times New Roman"/>
      <w:sz w:val="16"/>
      <w:szCs w:val="16"/>
      <w:lang w:eastAsia="ar-SA"/>
    </w:rPr>
  </w:style>
  <w:style w:type="character" w:customStyle="1" w:styleId="2ff">
    <w:name w:val="Основной текст с отступом Знак2"/>
    <w:uiPriority w:val="99"/>
    <w:rsid w:val="00E2392D"/>
    <w:rPr>
      <w:lang w:eastAsia="ar-SA"/>
    </w:rPr>
  </w:style>
  <w:style w:type="paragraph" w:customStyle="1" w:styleId="Normal1">
    <w:name w:val="Normal1"/>
    <w:rsid w:val="00E2392D"/>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2ff0">
    <w:name w:val="Название Знак2"/>
    <w:uiPriority w:val="10"/>
    <w:rsid w:val="00E2392D"/>
    <w:rPr>
      <w:rFonts w:ascii="Cambria" w:eastAsia="Times New Roman" w:hAnsi="Cambria" w:cs="Times New Roman"/>
      <w:b/>
      <w:bCs/>
      <w:kern w:val="28"/>
      <w:sz w:val="32"/>
      <w:szCs w:val="32"/>
      <w:lang w:eastAsia="ar-SA"/>
    </w:rPr>
  </w:style>
  <w:style w:type="paragraph" w:customStyle="1" w:styleId="221">
    <w:name w:val="Основной текст 22"/>
    <w:basedOn w:val="a0"/>
    <w:rsid w:val="00E2392D"/>
    <w:pPr>
      <w:spacing w:after="120" w:line="480" w:lineRule="auto"/>
    </w:pPr>
    <w:rPr>
      <w:rFonts w:ascii="Times New Roman" w:eastAsia="Times New Roman" w:hAnsi="Times New Roman" w:cs="Times New Roman"/>
      <w:sz w:val="28"/>
      <w:szCs w:val="24"/>
      <w:lang w:eastAsia="ar-SA"/>
    </w:rPr>
  </w:style>
  <w:style w:type="paragraph" w:customStyle="1" w:styleId="1ffc">
    <w:name w:val="Цитата1"/>
    <w:basedOn w:val="a0"/>
    <w:rsid w:val="00E2392D"/>
    <w:pPr>
      <w:spacing w:after="0" w:line="240" w:lineRule="auto"/>
      <w:ind w:left="-567" w:right="-766"/>
    </w:pPr>
    <w:rPr>
      <w:rFonts w:ascii="Times New Roman" w:eastAsia="Times New Roman" w:hAnsi="Times New Roman" w:cs="Times New Roman"/>
      <w:sz w:val="28"/>
      <w:szCs w:val="20"/>
      <w:lang w:eastAsia="ar-SA"/>
    </w:rPr>
  </w:style>
  <w:style w:type="paragraph" w:customStyle="1" w:styleId="3f">
    <w:name w:val="Знак3"/>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22">
    <w:name w:val="Знак2 Знак Знак Знак Знак Знак Знак Знак Знак Знак Знак Знак Знак Знак Знак Знак2"/>
    <w:basedOn w:val="a0"/>
    <w:rsid w:val="00E2392D"/>
    <w:pPr>
      <w:spacing w:before="280" w:after="280" w:line="240" w:lineRule="auto"/>
    </w:pPr>
    <w:rPr>
      <w:rFonts w:ascii="Tahoma" w:eastAsia="Times New Roman" w:hAnsi="Tahoma" w:cs="Times New Roman"/>
      <w:sz w:val="20"/>
      <w:szCs w:val="20"/>
      <w:lang w:val="en-US" w:eastAsia="ar-SA"/>
    </w:rPr>
  </w:style>
  <w:style w:type="paragraph" w:customStyle="1" w:styleId="1ffd">
    <w:name w:val="Схема документа1"/>
    <w:basedOn w:val="a0"/>
    <w:rsid w:val="00E2392D"/>
    <w:pPr>
      <w:shd w:val="clear" w:color="auto" w:fill="000080"/>
      <w:spacing w:after="0" w:line="240" w:lineRule="auto"/>
    </w:pPr>
    <w:rPr>
      <w:rFonts w:ascii="Tahoma" w:eastAsia="Times New Roman" w:hAnsi="Tahoma" w:cs="Times New Roman"/>
      <w:sz w:val="20"/>
      <w:szCs w:val="20"/>
      <w:lang w:eastAsia="ar-SA"/>
    </w:rPr>
  </w:style>
  <w:style w:type="paragraph" w:customStyle="1" w:styleId="2ff1">
    <w:name w:val="Знак Знак Знак Знак2"/>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ff2">
    <w:name w:val="Знак Знак Знак Знак Знак Знак Знак Знак Знак Знак2"/>
    <w:basedOn w:val="a0"/>
    <w:rsid w:val="00E2392D"/>
    <w:pPr>
      <w:spacing w:before="280" w:after="280" w:line="240" w:lineRule="auto"/>
      <w:jc w:val="both"/>
    </w:pPr>
    <w:rPr>
      <w:rFonts w:ascii="Tahoma" w:eastAsia="Times New Roman" w:hAnsi="Tahoma" w:cs="Times New Roman"/>
      <w:sz w:val="20"/>
      <w:szCs w:val="20"/>
      <w:lang w:val="en-US" w:eastAsia="ar-SA"/>
    </w:rPr>
  </w:style>
  <w:style w:type="paragraph" w:customStyle="1" w:styleId="2ff3">
    <w:name w:val="Знак Знак Знак2"/>
    <w:basedOn w:val="a0"/>
    <w:rsid w:val="00E2392D"/>
    <w:pPr>
      <w:spacing w:before="280" w:after="280" w:line="240" w:lineRule="auto"/>
    </w:pPr>
    <w:rPr>
      <w:rFonts w:ascii="Tahoma" w:eastAsia="Times New Roman" w:hAnsi="Tahoma" w:cs="Tahoma"/>
      <w:sz w:val="20"/>
      <w:szCs w:val="20"/>
      <w:lang w:val="en-US" w:eastAsia="ar-SA"/>
    </w:rPr>
  </w:style>
  <w:style w:type="paragraph" w:customStyle="1" w:styleId="BodyText21">
    <w:name w:val="Body Text 21"/>
    <w:basedOn w:val="a0"/>
    <w:rsid w:val="00E2392D"/>
    <w:pPr>
      <w:widowControl w:val="0"/>
      <w:spacing w:after="0" w:line="240" w:lineRule="auto"/>
      <w:ind w:right="-28"/>
      <w:jc w:val="both"/>
    </w:pPr>
    <w:rPr>
      <w:rFonts w:ascii="Times New Roman" w:eastAsia="Times New Roman" w:hAnsi="Times New Roman" w:cs="Times New Roman"/>
      <w:sz w:val="24"/>
      <w:szCs w:val="20"/>
      <w:lang w:eastAsia="ar-SA"/>
    </w:rPr>
  </w:style>
  <w:style w:type="paragraph" w:customStyle="1" w:styleId="ConsPlusTitlePage">
    <w:name w:val="ConsPlusTitlePage"/>
    <w:rsid w:val="00E239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39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p3">
    <w:name w:val="p3"/>
    <w:basedOn w:val="a0"/>
    <w:rsid w:val="003E10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ПЗ список маркер"/>
    <w:basedOn w:val="a0"/>
    <w:rsid w:val="00534937"/>
    <w:pPr>
      <w:numPr>
        <w:numId w:val="3"/>
      </w:numPr>
      <w:spacing w:after="0" w:line="240" w:lineRule="auto"/>
    </w:pPr>
    <w:rPr>
      <w:rFonts w:ascii="Times New Roman" w:eastAsia="Times New Roman" w:hAnsi="Times New Roman" w:cs="Times New Roman"/>
      <w:sz w:val="24"/>
      <w:szCs w:val="24"/>
      <w:lang w:eastAsia="ru-RU"/>
    </w:rPr>
  </w:style>
  <w:style w:type="paragraph" w:customStyle="1" w:styleId="Heading0">
    <w:name w:val="Heading"/>
    <w:rsid w:val="0053493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ffffff0">
    <w:name w:val="ПЗ текст"/>
    <w:basedOn w:val="a0"/>
    <w:link w:val="afffffffff1"/>
    <w:rsid w:val="00534937"/>
    <w:pPr>
      <w:spacing w:after="0" w:line="360" w:lineRule="auto"/>
      <w:ind w:left="170" w:right="170" w:firstLine="851"/>
      <w:jc w:val="both"/>
    </w:pPr>
    <w:rPr>
      <w:rFonts w:ascii="Arial Narrow" w:eastAsia="Times New Roman" w:hAnsi="Arial Narrow" w:cs="Times New Roman"/>
      <w:sz w:val="24"/>
      <w:szCs w:val="24"/>
      <w:lang w:eastAsia="ru-RU"/>
    </w:rPr>
  </w:style>
  <w:style w:type="character" w:customStyle="1" w:styleId="afffffffff1">
    <w:name w:val="ПЗ текст Знак"/>
    <w:link w:val="afffffffff0"/>
    <w:rsid w:val="00534937"/>
    <w:rPr>
      <w:rFonts w:ascii="Arial Narrow" w:eastAsia="Times New Roman" w:hAnsi="Arial Narrow" w:cs="Times New Roman"/>
      <w:sz w:val="24"/>
      <w:szCs w:val="24"/>
      <w:lang w:eastAsia="ru-RU"/>
    </w:rPr>
  </w:style>
  <w:style w:type="paragraph" w:customStyle="1" w:styleId="afffffffff2">
    <w:name w:val="Знак Знак Знак Знак Знак Знак"/>
    <w:basedOn w:val="a0"/>
    <w:rsid w:val="00534937"/>
    <w:pPr>
      <w:spacing w:after="160" w:line="240" w:lineRule="exact"/>
    </w:pPr>
    <w:rPr>
      <w:rFonts w:ascii="Verdana" w:eastAsia="Times New Roman" w:hAnsi="Verdana" w:cs="Times New Roman"/>
      <w:sz w:val="24"/>
      <w:szCs w:val="24"/>
      <w:lang w:val="en-US"/>
    </w:rPr>
  </w:style>
  <w:style w:type="paragraph" w:customStyle="1" w:styleId="afffffffff3">
    <w:name w:val="Знак Знак Знак Знак Знак Знак Знак"/>
    <w:basedOn w:val="a0"/>
    <w:rsid w:val="0053493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1ffe">
    <w:name w:val="ПЗ текст Знак1"/>
    <w:locked/>
    <w:rsid w:val="00534937"/>
    <w:rPr>
      <w:rFonts w:ascii="Arial Narrow" w:hAnsi="Arial Narrow"/>
      <w:sz w:val="24"/>
      <w:szCs w:val="24"/>
      <w:lang w:val="ru-RU" w:eastAsia="ru-RU" w:bidi="ar-SA"/>
    </w:rPr>
  </w:style>
  <w:style w:type="paragraph" w:customStyle="1" w:styleId="1fff">
    <w:name w:val="текст1"/>
    <w:basedOn w:val="a0"/>
    <w:rsid w:val="00534937"/>
    <w:pPr>
      <w:widowControl w:val="0"/>
      <w:overflowPunct w:val="0"/>
      <w:autoSpaceDE w:val="0"/>
      <w:autoSpaceDN w:val="0"/>
      <w:adjustRightInd w:val="0"/>
      <w:spacing w:after="0" w:line="240" w:lineRule="auto"/>
      <w:ind w:firstLine="567"/>
    </w:pPr>
    <w:rPr>
      <w:rFonts w:ascii="Courier New" w:eastAsia="Times New Roman" w:hAnsi="Courier New" w:cs="Times New Roman"/>
      <w:sz w:val="28"/>
      <w:szCs w:val="20"/>
      <w:lang w:eastAsia="ru-RU"/>
    </w:rPr>
  </w:style>
  <w:style w:type="character" w:customStyle="1" w:styleId="f">
    <w:name w:val="f"/>
    <w:basedOn w:val="a1"/>
    <w:rsid w:val="00534937"/>
  </w:style>
  <w:style w:type="paragraph" w:customStyle="1" w:styleId="afffffffff4">
    <w:name w:val="Записка Знак Знак"/>
    <w:basedOn w:val="a0"/>
    <w:rsid w:val="0053493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5">
    <w:name w:val="Записка"/>
    <w:basedOn w:val="a0"/>
    <w:link w:val="1fff0"/>
    <w:rsid w:val="0053493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fff0">
    <w:name w:val="Записка Знак1"/>
    <w:link w:val="afffffffff5"/>
    <w:rsid w:val="00534937"/>
    <w:rPr>
      <w:rFonts w:ascii="Times New Roman" w:eastAsia="Times New Roman" w:hAnsi="Times New Roman" w:cs="Times New Roman"/>
      <w:sz w:val="28"/>
      <w:szCs w:val="20"/>
      <w:lang w:eastAsia="ru-RU"/>
    </w:rPr>
  </w:style>
  <w:style w:type="paragraph" w:customStyle="1" w:styleId="afffffffff6">
    <w:name w:val="Текст таблицы"/>
    <w:basedOn w:val="a0"/>
    <w:rsid w:val="00534937"/>
    <w:pPr>
      <w:spacing w:after="0" w:line="240" w:lineRule="auto"/>
    </w:pPr>
    <w:rPr>
      <w:rFonts w:ascii="Times New Roman" w:eastAsia="Times New Roman" w:hAnsi="Times New Roman" w:cs="Times New Roman"/>
      <w:snapToGrid w:val="0"/>
      <w:szCs w:val="20"/>
      <w:lang w:eastAsia="ru-RU"/>
    </w:rPr>
  </w:style>
  <w:style w:type="paragraph" w:customStyle="1" w:styleId="afffffffff7">
    <w:name w:val="Знак Знак Знак Знак"/>
    <w:basedOn w:val="a0"/>
    <w:rsid w:val="00534937"/>
    <w:pPr>
      <w:spacing w:after="160" w:line="240" w:lineRule="exact"/>
    </w:pPr>
    <w:rPr>
      <w:rFonts w:ascii="Verdana" w:eastAsia="Times New Roman" w:hAnsi="Verdana" w:cs="Times New Roman"/>
      <w:sz w:val="24"/>
      <w:szCs w:val="24"/>
      <w:lang w:val="en-US"/>
    </w:rPr>
  </w:style>
  <w:style w:type="paragraph" w:customStyle="1" w:styleId="1fff1">
    <w:name w:val="Знак1"/>
    <w:basedOn w:val="a0"/>
    <w:rsid w:val="0053493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
    <w:name w:val="-=Основной текст=-"/>
    <w:link w:val="--0"/>
    <w:qFormat/>
    <w:rsid w:val="00534937"/>
    <w:pPr>
      <w:spacing w:before="60" w:after="60" w:line="360" w:lineRule="auto"/>
      <w:ind w:firstLine="851"/>
      <w:jc w:val="both"/>
    </w:pPr>
    <w:rPr>
      <w:rFonts w:ascii="Times New Roman" w:eastAsia="Times New Roman" w:hAnsi="Times New Roman" w:cs="Times New Roman"/>
      <w:bCs/>
      <w:kern w:val="28"/>
      <w:sz w:val="24"/>
      <w:szCs w:val="28"/>
      <w:lang w:eastAsia="ru-RU"/>
    </w:rPr>
  </w:style>
  <w:style w:type="character" w:customStyle="1" w:styleId="--0">
    <w:name w:val="-=Основной текст=- Знак"/>
    <w:link w:val="--"/>
    <w:rsid w:val="00534937"/>
    <w:rPr>
      <w:rFonts w:ascii="Times New Roman" w:eastAsia="Times New Roman" w:hAnsi="Times New Roman" w:cs="Times New Roman"/>
      <w:bCs/>
      <w:kern w:val="28"/>
      <w:sz w:val="24"/>
      <w:szCs w:val="28"/>
      <w:lang w:eastAsia="ru-RU"/>
    </w:rPr>
  </w:style>
  <w:style w:type="character" w:customStyle="1" w:styleId="212pt">
    <w:name w:val="Основной текст (2) + 12 pt"/>
    <w:rsid w:val="00534937"/>
    <w:rPr>
      <w:color w:val="000000"/>
      <w:spacing w:val="0"/>
      <w:w w:val="100"/>
      <w:position w:val="0"/>
      <w:sz w:val="24"/>
      <w:szCs w:val="24"/>
      <w:shd w:val="clear" w:color="auto" w:fill="FFFFFF"/>
      <w:lang w:val="ru-RU" w:eastAsia="ru-RU" w:bidi="ru-RU"/>
    </w:rPr>
  </w:style>
  <w:style w:type="paragraph" w:customStyle="1" w:styleId="ConsNormalTimesNewRoman">
    <w:name w:val="ConsNormal + Times New Roman"/>
    <w:basedOn w:val="Standard"/>
    <w:rsid w:val="00A05F78"/>
    <w:pPr>
      <w:autoSpaceDN/>
      <w:ind w:firstLine="562"/>
      <w:jc w:val="both"/>
    </w:pPr>
    <w:rPr>
      <w:rFonts w:cs="Times New Roman"/>
      <w:color w:val="000000"/>
      <w:kern w:val="1"/>
      <w:sz w:val="28"/>
      <w:szCs w:val="28"/>
      <w:lang w:eastAsia="fa-IR"/>
    </w:rPr>
  </w:style>
  <w:style w:type="character" w:customStyle="1" w:styleId="highlight">
    <w:name w:val="highlight"/>
    <w:basedOn w:val="a1"/>
    <w:rsid w:val="00A05F78"/>
  </w:style>
  <w:style w:type="table" w:customStyle="1" w:styleId="1fff2">
    <w:name w:val="Сетка таблицы1"/>
    <w:basedOn w:val="a2"/>
    <w:next w:val="af1"/>
    <w:uiPriority w:val="59"/>
    <w:rsid w:val="00A05F7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8">
    <w:name w:val="Знак Знак Знак Знак"/>
    <w:basedOn w:val="a0"/>
    <w:rsid w:val="00A05F78"/>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5b">
    <w:name w:val="Нет списка5"/>
    <w:next w:val="a3"/>
    <w:uiPriority w:val="99"/>
    <w:semiHidden/>
    <w:unhideWhenUsed/>
    <w:rsid w:val="00A05F78"/>
  </w:style>
  <w:style w:type="paragraph" w:customStyle="1" w:styleId="ConsPlusTextList">
    <w:name w:val="ConsPlusTextList"/>
    <w:rsid w:val="00A05F78"/>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FontStyle18">
    <w:name w:val="Font Style18"/>
    <w:uiPriority w:val="99"/>
    <w:rsid w:val="00A05F78"/>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9400203">
      <w:bodyDiv w:val="1"/>
      <w:marLeft w:val="0"/>
      <w:marRight w:val="0"/>
      <w:marTop w:val="0"/>
      <w:marBottom w:val="0"/>
      <w:divBdr>
        <w:top w:val="none" w:sz="0" w:space="0" w:color="auto"/>
        <w:left w:val="none" w:sz="0" w:space="0" w:color="auto"/>
        <w:bottom w:val="none" w:sz="0" w:space="0" w:color="auto"/>
        <w:right w:val="none" w:sz="0" w:space="0" w:color="auto"/>
      </w:divBdr>
    </w:div>
    <w:div w:id="61370139">
      <w:bodyDiv w:val="1"/>
      <w:marLeft w:val="0"/>
      <w:marRight w:val="0"/>
      <w:marTop w:val="0"/>
      <w:marBottom w:val="0"/>
      <w:divBdr>
        <w:top w:val="none" w:sz="0" w:space="0" w:color="auto"/>
        <w:left w:val="none" w:sz="0" w:space="0" w:color="auto"/>
        <w:bottom w:val="none" w:sz="0" w:space="0" w:color="auto"/>
        <w:right w:val="none" w:sz="0" w:space="0" w:color="auto"/>
      </w:divBdr>
    </w:div>
    <w:div w:id="84614135">
      <w:bodyDiv w:val="1"/>
      <w:marLeft w:val="0"/>
      <w:marRight w:val="0"/>
      <w:marTop w:val="0"/>
      <w:marBottom w:val="0"/>
      <w:divBdr>
        <w:top w:val="none" w:sz="0" w:space="0" w:color="auto"/>
        <w:left w:val="none" w:sz="0" w:space="0" w:color="auto"/>
        <w:bottom w:val="none" w:sz="0" w:space="0" w:color="auto"/>
        <w:right w:val="none" w:sz="0" w:space="0" w:color="auto"/>
      </w:divBdr>
    </w:div>
    <w:div w:id="101919646">
      <w:bodyDiv w:val="1"/>
      <w:marLeft w:val="0"/>
      <w:marRight w:val="0"/>
      <w:marTop w:val="0"/>
      <w:marBottom w:val="0"/>
      <w:divBdr>
        <w:top w:val="none" w:sz="0" w:space="0" w:color="auto"/>
        <w:left w:val="none" w:sz="0" w:space="0" w:color="auto"/>
        <w:bottom w:val="none" w:sz="0" w:space="0" w:color="auto"/>
        <w:right w:val="none" w:sz="0" w:space="0" w:color="auto"/>
      </w:divBdr>
    </w:div>
    <w:div w:id="144512690">
      <w:bodyDiv w:val="1"/>
      <w:marLeft w:val="0"/>
      <w:marRight w:val="0"/>
      <w:marTop w:val="0"/>
      <w:marBottom w:val="0"/>
      <w:divBdr>
        <w:top w:val="none" w:sz="0" w:space="0" w:color="auto"/>
        <w:left w:val="none" w:sz="0" w:space="0" w:color="auto"/>
        <w:bottom w:val="none" w:sz="0" w:space="0" w:color="auto"/>
        <w:right w:val="none" w:sz="0" w:space="0" w:color="auto"/>
      </w:divBdr>
    </w:div>
    <w:div w:id="153497226">
      <w:bodyDiv w:val="1"/>
      <w:marLeft w:val="0"/>
      <w:marRight w:val="0"/>
      <w:marTop w:val="0"/>
      <w:marBottom w:val="0"/>
      <w:divBdr>
        <w:top w:val="none" w:sz="0" w:space="0" w:color="auto"/>
        <w:left w:val="none" w:sz="0" w:space="0" w:color="auto"/>
        <w:bottom w:val="none" w:sz="0" w:space="0" w:color="auto"/>
        <w:right w:val="none" w:sz="0" w:space="0" w:color="auto"/>
      </w:divBdr>
    </w:div>
    <w:div w:id="167256737">
      <w:bodyDiv w:val="1"/>
      <w:marLeft w:val="0"/>
      <w:marRight w:val="0"/>
      <w:marTop w:val="0"/>
      <w:marBottom w:val="0"/>
      <w:divBdr>
        <w:top w:val="none" w:sz="0" w:space="0" w:color="auto"/>
        <w:left w:val="none" w:sz="0" w:space="0" w:color="auto"/>
        <w:bottom w:val="none" w:sz="0" w:space="0" w:color="auto"/>
        <w:right w:val="none" w:sz="0" w:space="0" w:color="auto"/>
      </w:divBdr>
    </w:div>
    <w:div w:id="175968786">
      <w:bodyDiv w:val="1"/>
      <w:marLeft w:val="0"/>
      <w:marRight w:val="0"/>
      <w:marTop w:val="0"/>
      <w:marBottom w:val="0"/>
      <w:divBdr>
        <w:top w:val="none" w:sz="0" w:space="0" w:color="auto"/>
        <w:left w:val="none" w:sz="0" w:space="0" w:color="auto"/>
        <w:bottom w:val="none" w:sz="0" w:space="0" w:color="auto"/>
        <w:right w:val="none" w:sz="0" w:space="0" w:color="auto"/>
      </w:divBdr>
    </w:div>
    <w:div w:id="186914041">
      <w:bodyDiv w:val="1"/>
      <w:marLeft w:val="0"/>
      <w:marRight w:val="0"/>
      <w:marTop w:val="0"/>
      <w:marBottom w:val="0"/>
      <w:divBdr>
        <w:top w:val="none" w:sz="0" w:space="0" w:color="auto"/>
        <w:left w:val="none" w:sz="0" w:space="0" w:color="auto"/>
        <w:bottom w:val="none" w:sz="0" w:space="0" w:color="auto"/>
        <w:right w:val="none" w:sz="0" w:space="0" w:color="auto"/>
      </w:divBdr>
    </w:div>
    <w:div w:id="221214573">
      <w:bodyDiv w:val="1"/>
      <w:marLeft w:val="0"/>
      <w:marRight w:val="0"/>
      <w:marTop w:val="0"/>
      <w:marBottom w:val="0"/>
      <w:divBdr>
        <w:top w:val="none" w:sz="0" w:space="0" w:color="auto"/>
        <w:left w:val="none" w:sz="0" w:space="0" w:color="auto"/>
        <w:bottom w:val="none" w:sz="0" w:space="0" w:color="auto"/>
        <w:right w:val="none" w:sz="0" w:space="0" w:color="auto"/>
      </w:divBdr>
    </w:div>
    <w:div w:id="239411270">
      <w:bodyDiv w:val="1"/>
      <w:marLeft w:val="0"/>
      <w:marRight w:val="0"/>
      <w:marTop w:val="0"/>
      <w:marBottom w:val="0"/>
      <w:divBdr>
        <w:top w:val="none" w:sz="0" w:space="0" w:color="auto"/>
        <w:left w:val="none" w:sz="0" w:space="0" w:color="auto"/>
        <w:bottom w:val="none" w:sz="0" w:space="0" w:color="auto"/>
        <w:right w:val="none" w:sz="0" w:space="0" w:color="auto"/>
      </w:divBdr>
    </w:div>
    <w:div w:id="255136505">
      <w:bodyDiv w:val="1"/>
      <w:marLeft w:val="0"/>
      <w:marRight w:val="0"/>
      <w:marTop w:val="0"/>
      <w:marBottom w:val="0"/>
      <w:divBdr>
        <w:top w:val="none" w:sz="0" w:space="0" w:color="auto"/>
        <w:left w:val="none" w:sz="0" w:space="0" w:color="auto"/>
        <w:bottom w:val="none" w:sz="0" w:space="0" w:color="auto"/>
        <w:right w:val="none" w:sz="0" w:space="0" w:color="auto"/>
      </w:divBdr>
    </w:div>
    <w:div w:id="261687221">
      <w:bodyDiv w:val="1"/>
      <w:marLeft w:val="0"/>
      <w:marRight w:val="0"/>
      <w:marTop w:val="0"/>
      <w:marBottom w:val="0"/>
      <w:divBdr>
        <w:top w:val="none" w:sz="0" w:space="0" w:color="auto"/>
        <w:left w:val="none" w:sz="0" w:space="0" w:color="auto"/>
        <w:bottom w:val="none" w:sz="0" w:space="0" w:color="auto"/>
        <w:right w:val="none" w:sz="0" w:space="0" w:color="auto"/>
      </w:divBdr>
    </w:div>
    <w:div w:id="300614943">
      <w:bodyDiv w:val="1"/>
      <w:marLeft w:val="0"/>
      <w:marRight w:val="0"/>
      <w:marTop w:val="0"/>
      <w:marBottom w:val="0"/>
      <w:divBdr>
        <w:top w:val="none" w:sz="0" w:space="0" w:color="auto"/>
        <w:left w:val="none" w:sz="0" w:space="0" w:color="auto"/>
        <w:bottom w:val="none" w:sz="0" w:space="0" w:color="auto"/>
        <w:right w:val="none" w:sz="0" w:space="0" w:color="auto"/>
      </w:divBdr>
    </w:div>
    <w:div w:id="308092373">
      <w:bodyDiv w:val="1"/>
      <w:marLeft w:val="0"/>
      <w:marRight w:val="0"/>
      <w:marTop w:val="0"/>
      <w:marBottom w:val="0"/>
      <w:divBdr>
        <w:top w:val="none" w:sz="0" w:space="0" w:color="auto"/>
        <w:left w:val="none" w:sz="0" w:space="0" w:color="auto"/>
        <w:bottom w:val="none" w:sz="0" w:space="0" w:color="auto"/>
        <w:right w:val="none" w:sz="0" w:space="0" w:color="auto"/>
      </w:divBdr>
    </w:div>
    <w:div w:id="352003311">
      <w:bodyDiv w:val="1"/>
      <w:marLeft w:val="0"/>
      <w:marRight w:val="0"/>
      <w:marTop w:val="0"/>
      <w:marBottom w:val="0"/>
      <w:divBdr>
        <w:top w:val="none" w:sz="0" w:space="0" w:color="auto"/>
        <w:left w:val="none" w:sz="0" w:space="0" w:color="auto"/>
        <w:bottom w:val="none" w:sz="0" w:space="0" w:color="auto"/>
        <w:right w:val="none" w:sz="0" w:space="0" w:color="auto"/>
      </w:divBdr>
    </w:div>
    <w:div w:id="380833583">
      <w:bodyDiv w:val="1"/>
      <w:marLeft w:val="0"/>
      <w:marRight w:val="0"/>
      <w:marTop w:val="0"/>
      <w:marBottom w:val="0"/>
      <w:divBdr>
        <w:top w:val="none" w:sz="0" w:space="0" w:color="auto"/>
        <w:left w:val="none" w:sz="0" w:space="0" w:color="auto"/>
        <w:bottom w:val="none" w:sz="0" w:space="0" w:color="auto"/>
        <w:right w:val="none" w:sz="0" w:space="0" w:color="auto"/>
      </w:divBdr>
    </w:div>
    <w:div w:id="414937208">
      <w:bodyDiv w:val="1"/>
      <w:marLeft w:val="0"/>
      <w:marRight w:val="0"/>
      <w:marTop w:val="0"/>
      <w:marBottom w:val="0"/>
      <w:divBdr>
        <w:top w:val="none" w:sz="0" w:space="0" w:color="auto"/>
        <w:left w:val="none" w:sz="0" w:space="0" w:color="auto"/>
        <w:bottom w:val="none" w:sz="0" w:space="0" w:color="auto"/>
        <w:right w:val="none" w:sz="0" w:space="0" w:color="auto"/>
      </w:divBdr>
    </w:div>
    <w:div w:id="495923962">
      <w:bodyDiv w:val="1"/>
      <w:marLeft w:val="0"/>
      <w:marRight w:val="0"/>
      <w:marTop w:val="0"/>
      <w:marBottom w:val="0"/>
      <w:divBdr>
        <w:top w:val="none" w:sz="0" w:space="0" w:color="auto"/>
        <w:left w:val="none" w:sz="0" w:space="0" w:color="auto"/>
        <w:bottom w:val="none" w:sz="0" w:space="0" w:color="auto"/>
        <w:right w:val="none" w:sz="0" w:space="0" w:color="auto"/>
      </w:divBdr>
    </w:div>
    <w:div w:id="506947454">
      <w:bodyDiv w:val="1"/>
      <w:marLeft w:val="0"/>
      <w:marRight w:val="0"/>
      <w:marTop w:val="0"/>
      <w:marBottom w:val="0"/>
      <w:divBdr>
        <w:top w:val="none" w:sz="0" w:space="0" w:color="auto"/>
        <w:left w:val="none" w:sz="0" w:space="0" w:color="auto"/>
        <w:bottom w:val="none" w:sz="0" w:space="0" w:color="auto"/>
        <w:right w:val="none" w:sz="0" w:space="0" w:color="auto"/>
      </w:divBdr>
    </w:div>
    <w:div w:id="513224501">
      <w:bodyDiv w:val="1"/>
      <w:marLeft w:val="0"/>
      <w:marRight w:val="0"/>
      <w:marTop w:val="0"/>
      <w:marBottom w:val="0"/>
      <w:divBdr>
        <w:top w:val="none" w:sz="0" w:space="0" w:color="auto"/>
        <w:left w:val="none" w:sz="0" w:space="0" w:color="auto"/>
        <w:bottom w:val="none" w:sz="0" w:space="0" w:color="auto"/>
        <w:right w:val="none" w:sz="0" w:space="0" w:color="auto"/>
      </w:divBdr>
    </w:div>
    <w:div w:id="523129941">
      <w:bodyDiv w:val="1"/>
      <w:marLeft w:val="0"/>
      <w:marRight w:val="0"/>
      <w:marTop w:val="0"/>
      <w:marBottom w:val="0"/>
      <w:divBdr>
        <w:top w:val="none" w:sz="0" w:space="0" w:color="auto"/>
        <w:left w:val="none" w:sz="0" w:space="0" w:color="auto"/>
        <w:bottom w:val="none" w:sz="0" w:space="0" w:color="auto"/>
        <w:right w:val="none" w:sz="0" w:space="0" w:color="auto"/>
      </w:divBdr>
    </w:div>
    <w:div w:id="541862152">
      <w:bodyDiv w:val="1"/>
      <w:marLeft w:val="0"/>
      <w:marRight w:val="0"/>
      <w:marTop w:val="0"/>
      <w:marBottom w:val="0"/>
      <w:divBdr>
        <w:top w:val="none" w:sz="0" w:space="0" w:color="auto"/>
        <w:left w:val="none" w:sz="0" w:space="0" w:color="auto"/>
        <w:bottom w:val="none" w:sz="0" w:space="0" w:color="auto"/>
        <w:right w:val="none" w:sz="0" w:space="0" w:color="auto"/>
      </w:divBdr>
    </w:div>
    <w:div w:id="550923644">
      <w:bodyDiv w:val="1"/>
      <w:marLeft w:val="0"/>
      <w:marRight w:val="0"/>
      <w:marTop w:val="0"/>
      <w:marBottom w:val="0"/>
      <w:divBdr>
        <w:top w:val="none" w:sz="0" w:space="0" w:color="auto"/>
        <w:left w:val="none" w:sz="0" w:space="0" w:color="auto"/>
        <w:bottom w:val="none" w:sz="0" w:space="0" w:color="auto"/>
        <w:right w:val="none" w:sz="0" w:space="0" w:color="auto"/>
      </w:divBdr>
    </w:div>
    <w:div w:id="552808957">
      <w:bodyDiv w:val="1"/>
      <w:marLeft w:val="0"/>
      <w:marRight w:val="0"/>
      <w:marTop w:val="0"/>
      <w:marBottom w:val="0"/>
      <w:divBdr>
        <w:top w:val="none" w:sz="0" w:space="0" w:color="auto"/>
        <w:left w:val="none" w:sz="0" w:space="0" w:color="auto"/>
        <w:bottom w:val="none" w:sz="0" w:space="0" w:color="auto"/>
        <w:right w:val="none" w:sz="0" w:space="0" w:color="auto"/>
      </w:divBdr>
    </w:div>
    <w:div w:id="570232734">
      <w:bodyDiv w:val="1"/>
      <w:marLeft w:val="0"/>
      <w:marRight w:val="0"/>
      <w:marTop w:val="0"/>
      <w:marBottom w:val="0"/>
      <w:divBdr>
        <w:top w:val="none" w:sz="0" w:space="0" w:color="auto"/>
        <w:left w:val="none" w:sz="0" w:space="0" w:color="auto"/>
        <w:bottom w:val="none" w:sz="0" w:space="0" w:color="auto"/>
        <w:right w:val="none" w:sz="0" w:space="0" w:color="auto"/>
      </w:divBdr>
    </w:div>
    <w:div w:id="585504575">
      <w:bodyDiv w:val="1"/>
      <w:marLeft w:val="0"/>
      <w:marRight w:val="0"/>
      <w:marTop w:val="0"/>
      <w:marBottom w:val="0"/>
      <w:divBdr>
        <w:top w:val="none" w:sz="0" w:space="0" w:color="auto"/>
        <w:left w:val="none" w:sz="0" w:space="0" w:color="auto"/>
        <w:bottom w:val="none" w:sz="0" w:space="0" w:color="auto"/>
        <w:right w:val="none" w:sz="0" w:space="0" w:color="auto"/>
      </w:divBdr>
    </w:div>
    <w:div w:id="615672035">
      <w:bodyDiv w:val="1"/>
      <w:marLeft w:val="0"/>
      <w:marRight w:val="0"/>
      <w:marTop w:val="0"/>
      <w:marBottom w:val="0"/>
      <w:divBdr>
        <w:top w:val="none" w:sz="0" w:space="0" w:color="auto"/>
        <w:left w:val="none" w:sz="0" w:space="0" w:color="auto"/>
        <w:bottom w:val="none" w:sz="0" w:space="0" w:color="auto"/>
        <w:right w:val="none" w:sz="0" w:space="0" w:color="auto"/>
      </w:divBdr>
    </w:div>
    <w:div w:id="635068798">
      <w:bodyDiv w:val="1"/>
      <w:marLeft w:val="0"/>
      <w:marRight w:val="0"/>
      <w:marTop w:val="0"/>
      <w:marBottom w:val="0"/>
      <w:divBdr>
        <w:top w:val="none" w:sz="0" w:space="0" w:color="auto"/>
        <w:left w:val="none" w:sz="0" w:space="0" w:color="auto"/>
        <w:bottom w:val="none" w:sz="0" w:space="0" w:color="auto"/>
        <w:right w:val="none" w:sz="0" w:space="0" w:color="auto"/>
      </w:divBdr>
    </w:div>
    <w:div w:id="640840752">
      <w:bodyDiv w:val="1"/>
      <w:marLeft w:val="0"/>
      <w:marRight w:val="0"/>
      <w:marTop w:val="0"/>
      <w:marBottom w:val="0"/>
      <w:divBdr>
        <w:top w:val="none" w:sz="0" w:space="0" w:color="auto"/>
        <w:left w:val="none" w:sz="0" w:space="0" w:color="auto"/>
        <w:bottom w:val="none" w:sz="0" w:space="0" w:color="auto"/>
        <w:right w:val="none" w:sz="0" w:space="0" w:color="auto"/>
      </w:divBdr>
    </w:div>
    <w:div w:id="750808703">
      <w:bodyDiv w:val="1"/>
      <w:marLeft w:val="0"/>
      <w:marRight w:val="0"/>
      <w:marTop w:val="0"/>
      <w:marBottom w:val="0"/>
      <w:divBdr>
        <w:top w:val="none" w:sz="0" w:space="0" w:color="auto"/>
        <w:left w:val="none" w:sz="0" w:space="0" w:color="auto"/>
        <w:bottom w:val="none" w:sz="0" w:space="0" w:color="auto"/>
        <w:right w:val="none" w:sz="0" w:space="0" w:color="auto"/>
      </w:divBdr>
    </w:div>
    <w:div w:id="759985978">
      <w:bodyDiv w:val="1"/>
      <w:marLeft w:val="0"/>
      <w:marRight w:val="0"/>
      <w:marTop w:val="0"/>
      <w:marBottom w:val="0"/>
      <w:divBdr>
        <w:top w:val="none" w:sz="0" w:space="0" w:color="auto"/>
        <w:left w:val="none" w:sz="0" w:space="0" w:color="auto"/>
        <w:bottom w:val="none" w:sz="0" w:space="0" w:color="auto"/>
        <w:right w:val="none" w:sz="0" w:space="0" w:color="auto"/>
      </w:divBdr>
    </w:div>
    <w:div w:id="778060377">
      <w:bodyDiv w:val="1"/>
      <w:marLeft w:val="0"/>
      <w:marRight w:val="0"/>
      <w:marTop w:val="0"/>
      <w:marBottom w:val="0"/>
      <w:divBdr>
        <w:top w:val="none" w:sz="0" w:space="0" w:color="auto"/>
        <w:left w:val="none" w:sz="0" w:space="0" w:color="auto"/>
        <w:bottom w:val="none" w:sz="0" w:space="0" w:color="auto"/>
        <w:right w:val="none" w:sz="0" w:space="0" w:color="auto"/>
      </w:divBdr>
    </w:div>
    <w:div w:id="784351704">
      <w:bodyDiv w:val="1"/>
      <w:marLeft w:val="0"/>
      <w:marRight w:val="0"/>
      <w:marTop w:val="0"/>
      <w:marBottom w:val="0"/>
      <w:divBdr>
        <w:top w:val="none" w:sz="0" w:space="0" w:color="auto"/>
        <w:left w:val="none" w:sz="0" w:space="0" w:color="auto"/>
        <w:bottom w:val="none" w:sz="0" w:space="0" w:color="auto"/>
        <w:right w:val="none" w:sz="0" w:space="0" w:color="auto"/>
      </w:divBdr>
    </w:div>
    <w:div w:id="808479560">
      <w:bodyDiv w:val="1"/>
      <w:marLeft w:val="0"/>
      <w:marRight w:val="0"/>
      <w:marTop w:val="0"/>
      <w:marBottom w:val="0"/>
      <w:divBdr>
        <w:top w:val="none" w:sz="0" w:space="0" w:color="auto"/>
        <w:left w:val="none" w:sz="0" w:space="0" w:color="auto"/>
        <w:bottom w:val="none" w:sz="0" w:space="0" w:color="auto"/>
        <w:right w:val="none" w:sz="0" w:space="0" w:color="auto"/>
      </w:divBdr>
    </w:div>
    <w:div w:id="811629995">
      <w:bodyDiv w:val="1"/>
      <w:marLeft w:val="0"/>
      <w:marRight w:val="0"/>
      <w:marTop w:val="0"/>
      <w:marBottom w:val="0"/>
      <w:divBdr>
        <w:top w:val="none" w:sz="0" w:space="0" w:color="auto"/>
        <w:left w:val="none" w:sz="0" w:space="0" w:color="auto"/>
        <w:bottom w:val="none" w:sz="0" w:space="0" w:color="auto"/>
        <w:right w:val="none" w:sz="0" w:space="0" w:color="auto"/>
      </w:divBdr>
    </w:div>
    <w:div w:id="824971707">
      <w:bodyDiv w:val="1"/>
      <w:marLeft w:val="0"/>
      <w:marRight w:val="0"/>
      <w:marTop w:val="0"/>
      <w:marBottom w:val="0"/>
      <w:divBdr>
        <w:top w:val="none" w:sz="0" w:space="0" w:color="auto"/>
        <w:left w:val="none" w:sz="0" w:space="0" w:color="auto"/>
        <w:bottom w:val="none" w:sz="0" w:space="0" w:color="auto"/>
        <w:right w:val="none" w:sz="0" w:space="0" w:color="auto"/>
      </w:divBdr>
    </w:div>
    <w:div w:id="860826144">
      <w:bodyDiv w:val="1"/>
      <w:marLeft w:val="0"/>
      <w:marRight w:val="0"/>
      <w:marTop w:val="0"/>
      <w:marBottom w:val="0"/>
      <w:divBdr>
        <w:top w:val="none" w:sz="0" w:space="0" w:color="auto"/>
        <w:left w:val="none" w:sz="0" w:space="0" w:color="auto"/>
        <w:bottom w:val="none" w:sz="0" w:space="0" w:color="auto"/>
        <w:right w:val="none" w:sz="0" w:space="0" w:color="auto"/>
      </w:divBdr>
    </w:div>
    <w:div w:id="864098396">
      <w:bodyDiv w:val="1"/>
      <w:marLeft w:val="0"/>
      <w:marRight w:val="0"/>
      <w:marTop w:val="0"/>
      <w:marBottom w:val="0"/>
      <w:divBdr>
        <w:top w:val="none" w:sz="0" w:space="0" w:color="auto"/>
        <w:left w:val="none" w:sz="0" w:space="0" w:color="auto"/>
        <w:bottom w:val="none" w:sz="0" w:space="0" w:color="auto"/>
        <w:right w:val="none" w:sz="0" w:space="0" w:color="auto"/>
      </w:divBdr>
    </w:div>
    <w:div w:id="866715734">
      <w:bodyDiv w:val="1"/>
      <w:marLeft w:val="0"/>
      <w:marRight w:val="0"/>
      <w:marTop w:val="0"/>
      <w:marBottom w:val="0"/>
      <w:divBdr>
        <w:top w:val="none" w:sz="0" w:space="0" w:color="auto"/>
        <w:left w:val="none" w:sz="0" w:space="0" w:color="auto"/>
        <w:bottom w:val="none" w:sz="0" w:space="0" w:color="auto"/>
        <w:right w:val="none" w:sz="0" w:space="0" w:color="auto"/>
      </w:divBdr>
    </w:div>
    <w:div w:id="870459139">
      <w:bodyDiv w:val="1"/>
      <w:marLeft w:val="0"/>
      <w:marRight w:val="0"/>
      <w:marTop w:val="0"/>
      <w:marBottom w:val="0"/>
      <w:divBdr>
        <w:top w:val="none" w:sz="0" w:space="0" w:color="auto"/>
        <w:left w:val="none" w:sz="0" w:space="0" w:color="auto"/>
        <w:bottom w:val="none" w:sz="0" w:space="0" w:color="auto"/>
        <w:right w:val="none" w:sz="0" w:space="0" w:color="auto"/>
      </w:divBdr>
    </w:div>
    <w:div w:id="907810991">
      <w:bodyDiv w:val="1"/>
      <w:marLeft w:val="0"/>
      <w:marRight w:val="0"/>
      <w:marTop w:val="0"/>
      <w:marBottom w:val="0"/>
      <w:divBdr>
        <w:top w:val="none" w:sz="0" w:space="0" w:color="auto"/>
        <w:left w:val="none" w:sz="0" w:space="0" w:color="auto"/>
        <w:bottom w:val="none" w:sz="0" w:space="0" w:color="auto"/>
        <w:right w:val="none" w:sz="0" w:space="0" w:color="auto"/>
      </w:divBdr>
    </w:div>
    <w:div w:id="915239883">
      <w:bodyDiv w:val="1"/>
      <w:marLeft w:val="0"/>
      <w:marRight w:val="0"/>
      <w:marTop w:val="0"/>
      <w:marBottom w:val="0"/>
      <w:divBdr>
        <w:top w:val="none" w:sz="0" w:space="0" w:color="auto"/>
        <w:left w:val="none" w:sz="0" w:space="0" w:color="auto"/>
        <w:bottom w:val="none" w:sz="0" w:space="0" w:color="auto"/>
        <w:right w:val="none" w:sz="0" w:space="0" w:color="auto"/>
      </w:divBdr>
    </w:div>
    <w:div w:id="917397601">
      <w:bodyDiv w:val="1"/>
      <w:marLeft w:val="0"/>
      <w:marRight w:val="0"/>
      <w:marTop w:val="0"/>
      <w:marBottom w:val="0"/>
      <w:divBdr>
        <w:top w:val="none" w:sz="0" w:space="0" w:color="auto"/>
        <w:left w:val="none" w:sz="0" w:space="0" w:color="auto"/>
        <w:bottom w:val="none" w:sz="0" w:space="0" w:color="auto"/>
        <w:right w:val="none" w:sz="0" w:space="0" w:color="auto"/>
      </w:divBdr>
    </w:div>
    <w:div w:id="935407933">
      <w:bodyDiv w:val="1"/>
      <w:marLeft w:val="0"/>
      <w:marRight w:val="0"/>
      <w:marTop w:val="0"/>
      <w:marBottom w:val="0"/>
      <w:divBdr>
        <w:top w:val="none" w:sz="0" w:space="0" w:color="auto"/>
        <w:left w:val="none" w:sz="0" w:space="0" w:color="auto"/>
        <w:bottom w:val="none" w:sz="0" w:space="0" w:color="auto"/>
        <w:right w:val="none" w:sz="0" w:space="0" w:color="auto"/>
      </w:divBdr>
    </w:div>
    <w:div w:id="949355648">
      <w:bodyDiv w:val="1"/>
      <w:marLeft w:val="0"/>
      <w:marRight w:val="0"/>
      <w:marTop w:val="0"/>
      <w:marBottom w:val="0"/>
      <w:divBdr>
        <w:top w:val="none" w:sz="0" w:space="0" w:color="auto"/>
        <w:left w:val="none" w:sz="0" w:space="0" w:color="auto"/>
        <w:bottom w:val="none" w:sz="0" w:space="0" w:color="auto"/>
        <w:right w:val="none" w:sz="0" w:space="0" w:color="auto"/>
      </w:divBdr>
    </w:div>
    <w:div w:id="969288931">
      <w:bodyDiv w:val="1"/>
      <w:marLeft w:val="0"/>
      <w:marRight w:val="0"/>
      <w:marTop w:val="0"/>
      <w:marBottom w:val="0"/>
      <w:divBdr>
        <w:top w:val="none" w:sz="0" w:space="0" w:color="auto"/>
        <w:left w:val="none" w:sz="0" w:space="0" w:color="auto"/>
        <w:bottom w:val="none" w:sz="0" w:space="0" w:color="auto"/>
        <w:right w:val="none" w:sz="0" w:space="0" w:color="auto"/>
      </w:divBdr>
    </w:div>
    <w:div w:id="977606277">
      <w:bodyDiv w:val="1"/>
      <w:marLeft w:val="0"/>
      <w:marRight w:val="0"/>
      <w:marTop w:val="0"/>
      <w:marBottom w:val="0"/>
      <w:divBdr>
        <w:top w:val="none" w:sz="0" w:space="0" w:color="auto"/>
        <w:left w:val="none" w:sz="0" w:space="0" w:color="auto"/>
        <w:bottom w:val="none" w:sz="0" w:space="0" w:color="auto"/>
        <w:right w:val="none" w:sz="0" w:space="0" w:color="auto"/>
      </w:divBdr>
    </w:div>
    <w:div w:id="1004475375">
      <w:bodyDiv w:val="1"/>
      <w:marLeft w:val="0"/>
      <w:marRight w:val="0"/>
      <w:marTop w:val="0"/>
      <w:marBottom w:val="0"/>
      <w:divBdr>
        <w:top w:val="none" w:sz="0" w:space="0" w:color="auto"/>
        <w:left w:val="none" w:sz="0" w:space="0" w:color="auto"/>
        <w:bottom w:val="none" w:sz="0" w:space="0" w:color="auto"/>
        <w:right w:val="none" w:sz="0" w:space="0" w:color="auto"/>
      </w:divBdr>
    </w:div>
    <w:div w:id="1014959780">
      <w:bodyDiv w:val="1"/>
      <w:marLeft w:val="0"/>
      <w:marRight w:val="0"/>
      <w:marTop w:val="0"/>
      <w:marBottom w:val="0"/>
      <w:divBdr>
        <w:top w:val="none" w:sz="0" w:space="0" w:color="auto"/>
        <w:left w:val="none" w:sz="0" w:space="0" w:color="auto"/>
        <w:bottom w:val="none" w:sz="0" w:space="0" w:color="auto"/>
        <w:right w:val="none" w:sz="0" w:space="0" w:color="auto"/>
      </w:divBdr>
    </w:div>
    <w:div w:id="1079867158">
      <w:bodyDiv w:val="1"/>
      <w:marLeft w:val="0"/>
      <w:marRight w:val="0"/>
      <w:marTop w:val="0"/>
      <w:marBottom w:val="0"/>
      <w:divBdr>
        <w:top w:val="none" w:sz="0" w:space="0" w:color="auto"/>
        <w:left w:val="none" w:sz="0" w:space="0" w:color="auto"/>
        <w:bottom w:val="none" w:sz="0" w:space="0" w:color="auto"/>
        <w:right w:val="none" w:sz="0" w:space="0" w:color="auto"/>
      </w:divBdr>
    </w:div>
    <w:div w:id="1086078833">
      <w:bodyDiv w:val="1"/>
      <w:marLeft w:val="0"/>
      <w:marRight w:val="0"/>
      <w:marTop w:val="0"/>
      <w:marBottom w:val="0"/>
      <w:divBdr>
        <w:top w:val="none" w:sz="0" w:space="0" w:color="auto"/>
        <w:left w:val="none" w:sz="0" w:space="0" w:color="auto"/>
        <w:bottom w:val="none" w:sz="0" w:space="0" w:color="auto"/>
        <w:right w:val="none" w:sz="0" w:space="0" w:color="auto"/>
      </w:divBdr>
    </w:div>
    <w:div w:id="1096099485">
      <w:bodyDiv w:val="1"/>
      <w:marLeft w:val="0"/>
      <w:marRight w:val="0"/>
      <w:marTop w:val="0"/>
      <w:marBottom w:val="0"/>
      <w:divBdr>
        <w:top w:val="none" w:sz="0" w:space="0" w:color="auto"/>
        <w:left w:val="none" w:sz="0" w:space="0" w:color="auto"/>
        <w:bottom w:val="none" w:sz="0" w:space="0" w:color="auto"/>
        <w:right w:val="none" w:sz="0" w:space="0" w:color="auto"/>
      </w:divBdr>
    </w:div>
    <w:div w:id="1105151302">
      <w:bodyDiv w:val="1"/>
      <w:marLeft w:val="0"/>
      <w:marRight w:val="0"/>
      <w:marTop w:val="0"/>
      <w:marBottom w:val="0"/>
      <w:divBdr>
        <w:top w:val="none" w:sz="0" w:space="0" w:color="auto"/>
        <w:left w:val="none" w:sz="0" w:space="0" w:color="auto"/>
        <w:bottom w:val="none" w:sz="0" w:space="0" w:color="auto"/>
        <w:right w:val="none" w:sz="0" w:space="0" w:color="auto"/>
      </w:divBdr>
    </w:div>
    <w:div w:id="1108889720">
      <w:bodyDiv w:val="1"/>
      <w:marLeft w:val="0"/>
      <w:marRight w:val="0"/>
      <w:marTop w:val="0"/>
      <w:marBottom w:val="0"/>
      <w:divBdr>
        <w:top w:val="none" w:sz="0" w:space="0" w:color="auto"/>
        <w:left w:val="none" w:sz="0" w:space="0" w:color="auto"/>
        <w:bottom w:val="none" w:sz="0" w:space="0" w:color="auto"/>
        <w:right w:val="none" w:sz="0" w:space="0" w:color="auto"/>
      </w:divBdr>
    </w:div>
    <w:div w:id="1126780744">
      <w:bodyDiv w:val="1"/>
      <w:marLeft w:val="0"/>
      <w:marRight w:val="0"/>
      <w:marTop w:val="0"/>
      <w:marBottom w:val="0"/>
      <w:divBdr>
        <w:top w:val="none" w:sz="0" w:space="0" w:color="auto"/>
        <w:left w:val="none" w:sz="0" w:space="0" w:color="auto"/>
        <w:bottom w:val="none" w:sz="0" w:space="0" w:color="auto"/>
        <w:right w:val="none" w:sz="0" w:space="0" w:color="auto"/>
      </w:divBdr>
    </w:div>
    <w:div w:id="1194539187">
      <w:bodyDiv w:val="1"/>
      <w:marLeft w:val="0"/>
      <w:marRight w:val="0"/>
      <w:marTop w:val="0"/>
      <w:marBottom w:val="0"/>
      <w:divBdr>
        <w:top w:val="none" w:sz="0" w:space="0" w:color="auto"/>
        <w:left w:val="none" w:sz="0" w:space="0" w:color="auto"/>
        <w:bottom w:val="none" w:sz="0" w:space="0" w:color="auto"/>
        <w:right w:val="none" w:sz="0" w:space="0" w:color="auto"/>
      </w:divBdr>
    </w:div>
    <w:div w:id="1238787580">
      <w:bodyDiv w:val="1"/>
      <w:marLeft w:val="0"/>
      <w:marRight w:val="0"/>
      <w:marTop w:val="0"/>
      <w:marBottom w:val="0"/>
      <w:divBdr>
        <w:top w:val="none" w:sz="0" w:space="0" w:color="auto"/>
        <w:left w:val="none" w:sz="0" w:space="0" w:color="auto"/>
        <w:bottom w:val="none" w:sz="0" w:space="0" w:color="auto"/>
        <w:right w:val="none" w:sz="0" w:space="0" w:color="auto"/>
      </w:divBdr>
    </w:div>
    <w:div w:id="1240139976">
      <w:bodyDiv w:val="1"/>
      <w:marLeft w:val="0"/>
      <w:marRight w:val="0"/>
      <w:marTop w:val="0"/>
      <w:marBottom w:val="0"/>
      <w:divBdr>
        <w:top w:val="none" w:sz="0" w:space="0" w:color="auto"/>
        <w:left w:val="none" w:sz="0" w:space="0" w:color="auto"/>
        <w:bottom w:val="none" w:sz="0" w:space="0" w:color="auto"/>
        <w:right w:val="none" w:sz="0" w:space="0" w:color="auto"/>
      </w:divBdr>
    </w:div>
    <w:div w:id="1242831590">
      <w:bodyDiv w:val="1"/>
      <w:marLeft w:val="0"/>
      <w:marRight w:val="0"/>
      <w:marTop w:val="0"/>
      <w:marBottom w:val="0"/>
      <w:divBdr>
        <w:top w:val="none" w:sz="0" w:space="0" w:color="auto"/>
        <w:left w:val="none" w:sz="0" w:space="0" w:color="auto"/>
        <w:bottom w:val="none" w:sz="0" w:space="0" w:color="auto"/>
        <w:right w:val="none" w:sz="0" w:space="0" w:color="auto"/>
      </w:divBdr>
    </w:div>
    <w:div w:id="1244994674">
      <w:bodyDiv w:val="1"/>
      <w:marLeft w:val="0"/>
      <w:marRight w:val="0"/>
      <w:marTop w:val="0"/>
      <w:marBottom w:val="0"/>
      <w:divBdr>
        <w:top w:val="none" w:sz="0" w:space="0" w:color="auto"/>
        <w:left w:val="none" w:sz="0" w:space="0" w:color="auto"/>
        <w:bottom w:val="none" w:sz="0" w:space="0" w:color="auto"/>
        <w:right w:val="none" w:sz="0" w:space="0" w:color="auto"/>
      </w:divBdr>
    </w:div>
    <w:div w:id="1285502179">
      <w:bodyDiv w:val="1"/>
      <w:marLeft w:val="0"/>
      <w:marRight w:val="0"/>
      <w:marTop w:val="0"/>
      <w:marBottom w:val="0"/>
      <w:divBdr>
        <w:top w:val="none" w:sz="0" w:space="0" w:color="auto"/>
        <w:left w:val="none" w:sz="0" w:space="0" w:color="auto"/>
        <w:bottom w:val="none" w:sz="0" w:space="0" w:color="auto"/>
        <w:right w:val="none" w:sz="0" w:space="0" w:color="auto"/>
      </w:divBdr>
    </w:div>
    <w:div w:id="1295453617">
      <w:bodyDiv w:val="1"/>
      <w:marLeft w:val="0"/>
      <w:marRight w:val="0"/>
      <w:marTop w:val="0"/>
      <w:marBottom w:val="0"/>
      <w:divBdr>
        <w:top w:val="none" w:sz="0" w:space="0" w:color="auto"/>
        <w:left w:val="none" w:sz="0" w:space="0" w:color="auto"/>
        <w:bottom w:val="none" w:sz="0" w:space="0" w:color="auto"/>
        <w:right w:val="none" w:sz="0" w:space="0" w:color="auto"/>
      </w:divBdr>
    </w:div>
    <w:div w:id="1332026063">
      <w:bodyDiv w:val="1"/>
      <w:marLeft w:val="0"/>
      <w:marRight w:val="0"/>
      <w:marTop w:val="0"/>
      <w:marBottom w:val="0"/>
      <w:divBdr>
        <w:top w:val="none" w:sz="0" w:space="0" w:color="auto"/>
        <w:left w:val="none" w:sz="0" w:space="0" w:color="auto"/>
        <w:bottom w:val="none" w:sz="0" w:space="0" w:color="auto"/>
        <w:right w:val="none" w:sz="0" w:space="0" w:color="auto"/>
      </w:divBdr>
    </w:div>
    <w:div w:id="1334717961">
      <w:bodyDiv w:val="1"/>
      <w:marLeft w:val="0"/>
      <w:marRight w:val="0"/>
      <w:marTop w:val="0"/>
      <w:marBottom w:val="0"/>
      <w:divBdr>
        <w:top w:val="none" w:sz="0" w:space="0" w:color="auto"/>
        <w:left w:val="none" w:sz="0" w:space="0" w:color="auto"/>
        <w:bottom w:val="none" w:sz="0" w:space="0" w:color="auto"/>
        <w:right w:val="none" w:sz="0" w:space="0" w:color="auto"/>
      </w:divBdr>
    </w:div>
    <w:div w:id="1339382403">
      <w:bodyDiv w:val="1"/>
      <w:marLeft w:val="0"/>
      <w:marRight w:val="0"/>
      <w:marTop w:val="0"/>
      <w:marBottom w:val="0"/>
      <w:divBdr>
        <w:top w:val="none" w:sz="0" w:space="0" w:color="auto"/>
        <w:left w:val="none" w:sz="0" w:space="0" w:color="auto"/>
        <w:bottom w:val="none" w:sz="0" w:space="0" w:color="auto"/>
        <w:right w:val="none" w:sz="0" w:space="0" w:color="auto"/>
      </w:divBdr>
    </w:div>
    <w:div w:id="1362317899">
      <w:bodyDiv w:val="1"/>
      <w:marLeft w:val="0"/>
      <w:marRight w:val="0"/>
      <w:marTop w:val="0"/>
      <w:marBottom w:val="0"/>
      <w:divBdr>
        <w:top w:val="none" w:sz="0" w:space="0" w:color="auto"/>
        <w:left w:val="none" w:sz="0" w:space="0" w:color="auto"/>
        <w:bottom w:val="none" w:sz="0" w:space="0" w:color="auto"/>
        <w:right w:val="none" w:sz="0" w:space="0" w:color="auto"/>
      </w:divBdr>
    </w:div>
    <w:div w:id="1408725506">
      <w:bodyDiv w:val="1"/>
      <w:marLeft w:val="0"/>
      <w:marRight w:val="0"/>
      <w:marTop w:val="0"/>
      <w:marBottom w:val="0"/>
      <w:divBdr>
        <w:top w:val="none" w:sz="0" w:space="0" w:color="auto"/>
        <w:left w:val="none" w:sz="0" w:space="0" w:color="auto"/>
        <w:bottom w:val="none" w:sz="0" w:space="0" w:color="auto"/>
        <w:right w:val="none" w:sz="0" w:space="0" w:color="auto"/>
      </w:divBdr>
    </w:div>
    <w:div w:id="1433741779">
      <w:bodyDiv w:val="1"/>
      <w:marLeft w:val="0"/>
      <w:marRight w:val="0"/>
      <w:marTop w:val="0"/>
      <w:marBottom w:val="0"/>
      <w:divBdr>
        <w:top w:val="none" w:sz="0" w:space="0" w:color="auto"/>
        <w:left w:val="none" w:sz="0" w:space="0" w:color="auto"/>
        <w:bottom w:val="none" w:sz="0" w:space="0" w:color="auto"/>
        <w:right w:val="none" w:sz="0" w:space="0" w:color="auto"/>
      </w:divBdr>
    </w:div>
    <w:div w:id="1438058865">
      <w:bodyDiv w:val="1"/>
      <w:marLeft w:val="0"/>
      <w:marRight w:val="0"/>
      <w:marTop w:val="0"/>
      <w:marBottom w:val="0"/>
      <w:divBdr>
        <w:top w:val="none" w:sz="0" w:space="0" w:color="auto"/>
        <w:left w:val="none" w:sz="0" w:space="0" w:color="auto"/>
        <w:bottom w:val="none" w:sz="0" w:space="0" w:color="auto"/>
        <w:right w:val="none" w:sz="0" w:space="0" w:color="auto"/>
      </w:divBdr>
    </w:div>
    <w:div w:id="1440829213">
      <w:bodyDiv w:val="1"/>
      <w:marLeft w:val="0"/>
      <w:marRight w:val="0"/>
      <w:marTop w:val="0"/>
      <w:marBottom w:val="0"/>
      <w:divBdr>
        <w:top w:val="none" w:sz="0" w:space="0" w:color="auto"/>
        <w:left w:val="none" w:sz="0" w:space="0" w:color="auto"/>
        <w:bottom w:val="none" w:sz="0" w:space="0" w:color="auto"/>
        <w:right w:val="none" w:sz="0" w:space="0" w:color="auto"/>
      </w:divBdr>
    </w:div>
    <w:div w:id="1443113081">
      <w:bodyDiv w:val="1"/>
      <w:marLeft w:val="0"/>
      <w:marRight w:val="0"/>
      <w:marTop w:val="0"/>
      <w:marBottom w:val="0"/>
      <w:divBdr>
        <w:top w:val="none" w:sz="0" w:space="0" w:color="auto"/>
        <w:left w:val="none" w:sz="0" w:space="0" w:color="auto"/>
        <w:bottom w:val="none" w:sz="0" w:space="0" w:color="auto"/>
        <w:right w:val="none" w:sz="0" w:space="0" w:color="auto"/>
      </w:divBdr>
    </w:div>
    <w:div w:id="1452825142">
      <w:bodyDiv w:val="1"/>
      <w:marLeft w:val="0"/>
      <w:marRight w:val="0"/>
      <w:marTop w:val="0"/>
      <w:marBottom w:val="0"/>
      <w:divBdr>
        <w:top w:val="none" w:sz="0" w:space="0" w:color="auto"/>
        <w:left w:val="none" w:sz="0" w:space="0" w:color="auto"/>
        <w:bottom w:val="none" w:sz="0" w:space="0" w:color="auto"/>
        <w:right w:val="none" w:sz="0" w:space="0" w:color="auto"/>
      </w:divBdr>
    </w:div>
    <w:div w:id="1499275023">
      <w:bodyDiv w:val="1"/>
      <w:marLeft w:val="0"/>
      <w:marRight w:val="0"/>
      <w:marTop w:val="0"/>
      <w:marBottom w:val="0"/>
      <w:divBdr>
        <w:top w:val="none" w:sz="0" w:space="0" w:color="auto"/>
        <w:left w:val="none" w:sz="0" w:space="0" w:color="auto"/>
        <w:bottom w:val="none" w:sz="0" w:space="0" w:color="auto"/>
        <w:right w:val="none" w:sz="0" w:space="0" w:color="auto"/>
      </w:divBdr>
    </w:div>
    <w:div w:id="1544751705">
      <w:bodyDiv w:val="1"/>
      <w:marLeft w:val="0"/>
      <w:marRight w:val="0"/>
      <w:marTop w:val="0"/>
      <w:marBottom w:val="0"/>
      <w:divBdr>
        <w:top w:val="none" w:sz="0" w:space="0" w:color="auto"/>
        <w:left w:val="none" w:sz="0" w:space="0" w:color="auto"/>
        <w:bottom w:val="none" w:sz="0" w:space="0" w:color="auto"/>
        <w:right w:val="none" w:sz="0" w:space="0" w:color="auto"/>
      </w:divBdr>
    </w:div>
    <w:div w:id="1547713820">
      <w:bodyDiv w:val="1"/>
      <w:marLeft w:val="0"/>
      <w:marRight w:val="0"/>
      <w:marTop w:val="0"/>
      <w:marBottom w:val="0"/>
      <w:divBdr>
        <w:top w:val="none" w:sz="0" w:space="0" w:color="auto"/>
        <w:left w:val="none" w:sz="0" w:space="0" w:color="auto"/>
        <w:bottom w:val="none" w:sz="0" w:space="0" w:color="auto"/>
        <w:right w:val="none" w:sz="0" w:space="0" w:color="auto"/>
      </w:divBdr>
    </w:div>
    <w:div w:id="1564020126">
      <w:bodyDiv w:val="1"/>
      <w:marLeft w:val="0"/>
      <w:marRight w:val="0"/>
      <w:marTop w:val="0"/>
      <w:marBottom w:val="0"/>
      <w:divBdr>
        <w:top w:val="none" w:sz="0" w:space="0" w:color="auto"/>
        <w:left w:val="none" w:sz="0" w:space="0" w:color="auto"/>
        <w:bottom w:val="none" w:sz="0" w:space="0" w:color="auto"/>
        <w:right w:val="none" w:sz="0" w:space="0" w:color="auto"/>
      </w:divBdr>
    </w:div>
    <w:div w:id="1590578112">
      <w:bodyDiv w:val="1"/>
      <w:marLeft w:val="0"/>
      <w:marRight w:val="0"/>
      <w:marTop w:val="0"/>
      <w:marBottom w:val="0"/>
      <w:divBdr>
        <w:top w:val="none" w:sz="0" w:space="0" w:color="auto"/>
        <w:left w:val="none" w:sz="0" w:space="0" w:color="auto"/>
        <w:bottom w:val="none" w:sz="0" w:space="0" w:color="auto"/>
        <w:right w:val="none" w:sz="0" w:space="0" w:color="auto"/>
      </w:divBdr>
    </w:div>
    <w:div w:id="1617366134">
      <w:bodyDiv w:val="1"/>
      <w:marLeft w:val="0"/>
      <w:marRight w:val="0"/>
      <w:marTop w:val="0"/>
      <w:marBottom w:val="0"/>
      <w:divBdr>
        <w:top w:val="none" w:sz="0" w:space="0" w:color="auto"/>
        <w:left w:val="none" w:sz="0" w:space="0" w:color="auto"/>
        <w:bottom w:val="none" w:sz="0" w:space="0" w:color="auto"/>
        <w:right w:val="none" w:sz="0" w:space="0" w:color="auto"/>
      </w:divBdr>
    </w:div>
    <w:div w:id="1619992173">
      <w:bodyDiv w:val="1"/>
      <w:marLeft w:val="0"/>
      <w:marRight w:val="0"/>
      <w:marTop w:val="0"/>
      <w:marBottom w:val="0"/>
      <w:divBdr>
        <w:top w:val="none" w:sz="0" w:space="0" w:color="auto"/>
        <w:left w:val="none" w:sz="0" w:space="0" w:color="auto"/>
        <w:bottom w:val="none" w:sz="0" w:space="0" w:color="auto"/>
        <w:right w:val="none" w:sz="0" w:space="0" w:color="auto"/>
      </w:divBdr>
    </w:div>
    <w:div w:id="1637299272">
      <w:bodyDiv w:val="1"/>
      <w:marLeft w:val="0"/>
      <w:marRight w:val="0"/>
      <w:marTop w:val="0"/>
      <w:marBottom w:val="0"/>
      <w:divBdr>
        <w:top w:val="none" w:sz="0" w:space="0" w:color="auto"/>
        <w:left w:val="none" w:sz="0" w:space="0" w:color="auto"/>
        <w:bottom w:val="none" w:sz="0" w:space="0" w:color="auto"/>
        <w:right w:val="none" w:sz="0" w:space="0" w:color="auto"/>
      </w:divBdr>
    </w:div>
    <w:div w:id="1651640745">
      <w:bodyDiv w:val="1"/>
      <w:marLeft w:val="0"/>
      <w:marRight w:val="0"/>
      <w:marTop w:val="0"/>
      <w:marBottom w:val="0"/>
      <w:divBdr>
        <w:top w:val="none" w:sz="0" w:space="0" w:color="auto"/>
        <w:left w:val="none" w:sz="0" w:space="0" w:color="auto"/>
        <w:bottom w:val="none" w:sz="0" w:space="0" w:color="auto"/>
        <w:right w:val="none" w:sz="0" w:space="0" w:color="auto"/>
      </w:divBdr>
    </w:div>
    <w:div w:id="1663116876">
      <w:bodyDiv w:val="1"/>
      <w:marLeft w:val="0"/>
      <w:marRight w:val="0"/>
      <w:marTop w:val="0"/>
      <w:marBottom w:val="0"/>
      <w:divBdr>
        <w:top w:val="none" w:sz="0" w:space="0" w:color="auto"/>
        <w:left w:val="none" w:sz="0" w:space="0" w:color="auto"/>
        <w:bottom w:val="none" w:sz="0" w:space="0" w:color="auto"/>
        <w:right w:val="none" w:sz="0" w:space="0" w:color="auto"/>
      </w:divBdr>
    </w:div>
    <w:div w:id="1682122586">
      <w:bodyDiv w:val="1"/>
      <w:marLeft w:val="0"/>
      <w:marRight w:val="0"/>
      <w:marTop w:val="0"/>
      <w:marBottom w:val="0"/>
      <w:divBdr>
        <w:top w:val="none" w:sz="0" w:space="0" w:color="auto"/>
        <w:left w:val="none" w:sz="0" w:space="0" w:color="auto"/>
        <w:bottom w:val="none" w:sz="0" w:space="0" w:color="auto"/>
        <w:right w:val="none" w:sz="0" w:space="0" w:color="auto"/>
      </w:divBdr>
    </w:div>
    <w:div w:id="1692798306">
      <w:bodyDiv w:val="1"/>
      <w:marLeft w:val="0"/>
      <w:marRight w:val="0"/>
      <w:marTop w:val="0"/>
      <w:marBottom w:val="0"/>
      <w:divBdr>
        <w:top w:val="none" w:sz="0" w:space="0" w:color="auto"/>
        <w:left w:val="none" w:sz="0" w:space="0" w:color="auto"/>
        <w:bottom w:val="none" w:sz="0" w:space="0" w:color="auto"/>
        <w:right w:val="none" w:sz="0" w:space="0" w:color="auto"/>
      </w:divBdr>
    </w:div>
    <w:div w:id="1730492595">
      <w:bodyDiv w:val="1"/>
      <w:marLeft w:val="0"/>
      <w:marRight w:val="0"/>
      <w:marTop w:val="0"/>
      <w:marBottom w:val="0"/>
      <w:divBdr>
        <w:top w:val="none" w:sz="0" w:space="0" w:color="auto"/>
        <w:left w:val="none" w:sz="0" w:space="0" w:color="auto"/>
        <w:bottom w:val="none" w:sz="0" w:space="0" w:color="auto"/>
        <w:right w:val="none" w:sz="0" w:space="0" w:color="auto"/>
      </w:divBdr>
    </w:div>
    <w:div w:id="1760515934">
      <w:bodyDiv w:val="1"/>
      <w:marLeft w:val="0"/>
      <w:marRight w:val="0"/>
      <w:marTop w:val="0"/>
      <w:marBottom w:val="0"/>
      <w:divBdr>
        <w:top w:val="none" w:sz="0" w:space="0" w:color="auto"/>
        <w:left w:val="none" w:sz="0" w:space="0" w:color="auto"/>
        <w:bottom w:val="none" w:sz="0" w:space="0" w:color="auto"/>
        <w:right w:val="none" w:sz="0" w:space="0" w:color="auto"/>
      </w:divBdr>
    </w:div>
    <w:div w:id="1786651485">
      <w:bodyDiv w:val="1"/>
      <w:marLeft w:val="0"/>
      <w:marRight w:val="0"/>
      <w:marTop w:val="0"/>
      <w:marBottom w:val="0"/>
      <w:divBdr>
        <w:top w:val="none" w:sz="0" w:space="0" w:color="auto"/>
        <w:left w:val="none" w:sz="0" w:space="0" w:color="auto"/>
        <w:bottom w:val="none" w:sz="0" w:space="0" w:color="auto"/>
        <w:right w:val="none" w:sz="0" w:space="0" w:color="auto"/>
      </w:divBdr>
    </w:div>
    <w:div w:id="1813987496">
      <w:bodyDiv w:val="1"/>
      <w:marLeft w:val="0"/>
      <w:marRight w:val="0"/>
      <w:marTop w:val="0"/>
      <w:marBottom w:val="0"/>
      <w:divBdr>
        <w:top w:val="none" w:sz="0" w:space="0" w:color="auto"/>
        <w:left w:val="none" w:sz="0" w:space="0" w:color="auto"/>
        <w:bottom w:val="none" w:sz="0" w:space="0" w:color="auto"/>
        <w:right w:val="none" w:sz="0" w:space="0" w:color="auto"/>
      </w:divBdr>
    </w:div>
    <w:div w:id="1855728315">
      <w:bodyDiv w:val="1"/>
      <w:marLeft w:val="0"/>
      <w:marRight w:val="0"/>
      <w:marTop w:val="0"/>
      <w:marBottom w:val="0"/>
      <w:divBdr>
        <w:top w:val="none" w:sz="0" w:space="0" w:color="auto"/>
        <w:left w:val="none" w:sz="0" w:space="0" w:color="auto"/>
        <w:bottom w:val="none" w:sz="0" w:space="0" w:color="auto"/>
        <w:right w:val="none" w:sz="0" w:space="0" w:color="auto"/>
      </w:divBdr>
    </w:div>
    <w:div w:id="1878077020">
      <w:bodyDiv w:val="1"/>
      <w:marLeft w:val="0"/>
      <w:marRight w:val="0"/>
      <w:marTop w:val="0"/>
      <w:marBottom w:val="0"/>
      <w:divBdr>
        <w:top w:val="none" w:sz="0" w:space="0" w:color="auto"/>
        <w:left w:val="none" w:sz="0" w:space="0" w:color="auto"/>
        <w:bottom w:val="none" w:sz="0" w:space="0" w:color="auto"/>
        <w:right w:val="none" w:sz="0" w:space="0" w:color="auto"/>
      </w:divBdr>
    </w:div>
    <w:div w:id="1886865978">
      <w:bodyDiv w:val="1"/>
      <w:marLeft w:val="0"/>
      <w:marRight w:val="0"/>
      <w:marTop w:val="0"/>
      <w:marBottom w:val="0"/>
      <w:divBdr>
        <w:top w:val="none" w:sz="0" w:space="0" w:color="auto"/>
        <w:left w:val="none" w:sz="0" w:space="0" w:color="auto"/>
        <w:bottom w:val="none" w:sz="0" w:space="0" w:color="auto"/>
        <w:right w:val="none" w:sz="0" w:space="0" w:color="auto"/>
      </w:divBdr>
    </w:div>
    <w:div w:id="1903710415">
      <w:bodyDiv w:val="1"/>
      <w:marLeft w:val="0"/>
      <w:marRight w:val="0"/>
      <w:marTop w:val="0"/>
      <w:marBottom w:val="0"/>
      <w:divBdr>
        <w:top w:val="none" w:sz="0" w:space="0" w:color="auto"/>
        <w:left w:val="none" w:sz="0" w:space="0" w:color="auto"/>
        <w:bottom w:val="none" w:sz="0" w:space="0" w:color="auto"/>
        <w:right w:val="none" w:sz="0" w:space="0" w:color="auto"/>
      </w:divBdr>
    </w:div>
    <w:div w:id="1908802281">
      <w:bodyDiv w:val="1"/>
      <w:marLeft w:val="0"/>
      <w:marRight w:val="0"/>
      <w:marTop w:val="0"/>
      <w:marBottom w:val="0"/>
      <w:divBdr>
        <w:top w:val="none" w:sz="0" w:space="0" w:color="auto"/>
        <w:left w:val="none" w:sz="0" w:space="0" w:color="auto"/>
        <w:bottom w:val="none" w:sz="0" w:space="0" w:color="auto"/>
        <w:right w:val="none" w:sz="0" w:space="0" w:color="auto"/>
      </w:divBdr>
    </w:div>
    <w:div w:id="1910581237">
      <w:bodyDiv w:val="1"/>
      <w:marLeft w:val="0"/>
      <w:marRight w:val="0"/>
      <w:marTop w:val="0"/>
      <w:marBottom w:val="0"/>
      <w:divBdr>
        <w:top w:val="none" w:sz="0" w:space="0" w:color="auto"/>
        <w:left w:val="none" w:sz="0" w:space="0" w:color="auto"/>
        <w:bottom w:val="none" w:sz="0" w:space="0" w:color="auto"/>
        <w:right w:val="none" w:sz="0" w:space="0" w:color="auto"/>
      </w:divBdr>
    </w:div>
    <w:div w:id="1932814364">
      <w:bodyDiv w:val="1"/>
      <w:marLeft w:val="0"/>
      <w:marRight w:val="0"/>
      <w:marTop w:val="0"/>
      <w:marBottom w:val="0"/>
      <w:divBdr>
        <w:top w:val="none" w:sz="0" w:space="0" w:color="auto"/>
        <w:left w:val="none" w:sz="0" w:space="0" w:color="auto"/>
        <w:bottom w:val="none" w:sz="0" w:space="0" w:color="auto"/>
        <w:right w:val="none" w:sz="0" w:space="0" w:color="auto"/>
      </w:divBdr>
    </w:div>
    <w:div w:id="1950383112">
      <w:bodyDiv w:val="1"/>
      <w:marLeft w:val="0"/>
      <w:marRight w:val="0"/>
      <w:marTop w:val="0"/>
      <w:marBottom w:val="0"/>
      <w:divBdr>
        <w:top w:val="none" w:sz="0" w:space="0" w:color="auto"/>
        <w:left w:val="none" w:sz="0" w:space="0" w:color="auto"/>
        <w:bottom w:val="none" w:sz="0" w:space="0" w:color="auto"/>
        <w:right w:val="none" w:sz="0" w:space="0" w:color="auto"/>
      </w:divBdr>
    </w:div>
    <w:div w:id="2061325688">
      <w:bodyDiv w:val="1"/>
      <w:marLeft w:val="0"/>
      <w:marRight w:val="0"/>
      <w:marTop w:val="0"/>
      <w:marBottom w:val="0"/>
      <w:divBdr>
        <w:top w:val="none" w:sz="0" w:space="0" w:color="auto"/>
        <w:left w:val="none" w:sz="0" w:space="0" w:color="auto"/>
        <w:bottom w:val="none" w:sz="0" w:space="0" w:color="auto"/>
        <w:right w:val="none" w:sz="0" w:space="0" w:color="auto"/>
      </w:divBdr>
    </w:div>
    <w:div w:id="2062828598">
      <w:bodyDiv w:val="1"/>
      <w:marLeft w:val="0"/>
      <w:marRight w:val="0"/>
      <w:marTop w:val="0"/>
      <w:marBottom w:val="0"/>
      <w:divBdr>
        <w:top w:val="none" w:sz="0" w:space="0" w:color="auto"/>
        <w:left w:val="none" w:sz="0" w:space="0" w:color="auto"/>
        <w:bottom w:val="none" w:sz="0" w:space="0" w:color="auto"/>
        <w:right w:val="none" w:sz="0" w:space="0" w:color="auto"/>
      </w:divBdr>
    </w:div>
    <w:div w:id="2122991755">
      <w:bodyDiv w:val="1"/>
      <w:marLeft w:val="0"/>
      <w:marRight w:val="0"/>
      <w:marTop w:val="0"/>
      <w:marBottom w:val="0"/>
      <w:divBdr>
        <w:top w:val="none" w:sz="0" w:space="0" w:color="auto"/>
        <w:left w:val="none" w:sz="0" w:space="0" w:color="auto"/>
        <w:bottom w:val="none" w:sz="0" w:space="0" w:color="auto"/>
        <w:right w:val="none" w:sz="0" w:space="0" w:color="auto"/>
      </w:divBdr>
    </w:div>
    <w:div w:id="2127457449">
      <w:bodyDiv w:val="1"/>
      <w:marLeft w:val="0"/>
      <w:marRight w:val="0"/>
      <w:marTop w:val="0"/>
      <w:marBottom w:val="0"/>
      <w:divBdr>
        <w:top w:val="none" w:sz="0" w:space="0" w:color="auto"/>
        <w:left w:val="none" w:sz="0" w:space="0" w:color="auto"/>
        <w:bottom w:val="none" w:sz="0" w:space="0" w:color="auto"/>
        <w:right w:val="none" w:sz="0" w:space="0" w:color="auto"/>
      </w:divBdr>
    </w:div>
    <w:div w:id="214723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72664122/10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5" Type="http://schemas.openxmlformats.org/officeDocument/2006/relationships/webSettings" Target="webSettings.xml"/><Relationship Id="rId10"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F3E1E-3BED-483C-B6B8-EF10C902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1940</TotalTime>
  <Pages>1</Pages>
  <Words>2774</Words>
  <Characters>15812</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Window7</dc:creator>
  <cp:lastModifiedBy>Пользователь</cp:lastModifiedBy>
  <cp:revision>243</cp:revision>
  <cp:lastPrinted>2019-11-25T13:41:00Z</cp:lastPrinted>
  <dcterms:created xsi:type="dcterms:W3CDTF">2013-07-15T10:36:00Z</dcterms:created>
  <dcterms:modified xsi:type="dcterms:W3CDTF">2020-01-15T08:07:00Z</dcterms:modified>
</cp:coreProperties>
</file>