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F93" w:rsidRPr="00BB6B1A" w:rsidRDefault="00AA4F93" w:rsidP="00B670AB">
      <w:pPr>
        <w:pStyle w:val="af3"/>
      </w:pPr>
      <w:r w:rsidRPr="00BB6B1A">
        <w:t>Официальное издание</w:t>
      </w:r>
    </w:p>
    <w:p w:rsidR="00AA4F93" w:rsidRPr="00BB6B1A" w:rsidRDefault="00AA4F93" w:rsidP="00BB6B1A">
      <w:pPr>
        <w:spacing w:after="0" w:line="240" w:lineRule="auto"/>
        <w:jc w:val="center"/>
        <w:rPr>
          <w:rFonts w:ascii="Times New Roman" w:hAnsi="Times New Roman" w:cs="Times New Roman"/>
          <w:i/>
          <w:sz w:val="52"/>
          <w:szCs w:val="52"/>
          <w:u w:val="single"/>
        </w:rPr>
      </w:pPr>
      <w:r w:rsidRPr="00BB6B1A">
        <w:rPr>
          <w:rFonts w:ascii="Times New Roman" w:hAnsi="Times New Roman" w:cs="Times New Roman"/>
          <w:b/>
          <w:bCs/>
          <w:i/>
          <w:sz w:val="52"/>
          <w:szCs w:val="52"/>
          <w:u w:val="single"/>
        </w:rPr>
        <w:t>Пролетарского городского  поселения</w:t>
      </w:r>
    </w:p>
    <w:p w:rsidR="00AA4F93" w:rsidRPr="00BB6B1A" w:rsidRDefault="00AA4F93" w:rsidP="00BB6B1A">
      <w:pPr>
        <w:spacing w:after="0" w:line="240" w:lineRule="auto"/>
        <w:jc w:val="center"/>
        <w:rPr>
          <w:rFonts w:ascii="Times New Roman" w:hAnsi="Times New Roman" w:cs="Times New Roman"/>
          <w:i/>
          <w:sz w:val="52"/>
          <w:szCs w:val="52"/>
          <w:u w:val="single"/>
        </w:rPr>
      </w:pPr>
      <w:r w:rsidRPr="00BB6B1A">
        <w:rPr>
          <w:rFonts w:ascii="Times New Roman" w:hAnsi="Times New Roman" w:cs="Times New Roman"/>
          <w:b/>
          <w:bCs/>
          <w:i/>
          <w:sz w:val="52"/>
          <w:szCs w:val="52"/>
          <w:u w:val="single"/>
        </w:rPr>
        <w:t>Пролетарского муниципального района</w:t>
      </w:r>
    </w:p>
    <w:p w:rsidR="00AA4F93" w:rsidRPr="00BB6B1A" w:rsidRDefault="00AA4F93" w:rsidP="00BB6B1A">
      <w:pPr>
        <w:spacing w:after="0" w:line="240" w:lineRule="auto"/>
        <w:rPr>
          <w:rFonts w:ascii="Times New Roman" w:hAnsi="Times New Roman" w:cs="Times New Roman"/>
          <w:sz w:val="52"/>
          <w:szCs w:val="52"/>
        </w:rPr>
      </w:pPr>
      <w:r w:rsidRPr="00BB6B1A">
        <w:rPr>
          <w:rFonts w:ascii="Times New Roman" w:hAnsi="Times New Roman" w:cs="Times New Roman"/>
          <w:b/>
          <w:bCs/>
          <w:sz w:val="52"/>
          <w:szCs w:val="52"/>
        </w:rPr>
        <w:t> </w:t>
      </w:r>
    </w:p>
    <w:p w:rsidR="00AA4F93" w:rsidRPr="00BB6B1A" w:rsidRDefault="00AA4F93" w:rsidP="00BB6B1A">
      <w:pPr>
        <w:spacing w:after="0" w:line="240" w:lineRule="auto"/>
        <w:rPr>
          <w:rFonts w:ascii="Times New Roman" w:hAnsi="Times New Roman" w:cs="Times New Roman"/>
          <w:b/>
          <w:bCs/>
          <w:sz w:val="52"/>
          <w:szCs w:val="52"/>
        </w:rPr>
      </w:pPr>
      <w:r w:rsidRPr="00BB6B1A">
        <w:rPr>
          <w:rFonts w:ascii="Times New Roman" w:hAnsi="Times New Roman" w:cs="Times New Roman"/>
          <w:b/>
          <w:bCs/>
          <w:sz w:val="52"/>
          <w:szCs w:val="52"/>
        </w:rPr>
        <w:t> </w:t>
      </w:r>
    </w:p>
    <w:p w:rsidR="00B20042" w:rsidRPr="00BB6B1A" w:rsidRDefault="00B20042" w:rsidP="00BB6B1A">
      <w:pPr>
        <w:spacing w:after="0" w:line="240" w:lineRule="auto"/>
        <w:rPr>
          <w:rFonts w:ascii="Times New Roman" w:hAnsi="Times New Roman" w:cs="Times New Roman"/>
          <w:sz w:val="52"/>
          <w:szCs w:val="52"/>
        </w:rPr>
      </w:pPr>
    </w:p>
    <w:p w:rsidR="00AA4F93" w:rsidRPr="00BB6B1A" w:rsidRDefault="00AA4F93" w:rsidP="00BB6B1A">
      <w:pPr>
        <w:spacing w:after="0" w:line="240" w:lineRule="auto"/>
        <w:jc w:val="center"/>
        <w:rPr>
          <w:rFonts w:ascii="Times New Roman" w:hAnsi="Times New Roman" w:cs="Times New Roman"/>
          <w:sz w:val="52"/>
          <w:szCs w:val="52"/>
        </w:rPr>
      </w:pPr>
      <w:r w:rsidRPr="00BB6B1A">
        <w:rPr>
          <w:rFonts w:ascii="Times New Roman" w:hAnsi="Times New Roman" w:cs="Times New Roman"/>
          <w:b/>
          <w:bCs/>
          <w:sz w:val="52"/>
          <w:szCs w:val="52"/>
        </w:rPr>
        <w:t>Информационный бюллетень</w:t>
      </w:r>
    </w:p>
    <w:p w:rsidR="00AA4F93" w:rsidRPr="00BB6B1A" w:rsidRDefault="00AA4F93" w:rsidP="00BB6B1A">
      <w:pPr>
        <w:spacing w:after="0" w:line="240" w:lineRule="auto"/>
        <w:jc w:val="center"/>
        <w:rPr>
          <w:rFonts w:ascii="Times New Roman" w:hAnsi="Times New Roman" w:cs="Times New Roman"/>
          <w:sz w:val="52"/>
          <w:szCs w:val="52"/>
        </w:rPr>
      </w:pPr>
      <w:r w:rsidRPr="00BB6B1A">
        <w:rPr>
          <w:rFonts w:ascii="Times New Roman" w:hAnsi="Times New Roman" w:cs="Times New Roman"/>
          <w:b/>
          <w:bCs/>
          <w:sz w:val="52"/>
          <w:szCs w:val="52"/>
        </w:rPr>
        <w:t>муниципального образования</w:t>
      </w:r>
      <w:r w:rsidRPr="00BB6B1A">
        <w:rPr>
          <w:rFonts w:ascii="Times New Roman" w:hAnsi="Times New Roman" w:cs="Times New Roman"/>
          <w:b/>
          <w:bCs/>
          <w:sz w:val="52"/>
          <w:szCs w:val="52"/>
        </w:rPr>
        <w:br/>
        <w:t>«Пролетарское городское  поселение»</w:t>
      </w:r>
    </w:p>
    <w:p w:rsidR="00AA4F93" w:rsidRPr="00BB6B1A" w:rsidRDefault="00AA4F93" w:rsidP="00BB6B1A">
      <w:pPr>
        <w:spacing w:after="0" w:line="240" w:lineRule="auto"/>
        <w:jc w:val="center"/>
        <w:rPr>
          <w:rFonts w:ascii="Times New Roman" w:hAnsi="Times New Roman" w:cs="Times New Roman"/>
          <w:sz w:val="52"/>
          <w:szCs w:val="52"/>
        </w:rPr>
      </w:pPr>
    </w:p>
    <w:p w:rsidR="00AA4F93" w:rsidRPr="00BB6B1A" w:rsidRDefault="00AA4F93" w:rsidP="00BB6B1A">
      <w:pPr>
        <w:spacing w:after="0" w:line="240" w:lineRule="auto"/>
        <w:jc w:val="center"/>
        <w:rPr>
          <w:rFonts w:ascii="Times New Roman" w:hAnsi="Times New Roman" w:cs="Times New Roman"/>
          <w:sz w:val="52"/>
          <w:szCs w:val="52"/>
        </w:rPr>
      </w:pPr>
    </w:p>
    <w:p w:rsidR="00AA4F93" w:rsidRPr="00BB6B1A" w:rsidRDefault="00AA4F93" w:rsidP="00BB6B1A">
      <w:pPr>
        <w:spacing w:after="0" w:line="240" w:lineRule="auto"/>
        <w:jc w:val="center"/>
        <w:rPr>
          <w:rFonts w:ascii="Times New Roman" w:hAnsi="Times New Roman" w:cs="Times New Roman"/>
          <w:sz w:val="52"/>
          <w:szCs w:val="52"/>
        </w:rPr>
      </w:pPr>
      <w:r w:rsidRPr="00BB6B1A">
        <w:rPr>
          <w:rFonts w:ascii="Times New Roman" w:hAnsi="Times New Roman" w:cs="Times New Roman"/>
          <w:b/>
          <w:bCs/>
          <w:sz w:val="52"/>
          <w:szCs w:val="52"/>
        </w:rPr>
        <w:t xml:space="preserve">№ </w:t>
      </w:r>
      <w:r w:rsidR="00B73F6F">
        <w:rPr>
          <w:rFonts w:ascii="Times New Roman" w:hAnsi="Times New Roman" w:cs="Times New Roman"/>
          <w:b/>
          <w:bCs/>
          <w:sz w:val="52"/>
          <w:szCs w:val="52"/>
        </w:rPr>
        <w:t>6(276</w:t>
      </w:r>
      <w:r w:rsidR="00CE4AFF" w:rsidRPr="00BB6B1A">
        <w:rPr>
          <w:rFonts w:ascii="Times New Roman" w:hAnsi="Times New Roman" w:cs="Times New Roman"/>
          <w:b/>
          <w:bCs/>
          <w:sz w:val="52"/>
          <w:szCs w:val="52"/>
        </w:rPr>
        <w:t>)</w:t>
      </w:r>
    </w:p>
    <w:p w:rsidR="00AA4F93" w:rsidRPr="00BB6B1A" w:rsidRDefault="00AA4F93" w:rsidP="00BB6B1A">
      <w:pPr>
        <w:spacing w:after="0" w:line="240" w:lineRule="auto"/>
        <w:jc w:val="center"/>
        <w:rPr>
          <w:rFonts w:ascii="Times New Roman" w:hAnsi="Times New Roman" w:cs="Times New Roman"/>
          <w:sz w:val="52"/>
          <w:szCs w:val="52"/>
        </w:rPr>
      </w:pPr>
      <w:r w:rsidRPr="00BB6B1A">
        <w:rPr>
          <w:rFonts w:ascii="Times New Roman" w:hAnsi="Times New Roman" w:cs="Times New Roman"/>
          <w:b/>
          <w:bCs/>
          <w:sz w:val="52"/>
          <w:szCs w:val="52"/>
        </w:rPr>
        <w:t>_______________________</w:t>
      </w:r>
    </w:p>
    <w:p w:rsidR="00AA4F93" w:rsidRPr="00BB6B1A" w:rsidRDefault="00B73F6F" w:rsidP="00BB6B1A">
      <w:pPr>
        <w:spacing w:after="0" w:line="240" w:lineRule="auto"/>
        <w:jc w:val="center"/>
        <w:rPr>
          <w:rFonts w:ascii="Times New Roman" w:hAnsi="Times New Roman" w:cs="Times New Roman"/>
          <w:sz w:val="52"/>
          <w:szCs w:val="52"/>
        </w:rPr>
      </w:pPr>
      <w:r>
        <w:rPr>
          <w:rFonts w:ascii="Times New Roman" w:hAnsi="Times New Roman" w:cs="Times New Roman"/>
          <w:b/>
          <w:bCs/>
          <w:sz w:val="52"/>
          <w:szCs w:val="52"/>
        </w:rPr>
        <w:t>20</w:t>
      </w:r>
      <w:r w:rsidR="00A435CF">
        <w:rPr>
          <w:rFonts w:ascii="Times New Roman" w:hAnsi="Times New Roman" w:cs="Times New Roman"/>
          <w:b/>
          <w:bCs/>
          <w:sz w:val="52"/>
          <w:szCs w:val="52"/>
        </w:rPr>
        <w:t>.02</w:t>
      </w:r>
      <w:r w:rsidR="00703890">
        <w:rPr>
          <w:rFonts w:ascii="Times New Roman" w:hAnsi="Times New Roman" w:cs="Times New Roman"/>
          <w:b/>
          <w:bCs/>
          <w:sz w:val="52"/>
          <w:szCs w:val="52"/>
        </w:rPr>
        <w:t>.2020</w:t>
      </w:r>
      <w:r w:rsidR="00AA4F93" w:rsidRPr="00BB6B1A">
        <w:rPr>
          <w:rFonts w:ascii="Times New Roman" w:hAnsi="Times New Roman" w:cs="Times New Roman"/>
          <w:b/>
          <w:bCs/>
          <w:sz w:val="52"/>
          <w:szCs w:val="52"/>
        </w:rPr>
        <w:t xml:space="preserve"> года</w:t>
      </w:r>
    </w:p>
    <w:p w:rsidR="00AA4F93" w:rsidRDefault="00AA4F93" w:rsidP="00BB6B1A">
      <w:pPr>
        <w:spacing w:after="0" w:line="240" w:lineRule="auto"/>
        <w:jc w:val="center"/>
        <w:rPr>
          <w:rFonts w:ascii="Times New Roman" w:hAnsi="Times New Roman" w:cs="Times New Roman"/>
          <w:sz w:val="52"/>
          <w:szCs w:val="52"/>
        </w:rPr>
      </w:pPr>
    </w:p>
    <w:p w:rsidR="00BB6B1A" w:rsidRDefault="00BB6B1A" w:rsidP="00BB6B1A">
      <w:pPr>
        <w:spacing w:after="0" w:line="240" w:lineRule="auto"/>
        <w:jc w:val="center"/>
        <w:rPr>
          <w:rFonts w:ascii="Times New Roman" w:hAnsi="Times New Roman" w:cs="Times New Roman"/>
          <w:sz w:val="52"/>
          <w:szCs w:val="52"/>
        </w:rPr>
      </w:pPr>
    </w:p>
    <w:p w:rsidR="00BB6B1A" w:rsidRPr="00BB6B1A" w:rsidRDefault="00BB6B1A" w:rsidP="00BB6B1A">
      <w:pPr>
        <w:spacing w:after="0" w:line="240" w:lineRule="auto"/>
        <w:jc w:val="center"/>
        <w:rPr>
          <w:rFonts w:ascii="Times New Roman" w:hAnsi="Times New Roman" w:cs="Times New Roman"/>
          <w:sz w:val="52"/>
          <w:szCs w:val="52"/>
        </w:rPr>
      </w:pPr>
    </w:p>
    <w:p w:rsidR="00AA4F93" w:rsidRPr="00BB6B1A" w:rsidRDefault="00B20042" w:rsidP="00BB6B1A">
      <w:pPr>
        <w:spacing w:after="0" w:line="240" w:lineRule="auto"/>
        <w:jc w:val="center"/>
        <w:rPr>
          <w:rFonts w:ascii="Times New Roman" w:hAnsi="Times New Roman" w:cs="Times New Roman"/>
          <w:sz w:val="52"/>
          <w:szCs w:val="52"/>
        </w:rPr>
      </w:pPr>
      <w:r w:rsidRPr="00BB6B1A">
        <w:rPr>
          <w:rFonts w:ascii="Times New Roman" w:hAnsi="Times New Roman" w:cs="Times New Roman"/>
          <w:b/>
          <w:bCs/>
          <w:sz w:val="52"/>
          <w:szCs w:val="52"/>
        </w:rPr>
        <w:t>Тираж  7</w:t>
      </w:r>
      <w:r w:rsidR="00AA4F93" w:rsidRPr="00BB6B1A">
        <w:rPr>
          <w:rFonts w:ascii="Times New Roman" w:hAnsi="Times New Roman" w:cs="Times New Roman"/>
          <w:b/>
          <w:bCs/>
          <w:sz w:val="52"/>
          <w:szCs w:val="52"/>
        </w:rPr>
        <w:t xml:space="preserve">  экземпляров</w:t>
      </w:r>
    </w:p>
    <w:p w:rsidR="00AA4F93" w:rsidRPr="00BB6B1A" w:rsidRDefault="00AA4F93" w:rsidP="00BB6B1A">
      <w:pPr>
        <w:spacing w:after="0" w:line="240" w:lineRule="auto"/>
        <w:rPr>
          <w:rFonts w:ascii="Times New Roman" w:hAnsi="Times New Roman" w:cs="Times New Roman"/>
          <w:sz w:val="52"/>
          <w:szCs w:val="52"/>
        </w:rPr>
      </w:pPr>
    </w:p>
    <w:p w:rsidR="00B17CEC" w:rsidRPr="00BB6B1A" w:rsidRDefault="00B17CEC" w:rsidP="00BB6B1A">
      <w:pPr>
        <w:spacing w:after="0" w:line="240" w:lineRule="auto"/>
        <w:rPr>
          <w:rFonts w:ascii="Times New Roman" w:hAnsi="Times New Roman" w:cs="Times New Roman"/>
          <w:sz w:val="28"/>
          <w:szCs w:val="28"/>
        </w:rPr>
      </w:pPr>
    </w:p>
    <w:p w:rsidR="00B17CEC" w:rsidRPr="00BB6B1A" w:rsidRDefault="00B17CEC" w:rsidP="00BB6B1A">
      <w:pPr>
        <w:spacing w:after="0" w:line="240" w:lineRule="auto"/>
        <w:rPr>
          <w:rFonts w:ascii="Times New Roman" w:hAnsi="Times New Roman" w:cs="Times New Roman"/>
          <w:sz w:val="28"/>
          <w:szCs w:val="28"/>
        </w:rPr>
      </w:pPr>
    </w:p>
    <w:p w:rsidR="004C267B" w:rsidRPr="00BB6B1A" w:rsidRDefault="004C267B" w:rsidP="00BB6B1A">
      <w:pPr>
        <w:spacing w:after="0" w:line="240" w:lineRule="auto"/>
        <w:rPr>
          <w:rFonts w:ascii="Times New Roman" w:hAnsi="Times New Roman" w:cs="Times New Roman"/>
          <w:sz w:val="28"/>
          <w:szCs w:val="28"/>
        </w:rPr>
      </w:pPr>
    </w:p>
    <w:p w:rsidR="00AA4F93" w:rsidRPr="00BB6B1A" w:rsidRDefault="00AA4F93" w:rsidP="00BB6B1A">
      <w:pPr>
        <w:spacing w:after="0" w:line="240" w:lineRule="auto"/>
        <w:rPr>
          <w:rFonts w:ascii="Times New Roman" w:hAnsi="Times New Roman" w:cs="Times New Roman"/>
          <w:sz w:val="28"/>
          <w:szCs w:val="28"/>
        </w:rPr>
      </w:pPr>
      <w:r w:rsidRPr="00BB6B1A">
        <w:rPr>
          <w:rFonts w:ascii="Times New Roman" w:hAnsi="Times New Roman" w:cs="Times New Roman"/>
          <w:sz w:val="28"/>
          <w:szCs w:val="28"/>
        </w:rPr>
        <w:t xml:space="preserve">учредитель: Администрация Пролетарского городского поселения </w:t>
      </w:r>
    </w:p>
    <w:p w:rsidR="00AA4F93" w:rsidRPr="00BB6B1A" w:rsidRDefault="00AA4F93" w:rsidP="00BB6B1A">
      <w:pPr>
        <w:spacing w:after="0" w:line="240" w:lineRule="auto"/>
        <w:rPr>
          <w:rFonts w:ascii="Times New Roman" w:hAnsi="Times New Roman" w:cs="Times New Roman"/>
          <w:sz w:val="28"/>
          <w:szCs w:val="28"/>
        </w:rPr>
      </w:pPr>
      <w:r w:rsidRPr="00BB6B1A">
        <w:rPr>
          <w:rFonts w:ascii="Times New Roman" w:hAnsi="Times New Roman" w:cs="Times New Roman"/>
          <w:sz w:val="28"/>
          <w:szCs w:val="28"/>
        </w:rPr>
        <w:t xml:space="preserve">главный редактор: </w:t>
      </w:r>
      <w:proofErr w:type="spellStart"/>
      <w:r w:rsidR="00FC6C02">
        <w:rPr>
          <w:rFonts w:ascii="Times New Roman" w:hAnsi="Times New Roman" w:cs="Times New Roman"/>
          <w:sz w:val="28"/>
          <w:szCs w:val="28"/>
        </w:rPr>
        <w:t>М.Н.Толпинский</w:t>
      </w:r>
      <w:proofErr w:type="spellEnd"/>
      <w:r w:rsidR="00FC6C02">
        <w:rPr>
          <w:rFonts w:ascii="Times New Roman" w:hAnsi="Times New Roman" w:cs="Times New Roman"/>
          <w:sz w:val="28"/>
          <w:szCs w:val="28"/>
        </w:rPr>
        <w:t xml:space="preserve"> </w:t>
      </w:r>
      <w:r w:rsidRPr="00BB6B1A">
        <w:rPr>
          <w:rFonts w:ascii="Times New Roman" w:hAnsi="Times New Roman" w:cs="Times New Roman"/>
          <w:sz w:val="28"/>
          <w:szCs w:val="28"/>
        </w:rPr>
        <w:t xml:space="preserve"> – глава</w:t>
      </w:r>
      <w:r w:rsidR="00C24EB5" w:rsidRPr="00BB6B1A">
        <w:rPr>
          <w:rFonts w:ascii="Times New Roman" w:hAnsi="Times New Roman" w:cs="Times New Roman"/>
          <w:sz w:val="28"/>
          <w:szCs w:val="28"/>
        </w:rPr>
        <w:t xml:space="preserve"> Администрации </w:t>
      </w:r>
      <w:r w:rsidRPr="00BB6B1A">
        <w:rPr>
          <w:rFonts w:ascii="Times New Roman" w:hAnsi="Times New Roman" w:cs="Times New Roman"/>
          <w:sz w:val="28"/>
          <w:szCs w:val="28"/>
        </w:rPr>
        <w:t xml:space="preserve"> Пролетарского городского поселения</w:t>
      </w:r>
    </w:p>
    <w:p w:rsidR="00AA4F93" w:rsidRPr="00BB6B1A" w:rsidRDefault="00AA4F93" w:rsidP="00BB6B1A">
      <w:pPr>
        <w:spacing w:after="0" w:line="240" w:lineRule="auto"/>
        <w:rPr>
          <w:rFonts w:ascii="Times New Roman" w:hAnsi="Times New Roman" w:cs="Times New Roman"/>
          <w:sz w:val="28"/>
          <w:szCs w:val="28"/>
        </w:rPr>
      </w:pPr>
      <w:r w:rsidRPr="00BB6B1A">
        <w:rPr>
          <w:rFonts w:ascii="Times New Roman" w:hAnsi="Times New Roman" w:cs="Times New Roman"/>
          <w:sz w:val="28"/>
          <w:szCs w:val="28"/>
        </w:rPr>
        <w:t>адрес редакции, издателя, типографии:  </w:t>
      </w:r>
      <w:r w:rsidRPr="00BB6B1A">
        <w:rPr>
          <w:rFonts w:ascii="Times New Roman" w:hAnsi="Times New Roman" w:cs="Times New Roman"/>
          <w:bCs/>
          <w:iCs/>
          <w:sz w:val="28"/>
          <w:szCs w:val="28"/>
        </w:rPr>
        <w:t>347540, Ростовская область, г</w:t>
      </w:r>
      <w:proofErr w:type="gramStart"/>
      <w:r w:rsidRPr="00BB6B1A">
        <w:rPr>
          <w:rFonts w:ascii="Times New Roman" w:hAnsi="Times New Roman" w:cs="Times New Roman"/>
          <w:bCs/>
          <w:iCs/>
          <w:sz w:val="28"/>
          <w:szCs w:val="28"/>
        </w:rPr>
        <w:t>.П</w:t>
      </w:r>
      <w:proofErr w:type="gramEnd"/>
      <w:r w:rsidRPr="00BB6B1A">
        <w:rPr>
          <w:rFonts w:ascii="Times New Roman" w:hAnsi="Times New Roman" w:cs="Times New Roman"/>
          <w:bCs/>
          <w:iCs/>
          <w:sz w:val="28"/>
          <w:szCs w:val="28"/>
        </w:rPr>
        <w:t>ролетарск, пер.Красный, 45</w:t>
      </w:r>
      <w:r w:rsidRPr="00BB6B1A">
        <w:rPr>
          <w:rFonts w:ascii="Times New Roman" w:hAnsi="Times New Roman" w:cs="Times New Roman"/>
          <w:bCs/>
          <w:sz w:val="28"/>
          <w:szCs w:val="28"/>
        </w:rPr>
        <w:t> </w:t>
      </w:r>
    </w:p>
    <w:p w:rsidR="00534937" w:rsidRPr="00BB6B1A" w:rsidRDefault="00AA4F93" w:rsidP="00BB6B1A">
      <w:pPr>
        <w:spacing w:after="0" w:line="240" w:lineRule="auto"/>
        <w:jc w:val="center"/>
        <w:rPr>
          <w:rFonts w:ascii="Times New Roman" w:hAnsi="Times New Roman" w:cs="Times New Roman"/>
          <w:sz w:val="32"/>
          <w:szCs w:val="32"/>
        </w:rPr>
      </w:pPr>
      <w:r w:rsidRPr="00BB6B1A">
        <w:rPr>
          <w:rFonts w:ascii="Times New Roman" w:hAnsi="Times New Roman" w:cs="Times New Roman"/>
          <w:b/>
          <w:bCs/>
          <w:sz w:val="32"/>
          <w:szCs w:val="32"/>
        </w:rPr>
        <w:t>Распространяется бесплатно</w:t>
      </w:r>
    </w:p>
    <w:p w:rsidR="00BB6B1A" w:rsidRDefault="00BB6B1A" w:rsidP="00BB6B1A">
      <w:pPr>
        <w:spacing w:after="0" w:line="240" w:lineRule="auto"/>
        <w:jc w:val="center"/>
        <w:rPr>
          <w:rFonts w:ascii="Times New Roman" w:hAnsi="Times New Roman" w:cs="Times New Roman"/>
          <w:sz w:val="28"/>
          <w:szCs w:val="28"/>
        </w:rPr>
      </w:pPr>
    </w:p>
    <w:p w:rsidR="00BB6B1A" w:rsidRDefault="00BB6B1A" w:rsidP="00BB6B1A">
      <w:pPr>
        <w:spacing w:after="0" w:line="240" w:lineRule="auto"/>
        <w:jc w:val="center"/>
        <w:rPr>
          <w:rFonts w:ascii="Times New Roman" w:hAnsi="Times New Roman" w:cs="Times New Roman"/>
          <w:sz w:val="28"/>
          <w:szCs w:val="28"/>
        </w:rPr>
      </w:pPr>
    </w:p>
    <w:p w:rsidR="00731738" w:rsidRPr="000D6E8A" w:rsidRDefault="00731738" w:rsidP="000D6E8A">
      <w:pPr>
        <w:spacing w:after="0" w:line="240" w:lineRule="auto"/>
        <w:jc w:val="center"/>
        <w:rPr>
          <w:rFonts w:ascii="Times New Roman" w:hAnsi="Times New Roman" w:cs="Times New Roman"/>
          <w:sz w:val="28"/>
          <w:szCs w:val="28"/>
        </w:rPr>
      </w:pPr>
    </w:p>
    <w:p w:rsidR="000D6E8A" w:rsidRPr="00D6656D" w:rsidRDefault="000D6E8A" w:rsidP="00C66707">
      <w:pPr>
        <w:tabs>
          <w:tab w:val="left" w:pos="2580"/>
          <w:tab w:val="left" w:pos="3500"/>
          <w:tab w:val="left" w:pos="8100"/>
        </w:tabs>
        <w:spacing w:after="0" w:line="240" w:lineRule="auto"/>
        <w:ind w:left="-1418" w:right="283"/>
      </w:pPr>
      <w:r w:rsidRPr="000D6E8A">
        <w:rPr>
          <w:rFonts w:ascii="Times New Roman" w:hAnsi="Times New Roman" w:cs="Times New Roman"/>
          <w:i/>
          <w:sz w:val="28"/>
          <w:szCs w:val="28"/>
        </w:rPr>
        <w:lastRenderedPageBreak/>
        <w:tab/>
      </w:r>
    </w:p>
    <w:p w:rsidR="00B73F6F" w:rsidRPr="00B73F6F" w:rsidRDefault="00B73F6F" w:rsidP="00B73F6F">
      <w:pPr>
        <w:spacing w:after="0" w:line="240" w:lineRule="auto"/>
        <w:ind w:firstLine="547"/>
        <w:jc w:val="center"/>
        <w:rPr>
          <w:rFonts w:ascii="Times New Roman" w:hAnsi="Times New Roman" w:cs="Times New Roman"/>
          <w:b/>
          <w:caps/>
          <w:sz w:val="28"/>
          <w:szCs w:val="28"/>
        </w:rPr>
      </w:pPr>
      <w:r w:rsidRPr="00B73F6F">
        <w:rPr>
          <w:rFonts w:ascii="Times New Roman" w:hAnsi="Times New Roman" w:cs="Times New Roman"/>
          <w:b/>
          <w:caps/>
          <w:sz w:val="28"/>
          <w:szCs w:val="28"/>
        </w:rPr>
        <w:t>извещение</w:t>
      </w:r>
    </w:p>
    <w:p w:rsidR="00B73F6F" w:rsidRPr="00B73F6F" w:rsidRDefault="00B73F6F" w:rsidP="00B73F6F">
      <w:pPr>
        <w:spacing w:after="0" w:line="240" w:lineRule="auto"/>
        <w:ind w:firstLine="547"/>
        <w:jc w:val="both"/>
        <w:rPr>
          <w:rFonts w:ascii="Times New Roman" w:hAnsi="Times New Roman" w:cs="Times New Roman"/>
          <w:sz w:val="28"/>
          <w:szCs w:val="28"/>
        </w:rPr>
      </w:pPr>
    </w:p>
    <w:p w:rsidR="00B73F6F" w:rsidRPr="00B73F6F" w:rsidRDefault="00B73F6F" w:rsidP="00B73F6F">
      <w:pPr>
        <w:spacing w:after="0" w:line="240" w:lineRule="auto"/>
        <w:ind w:firstLine="708"/>
        <w:jc w:val="both"/>
        <w:rPr>
          <w:rFonts w:ascii="Times New Roman" w:hAnsi="Times New Roman" w:cs="Times New Roman"/>
          <w:sz w:val="28"/>
          <w:szCs w:val="28"/>
        </w:rPr>
      </w:pPr>
      <w:r w:rsidRPr="00B73F6F">
        <w:rPr>
          <w:rFonts w:ascii="Times New Roman" w:hAnsi="Times New Roman" w:cs="Times New Roman"/>
          <w:sz w:val="28"/>
          <w:szCs w:val="28"/>
        </w:rPr>
        <w:t>Администрация Пролетарского городского поселения в соответствии со статьей 39.18 Земельного кодекса Российской Федерации сообщает, о наличии предназначенного для предоставления гражданам  в аренду земельного участка с кадастровым номером 61:31:0110458:186, площадью 500 кв</w:t>
      </w:r>
      <w:proofErr w:type="gramStart"/>
      <w:r w:rsidRPr="00B73F6F">
        <w:rPr>
          <w:rFonts w:ascii="Times New Roman" w:hAnsi="Times New Roman" w:cs="Times New Roman"/>
          <w:sz w:val="28"/>
          <w:szCs w:val="28"/>
        </w:rPr>
        <w:t>.м</w:t>
      </w:r>
      <w:proofErr w:type="gramEnd"/>
      <w:r w:rsidRPr="00B73F6F">
        <w:rPr>
          <w:rFonts w:ascii="Times New Roman" w:hAnsi="Times New Roman" w:cs="Times New Roman"/>
          <w:sz w:val="28"/>
          <w:szCs w:val="28"/>
        </w:rPr>
        <w:t xml:space="preserve">, местоположением: </w:t>
      </w:r>
      <w:proofErr w:type="gramStart"/>
      <w:r w:rsidRPr="00B73F6F">
        <w:rPr>
          <w:rFonts w:ascii="Times New Roman" w:hAnsi="Times New Roman" w:cs="Times New Roman"/>
          <w:sz w:val="28"/>
          <w:szCs w:val="28"/>
        </w:rPr>
        <w:t>Ростовская область, Пролетарский район, г. Пролетарск, ул. Пушкина, 18а, видом  разрешенного использования: для ведения личного подсобного хозяйства, связанного с производством сельскохозяйственной продукции, а именно выращиванием клубнеплодных, овощных, бахчевых культур, продукции закрытого грунта, продукции садов, виноградников, многолетних насаждений и цветоводства, продукции питомников и маточных насаждений, семян деревьев и кустарников, семян в плодах, сеянцев деревьев и кустарников, саженцев деревьев и кустарников.</w:t>
      </w:r>
      <w:proofErr w:type="gramEnd"/>
    </w:p>
    <w:p w:rsidR="00B73F6F" w:rsidRPr="00B73F6F" w:rsidRDefault="00B73F6F" w:rsidP="00B73F6F">
      <w:pPr>
        <w:spacing w:after="0" w:line="240" w:lineRule="auto"/>
        <w:ind w:firstLine="708"/>
        <w:jc w:val="both"/>
        <w:rPr>
          <w:rFonts w:ascii="Times New Roman" w:hAnsi="Times New Roman" w:cs="Times New Roman"/>
          <w:sz w:val="28"/>
          <w:szCs w:val="28"/>
        </w:rPr>
      </w:pPr>
      <w:proofErr w:type="gramStart"/>
      <w:r w:rsidRPr="00B73F6F">
        <w:rPr>
          <w:rFonts w:ascii="Times New Roman" w:hAnsi="Times New Roman" w:cs="Times New Roman"/>
          <w:sz w:val="28"/>
          <w:szCs w:val="28"/>
        </w:rPr>
        <w:t>Заявления о намерении участвовать в аукционе на право заключения договора аренды такого земельного участка принимаю</w:t>
      </w:r>
      <w:r w:rsidR="005A0A7D">
        <w:rPr>
          <w:rFonts w:ascii="Times New Roman" w:hAnsi="Times New Roman" w:cs="Times New Roman"/>
          <w:sz w:val="28"/>
          <w:szCs w:val="28"/>
        </w:rPr>
        <w:t>тся с 21 февраля 2020 года по 22</w:t>
      </w:r>
      <w:r w:rsidRPr="00B73F6F">
        <w:rPr>
          <w:rFonts w:ascii="Times New Roman" w:hAnsi="Times New Roman" w:cs="Times New Roman"/>
          <w:sz w:val="28"/>
          <w:szCs w:val="28"/>
        </w:rPr>
        <w:t xml:space="preserve"> марта 2020 год, лично по адресу: 347540, Ростовская область, г. Пролетарск, пер. Красный, 45, с 8:00 до 17:00, либо в электронном виде на электронный адрес: </w:t>
      </w:r>
      <w:hyperlink r:id="rId8" w:tgtFrame="_blank" w:history="1">
        <w:r w:rsidRPr="00B73F6F">
          <w:rPr>
            <w:rStyle w:val="af0"/>
            <w:rFonts w:ascii="Times New Roman" w:hAnsi="Times New Roman" w:cs="Times New Roman"/>
            <w:color w:val="005BD1"/>
            <w:sz w:val="28"/>
            <w:szCs w:val="28"/>
            <w:shd w:val="clear" w:color="auto" w:fill="FFFFFF"/>
          </w:rPr>
          <w:t>gp31327@donpac.ru</w:t>
        </w:r>
      </w:hyperlink>
      <w:proofErr w:type="gramEnd"/>
    </w:p>
    <w:p w:rsidR="00B73F6F" w:rsidRPr="00B73F6F" w:rsidRDefault="00B73F6F" w:rsidP="00B73F6F">
      <w:pPr>
        <w:spacing w:after="0" w:line="240" w:lineRule="auto"/>
        <w:ind w:firstLine="708"/>
        <w:jc w:val="both"/>
        <w:rPr>
          <w:rFonts w:ascii="Times New Roman" w:hAnsi="Times New Roman" w:cs="Times New Roman"/>
          <w:sz w:val="28"/>
          <w:szCs w:val="28"/>
        </w:rPr>
      </w:pPr>
      <w:r w:rsidRPr="00B73F6F">
        <w:rPr>
          <w:rFonts w:ascii="Times New Roman" w:hAnsi="Times New Roman" w:cs="Times New Roman"/>
          <w:sz w:val="28"/>
          <w:szCs w:val="28"/>
        </w:rPr>
        <w:t>Перечень документов, которые должны прилагаться к заявлению:</w:t>
      </w:r>
    </w:p>
    <w:p w:rsidR="00B73F6F" w:rsidRPr="00B73F6F" w:rsidRDefault="00B73F6F" w:rsidP="00B73F6F">
      <w:pPr>
        <w:spacing w:after="0" w:line="240" w:lineRule="auto"/>
        <w:ind w:firstLine="708"/>
        <w:jc w:val="both"/>
        <w:rPr>
          <w:rFonts w:ascii="Times New Roman" w:hAnsi="Times New Roman" w:cs="Times New Roman"/>
          <w:sz w:val="28"/>
          <w:szCs w:val="28"/>
        </w:rPr>
      </w:pPr>
      <w:r w:rsidRPr="00B73F6F">
        <w:rPr>
          <w:rFonts w:ascii="Times New Roman" w:hAnsi="Times New Roman" w:cs="Times New Roman"/>
          <w:sz w:val="28"/>
          <w:szCs w:val="28"/>
        </w:rPr>
        <w:t>копия документа, удостоверяющего личность;</w:t>
      </w:r>
    </w:p>
    <w:p w:rsidR="00B73F6F" w:rsidRPr="00B73F6F" w:rsidRDefault="00B73F6F" w:rsidP="00B73F6F">
      <w:pPr>
        <w:spacing w:after="0" w:line="240" w:lineRule="auto"/>
        <w:ind w:firstLine="708"/>
        <w:jc w:val="both"/>
        <w:rPr>
          <w:rFonts w:ascii="Times New Roman" w:hAnsi="Times New Roman" w:cs="Times New Roman"/>
          <w:sz w:val="28"/>
          <w:szCs w:val="28"/>
        </w:rPr>
      </w:pPr>
      <w:r w:rsidRPr="00B73F6F">
        <w:rPr>
          <w:rFonts w:ascii="Times New Roman" w:hAnsi="Times New Roman" w:cs="Times New Roman"/>
          <w:sz w:val="28"/>
          <w:szCs w:val="28"/>
        </w:rPr>
        <w:t>копия документа, удостоверяющего права (полномочия) представителя заявителя, если с заявлением обращается представитель заявителя.</w:t>
      </w:r>
    </w:p>
    <w:p w:rsidR="00B73F6F" w:rsidRPr="00B73F6F" w:rsidRDefault="00B73F6F" w:rsidP="00B73F6F">
      <w:pPr>
        <w:spacing w:after="0" w:line="240" w:lineRule="auto"/>
        <w:ind w:firstLine="708"/>
        <w:jc w:val="both"/>
        <w:rPr>
          <w:rFonts w:ascii="Times New Roman" w:hAnsi="Times New Roman" w:cs="Times New Roman"/>
          <w:sz w:val="28"/>
          <w:szCs w:val="28"/>
        </w:rPr>
      </w:pPr>
      <w:r w:rsidRPr="00B73F6F">
        <w:rPr>
          <w:rFonts w:ascii="Times New Roman" w:hAnsi="Times New Roman" w:cs="Times New Roman"/>
          <w:sz w:val="28"/>
          <w:szCs w:val="28"/>
        </w:rPr>
        <w:t>Осмотр земельных участков на местности осуществляется заявителями самостоятельно.</w:t>
      </w:r>
    </w:p>
    <w:p w:rsidR="00B73F6F" w:rsidRDefault="00B73F6F" w:rsidP="00B73F6F">
      <w:pPr>
        <w:spacing w:after="0" w:line="240" w:lineRule="auto"/>
        <w:ind w:firstLine="708"/>
        <w:jc w:val="both"/>
        <w:rPr>
          <w:rFonts w:ascii="Times New Roman" w:hAnsi="Times New Roman" w:cs="Times New Roman"/>
          <w:sz w:val="28"/>
          <w:szCs w:val="28"/>
        </w:rPr>
      </w:pPr>
      <w:r w:rsidRPr="00B73F6F">
        <w:rPr>
          <w:rFonts w:ascii="Times New Roman" w:hAnsi="Times New Roman" w:cs="Times New Roman"/>
          <w:sz w:val="28"/>
          <w:szCs w:val="28"/>
        </w:rPr>
        <w:t xml:space="preserve">Справки по телефону: 8(86374) 9 71 </w:t>
      </w:r>
      <w:proofErr w:type="spellStart"/>
      <w:r w:rsidRPr="00B73F6F">
        <w:rPr>
          <w:rFonts w:ascii="Times New Roman" w:hAnsi="Times New Roman" w:cs="Times New Roman"/>
          <w:sz w:val="28"/>
          <w:szCs w:val="28"/>
        </w:rPr>
        <w:t>71</w:t>
      </w:r>
      <w:proofErr w:type="spellEnd"/>
      <w:r w:rsidRPr="00B73F6F">
        <w:rPr>
          <w:rFonts w:ascii="Times New Roman" w:hAnsi="Times New Roman" w:cs="Times New Roman"/>
          <w:sz w:val="28"/>
          <w:szCs w:val="28"/>
        </w:rPr>
        <w:t xml:space="preserve">, 9 71 </w:t>
      </w:r>
      <w:bookmarkStart w:id="0" w:name="_GoBack"/>
      <w:bookmarkEnd w:id="0"/>
      <w:r w:rsidRPr="00B73F6F">
        <w:rPr>
          <w:rFonts w:ascii="Times New Roman" w:hAnsi="Times New Roman" w:cs="Times New Roman"/>
          <w:sz w:val="28"/>
          <w:szCs w:val="28"/>
        </w:rPr>
        <w:t>68.</w:t>
      </w:r>
    </w:p>
    <w:p w:rsidR="00B37D46" w:rsidRPr="00B73F6F" w:rsidRDefault="00B37D46" w:rsidP="00B73F6F">
      <w:pPr>
        <w:spacing w:after="0" w:line="240" w:lineRule="auto"/>
        <w:ind w:firstLine="708"/>
        <w:jc w:val="both"/>
        <w:rPr>
          <w:rFonts w:ascii="Times New Roman" w:hAnsi="Times New Roman" w:cs="Times New Roman"/>
          <w:sz w:val="28"/>
          <w:szCs w:val="28"/>
        </w:rPr>
      </w:pPr>
    </w:p>
    <w:p w:rsidR="00B37D46" w:rsidRPr="00B37D46" w:rsidRDefault="00B37D46" w:rsidP="00B37D46">
      <w:pPr>
        <w:spacing w:after="0" w:line="240" w:lineRule="auto"/>
        <w:jc w:val="center"/>
        <w:rPr>
          <w:rFonts w:ascii="Times New Roman" w:hAnsi="Times New Roman" w:cs="Times New Roman"/>
          <w:sz w:val="28"/>
          <w:szCs w:val="28"/>
        </w:rPr>
      </w:pPr>
      <w:r w:rsidRPr="00B37D46">
        <w:rPr>
          <w:rFonts w:ascii="Times New Roman" w:hAnsi="Times New Roman" w:cs="Times New Roman"/>
          <w:sz w:val="28"/>
          <w:szCs w:val="28"/>
        </w:rPr>
        <w:t>РОССИЙСКАЯ ФЕДЕРАЦИЯ</w:t>
      </w:r>
    </w:p>
    <w:p w:rsidR="00B37D46" w:rsidRPr="00B37D46" w:rsidRDefault="00B37D46" w:rsidP="00B37D46">
      <w:pPr>
        <w:spacing w:after="0" w:line="240" w:lineRule="auto"/>
        <w:jc w:val="center"/>
        <w:rPr>
          <w:rFonts w:ascii="Times New Roman" w:hAnsi="Times New Roman" w:cs="Times New Roman"/>
          <w:sz w:val="28"/>
          <w:szCs w:val="28"/>
        </w:rPr>
      </w:pPr>
    </w:p>
    <w:p w:rsidR="00B37D46" w:rsidRPr="00B37D46" w:rsidRDefault="00B37D46" w:rsidP="00B37D46">
      <w:pPr>
        <w:spacing w:after="0" w:line="240" w:lineRule="auto"/>
        <w:jc w:val="center"/>
        <w:rPr>
          <w:rFonts w:ascii="Times New Roman" w:hAnsi="Times New Roman" w:cs="Times New Roman"/>
          <w:b/>
          <w:sz w:val="28"/>
          <w:szCs w:val="28"/>
        </w:rPr>
      </w:pPr>
      <w:r w:rsidRPr="00B37D46">
        <w:rPr>
          <w:rFonts w:ascii="Times New Roman" w:hAnsi="Times New Roman" w:cs="Times New Roman"/>
          <w:b/>
          <w:sz w:val="28"/>
          <w:szCs w:val="28"/>
        </w:rPr>
        <w:t>АДМИНИСТРАЦИЯ</w:t>
      </w:r>
    </w:p>
    <w:p w:rsidR="00B37D46" w:rsidRPr="00B37D46" w:rsidRDefault="00B37D46" w:rsidP="00B37D46">
      <w:pPr>
        <w:spacing w:after="0" w:line="240" w:lineRule="auto"/>
        <w:jc w:val="center"/>
        <w:rPr>
          <w:rFonts w:ascii="Times New Roman" w:hAnsi="Times New Roman" w:cs="Times New Roman"/>
          <w:sz w:val="28"/>
          <w:szCs w:val="28"/>
        </w:rPr>
      </w:pPr>
    </w:p>
    <w:p w:rsidR="00B37D46" w:rsidRPr="00B37D46" w:rsidRDefault="00B37D46" w:rsidP="00B37D46">
      <w:pPr>
        <w:spacing w:after="0" w:line="240" w:lineRule="auto"/>
        <w:jc w:val="center"/>
        <w:rPr>
          <w:rFonts w:ascii="Times New Roman" w:hAnsi="Times New Roman" w:cs="Times New Roman"/>
          <w:b/>
          <w:sz w:val="28"/>
          <w:szCs w:val="28"/>
        </w:rPr>
      </w:pPr>
      <w:r w:rsidRPr="00B37D46">
        <w:rPr>
          <w:rFonts w:ascii="Times New Roman" w:hAnsi="Times New Roman" w:cs="Times New Roman"/>
          <w:b/>
          <w:sz w:val="28"/>
          <w:szCs w:val="28"/>
        </w:rPr>
        <w:t>ПРОЛЕТАРСКОГО ГОРОДСКОГО ПОСЕЛЕНИЯ</w:t>
      </w:r>
    </w:p>
    <w:p w:rsidR="00B37D46" w:rsidRPr="00B37D46" w:rsidRDefault="00B37D46" w:rsidP="00B37D46">
      <w:pPr>
        <w:spacing w:after="0" w:line="240" w:lineRule="auto"/>
        <w:jc w:val="center"/>
        <w:rPr>
          <w:rFonts w:ascii="Times New Roman" w:hAnsi="Times New Roman" w:cs="Times New Roman"/>
          <w:sz w:val="28"/>
          <w:szCs w:val="28"/>
        </w:rPr>
      </w:pPr>
    </w:p>
    <w:p w:rsidR="00B37D46" w:rsidRPr="00B37D46" w:rsidRDefault="00B37D46" w:rsidP="00B37D46">
      <w:pPr>
        <w:spacing w:after="0" w:line="240" w:lineRule="auto"/>
        <w:jc w:val="center"/>
        <w:rPr>
          <w:rFonts w:ascii="Times New Roman" w:hAnsi="Times New Roman" w:cs="Times New Roman"/>
          <w:b/>
          <w:sz w:val="28"/>
          <w:szCs w:val="28"/>
        </w:rPr>
      </w:pPr>
      <w:r w:rsidRPr="00B37D46">
        <w:rPr>
          <w:rFonts w:ascii="Times New Roman" w:hAnsi="Times New Roman" w:cs="Times New Roman"/>
          <w:b/>
          <w:sz w:val="28"/>
          <w:szCs w:val="28"/>
        </w:rPr>
        <w:t>ПРОЛЕТАРСКОГО РАЙОНА</w:t>
      </w:r>
    </w:p>
    <w:p w:rsidR="00B37D46" w:rsidRPr="00B37D46" w:rsidRDefault="00B37D46" w:rsidP="00B37D46">
      <w:pPr>
        <w:spacing w:after="0" w:line="240" w:lineRule="auto"/>
        <w:jc w:val="center"/>
        <w:rPr>
          <w:rFonts w:ascii="Times New Roman" w:hAnsi="Times New Roman" w:cs="Times New Roman"/>
          <w:b/>
          <w:sz w:val="28"/>
          <w:szCs w:val="28"/>
        </w:rPr>
      </w:pPr>
    </w:p>
    <w:p w:rsidR="00B37D46" w:rsidRPr="00B37D46" w:rsidRDefault="00B37D46" w:rsidP="00B37D46">
      <w:pPr>
        <w:spacing w:after="0" w:line="240" w:lineRule="auto"/>
        <w:rPr>
          <w:rFonts w:ascii="Times New Roman" w:hAnsi="Times New Roman" w:cs="Times New Roman"/>
          <w:sz w:val="28"/>
          <w:szCs w:val="28"/>
        </w:rPr>
      </w:pPr>
      <w:r w:rsidRPr="00B37D46">
        <w:rPr>
          <w:rFonts w:ascii="Times New Roman" w:hAnsi="Times New Roman" w:cs="Times New Roman"/>
          <w:b/>
          <w:sz w:val="28"/>
          <w:szCs w:val="28"/>
        </w:rPr>
        <w:t xml:space="preserve">                                                    РОСТОВСКОЙ ОБЛАСТИ</w:t>
      </w:r>
      <w:r w:rsidRPr="00B37D46">
        <w:rPr>
          <w:rFonts w:ascii="Times New Roman" w:hAnsi="Times New Roman" w:cs="Times New Roman"/>
          <w:sz w:val="28"/>
          <w:szCs w:val="28"/>
        </w:rPr>
        <w:t xml:space="preserve">             </w:t>
      </w:r>
    </w:p>
    <w:p w:rsidR="00B37D46" w:rsidRPr="00B37D46" w:rsidRDefault="00B37D46" w:rsidP="00B37D46">
      <w:pPr>
        <w:spacing w:after="0" w:line="240" w:lineRule="auto"/>
        <w:jc w:val="center"/>
        <w:rPr>
          <w:rFonts w:ascii="Times New Roman" w:hAnsi="Times New Roman" w:cs="Times New Roman"/>
          <w:sz w:val="28"/>
          <w:szCs w:val="28"/>
        </w:rPr>
      </w:pPr>
    </w:p>
    <w:p w:rsidR="00B37D46" w:rsidRPr="00B37D46" w:rsidRDefault="00B37D46" w:rsidP="00B37D46">
      <w:pPr>
        <w:suppressAutoHyphens/>
        <w:spacing w:after="0" w:line="240" w:lineRule="auto"/>
        <w:jc w:val="center"/>
        <w:rPr>
          <w:rFonts w:ascii="Times New Roman" w:hAnsi="Times New Roman" w:cs="Times New Roman"/>
          <w:b/>
          <w:sz w:val="28"/>
          <w:szCs w:val="28"/>
        </w:rPr>
      </w:pPr>
      <w:r w:rsidRPr="00B37D46">
        <w:rPr>
          <w:rFonts w:ascii="Times New Roman" w:hAnsi="Times New Roman" w:cs="Times New Roman"/>
          <w:b/>
          <w:sz w:val="28"/>
          <w:szCs w:val="28"/>
        </w:rPr>
        <w:t>ПОСТАНОВЛЕНИЕ</w:t>
      </w:r>
    </w:p>
    <w:p w:rsidR="00B37D46" w:rsidRPr="00B37D46" w:rsidRDefault="00B37D46" w:rsidP="00B37D46">
      <w:pPr>
        <w:spacing w:after="0" w:line="240" w:lineRule="auto"/>
        <w:jc w:val="center"/>
        <w:rPr>
          <w:rFonts w:ascii="Times New Roman" w:hAnsi="Times New Roman" w:cs="Times New Roman"/>
          <w:sz w:val="28"/>
          <w:szCs w:val="28"/>
        </w:rPr>
      </w:pPr>
    </w:p>
    <w:p w:rsidR="00B37D46" w:rsidRPr="00B37D46" w:rsidRDefault="00B37D46" w:rsidP="00B37D46">
      <w:pPr>
        <w:spacing w:after="0" w:line="240" w:lineRule="auto"/>
        <w:rPr>
          <w:rFonts w:ascii="Times New Roman" w:hAnsi="Times New Roman" w:cs="Times New Roman"/>
          <w:sz w:val="28"/>
          <w:szCs w:val="28"/>
        </w:rPr>
      </w:pPr>
      <w:r w:rsidRPr="00B37D46">
        <w:rPr>
          <w:rFonts w:ascii="Times New Roman" w:hAnsi="Times New Roman" w:cs="Times New Roman"/>
          <w:sz w:val="28"/>
          <w:szCs w:val="28"/>
        </w:rPr>
        <w:t>07.02.2020                                              № 31                                     г. Пролетарск</w:t>
      </w:r>
    </w:p>
    <w:p w:rsidR="00B37D46" w:rsidRPr="00B37D46" w:rsidRDefault="00B37D46" w:rsidP="00B37D46">
      <w:pPr>
        <w:spacing w:after="0" w:line="240" w:lineRule="auto"/>
        <w:rPr>
          <w:rFonts w:ascii="Times New Roman" w:hAnsi="Times New Roman" w:cs="Times New Roman"/>
          <w:sz w:val="28"/>
          <w:szCs w:val="28"/>
        </w:rPr>
      </w:pPr>
    </w:p>
    <w:p w:rsidR="00B37D46" w:rsidRPr="00B37D46" w:rsidRDefault="00B37D46" w:rsidP="00B37D46">
      <w:pPr>
        <w:spacing w:after="0" w:line="240" w:lineRule="auto"/>
        <w:rPr>
          <w:rFonts w:ascii="Times New Roman" w:hAnsi="Times New Roman" w:cs="Times New Roman"/>
          <w:sz w:val="28"/>
          <w:szCs w:val="28"/>
        </w:rPr>
      </w:pPr>
      <w:r w:rsidRPr="00B37D46">
        <w:rPr>
          <w:rFonts w:ascii="Times New Roman" w:hAnsi="Times New Roman" w:cs="Times New Roman"/>
          <w:sz w:val="28"/>
          <w:szCs w:val="28"/>
        </w:rPr>
        <w:t>Об услугах по погребению</w:t>
      </w:r>
    </w:p>
    <w:p w:rsidR="00B37D46" w:rsidRPr="00B37D46" w:rsidRDefault="00B37D46" w:rsidP="00B37D46">
      <w:pPr>
        <w:pStyle w:val="ConsPlusNonformat"/>
        <w:widowControl/>
        <w:jc w:val="both"/>
        <w:rPr>
          <w:rFonts w:ascii="Times New Roman" w:hAnsi="Times New Roman"/>
          <w:sz w:val="28"/>
          <w:szCs w:val="28"/>
        </w:rPr>
      </w:pPr>
    </w:p>
    <w:p w:rsidR="00B37D46" w:rsidRPr="00B37D46" w:rsidRDefault="00B37D46" w:rsidP="00B37D46">
      <w:pPr>
        <w:pStyle w:val="ConsPlusNormal"/>
        <w:widowControl/>
        <w:ind w:firstLine="540"/>
        <w:jc w:val="both"/>
        <w:rPr>
          <w:rFonts w:ascii="Times New Roman" w:hAnsi="Times New Roman" w:cs="Times New Roman"/>
          <w:color w:val="000000"/>
          <w:sz w:val="28"/>
          <w:szCs w:val="28"/>
        </w:rPr>
      </w:pPr>
      <w:r w:rsidRPr="00B37D46">
        <w:rPr>
          <w:rFonts w:ascii="Times New Roman" w:hAnsi="Times New Roman" w:cs="Times New Roman"/>
          <w:sz w:val="28"/>
          <w:szCs w:val="28"/>
        </w:rPr>
        <w:t xml:space="preserve">В соответствии с Федеральным законом от 12.01.1996 № 8-ФЗ «О погребении и похоронном деле», Областным законом от 03.05.2005 № 303-ЗС </w:t>
      </w:r>
      <w:r w:rsidRPr="00B37D46">
        <w:rPr>
          <w:rFonts w:ascii="Times New Roman" w:hAnsi="Times New Roman" w:cs="Times New Roman"/>
          <w:sz w:val="28"/>
          <w:szCs w:val="28"/>
        </w:rPr>
        <w:lastRenderedPageBreak/>
        <w:t xml:space="preserve">«О предоставлении материальной и иной помощи для погребения умерших за счет средств областного бюджета», письмом Региональной службы по тарифам Ростовской области от </w:t>
      </w:r>
      <w:r w:rsidRPr="00B37D46">
        <w:rPr>
          <w:rFonts w:ascii="Times New Roman" w:hAnsi="Times New Roman" w:cs="Times New Roman"/>
          <w:color w:val="000000"/>
          <w:sz w:val="28"/>
          <w:szCs w:val="28"/>
        </w:rPr>
        <w:t>29.01.2020 № 61.</w:t>
      </w:r>
    </w:p>
    <w:p w:rsidR="00B37D46" w:rsidRPr="00B37D46" w:rsidRDefault="00B37D46" w:rsidP="00B37D46">
      <w:pPr>
        <w:pStyle w:val="ConsPlusNormal"/>
        <w:widowControl/>
        <w:ind w:firstLine="540"/>
        <w:jc w:val="center"/>
        <w:rPr>
          <w:rFonts w:ascii="Times New Roman" w:hAnsi="Times New Roman" w:cs="Times New Roman"/>
          <w:sz w:val="28"/>
          <w:szCs w:val="28"/>
        </w:rPr>
      </w:pPr>
    </w:p>
    <w:p w:rsidR="00B37D46" w:rsidRPr="00B37D46" w:rsidRDefault="00B37D46" w:rsidP="00B37D46">
      <w:pPr>
        <w:pStyle w:val="ConsPlusNormal"/>
        <w:widowControl/>
        <w:ind w:firstLine="540"/>
        <w:jc w:val="center"/>
        <w:rPr>
          <w:rFonts w:ascii="Times New Roman" w:hAnsi="Times New Roman" w:cs="Times New Roman"/>
          <w:sz w:val="28"/>
          <w:szCs w:val="28"/>
        </w:rPr>
      </w:pPr>
      <w:r w:rsidRPr="00B37D46">
        <w:rPr>
          <w:rFonts w:ascii="Times New Roman" w:hAnsi="Times New Roman" w:cs="Times New Roman"/>
          <w:sz w:val="28"/>
          <w:szCs w:val="28"/>
        </w:rPr>
        <w:t>ПОСТАНОВЛЯЮ:</w:t>
      </w:r>
    </w:p>
    <w:p w:rsidR="00B37D46" w:rsidRPr="00B37D46" w:rsidRDefault="00B37D46" w:rsidP="00B37D46">
      <w:pPr>
        <w:pStyle w:val="ConsPlusNormal"/>
        <w:widowControl/>
        <w:ind w:firstLine="540"/>
        <w:jc w:val="center"/>
        <w:rPr>
          <w:rFonts w:ascii="Times New Roman" w:hAnsi="Times New Roman" w:cs="Times New Roman"/>
          <w:sz w:val="28"/>
          <w:szCs w:val="28"/>
        </w:rPr>
      </w:pPr>
    </w:p>
    <w:p w:rsidR="00B37D46" w:rsidRPr="00B37D46" w:rsidRDefault="00B37D46" w:rsidP="00B37D46">
      <w:pPr>
        <w:tabs>
          <w:tab w:val="left" w:pos="540"/>
        </w:tabs>
        <w:spacing w:after="0" w:line="240" w:lineRule="auto"/>
        <w:ind w:firstLine="709"/>
        <w:jc w:val="both"/>
        <w:rPr>
          <w:rFonts w:ascii="Times New Roman" w:hAnsi="Times New Roman" w:cs="Times New Roman"/>
          <w:sz w:val="28"/>
          <w:szCs w:val="28"/>
        </w:rPr>
      </w:pPr>
      <w:r w:rsidRPr="00B37D46">
        <w:rPr>
          <w:rFonts w:ascii="Times New Roman" w:hAnsi="Times New Roman" w:cs="Times New Roman"/>
          <w:sz w:val="28"/>
          <w:szCs w:val="28"/>
        </w:rPr>
        <w:t>1.</w:t>
      </w:r>
      <w:r w:rsidRPr="00B37D46">
        <w:rPr>
          <w:rFonts w:ascii="Times New Roman" w:hAnsi="Times New Roman" w:cs="Times New Roman"/>
          <w:sz w:val="28"/>
          <w:szCs w:val="28"/>
        </w:rPr>
        <w:tab/>
        <w:t>Установить качественные характеристики гарантированного перечня услуг по погребению (приложение № 1).</w:t>
      </w:r>
    </w:p>
    <w:p w:rsidR="00B37D46" w:rsidRPr="00B37D46" w:rsidRDefault="00B37D46" w:rsidP="00B37D46">
      <w:pPr>
        <w:pStyle w:val="ConsPlusNormal"/>
        <w:widowControl/>
        <w:ind w:firstLine="709"/>
        <w:jc w:val="both"/>
        <w:rPr>
          <w:rFonts w:ascii="Times New Roman" w:hAnsi="Times New Roman" w:cs="Times New Roman"/>
          <w:sz w:val="28"/>
          <w:szCs w:val="28"/>
        </w:rPr>
      </w:pPr>
      <w:r w:rsidRPr="00B37D46">
        <w:rPr>
          <w:rFonts w:ascii="Times New Roman" w:hAnsi="Times New Roman" w:cs="Times New Roman"/>
          <w:sz w:val="28"/>
          <w:szCs w:val="28"/>
        </w:rPr>
        <w:t>2.</w:t>
      </w:r>
      <w:r w:rsidRPr="00B37D46">
        <w:rPr>
          <w:rFonts w:ascii="Times New Roman" w:hAnsi="Times New Roman" w:cs="Times New Roman"/>
          <w:sz w:val="28"/>
          <w:szCs w:val="28"/>
        </w:rPr>
        <w:tab/>
        <w:t>Определить стоимость услуг по погребению, предоставляемых согласно гарантированному перечню (приложение № 2).</w:t>
      </w:r>
    </w:p>
    <w:p w:rsidR="00B37D46" w:rsidRPr="00B37D46" w:rsidRDefault="00B37D46" w:rsidP="00B37D46">
      <w:pPr>
        <w:pStyle w:val="ConsPlusNormal"/>
        <w:widowControl/>
        <w:ind w:firstLine="709"/>
        <w:jc w:val="both"/>
        <w:rPr>
          <w:rFonts w:ascii="Times New Roman" w:hAnsi="Times New Roman" w:cs="Times New Roman"/>
          <w:sz w:val="28"/>
          <w:szCs w:val="28"/>
        </w:rPr>
      </w:pPr>
      <w:r w:rsidRPr="00B37D46">
        <w:rPr>
          <w:rFonts w:ascii="Times New Roman" w:hAnsi="Times New Roman" w:cs="Times New Roman"/>
          <w:sz w:val="28"/>
          <w:szCs w:val="28"/>
        </w:rPr>
        <w:t>3.</w:t>
      </w:r>
      <w:r w:rsidRPr="00B37D46">
        <w:rPr>
          <w:rFonts w:ascii="Times New Roman" w:hAnsi="Times New Roman" w:cs="Times New Roman"/>
          <w:sz w:val="28"/>
          <w:szCs w:val="28"/>
        </w:rPr>
        <w:tab/>
        <w:t xml:space="preserve">Настоящее постановление подлежит  официальному опубликованию  в информационном бюллетене муниципального образования «Пролетарское городское поселение».  </w:t>
      </w:r>
    </w:p>
    <w:p w:rsidR="00B37D46" w:rsidRPr="00B37D46" w:rsidRDefault="00B37D46" w:rsidP="00B37D46">
      <w:pPr>
        <w:pStyle w:val="11"/>
        <w:jc w:val="both"/>
        <w:rPr>
          <w:rFonts w:ascii="Times New Roman" w:hAnsi="Times New Roman"/>
          <w:sz w:val="28"/>
          <w:szCs w:val="28"/>
        </w:rPr>
      </w:pPr>
      <w:r w:rsidRPr="00B37D46">
        <w:rPr>
          <w:rFonts w:ascii="Times New Roman" w:hAnsi="Times New Roman"/>
          <w:sz w:val="28"/>
          <w:szCs w:val="28"/>
        </w:rPr>
        <w:t xml:space="preserve">    4.</w:t>
      </w:r>
      <w:r w:rsidRPr="00B37D46">
        <w:rPr>
          <w:rFonts w:ascii="Times New Roman" w:hAnsi="Times New Roman"/>
          <w:sz w:val="28"/>
          <w:szCs w:val="28"/>
        </w:rPr>
        <w:tab/>
      </w:r>
      <w:proofErr w:type="gramStart"/>
      <w:r w:rsidRPr="00B37D46">
        <w:rPr>
          <w:rFonts w:ascii="Times New Roman" w:hAnsi="Times New Roman"/>
          <w:sz w:val="28"/>
          <w:szCs w:val="28"/>
        </w:rPr>
        <w:t>Контроль за</w:t>
      </w:r>
      <w:proofErr w:type="gramEnd"/>
      <w:r w:rsidRPr="00B37D46">
        <w:rPr>
          <w:rFonts w:ascii="Times New Roman" w:hAnsi="Times New Roman"/>
          <w:sz w:val="28"/>
          <w:szCs w:val="28"/>
        </w:rPr>
        <w:t xml:space="preserve"> исполнением постановления возложить на начальника сектора муниципального хозяйства А.Н.Немченко. </w:t>
      </w:r>
    </w:p>
    <w:p w:rsidR="00B37D46" w:rsidRPr="00B37D46" w:rsidRDefault="00B37D46" w:rsidP="00B37D46">
      <w:pPr>
        <w:tabs>
          <w:tab w:val="left" w:pos="0"/>
        </w:tabs>
        <w:spacing w:after="0" w:line="240" w:lineRule="auto"/>
        <w:ind w:firstLine="709"/>
        <w:jc w:val="both"/>
        <w:rPr>
          <w:rFonts w:ascii="Times New Roman" w:hAnsi="Times New Roman" w:cs="Times New Roman"/>
          <w:sz w:val="28"/>
          <w:szCs w:val="28"/>
        </w:rPr>
      </w:pPr>
    </w:p>
    <w:p w:rsidR="00B37D46" w:rsidRPr="00B37D46" w:rsidRDefault="00B37D46" w:rsidP="00B37D46">
      <w:pPr>
        <w:tabs>
          <w:tab w:val="left" w:pos="0"/>
        </w:tabs>
        <w:spacing w:after="0" w:line="240" w:lineRule="auto"/>
        <w:ind w:firstLine="709"/>
        <w:jc w:val="both"/>
        <w:rPr>
          <w:rFonts w:ascii="Times New Roman" w:hAnsi="Times New Roman" w:cs="Times New Roman"/>
          <w:sz w:val="28"/>
          <w:szCs w:val="28"/>
        </w:rPr>
      </w:pPr>
    </w:p>
    <w:p w:rsidR="00B37D46" w:rsidRPr="00B37D46" w:rsidRDefault="00B37D46" w:rsidP="00B37D46">
      <w:pPr>
        <w:tabs>
          <w:tab w:val="left" w:pos="0"/>
        </w:tabs>
        <w:spacing w:after="0" w:line="240" w:lineRule="auto"/>
        <w:ind w:firstLine="709"/>
        <w:jc w:val="both"/>
        <w:rPr>
          <w:rFonts w:ascii="Times New Roman" w:hAnsi="Times New Roman" w:cs="Times New Roman"/>
          <w:sz w:val="28"/>
          <w:szCs w:val="28"/>
        </w:rPr>
      </w:pPr>
    </w:p>
    <w:p w:rsidR="00B37D46" w:rsidRPr="00B37D46" w:rsidRDefault="00B37D46" w:rsidP="00B37D46">
      <w:pPr>
        <w:spacing w:after="0" w:line="240" w:lineRule="auto"/>
        <w:rPr>
          <w:rFonts w:ascii="Times New Roman" w:hAnsi="Times New Roman" w:cs="Times New Roman"/>
          <w:sz w:val="28"/>
          <w:szCs w:val="28"/>
        </w:rPr>
      </w:pPr>
      <w:r w:rsidRPr="00B37D46">
        <w:rPr>
          <w:rFonts w:ascii="Times New Roman" w:hAnsi="Times New Roman" w:cs="Times New Roman"/>
          <w:sz w:val="28"/>
          <w:szCs w:val="28"/>
        </w:rPr>
        <w:t xml:space="preserve">Глава Администрации </w:t>
      </w:r>
    </w:p>
    <w:p w:rsidR="00B37D46" w:rsidRPr="00B37D46" w:rsidRDefault="00B37D46" w:rsidP="00B37D46">
      <w:pPr>
        <w:spacing w:after="0" w:line="240" w:lineRule="auto"/>
        <w:rPr>
          <w:rFonts w:ascii="Times New Roman" w:hAnsi="Times New Roman" w:cs="Times New Roman"/>
          <w:sz w:val="28"/>
          <w:szCs w:val="28"/>
        </w:rPr>
      </w:pPr>
      <w:r w:rsidRPr="00B37D46">
        <w:rPr>
          <w:rFonts w:ascii="Times New Roman" w:hAnsi="Times New Roman" w:cs="Times New Roman"/>
          <w:sz w:val="28"/>
          <w:szCs w:val="28"/>
        </w:rPr>
        <w:t xml:space="preserve">Пролетарского городского поселения                               </w:t>
      </w:r>
      <w:r>
        <w:rPr>
          <w:rFonts w:ascii="Times New Roman" w:hAnsi="Times New Roman" w:cs="Times New Roman"/>
          <w:sz w:val="28"/>
          <w:szCs w:val="28"/>
        </w:rPr>
        <w:t xml:space="preserve">       </w:t>
      </w:r>
      <w:r w:rsidRPr="00B37D46">
        <w:rPr>
          <w:rFonts w:ascii="Times New Roman" w:hAnsi="Times New Roman" w:cs="Times New Roman"/>
          <w:sz w:val="28"/>
          <w:szCs w:val="28"/>
        </w:rPr>
        <w:t xml:space="preserve">М. Н. </w:t>
      </w:r>
      <w:proofErr w:type="spellStart"/>
      <w:r w:rsidRPr="00B37D46">
        <w:rPr>
          <w:rFonts w:ascii="Times New Roman" w:hAnsi="Times New Roman" w:cs="Times New Roman"/>
          <w:sz w:val="28"/>
          <w:szCs w:val="28"/>
        </w:rPr>
        <w:t>Толпинский</w:t>
      </w:r>
      <w:proofErr w:type="spellEnd"/>
      <w:r w:rsidRPr="00B37D46">
        <w:rPr>
          <w:rFonts w:ascii="Times New Roman" w:hAnsi="Times New Roman" w:cs="Times New Roman"/>
          <w:sz w:val="28"/>
          <w:szCs w:val="28"/>
        </w:rPr>
        <w:t xml:space="preserve">. </w:t>
      </w:r>
    </w:p>
    <w:p w:rsidR="00B37D46" w:rsidRPr="00B37D46" w:rsidRDefault="00B37D46" w:rsidP="00B37D46">
      <w:pPr>
        <w:spacing w:after="0" w:line="240" w:lineRule="auto"/>
        <w:rPr>
          <w:rFonts w:ascii="Times New Roman" w:hAnsi="Times New Roman" w:cs="Times New Roman"/>
          <w:sz w:val="28"/>
          <w:szCs w:val="28"/>
          <w:lang w:eastAsia="ar-SA"/>
        </w:rPr>
      </w:pPr>
    </w:p>
    <w:p w:rsidR="00B37D46" w:rsidRPr="00B37D46" w:rsidRDefault="00B37D46" w:rsidP="00B37D46">
      <w:pPr>
        <w:spacing w:after="0" w:line="240" w:lineRule="auto"/>
        <w:rPr>
          <w:rFonts w:ascii="Times New Roman" w:hAnsi="Times New Roman" w:cs="Times New Roman"/>
          <w:sz w:val="28"/>
          <w:szCs w:val="28"/>
          <w:lang w:eastAsia="ar-SA"/>
        </w:rPr>
      </w:pPr>
    </w:p>
    <w:p w:rsidR="00B37D46" w:rsidRPr="00B37D46" w:rsidRDefault="00B37D46" w:rsidP="00B37D46">
      <w:pPr>
        <w:spacing w:after="0" w:line="240" w:lineRule="auto"/>
        <w:rPr>
          <w:rFonts w:ascii="Times New Roman" w:hAnsi="Times New Roman" w:cs="Times New Roman"/>
          <w:sz w:val="28"/>
          <w:szCs w:val="28"/>
          <w:lang w:eastAsia="ar-SA"/>
        </w:rPr>
      </w:pPr>
    </w:p>
    <w:p w:rsidR="00B37D46" w:rsidRPr="00B37D46" w:rsidRDefault="00B37D46" w:rsidP="00B37D46">
      <w:pPr>
        <w:spacing w:after="0" w:line="240" w:lineRule="auto"/>
        <w:rPr>
          <w:rFonts w:ascii="Times New Roman" w:hAnsi="Times New Roman" w:cs="Times New Roman"/>
          <w:sz w:val="28"/>
          <w:szCs w:val="28"/>
          <w:lang w:eastAsia="ar-SA"/>
        </w:rPr>
      </w:pPr>
      <w:r w:rsidRPr="00B37D46">
        <w:rPr>
          <w:rFonts w:ascii="Times New Roman" w:hAnsi="Times New Roman" w:cs="Times New Roman"/>
          <w:sz w:val="28"/>
          <w:szCs w:val="28"/>
          <w:lang w:eastAsia="ar-SA"/>
        </w:rPr>
        <w:t xml:space="preserve"> Постановление  вносит </w:t>
      </w:r>
    </w:p>
    <w:p w:rsidR="00B37D46" w:rsidRPr="00B37D46" w:rsidRDefault="00B37D46" w:rsidP="00B37D46">
      <w:pPr>
        <w:pStyle w:val="11"/>
        <w:rPr>
          <w:rFonts w:ascii="Times New Roman" w:hAnsi="Times New Roman"/>
          <w:sz w:val="28"/>
          <w:szCs w:val="28"/>
          <w:lang w:eastAsia="ar-SA"/>
        </w:rPr>
      </w:pPr>
      <w:r w:rsidRPr="00B37D46">
        <w:rPr>
          <w:rFonts w:ascii="Times New Roman" w:hAnsi="Times New Roman"/>
          <w:sz w:val="28"/>
          <w:szCs w:val="28"/>
        </w:rPr>
        <w:t>Сектор муниципального хозяйства</w:t>
      </w:r>
    </w:p>
    <w:p w:rsidR="00B37D46" w:rsidRPr="00B37D46" w:rsidRDefault="00B37D46" w:rsidP="00B37D46">
      <w:pPr>
        <w:pStyle w:val="11"/>
        <w:rPr>
          <w:rFonts w:ascii="Times New Roman" w:hAnsi="Times New Roman"/>
          <w:sz w:val="28"/>
          <w:szCs w:val="28"/>
        </w:rPr>
      </w:pPr>
      <w:r w:rsidRPr="00B37D46">
        <w:rPr>
          <w:rFonts w:ascii="Times New Roman" w:hAnsi="Times New Roman"/>
          <w:sz w:val="28"/>
          <w:szCs w:val="28"/>
        </w:rPr>
        <w:t xml:space="preserve">Администрации </w:t>
      </w:r>
      <w:proofErr w:type="gramStart"/>
      <w:r w:rsidRPr="00B37D46">
        <w:rPr>
          <w:rFonts w:ascii="Times New Roman" w:hAnsi="Times New Roman"/>
          <w:sz w:val="28"/>
          <w:szCs w:val="28"/>
        </w:rPr>
        <w:t>Пролетарского</w:t>
      </w:r>
      <w:proofErr w:type="gramEnd"/>
      <w:r w:rsidRPr="00B37D46">
        <w:rPr>
          <w:rFonts w:ascii="Times New Roman" w:hAnsi="Times New Roman"/>
          <w:sz w:val="28"/>
          <w:szCs w:val="28"/>
        </w:rPr>
        <w:t xml:space="preserve"> </w:t>
      </w:r>
    </w:p>
    <w:p w:rsidR="00B37D46" w:rsidRPr="00B37D46" w:rsidRDefault="00B37D46" w:rsidP="00B37D46">
      <w:pPr>
        <w:pStyle w:val="11"/>
        <w:rPr>
          <w:rFonts w:ascii="Times New Roman" w:hAnsi="Times New Roman"/>
          <w:noProof/>
          <w:sz w:val="28"/>
          <w:szCs w:val="28"/>
        </w:rPr>
      </w:pPr>
      <w:r w:rsidRPr="00B37D46">
        <w:rPr>
          <w:rFonts w:ascii="Times New Roman" w:hAnsi="Times New Roman"/>
          <w:sz w:val="28"/>
          <w:szCs w:val="28"/>
        </w:rPr>
        <w:t>городского поселения</w:t>
      </w:r>
    </w:p>
    <w:p w:rsidR="00B37D46" w:rsidRPr="00B37D46" w:rsidRDefault="00B37D46" w:rsidP="00B37D46">
      <w:pPr>
        <w:tabs>
          <w:tab w:val="left" w:pos="7720"/>
        </w:tabs>
        <w:spacing w:after="0" w:line="240" w:lineRule="auto"/>
        <w:ind w:left="4956"/>
        <w:rPr>
          <w:rFonts w:ascii="Times New Roman" w:hAnsi="Times New Roman" w:cs="Times New Roman"/>
          <w:sz w:val="28"/>
          <w:szCs w:val="28"/>
        </w:rPr>
      </w:pPr>
    </w:p>
    <w:p w:rsidR="00B37D46" w:rsidRPr="00B37D46" w:rsidRDefault="00B37D46" w:rsidP="00B37D46">
      <w:pPr>
        <w:tabs>
          <w:tab w:val="left" w:pos="7720"/>
        </w:tabs>
        <w:spacing w:after="0" w:line="240" w:lineRule="auto"/>
        <w:ind w:left="4956"/>
        <w:rPr>
          <w:rFonts w:ascii="Times New Roman" w:hAnsi="Times New Roman" w:cs="Times New Roman"/>
          <w:sz w:val="28"/>
          <w:szCs w:val="28"/>
        </w:rPr>
      </w:pPr>
    </w:p>
    <w:p w:rsidR="00B37D46" w:rsidRPr="00B37D46" w:rsidRDefault="00B37D46" w:rsidP="00B37D46">
      <w:pPr>
        <w:tabs>
          <w:tab w:val="left" w:pos="0"/>
        </w:tabs>
        <w:spacing w:after="0" w:line="240" w:lineRule="auto"/>
        <w:jc w:val="right"/>
        <w:rPr>
          <w:rFonts w:ascii="Times New Roman" w:hAnsi="Times New Roman" w:cs="Times New Roman"/>
          <w:sz w:val="28"/>
          <w:szCs w:val="28"/>
        </w:rPr>
      </w:pPr>
      <w:r w:rsidRPr="00B37D46">
        <w:rPr>
          <w:rFonts w:ascii="Times New Roman" w:hAnsi="Times New Roman" w:cs="Times New Roman"/>
          <w:sz w:val="28"/>
          <w:szCs w:val="28"/>
        </w:rPr>
        <w:t xml:space="preserve">                                                                             Приложение  №1 к постановлению</w:t>
      </w:r>
    </w:p>
    <w:p w:rsidR="00B37D46" w:rsidRPr="00B37D46" w:rsidRDefault="00B37D46" w:rsidP="00B37D46">
      <w:pPr>
        <w:tabs>
          <w:tab w:val="left" w:pos="0"/>
        </w:tabs>
        <w:spacing w:after="0" w:line="240" w:lineRule="auto"/>
        <w:jc w:val="right"/>
        <w:rPr>
          <w:rFonts w:ascii="Times New Roman" w:hAnsi="Times New Roman" w:cs="Times New Roman"/>
          <w:sz w:val="28"/>
          <w:szCs w:val="28"/>
        </w:rPr>
      </w:pPr>
      <w:r w:rsidRPr="00B37D46">
        <w:rPr>
          <w:rFonts w:ascii="Times New Roman" w:hAnsi="Times New Roman" w:cs="Times New Roman"/>
          <w:sz w:val="28"/>
          <w:szCs w:val="28"/>
        </w:rPr>
        <w:t xml:space="preserve">Администрации </w:t>
      </w:r>
      <w:r w:rsidRPr="00B37D46">
        <w:rPr>
          <w:rFonts w:ascii="Times New Roman" w:hAnsi="Times New Roman" w:cs="Times New Roman"/>
          <w:sz w:val="28"/>
          <w:szCs w:val="28"/>
        </w:rPr>
        <w:tab/>
      </w:r>
      <w:proofErr w:type="gramStart"/>
      <w:r w:rsidRPr="00B37D46">
        <w:rPr>
          <w:rFonts w:ascii="Times New Roman" w:hAnsi="Times New Roman" w:cs="Times New Roman"/>
          <w:sz w:val="28"/>
          <w:szCs w:val="28"/>
        </w:rPr>
        <w:t>Пролетарского</w:t>
      </w:r>
      <w:proofErr w:type="gramEnd"/>
      <w:r w:rsidRPr="00B37D46">
        <w:rPr>
          <w:rFonts w:ascii="Times New Roman" w:hAnsi="Times New Roman" w:cs="Times New Roman"/>
          <w:sz w:val="28"/>
          <w:szCs w:val="28"/>
        </w:rPr>
        <w:t xml:space="preserve"> </w:t>
      </w:r>
    </w:p>
    <w:p w:rsidR="00B37D46" w:rsidRPr="00B37D46" w:rsidRDefault="00B37D46" w:rsidP="00B37D46">
      <w:pPr>
        <w:tabs>
          <w:tab w:val="left" w:pos="0"/>
        </w:tabs>
        <w:spacing w:after="0" w:line="240" w:lineRule="auto"/>
        <w:jc w:val="right"/>
        <w:rPr>
          <w:rFonts w:ascii="Times New Roman" w:hAnsi="Times New Roman" w:cs="Times New Roman"/>
          <w:sz w:val="28"/>
          <w:szCs w:val="28"/>
        </w:rPr>
      </w:pPr>
      <w:r w:rsidRPr="00B37D46">
        <w:rPr>
          <w:rFonts w:ascii="Times New Roman" w:hAnsi="Times New Roman" w:cs="Times New Roman"/>
          <w:sz w:val="28"/>
          <w:szCs w:val="28"/>
        </w:rPr>
        <w:t>городского поселения</w:t>
      </w:r>
    </w:p>
    <w:p w:rsidR="00B37D46" w:rsidRPr="00B37D46" w:rsidRDefault="00B37D46" w:rsidP="00B37D46">
      <w:pPr>
        <w:tabs>
          <w:tab w:val="left" w:pos="0"/>
        </w:tabs>
        <w:spacing w:after="0" w:line="240" w:lineRule="auto"/>
        <w:jc w:val="right"/>
        <w:rPr>
          <w:rFonts w:ascii="Times New Roman" w:hAnsi="Times New Roman" w:cs="Times New Roman"/>
          <w:color w:val="FF0000"/>
          <w:sz w:val="28"/>
          <w:szCs w:val="28"/>
        </w:rPr>
      </w:pPr>
      <w:r w:rsidRPr="00B37D46">
        <w:rPr>
          <w:rFonts w:ascii="Times New Roman" w:hAnsi="Times New Roman" w:cs="Times New Roman"/>
          <w:sz w:val="28"/>
          <w:szCs w:val="28"/>
        </w:rPr>
        <w:t>№ 31 от 07.02.2020г</w:t>
      </w:r>
    </w:p>
    <w:p w:rsidR="00B37D46" w:rsidRPr="00B37D46" w:rsidRDefault="00B37D46" w:rsidP="00B37D46">
      <w:pPr>
        <w:tabs>
          <w:tab w:val="left" w:pos="5245"/>
          <w:tab w:val="left" w:pos="5850"/>
        </w:tabs>
        <w:spacing w:after="0" w:line="240" w:lineRule="auto"/>
        <w:rPr>
          <w:rFonts w:ascii="Times New Roman" w:hAnsi="Times New Roman" w:cs="Times New Roman"/>
          <w:sz w:val="28"/>
          <w:szCs w:val="28"/>
        </w:rPr>
      </w:pPr>
    </w:p>
    <w:p w:rsidR="00B37D46" w:rsidRPr="00B37D46" w:rsidRDefault="00B37D46" w:rsidP="00B37D46">
      <w:pPr>
        <w:spacing w:after="0" w:line="240" w:lineRule="auto"/>
        <w:jc w:val="center"/>
        <w:rPr>
          <w:rFonts w:ascii="Times New Roman" w:hAnsi="Times New Roman" w:cs="Times New Roman"/>
          <w:sz w:val="28"/>
          <w:szCs w:val="28"/>
        </w:rPr>
      </w:pPr>
      <w:r w:rsidRPr="00B37D46">
        <w:rPr>
          <w:rFonts w:ascii="Times New Roman" w:hAnsi="Times New Roman" w:cs="Times New Roman"/>
          <w:sz w:val="28"/>
          <w:szCs w:val="28"/>
        </w:rPr>
        <w:t xml:space="preserve">КАЧЕСТВЕННЫЕ ХАРАКТЕРИСТИКИ </w:t>
      </w:r>
    </w:p>
    <w:p w:rsidR="00B37D46" w:rsidRPr="00B37D46" w:rsidRDefault="00B37D46" w:rsidP="00B37D46">
      <w:pPr>
        <w:spacing w:after="0" w:line="240" w:lineRule="auto"/>
        <w:jc w:val="center"/>
        <w:rPr>
          <w:rFonts w:ascii="Times New Roman" w:hAnsi="Times New Roman" w:cs="Times New Roman"/>
          <w:sz w:val="28"/>
          <w:szCs w:val="28"/>
        </w:rPr>
      </w:pPr>
      <w:r w:rsidRPr="00B37D46">
        <w:rPr>
          <w:rFonts w:ascii="Times New Roman" w:hAnsi="Times New Roman" w:cs="Times New Roman"/>
          <w:sz w:val="28"/>
          <w:szCs w:val="28"/>
        </w:rPr>
        <w:t>ГАРАНТИРОВАННОГО ПЕРЕЧНЯ УСЛУГ ПО ПОГРЕБЕНИЮ</w:t>
      </w:r>
    </w:p>
    <w:p w:rsidR="00B37D46" w:rsidRPr="00B37D46" w:rsidRDefault="00B37D46" w:rsidP="00B37D46">
      <w:pPr>
        <w:spacing w:after="0" w:line="240" w:lineRule="auto"/>
        <w:jc w:val="center"/>
        <w:rPr>
          <w:rFonts w:ascii="Times New Roman" w:hAnsi="Times New Roman" w:cs="Times New Roman"/>
          <w:sz w:val="28"/>
          <w:szCs w:val="28"/>
        </w:rPr>
      </w:pPr>
      <w:r w:rsidRPr="00B37D46">
        <w:rPr>
          <w:rFonts w:ascii="Times New Roman" w:hAnsi="Times New Roman" w:cs="Times New Roman"/>
          <w:sz w:val="28"/>
          <w:szCs w:val="28"/>
        </w:rPr>
        <w:t>В СООТВЕТСТВИИ С ФЕДЕРАЛЬНЫМ ЗАКОНОМ от 12.01.1996 № 8-ФЗ</w:t>
      </w:r>
    </w:p>
    <w:p w:rsidR="00B37D46" w:rsidRPr="00B37D46" w:rsidRDefault="00B37D46" w:rsidP="00B37D46">
      <w:pPr>
        <w:spacing w:after="0" w:line="240" w:lineRule="auto"/>
        <w:rPr>
          <w:rFonts w:ascii="Times New Roman" w:hAnsi="Times New Roman" w:cs="Times New Roman"/>
          <w:sz w:val="28"/>
          <w:szCs w:val="28"/>
        </w:rPr>
      </w:pPr>
    </w:p>
    <w:tbl>
      <w:tblPr>
        <w:tblW w:w="10260" w:type="dxa"/>
        <w:jc w:val="center"/>
        <w:tblInd w:w="-318" w:type="dxa"/>
        <w:tblLayout w:type="fixed"/>
        <w:tblLook w:val="04A0"/>
      </w:tblPr>
      <w:tblGrid>
        <w:gridCol w:w="734"/>
        <w:gridCol w:w="3669"/>
        <w:gridCol w:w="5857"/>
      </w:tblGrid>
      <w:tr w:rsidR="00B37D46" w:rsidRPr="00B37D46" w:rsidTr="00B37D46">
        <w:trPr>
          <w:trHeight w:val="145"/>
          <w:jc w:val="center"/>
        </w:trPr>
        <w:tc>
          <w:tcPr>
            <w:tcW w:w="734" w:type="dxa"/>
            <w:tcBorders>
              <w:top w:val="single" w:sz="4" w:space="0" w:color="000000"/>
              <w:left w:val="single" w:sz="4" w:space="0" w:color="000000"/>
              <w:bottom w:val="single" w:sz="4" w:space="0" w:color="000000"/>
              <w:right w:val="nil"/>
            </w:tcBorders>
            <w:vAlign w:val="center"/>
            <w:hideMark/>
          </w:tcPr>
          <w:p w:rsidR="00B37D46" w:rsidRPr="00B37D46" w:rsidRDefault="00B37D46" w:rsidP="00B37D46">
            <w:pPr>
              <w:snapToGrid w:val="0"/>
              <w:spacing w:after="0" w:line="240" w:lineRule="auto"/>
              <w:jc w:val="center"/>
              <w:rPr>
                <w:rFonts w:ascii="Times New Roman" w:hAnsi="Times New Roman" w:cs="Times New Roman"/>
                <w:b/>
                <w:sz w:val="28"/>
                <w:szCs w:val="28"/>
              </w:rPr>
            </w:pPr>
            <w:r w:rsidRPr="00B37D46">
              <w:rPr>
                <w:rFonts w:ascii="Times New Roman" w:hAnsi="Times New Roman" w:cs="Times New Roman"/>
                <w:b/>
                <w:sz w:val="28"/>
                <w:szCs w:val="28"/>
              </w:rPr>
              <w:t>№</w:t>
            </w:r>
          </w:p>
        </w:tc>
        <w:tc>
          <w:tcPr>
            <w:tcW w:w="3669" w:type="dxa"/>
            <w:tcBorders>
              <w:top w:val="single" w:sz="4" w:space="0" w:color="000000"/>
              <w:left w:val="single" w:sz="4" w:space="0" w:color="000000"/>
              <w:bottom w:val="single" w:sz="4" w:space="0" w:color="000000"/>
              <w:right w:val="nil"/>
            </w:tcBorders>
            <w:vAlign w:val="center"/>
            <w:hideMark/>
          </w:tcPr>
          <w:p w:rsidR="00B37D46" w:rsidRPr="00B37D46" w:rsidRDefault="00B37D46" w:rsidP="00B37D46">
            <w:pPr>
              <w:snapToGrid w:val="0"/>
              <w:spacing w:after="0" w:line="240" w:lineRule="auto"/>
              <w:jc w:val="center"/>
              <w:rPr>
                <w:rFonts w:ascii="Times New Roman" w:hAnsi="Times New Roman" w:cs="Times New Roman"/>
                <w:b/>
                <w:sz w:val="28"/>
                <w:szCs w:val="28"/>
              </w:rPr>
            </w:pPr>
            <w:r w:rsidRPr="00B37D46">
              <w:rPr>
                <w:rFonts w:ascii="Times New Roman" w:hAnsi="Times New Roman" w:cs="Times New Roman"/>
                <w:b/>
                <w:sz w:val="28"/>
                <w:szCs w:val="28"/>
              </w:rPr>
              <w:t>Наименование услуг</w:t>
            </w:r>
          </w:p>
        </w:tc>
        <w:tc>
          <w:tcPr>
            <w:tcW w:w="5857" w:type="dxa"/>
            <w:tcBorders>
              <w:top w:val="single" w:sz="4" w:space="0" w:color="000000"/>
              <w:left w:val="single" w:sz="4" w:space="0" w:color="000000"/>
              <w:bottom w:val="single" w:sz="4" w:space="0" w:color="000000"/>
              <w:right w:val="single" w:sz="4" w:space="0" w:color="000000"/>
            </w:tcBorders>
            <w:vAlign w:val="center"/>
            <w:hideMark/>
          </w:tcPr>
          <w:p w:rsidR="00B37D46" w:rsidRPr="00B37D46" w:rsidRDefault="00B37D46" w:rsidP="00B37D46">
            <w:pPr>
              <w:snapToGrid w:val="0"/>
              <w:spacing w:after="0" w:line="240" w:lineRule="auto"/>
              <w:jc w:val="center"/>
              <w:rPr>
                <w:rFonts w:ascii="Times New Roman" w:hAnsi="Times New Roman" w:cs="Times New Roman"/>
                <w:b/>
                <w:sz w:val="28"/>
                <w:szCs w:val="28"/>
              </w:rPr>
            </w:pPr>
            <w:r w:rsidRPr="00B37D46">
              <w:rPr>
                <w:rFonts w:ascii="Times New Roman" w:hAnsi="Times New Roman" w:cs="Times New Roman"/>
                <w:b/>
                <w:sz w:val="28"/>
                <w:szCs w:val="28"/>
              </w:rPr>
              <w:t>Качественная характеристика</w:t>
            </w:r>
          </w:p>
        </w:tc>
      </w:tr>
      <w:tr w:rsidR="00B37D46" w:rsidRPr="00B37D46" w:rsidTr="00B37D46">
        <w:trPr>
          <w:trHeight w:val="145"/>
          <w:jc w:val="center"/>
        </w:trPr>
        <w:tc>
          <w:tcPr>
            <w:tcW w:w="734"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1.</w:t>
            </w:r>
          </w:p>
        </w:tc>
        <w:tc>
          <w:tcPr>
            <w:tcW w:w="9526" w:type="dxa"/>
            <w:gridSpan w:val="2"/>
            <w:tcBorders>
              <w:top w:val="nil"/>
              <w:left w:val="single" w:sz="4" w:space="0" w:color="000000"/>
              <w:bottom w:val="single" w:sz="4" w:space="0" w:color="000000"/>
              <w:right w:val="single" w:sz="4" w:space="0" w:color="000000"/>
            </w:tcBorders>
            <w:hideMark/>
          </w:tcPr>
          <w:p w:rsidR="00B37D46" w:rsidRPr="00B37D46" w:rsidRDefault="00B37D46" w:rsidP="00B37D46">
            <w:pPr>
              <w:snapToGrid w:val="0"/>
              <w:spacing w:after="0" w:line="240" w:lineRule="auto"/>
              <w:jc w:val="center"/>
              <w:rPr>
                <w:rFonts w:ascii="Times New Roman" w:hAnsi="Times New Roman" w:cs="Times New Roman"/>
                <w:sz w:val="28"/>
                <w:szCs w:val="28"/>
              </w:rPr>
            </w:pPr>
            <w:r w:rsidRPr="00B37D46">
              <w:rPr>
                <w:rFonts w:ascii="Times New Roman" w:hAnsi="Times New Roman" w:cs="Times New Roman"/>
                <w:sz w:val="28"/>
                <w:szCs w:val="28"/>
              </w:rPr>
              <w:t xml:space="preserve">Услуги по погребению </w:t>
            </w:r>
            <w:proofErr w:type="gramStart"/>
            <w:r w:rsidRPr="00B37D46">
              <w:rPr>
                <w:rFonts w:ascii="Times New Roman" w:hAnsi="Times New Roman" w:cs="Times New Roman"/>
                <w:sz w:val="28"/>
                <w:szCs w:val="28"/>
              </w:rPr>
              <w:t>умерших</w:t>
            </w:r>
            <w:proofErr w:type="gramEnd"/>
            <w:r w:rsidRPr="00B37D46">
              <w:rPr>
                <w:rFonts w:ascii="Times New Roman" w:hAnsi="Times New Roman" w:cs="Times New Roman"/>
                <w:sz w:val="28"/>
                <w:szCs w:val="28"/>
              </w:rPr>
              <w:t>, указанных в статье 9 Федерального закона от 12.01.1996 № 8-ФЗ «О погребении и похоронном деле».</w:t>
            </w:r>
          </w:p>
        </w:tc>
      </w:tr>
      <w:tr w:rsidR="00B37D46" w:rsidRPr="00B37D46" w:rsidTr="00B37D46">
        <w:trPr>
          <w:trHeight w:val="145"/>
          <w:jc w:val="center"/>
        </w:trPr>
        <w:tc>
          <w:tcPr>
            <w:tcW w:w="734"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1.1.</w:t>
            </w:r>
          </w:p>
        </w:tc>
        <w:tc>
          <w:tcPr>
            <w:tcW w:w="3669"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 xml:space="preserve">Оформление документов, необходимых для погребения в салоне-магазине, на кладбище или в </w:t>
            </w:r>
            <w:r w:rsidRPr="00B37D46">
              <w:rPr>
                <w:rFonts w:ascii="Times New Roman" w:hAnsi="Times New Roman" w:cs="Times New Roman"/>
                <w:sz w:val="28"/>
                <w:szCs w:val="28"/>
              </w:rPr>
              <w:lastRenderedPageBreak/>
              <w:t>другом подразделении предприятия, на которое возложены данные функции&lt;*&gt;.</w:t>
            </w:r>
          </w:p>
        </w:tc>
        <w:tc>
          <w:tcPr>
            <w:tcW w:w="5857" w:type="dxa"/>
            <w:tcBorders>
              <w:top w:val="nil"/>
              <w:left w:val="single" w:sz="4" w:space="0" w:color="000000"/>
              <w:bottom w:val="single" w:sz="4" w:space="0" w:color="000000"/>
              <w:right w:val="single" w:sz="4" w:space="0" w:color="000000"/>
            </w:tcBorders>
            <w:hideMark/>
          </w:tcPr>
          <w:p w:rsidR="00B37D46" w:rsidRPr="00B37D46" w:rsidRDefault="00B37D46" w:rsidP="00B37D46">
            <w:pPr>
              <w:snapToGrid w:val="0"/>
              <w:spacing w:after="0" w:line="240" w:lineRule="auto"/>
              <w:jc w:val="both"/>
              <w:rPr>
                <w:rFonts w:ascii="Times New Roman" w:eastAsia="Times New Roman" w:hAnsi="Times New Roman" w:cs="Times New Roman"/>
                <w:sz w:val="28"/>
                <w:szCs w:val="28"/>
              </w:rPr>
            </w:pPr>
            <w:r w:rsidRPr="00B37D46">
              <w:rPr>
                <w:rFonts w:ascii="Times New Roman" w:hAnsi="Times New Roman" w:cs="Times New Roman"/>
                <w:sz w:val="28"/>
                <w:szCs w:val="28"/>
              </w:rPr>
              <w:lastRenderedPageBreak/>
              <w:t>Счет-заказ на похороны и получение платы за услуги;</w:t>
            </w:r>
          </w:p>
          <w:p w:rsidR="00B37D46" w:rsidRPr="00B37D46" w:rsidRDefault="00B37D46" w:rsidP="00B37D46">
            <w:pPr>
              <w:spacing w:after="0" w:line="240" w:lineRule="auto"/>
              <w:jc w:val="both"/>
              <w:rPr>
                <w:rFonts w:ascii="Times New Roman" w:hAnsi="Times New Roman" w:cs="Times New Roman"/>
                <w:sz w:val="28"/>
                <w:szCs w:val="28"/>
              </w:rPr>
            </w:pPr>
            <w:r w:rsidRPr="00B37D46">
              <w:rPr>
                <w:rFonts w:ascii="Times New Roman" w:hAnsi="Times New Roman" w:cs="Times New Roman"/>
                <w:sz w:val="28"/>
                <w:szCs w:val="28"/>
              </w:rPr>
              <w:t xml:space="preserve">составление ежедневного отчета о предоставленных услугах и товарах, сдача </w:t>
            </w:r>
            <w:r w:rsidRPr="00B37D46">
              <w:rPr>
                <w:rFonts w:ascii="Times New Roman" w:hAnsi="Times New Roman" w:cs="Times New Roman"/>
                <w:sz w:val="28"/>
                <w:szCs w:val="28"/>
              </w:rPr>
              <w:lastRenderedPageBreak/>
              <w:t>установленной документации в бухгалтерию.</w:t>
            </w:r>
          </w:p>
        </w:tc>
      </w:tr>
      <w:tr w:rsidR="00B37D46" w:rsidRPr="00B37D46" w:rsidTr="00B37D46">
        <w:trPr>
          <w:trHeight w:val="145"/>
          <w:jc w:val="center"/>
        </w:trPr>
        <w:tc>
          <w:tcPr>
            <w:tcW w:w="734"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lastRenderedPageBreak/>
              <w:t>1.2.</w:t>
            </w:r>
          </w:p>
        </w:tc>
        <w:tc>
          <w:tcPr>
            <w:tcW w:w="3669" w:type="dxa"/>
            <w:tcBorders>
              <w:top w:val="nil"/>
              <w:left w:val="single" w:sz="4" w:space="0" w:color="000000"/>
              <w:bottom w:val="single" w:sz="4" w:space="0" w:color="000000"/>
              <w:right w:val="nil"/>
            </w:tcBorders>
          </w:tcPr>
          <w:p w:rsidR="00B37D46" w:rsidRPr="00B37D46" w:rsidRDefault="00B37D46" w:rsidP="00B37D46">
            <w:pPr>
              <w:snapToGrid w:val="0"/>
              <w:spacing w:after="0" w:line="240" w:lineRule="auto"/>
              <w:rPr>
                <w:rFonts w:ascii="Times New Roman" w:eastAsia="Times New Roman" w:hAnsi="Times New Roman" w:cs="Times New Roman"/>
                <w:sz w:val="28"/>
                <w:szCs w:val="28"/>
              </w:rPr>
            </w:pPr>
            <w:r w:rsidRPr="00B37D46">
              <w:rPr>
                <w:rFonts w:ascii="Times New Roman" w:hAnsi="Times New Roman" w:cs="Times New Roman"/>
                <w:sz w:val="28"/>
                <w:szCs w:val="28"/>
              </w:rPr>
              <w:t>Предоставление гроба и других предметов, необходимых для погребения:</w:t>
            </w:r>
          </w:p>
          <w:p w:rsidR="00B37D46" w:rsidRPr="00B37D46" w:rsidRDefault="00B37D46" w:rsidP="00B37D46">
            <w:pPr>
              <w:snapToGrid w:val="0"/>
              <w:spacing w:after="0" w:line="240" w:lineRule="auto"/>
              <w:jc w:val="both"/>
              <w:rPr>
                <w:rFonts w:ascii="Times New Roman" w:hAnsi="Times New Roman" w:cs="Times New Roman"/>
                <w:sz w:val="28"/>
                <w:szCs w:val="28"/>
              </w:rPr>
            </w:pPr>
            <w:r w:rsidRPr="00B37D46">
              <w:rPr>
                <w:rFonts w:ascii="Times New Roman" w:hAnsi="Times New Roman" w:cs="Times New Roman"/>
                <w:sz w:val="28"/>
                <w:szCs w:val="28"/>
              </w:rPr>
              <w:t>- изготовление гроба</w:t>
            </w:r>
          </w:p>
          <w:p w:rsidR="00B37D46" w:rsidRPr="00B37D46" w:rsidRDefault="00B37D46" w:rsidP="00B37D46">
            <w:pPr>
              <w:snapToGrid w:val="0"/>
              <w:spacing w:after="0" w:line="240" w:lineRule="auto"/>
              <w:jc w:val="both"/>
              <w:rPr>
                <w:rFonts w:ascii="Times New Roman" w:hAnsi="Times New Roman" w:cs="Times New Roman"/>
                <w:sz w:val="28"/>
                <w:szCs w:val="28"/>
              </w:rPr>
            </w:pPr>
          </w:p>
          <w:p w:rsidR="00B37D46" w:rsidRPr="00B37D46" w:rsidRDefault="00B37D46" w:rsidP="00B37D46">
            <w:pPr>
              <w:snapToGrid w:val="0"/>
              <w:spacing w:after="0" w:line="240" w:lineRule="auto"/>
              <w:rPr>
                <w:rFonts w:ascii="Times New Roman" w:hAnsi="Times New Roman" w:cs="Times New Roman"/>
                <w:sz w:val="28"/>
                <w:szCs w:val="28"/>
              </w:rPr>
            </w:pPr>
          </w:p>
          <w:p w:rsidR="00B37D46" w:rsidRPr="00B37D46" w:rsidRDefault="00B37D46" w:rsidP="00B37D46">
            <w:pPr>
              <w:snapToGrid w:val="0"/>
              <w:spacing w:after="0" w:line="240" w:lineRule="auto"/>
              <w:rPr>
                <w:rFonts w:ascii="Times New Roman" w:hAnsi="Times New Roman" w:cs="Times New Roman"/>
                <w:sz w:val="28"/>
                <w:szCs w:val="28"/>
              </w:rPr>
            </w:pPr>
          </w:p>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 изготовление инвентарной      таблички</w:t>
            </w:r>
          </w:p>
        </w:tc>
        <w:tc>
          <w:tcPr>
            <w:tcW w:w="5857" w:type="dxa"/>
            <w:tcBorders>
              <w:top w:val="nil"/>
              <w:left w:val="single" w:sz="4" w:space="0" w:color="000000"/>
              <w:bottom w:val="single" w:sz="4" w:space="0" w:color="000000"/>
              <w:right w:val="single" w:sz="4" w:space="0" w:color="000000"/>
            </w:tcBorders>
          </w:tcPr>
          <w:p w:rsidR="00B37D46" w:rsidRPr="00B37D46" w:rsidRDefault="00B37D46" w:rsidP="00B37D46">
            <w:pPr>
              <w:snapToGrid w:val="0"/>
              <w:spacing w:after="0" w:line="240" w:lineRule="auto"/>
              <w:jc w:val="both"/>
              <w:rPr>
                <w:rFonts w:ascii="Times New Roman" w:eastAsia="Times New Roman" w:hAnsi="Times New Roman" w:cs="Times New Roman"/>
                <w:sz w:val="28"/>
                <w:szCs w:val="28"/>
              </w:rPr>
            </w:pPr>
          </w:p>
          <w:p w:rsidR="00B37D46" w:rsidRPr="00B37D46" w:rsidRDefault="00B37D46" w:rsidP="00B37D46">
            <w:pPr>
              <w:snapToGrid w:val="0"/>
              <w:spacing w:after="0" w:line="240" w:lineRule="auto"/>
              <w:jc w:val="both"/>
              <w:rPr>
                <w:rFonts w:ascii="Times New Roman" w:hAnsi="Times New Roman" w:cs="Times New Roman"/>
                <w:sz w:val="28"/>
                <w:szCs w:val="28"/>
              </w:rPr>
            </w:pPr>
          </w:p>
          <w:p w:rsidR="00B37D46" w:rsidRPr="00B37D46" w:rsidRDefault="00B37D46" w:rsidP="00B37D46">
            <w:pPr>
              <w:snapToGrid w:val="0"/>
              <w:spacing w:after="0" w:line="240" w:lineRule="auto"/>
              <w:jc w:val="both"/>
              <w:rPr>
                <w:rFonts w:ascii="Times New Roman" w:hAnsi="Times New Roman" w:cs="Times New Roman"/>
                <w:sz w:val="28"/>
                <w:szCs w:val="28"/>
              </w:rPr>
            </w:pPr>
          </w:p>
          <w:p w:rsidR="00B37D46" w:rsidRPr="00B37D46" w:rsidRDefault="00B37D46" w:rsidP="00B37D46">
            <w:pPr>
              <w:snapToGrid w:val="0"/>
              <w:spacing w:after="0" w:line="240" w:lineRule="auto"/>
              <w:jc w:val="both"/>
              <w:rPr>
                <w:rFonts w:ascii="Times New Roman" w:hAnsi="Times New Roman" w:cs="Times New Roman"/>
                <w:sz w:val="28"/>
                <w:szCs w:val="28"/>
              </w:rPr>
            </w:pPr>
            <w:r w:rsidRPr="00B37D46">
              <w:rPr>
                <w:rFonts w:ascii="Times New Roman" w:hAnsi="Times New Roman" w:cs="Times New Roman"/>
                <w:sz w:val="28"/>
                <w:szCs w:val="28"/>
              </w:rPr>
              <w:t>Гроб обитый внутри и снаружи тканью хлопчатобумажной,  с подушкой из древесной стружки, с ручками (размер 1,95х</w:t>
            </w:r>
            <w:proofErr w:type="gramStart"/>
            <w:r w:rsidRPr="00B37D46">
              <w:rPr>
                <w:rFonts w:ascii="Times New Roman" w:hAnsi="Times New Roman" w:cs="Times New Roman"/>
                <w:sz w:val="28"/>
                <w:szCs w:val="28"/>
              </w:rPr>
              <w:t>0</w:t>
            </w:r>
            <w:proofErr w:type="gramEnd"/>
            <w:r w:rsidRPr="00B37D46">
              <w:rPr>
                <w:rFonts w:ascii="Times New Roman" w:hAnsi="Times New Roman" w:cs="Times New Roman"/>
                <w:sz w:val="28"/>
                <w:szCs w:val="28"/>
              </w:rPr>
              <w:t>,65х0,44м);</w:t>
            </w:r>
          </w:p>
          <w:p w:rsidR="00B37D46" w:rsidRPr="00B37D46" w:rsidRDefault="00B37D46" w:rsidP="00B37D46">
            <w:pPr>
              <w:snapToGrid w:val="0"/>
              <w:spacing w:after="0" w:line="240" w:lineRule="auto"/>
              <w:jc w:val="both"/>
              <w:rPr>
                <w:rFonts w:ascii="Times New Roman" w:hAnsi="Times New Roman" w:cs="Times New Roman"/>
                <w:sz w:val="28"/>
                <w:szCs w:val="28"/>
              </w:rPr>
            </w:pPr>
          </w:p>
          <w:p w:rsidR="00B37D46" w:rsidRPr="00B37D46" w:rsidRDefault="00B37D46" w:rsidP="00B37D46">
            <w:pPr>
              <w:snapToGrid w:val="0"/>
              <w:spacing w:after="0" w:line="240" w:lineRule="auto"/>
              <w:jc w:val="both"/>
              <w:rPr>
                <w:rFonts w:ascii="Times New Roman" w:hAnsi="Times New Roman" w:cs="Times New Roman"/>
                <w:sz w:val="28"/>
                <w:szCs w:val="28"/>
              </w:rPr>
            </w:pPr>
            <w:r w:rsidRPr="00B37D46">
              <w:rPr>
                <w:rFonts w:ascii="Times New Roman" w:hAnsi="Times New Roman" w:cs="Times New Roman"/>
                <w:sz w:val="28"/>
                <w:szCs w:val="28"/>
              </w:rPr>
              <w:t>Табличка металлическая, с указанием фамилии, имени, отчества, даты рождения и смерти и регистрационного номера (размер 19х24см).</w:t>
            </w:r>
          </w:p>
        </w:tc>
      </w:tr>
      <w:tr w:rsidR="00B37D46" w:rsidRPr="00B37D46" w:rsidTr="00B37D46">
        <w:trPr>
          <w:trHeight w:val="145"/>
          <w:jc w:val="center"/>
        </w:trPr>
        <w:tc>
          <w:tcPr>
            <w:tcW w:w="734"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1.3.</w:t>
            </w:r>
          </w:p>
        </w:tc>
        <w:tc>
          <w:tcPr>
            <w:tcW w:w="3669"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Доставка гроба автокатафалком в назначенное время похорон и перевозка тела (останков) умершего к месту погребения автокатафалком или другим видом транспорта.</w:t>
            </w:r>
          </w:p>
        </w:tc>
        <w:tc>
          <w:tcPr>
            <w:tcW w:w="5857" w:type="dxa"/>
            <w:tcBorders>
              <w:top w:val="nil"/>
              <w:left w:val="single" w:sz="4" w:space="0" w:color="000000"/>
              <w:bottom w:val="single" w:sz="4" w:space="0" w:color="000000"/>
              <w:right w:val="single" w:sz="4" w:space="0" w:color="000000"/>
            </w:tcBorders>
            <w:hideMark/>
          </w:tcPr>
          <w:p w:rsidR="00B37D46" w:rsidRPr="00B37D46" w:rsidRDefault="00B37D46" w:rsidP="00B37D46">
            <w:pPr>
              <w:snapToGrid w:val="0"/>
              <w:spacing w:after="0" w:line="240" w:lineRule="auto"/>
              <w:jc w:val="both"/>
              <w:rPr>
                <w:rFonts w:ascii="Times New Roman" w:hAnsi="Times New Roman" w:cs="Times New Roman"/>
                <w:sz w:val="28"/>
                <w:szCs w:val="28"/>
              </w:rPr>
            </w:pPr>
            <w:proofErr w:type="gramStart"/>
            <w:r w:rsidRPr="00B37D46">
              <w:rPr>
                <w:rFonts w:ascii="Times New Roman" w:hAnsi="Times New Roman" w:cs="Times New Roman"/>
                <w:sz w:val="28"/>
                <w:szCs w:val="28"/>
              </w:rPr>
              <w:t>Получение заказа,  погрузка гроба и принадлежностей в автокатафалк, доставка гроба к месту нахождения умершего в назначенное время похорон или к моргу, вынос гроба с телом из морга с заездом на дом, ожидание во время прощания, погрузка умершего в автокатафалк, перевозка тела умершего на кладбище, снятие гроба с автокатафалка, перенос гроба с телом до места захоронения работниками предприятия, возврат в гараж.</w:t>
            </w:r>
            <w:proofErr w:type="gramEnd"/>
          </w:p>
        </w:tc>
      </w:tr>
      <w:tr w:rsidR="00B37D46" w:rsidRPr="00B37D46" w:rsidTr="00B37D46">
        <w:trPr>
          <w:trHeight w:val="145"/>
          <w:jc w:val="center"/>
        </w:trPr>
        <w:tc>
          <w:tcPr>
            <w:tcW w:w="734"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1.4.</w:t>
            </w:r>
          </w:p>
        </w:tc>
        <w:tc>
          <w:tcPr>
            <w:tcW w:w="3669"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jc w:val="both"/>
              <w:rPr>
                <w:rFonts w:ascii="Times New Roman" w:eastAsia="Times New Roman" w:hAnsi="Times New Roman" w:cs="Times New Roman"/>
                <w:sz w:val="28"/>
                <w:szCs w:val="28"/>
              </w:rPr>
            </w:pPr>
            <w:r w:rsidRPr="00B37D46">
              <w:rPr>
                <w:rFonts w:ascii="Times New Roman" w:hAnsi="Times New Roman" w:cs="Times New Roman"/>
                <w:sz w:val="28"/>
                <w:szCs w:val="28"/>
              </w:rPr>
              <w:t xml:space="preserve">Погребение </w:t>
            </w:r>
            <w:proofErr w:type="gramStart"/>
            <w:r w:rsidRPr="00B37D46">
              <w:rPr>
                <w:rFonts w:ascii="Times New Roman" w:hAnsi="Times New Roman" w:cs="Times New Roman"/>
                <w:sz w:val="28"/>
                <w:szCs w:val="28"/>
              </w:rPr>
              <w:t>умершего</w:t>
            </w:r>
            <w:proofErr w:type="gramEnd"/>
            <w:r w:rsidRPr="00B37D46">
              <w:rPr>
                <w:rFonts w:ascii="Times New Roman" w:hAnsi="Times New Roman" w:cs="Times New Roman"/>
                <w:sz w:val="28"/>
                <w:szCs w:val="28"/>
              </w:rPr>
              <w:t>:</w:t>
            </w:r>
          </w:p>
          <w:p w:rsidR="00B37D46" w:rsidRPr="00B37D46" w:rsidRDefault="00B37D46" w:rsidP="00B37D46">
            <w:pPr>
              <w:spacing w:after="0" w:line="240" w:lineRule="auto"/>
              <w:rPr>
                <w:rFonts w:ascii="Times New Roman" w:hAnsi="Times New Roman" w:cs="Times New Roman"/>
                <w:sz w:val="28"/>
                <w:szCs w:val="28"/>
              </w:rPr>
            </w:pPr>
            <w:r w:rsidRPr="00B37D46">
              <w:rPr>
                <w:rFonts w:ascii="Times New Roman" w:hAnsi="Times New Roman" w:cs="Times New Roman"/>
                <w:sz w:val="28"/>
                <w:szCs w:val="28"/>
              </w:rPr>
              <w:t>- рытье могилы и захоронение (размер 2,0х</w:t>
            </w:r>
            <w:proofErr w:type="gramStart"/>
            <w:r w:rsidRPr="00B37D46">
              <w:rPr>
                <w:rFonts w:ascii="Times New Roman" w:hAnsi="Times New Roman" w:cs="Times New Roman"/>
                <w:sz w:val="28"/>
                <w:szCs w:val="28"/>
              </w:rPr>
              <w:t>1</w:t>
            </w:r>
            <w:proofErr w:type="gramEnd"/>
            <w:r w:rsidRPr="00B37D46">
              <w:rPr>
                <w:rFonts w:ascii="Times New Roman" w:hAnsi="Times New Roman" w:cs="Times New Roman"/>
                <w:sz w:val="28"/>
                <w:szCs w:val="28"/>
              </w:rPr>
              <w:t>,0х1,5м).</w:t>
            </w:r>
          </w:p>
        </w:tc>
        <w:tc>
          <w:tcPr>
            <w:tcW w:w="5857" w:type="dxa"/>
            <w:tcBorders>
              <w:top w:val="nil"/>
              <w:left w:val="single" w:sz="4" w:space="0" w:color="000000"/>
              <w:bottom w:val="single" w:sz="4" w:space="0" w:color="000000"/>
              <w:right w:val="single" w:sz="4" w:space="0" w:color="000000"/>
            </w:tcBorders>
            <w:hideMark/>
          </w:tcPr>
          <w:p w:rsidR="00B37D46" w:rsidRPr="00B37D46" w:rsidRDefault="00B37D46" w:rsidP="00B37D46">
            <w:pPr>
              <w:snapToGrid w:val="0"/>
              <w:spacing w:after="0" w:line="240" w:lineRule="auto"/>
              <w:jc w:val="both"/>
              <w:rPr>
                <w:rFonts w:ascii="Times New Roman" w:hAnsi="Times New Roman" w:cs="Times New Roman"/>
                <w:sz w:val="28"/>
                <w:szCs w:val="28"/>
              </w:rPr>
            </w:pPr>
            <w:r w:rsidRPr="00B37D46">
              <w:rPr>
                <w:rFonts w:ascii="Times New Roman" w:hAnsi="Times New Roman" w:cs="Times New Roman"/>
                <w:sz w:val="28"/>
                <w:szCs w:val="28"/>
              </w:rPr>
              <w:t>Расчистка и разметка могилы, рытье могилы размером 2,0х</w:t>
            </w:r>
            <w:proofErr w:type="gramStart"/>
            <w:r w:rsidRPr="00B37D46">
              <w:rPr>
                <w:rFonts w:ascii="Times New Roman" w:hAnsi="Times New Roman" w:cs="Times New Roman"/>
                <w:sz w:val="28"/>
                <w:szCs w:val="28"/>
              </w:rPr>
              <w:t>1</w:t>
            </w:r>
            <w:proofErr w:type="gramEnd"/>
            <w:r w:rsidRPr="00B37D46">
              <w:rPr>
                <w:rFonts w:ascii="Times New Roman" w:hAnsi="Times New Roman" w:cs="Times New Roman"/>
                <w:sz w:val="28"/>
                <w:szCs w:val="28"/>
              </w:rPr>
              <w:t>,0х1,5м. Забивка крышки гроба, опускание в могилу, засыпка могилы вручную, устройство надмогильного холма, установка регистрационной таблички на могиле.</w:t>
            </w:r>
          </w:p>
        </w:tc>
      </w:tr>
      <w:tr w:rsidR="00B37D46" w:rsidRPr="00B37D46" w:rsidTr="00B37D46">
        <w:trPr>
          <w:trHeight w:val="830"/>
          <w:jc w:val="center"/>
        </w:trPr>
        <w:tc>
          <w:tcPr>
            <w:tcW w:w="734" w:type="dxa"/>
            <w:tcBorders>
              <w:top w:val="single" w:sz="4" w:space="0" w:color="auto"/>
              <w:left w:val="single" w:sz="4" w:space="0" w:color="000000"/>
              <w:bottom w:val="single" w:sz="4" w:space="0" w:color="auto"/>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2.</w:t>
            </w:r>
          </w:p>
        </w:tc>
        <w:tc>
          <w:tcPr>
            <w:tcW w:w="9526" w:type="dxa"/>
            <w:gridSpan w:val="2"/>
            <w:tcBorders>
              <w:top w:val="single" w:sz="4" w:space="0" w:color="auto"/>
              <w:left w:val="single" w:sz="4" w:space="0" w:color="000000"/>
              <w:bottom w:val="single" w:sz="4" w:space="0" w:color="auto"/>
              <w:right w:val="single" w:sz="4" w:space="0" w:color="000000"/>
            </w:tcBorders>
            <w:hideMark/>
          </w:tcPr>
          <w:p w:rsidR="00B37D46" w:rsidRPr="00B37D46" w:rsidRDefault="00B37D46" w:rsidP="00B37D46">
            <w:pPr>
              <w:snapToGrid w:val="0"/>
              <w:spacing w:after="0" w:line="240" w:lineRule="auto"/>
              <w:jc w:val="center"/>
              <w:rPr>
                <w:rFonts w:ascii="Times New Roman" w:hAnsi="Times New Roman" w:cs="Times New Roman"/>
                <w:sz w:val="28"/>
                <w:szCs w:val="28"/>
              </w:rPr>
            </w:pPr>
            <w:proofErr w:type="gramStart"/>
            <w:r w:rsidRPr="00B37D46">
              <w:rPr>
                <w:rFonts w:ascii="Times New Roman" w:hAnsi="Times New Roman" w:cs="Times New Roman"/>
                <w:sz w:val="28"/>
                <w:szCs w:val="28"/>
              </w:rPr>
              <w:t>Услуги  по погребению умерших, указанных в пунктах 1 и 2 статьи 12 Федерального закона от 12.01.1996 № 8-ФЗ «О погребении и похоронном деле».</w:t>
            </w:r>
            <w:proofErr w:type="gramEnd"/>
          </w:p>
        </w:tc>
      </w:tr>
      <w:tr w:rsidR="00B37D46" w:rsidRPr="00B37D46" w:rsidTr="00B37D46">
        <w:trPr>
          <w:trHeight w:val="2050"/>
          <w:jc w:val="center"/>
        </w:trPr>
        <w:tc>
          <w:tcPr>
            <w:tcW w:w="734" w:type="dxa"/>
            <w:tcBorders>
              <w:top w:val="single" w:sz="4" w:space="0" w:color="auto"/>
              <w:left w:val="single" w:sz="4" w:space="0" w:color="000000"/>
              <w:bottom w:val="single" w:sz="4" w:space="0" w:color="auto"/>
              <w:right w:val="nil"/>
            </w:tcBorders>
            <w:tcMar>
              <w:top w:w="108" w:type="dxa"/>
              <w:left w:w="108" w:type="dxa"/>
              <w:bottom w:w="108" w:type="dxa"/>
              <w:right w:w="108" w:type="dxa"/>
            </w:tcMar>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2.1</w:t>
            </w:r>
          </w:p>
        </w:tc>
        <w:tc>
          <w:tcPr>
            <w:tcW w:w="3669" w:type="dxa"/>
            <w:tcBorders>
              <w:top w:val="single" w:sz="4" w:space="0" w:color="auto"/>
              <w:left w:val="single" w:sz="4" w:space="0" w:color="000000"/>
              <w:bottom w:val="single" w:sz="4" w:space="0" w:color="auto"/>
              <w:right w:val="nil"/>
            </w:tcBorders>
            <w:tcMar>
              <w:top w:w="108" w:type="dxa"/>
              <w:left w:w="108" w:type="dxa"/>
              <w:bottom w:w="108" w:type="dxa"/>
              <w:right w:w="108" w:type="dxa"/>
            </w:tcMar>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Оформление документов, необходимых для погребения в салоне-магазине, на кладбище или в другом подразделении предприятия, на которое возложены данные функции&lt;*&gt;.</w:t>
            </w:r>
          </w:p>
        </w:tc>
        <w:tc>
          <w:tcPr>
            <w:tcW w:w="5857" w:type="dxa"/>
            <w:tcBorders>
              <w:top w:val="single" w:sz="4" w:space="0" w:color="auto"/>
              <w:left w:val="single" w:sz="4" w:space="0" w:color="000000"/>
              <w:bottom w:val="single" w:sz="4" w:space="0" w:color="auto"/>
              <w:right w:val="single" w:sz="4" w:space="0" w:color="000000"/>
            </w:tcBorders>
            <w:tcMar>
              <w:top w:w="108" w:type="dxa"/>
              <w:left w:w="108" w:type="dxa"/>
              <w:bottom w:w="108" w:type="dxa"/>
              <w:right w:w="108" w:type="dxa"/>
            </w:tcMar>
            <w:hideMark/>
          </w:tcPr>
          <w:p w:rsidR="00B37D46" w:rsidRPr="00B37D46" w:rsidRDefault="00B37D46" w:rsidP="00B37D46">
            <w:pPr>
              <w:snapToGrid w:val="0"/>
              <w:spacing w:after="0" w:line="240" w:lineRule="auto"/>
              <w:jc w:val="both"/>
              <w:rPr>
                <w:rFonts w:ascii="Times New Roman" w:eastAsia="Times New Roman" w:hAnsi="Times New Roman" w:cs="Times New Roman"/>
                <w:sz w:val="28"/>
                <w:szCs w:val="28"/>
              </w:rPr>
            </w:pPr>
            <w:r w:rsidRPr="00B37D46">
              <w:rPr>
                <w:rFonts w:ascii="Times New Roman" w:hAnsi="Times New Roman" w:cs="Times New Roman"/>
                <w:sz w:val="28"/>
                <w:szCs w:val="28"/>
              </w:rPr>
              <w:t>-счет-заказ на похороны и получение платы за услуги;</w:t>
            </w:r>
          </w:p>
          <w:p w:rsidR="00B37D46" w:rsidRPr="00B37D46" w:rsidRDefault="00B37D46" w:rsidP="00B37D46">
            <w:pPr>
              <w:spacing w:after="0" w:line="240" w:lineRule="auto"/>
              <w:jc w:val="both"/>
              <w:rPr>
                <w:rFonts w:ascii="Times New Roman" w:hAnsi="Times New Roman" w:cs="Times New Roman"/>
                <w:sz w:val="28"/>
                <w:szCs w:val="28"/>
              </w:rPr>
            </w:pPr>
            <w:r w:rsidRPr="00B37D46">
              <w:rPr>
                <w:rFonts w:ascii="Times New Roman" w:hAnsi="Times New Roman" w:cs="Times New Roman"/>
                <w:sz w:val="28"/>
                <w:szCs w:val="28"/>
              </w:rPr>
              <w:t>-составление ежедневного отчета о предоставленных услугах и товарах, сдача установленной документации в бухгалтерию.</w:t>
            </w:r>
          </w:p>
        </w:tc>
      </w:tr>
      <w:tr w:rsidR="00B37D46" w:rsidRPr="00B37D46" w:rsidTr="00B37D46">
        <w:trPr>
          <w:trHeight w:val="2671"/>
          <w:jc w:val="center"/>
        </w:trPr>
        <w:tc>
          <w:tcPr>
            <w:tcW w:w="734" w:type="dxa"/>
            <w:tcBorders>
              <w:top w:val="single" w:sz="4" w:space="0" w:color="auto"/>
              <w:left w:val="single" w:sz="4" w:space="0" w:color="000000"/>
              <w:bottom w:val="single" w:sz="4" w:space="0" w:color="000000"/>
              <w:right w:val="nil"/>
            </w:tcBorders>
            <w:tcMar>
              <w:top w:w="108" w:type="dxa"/>
              <w:left w:w="108" w:type="dxa"/>
              <w:bottom w:w="108" w:type="dxa"/>
              <w:right w:w="108" w:type="dxa"/>
            </w:tcMar>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lastRenderedPageBreak/>
              <w:t>2.2.</w:t>
            </w:r>
          </w:p>
        </w:tc>
        <w:tc>
          <w:tcPr>
            <w:tcW w:w="3669" w:type="dxa"/>
            <w:tcBorders>
              <w:top w:val="single" w:sz="4" w:space="0" w:color="auto"/>
              <w:left w:val="single" w:sz="4" w:space="0" w:color="000000"/>
              <w:bottom w:val="single" w:sz="4" w:space="0" w:color="000000"/>
              <w:right w:val="nil"/>
            </w:tcBorders>
            <w:tcMar>
              <w:top w:w="108" w:type="dxa"/>
              <w:left w:w="108" w:type="dxa"/>
              <w:bottom w:w="108" w:type="dxa"/>
              <w:right w:w="108" w:type="dxa"/>
            </w:tcMar>
          </w:tcPr>
          <w:p w:rsidR="00B37D46" w:rsidRPr="00B37D46" w:rsidRDefault="00B37D46" w:rsidP="00B37D46">
            <w:pPr>
              <w:snapToGrid w:val="0"/>
              <w:spacing w:after="0" w:line="240" w:lineRule="auto"/>
              <w:rPr>
                <w:rFonts w:ascii="Times New Roman" w:eastAsia="Times New Roman" w:hAnsi="Times New Roman" w:cs="Times New Roman"/>
                <w:sz w:val="28"/>
                <w:szCs w:val="28"/>
              </w:rPr>
            </w:pPr>
            <w:r w:rsidRPr="00B37D46">
              <w:rPr>
                <w:rFonts w:ascii="Times New Roman" w:hAnsi="Times New Roman" w:cs="Times New Roman"/>
                <w:sz w:val="28"/>
                <w:szCs w:val="28"/>
              </w:rPr>
              <w:t>Предоставление гроба и других предметов, необходимых для погребения:</w:t>
            </w:r>
          </w:p>
          <w:p w:rsidR="00B37D46" w:rsidRPr="00B37D46" w:rsidRDefault="00B37D46" w:rsidP="00B37D46">
            <w:pPr>
              <w:snapToGrid w:val="0"/>
              <w:spacing w:after="0" w:line="240" w:lineRule="auto"/>
              <w:jc w:val="both"/>
              <w:rPr>
                <w:rFonts w:ascii="Times New Roman" w:hAnsi="Times New Roman" w:cs="Times New Roman"/>
                <w:sz w:val="28"/>
                <w:szCs w:val="28"/>
              </w:rPr>
            </w:pPr>
            <w:r w:rsidRPr="00B37D46">
              <w:rPr>
                <w:rFonts w:ascii="Times New Roman" w:hAnsi="Times New Roman" w:cs="Times New Roman"/>
                <w:sz w:val="28"/>
                <w:szCs w:val="28"/>
              </w:rPr>
              <w:t>- изготовление гроба</w:t>
            </w:r>
          </w:p>
          <w:p w:rsidR="00B37D46" w:rsidRPr="00B37D46" w:rsidRDefault="00B37D46" w:rsidP="00B37D46">
            <w:pPr>
              <w:snapToGrid w:val="0"/>
              <w:spacing w:after="0" w:line="240" w:lineRule="auto"/>
              <w:jc w:val="both"/>
              <w:rPr>
                <w:rFonts w:ascii="Times New Roman" w:hAnsi="Times New Roman" w:cs="Times New Roman"/>
                <w:sz w:val="28"/>
                <w:szCs w:val="28"/>
              </w:rPr>
            </w:pPr>
          </w:p>
          <w:p w:rsidR="00B37D46" w:rsidRPr="00B37D46" w:rsidRDefault="00B37D46" w:rsidP="00B37D46">
            <w:pPr>
              <w:snapToGrid w:val="0"/>
              <w:spacing w:after="0" w:line="240" w:lineRule="auto"/>
              <w:jc w:val="both"/>
              <w:rPr>
                <w:rFonts w:ascii="Times New Roman" w:hAnsi="Times New Roman" w:cs="Times New Roman"/>
                <w:sz w:val="28"/>
                <w:szCs w:val="28"/>
              </w:rPr>
            </w:pPr>
          </w:p>
          <w:p w:rsidR="00B37D46" w:rsidRPr="00B37D46" w:rsidRDefault="00B37D46" w:rsidP="00B37D46">
            <w:pPr>
              <w:snapToGrid w:val="0"/>
              <w:spacing w:after="0" w:line="240" w:lineRule="auto"/>
              <w:jc w:val="both"/>
              <w:rPr>
                <w:rFonts w:ascii="Times New Roman" w:hAnsi="Times New Roman" w:cs="Times New Roman"/>
                <w:sz w:val="28"/>
                <w:szCs w:val="28"/>
              </w:rPr>
            </w:pPr>
            <w:r w:rsidRPr="00B37D46">
              <w:rPr>
                <w:rFonts w:ascii="Times New Roman" w:hAnsi="Times New Roman" w:cs="Times New Roman"/>
                <w:sz w:val="28"/>
                <w:szCs w:val="28"/>
              </w:rPr>
              <w:t>- изготовление      инвентарной таблички</w:t>
            </w:r>
          </w:p>
        </w:tc>
        <w:tc>
          <w:tcPr>
            <w:tcW w:w="5857" w:type="dxa"/>
            <w:tcBorders>
              <w:top w:val="single" w:sz="4" w:space="0" w:color="auto"/>
              <w:left w:val="single" w:sz="4" w:space="0" w:color="000000"/>
              <w:bottom w:val="single" w:sz="4" w:space="0" w:color="000000"/>
              <w:right w:val="single" w:sz="4" w:space="0" w:color="000000"/>
            </w:tcBorders>
            <w:tcMar>
              <w:top w:w="108" w:type="dxa"/>
              <w:left w:w="108" w:type="dxa"/>
              <w:bottom w:w="108" w:type="dxa"/>
              <w:right w:w="108" w:type="dxa"/>
            </w:tcMar>
          </w:tcPr>
          <w:p w:rsidR="00B37D46" w:rsidRPr="00B37D46" w:rsidRDefault="00B37D46" w:rsidP="00B37D46">
            <w:pPr>
              <w:snapToGrid w:val="0"/>
              <w:spacing w:after="0" w:line="240" w:lineRule="auto"/>
              <w:jc w:val="both"/>
              <w:rPr>
                <w:rFonts w:ascii="Times New Roman" w:eastAsia="Times New Roman" w:hAnsi="Times New Roman" w:cs="Times New Roman"/>
                <w:sz w:val="28"/>
                <w:szCs w:val="28"/>
              </w:rPr>
            </w:pPr>
          </w:p>
          <w:p w:rsidR="00B37D46" w:rsidRPr="00B37D46" w:rsidRDefault="00B37D46" w:rsidP="00B37D46">
            <w:pPr>
              <w:snapToGrid w:val="0"/>
              <w:spacing w:after="0" w:line="240" w:lineRule="auto"/>
              <w:jc w:val="both"/>
              <w:rPr>
                <w:rFonts w:ascii="Times New Roman" w:hAnsi="Times New Roman" w:cs="Times New Roman"/>
                <w:sz w:val="28"/>
                <w:szCs w:val="28"/>
              </w:rPr>
            </w:pPr>
          </w:p>
          <w:p w:rsidR="00B37D46" w:rsidRPr="00B37D46" w:rsidRDefault="00B37D46" w:rsidP="00B37D46">
            <w:pPr>
              <w:snapToGrid w:val="0"/>
              <w:spacing w:after="0" w:line="240" w:lineRule="auto"/>
              <w:jc w:val="both"/>
              <w:rPr>
                <w:rFonts w:ascii="Times New Roman" w:hAnsi="Times New Roman" w:cs="Times New Roman"/>
                <w:sz w:val="28"/>
                <w:szCs w:val="28"/>
              </w:rPr>
            </w:pPr>
          </w:p>
          <w:p w:rsidR="00B37D46" w:rsidRPr="00B37D46" w:rsidRDefault="00B37D46" w:rsidP="00B37D46">
            <w:pPr>
              <w:snapToGrid w:val="0"/>
              <w:spacing w:after="0" w:line="240" w:lineRule="auto"/>
              <w:jc w:val="both"/>
              <w:rPr>
                <w:rFonts w:ascii="Times New Roman" w:hAnsi="Times New Roman" w:cs="Times New Roman"/>
                <w:sz w:val="28"/>
                <w:szCs w:val="28"/>
              </w:rPr>
            </w:pPr>
            <w:r w:rsidRPr="00B37D46">
              <w:rPr>
                <w:rFonts w:ascii="Times New Roman" w:hAnsi="Times New Roman" w:cs="Times New Roman"/>
                <w:sz w:val="28"/>
                <w:szCs w:val="28"/>
              </w:rPr>
              <w:t>Гроб, не оббитый с подушкой из древесной стружки внутри, с ручками 1,95м</w:t>
            </w:r>
            <w:proofErr w:type="gramStart"/>
            <w:r w:rsidRPr="00B37D46">
              <w:rPr>
                <w:rFonts w:ascii="Times New Roman" w:hAnsi="Times New Roman" w:cs="Times New Roman"/>
                <w:sz w:val="28"/>
                <w:szCs w:val="28"/>
              </w:rPr>
              <w:t>.х</w:t>
            </w:r>
            <w:proofErr w:type="gramEnd"/>
            <w:r w:rsidRPr="00B37D46">
              <w:rPr>
                <w:rFonts w:ascii="Times New Roman" w:hAnsi="Times New Roman" w:cs="Times New Roman"/>
                <w:sz w:val="28"/>
                <w:szCs w:val="28"/>
              </w:rPr>
              <w:t>0,65м.х0,44 м;</w:t>
            </w:r>
          </w:p>
          <w:p w:rsidR="00B37D46" w:rsidRPr="00B37D46" w:rsidRDefault="00B37D46" w:rsidP="00B37D46">
            <w:pPr>
              <w:snapToGrid w:val="0"/>
              <w:spacing w:after="0" w:line="240" w:lineRule="auto"/>
              <w:jc w:val="both"/>
              <w:rPr>
                <w:rFonts w:ascii="Times New Roman" w:hAnsi="Times New Roman" w:cs="Times New Roman"/>
                <w:sz w:val="28"/>
                <w:szCs w:val="28"/>
              </w:rPr>
            </w:pPr>
          </w:p>
          <w:p w:rsidR="00B37D46" w:rsidRPr="00B37D46" w:rsidRDefault="00B37D46" w:rsidP="00B37D46">
            <w:pPr>
              <w:snapToGrid w:val="0"/>
              <w:spacing w:after="0" w:line="240" w:lineRule="auto"/>
              <w:jc w:val="both"/>
              <w:rPr>
                <w:rFonts w:ascii="Times New Roman" w:hAnsi="Times New Roman" w:cs="Times New Roman"/>
                <w:sz w:val="28"/>
                <w:szCs w:val="28"/>
              </w:rPr>
            </w:pPr>
            <w:r w:rsidRPr="00B37D46">
              <w:rPr>
                <w:rFonts w:ascii="Times New Roman" w:hAnsi="Times New Roman" w:cs="Times New Roman"/>
                <w:sz w:val="28"/>
                <w:szCs w:val="28"/>
              </w:rPr>
              <w:t>Табличка металлическая, с указанием фамилии, имени, отчества, даты рождения и смерти и регистрационного номера (размер 19х24см).</w:t>
            </w:r>
          </w:p>
        </w:tc>
      </w:tr>
      <w:tr w:rsidR="00B37D46" w:rsidRPr="00B37D46" w:rsidTr="00B37D46">
        <w:trPr>
          <w:trHeight w:val="620"/>
          <w:jc w:val="center"/>
        </w:trPr>
        <w:tc>
          <w:tcPr>
            <w:tcW w:w="734" w:type="dxa"/>
            <w:tcBorders>
              <w:top w:val="nil"/>
              <w:left w:val="single" w:sz="4" w:space="0" w:color="000000"/>
              <w:bottom w:val="single" w:sz="4" w:space="0" w:color="000000"/>
              <w:right w:val="nil"/>
            </w:tcBorders>
            <w:tcMar>
              <w:top w:w="108" w:type="dxa"/>
              <w:left w:w="108" w:type="dxa"/>
              <w:bottom w:w="108" w:type="dxa"/>
              <w:right w:w="108" w:type="dxa"/>
            </w:tcMar>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2.3.</w:t>
            </w:r>
          </w:p>
        </w:tc>
        <w:tc>
          <w:tcPr>
            <w:tcW w:w="3669" w:type="dxa"/>
            <w:tcBorders>
              <w:top w:val="nil"/>
              <w:left w:val="single" w:sz="4" w:space="0" w:color="000000"/>
              <w:bottom w:val="single" w:sz="4" w:space="0" w:color="000000"/>
              <w:right w:val="nil"/>
            </w:tcBorders>
            <w:tcMar>
              <w:top w:w="108" w:type="dxa"/>
              <w:left w:w="108" w:type="dxa"/>
              <w:bottom w:w="108" w:type="dxa"/>
              <w:right w:w="108" w:type="dxa"/>
            </w:tcMar>
            <w:hideMark/>
          </w:tcPr>
          <w:p w:rsidR="00B37D46" w:rsidRPr="00B37D46" w:rsidRDefault="00B37D46" w:rsidP="00B37D46">
            <w:pPr>
              <w:snapToGrid w:val="0"/>
              <w:spacing w:after="0" w:line="240" w:lineRule="auto"/>
              <w:jc w:val="both"/>
              <w:rPr>
                <w:rFonts w:ascii="Times New Roman" w:hAnsi="Times New Roman" w:cs="Times New Roman"/>
                <w:sz w:val="28"/>
                <w:szCs w:val="28"/>
              </w:rPr>
            </w:pPr>
            <w:r w:rsidRPr="00B37D46">
              <w:rPr>
                <w:rFonts w:ascii="Times New Roman" w:hAnsi="Times New Roman" w:cs="Times New Roman"/>
                <w:sz w:val="28"/>
                <w:szCs w:val="28"/>
              </w:rPr>
              <w:t>Облачение тела.</w:t>
            </w:r>
          </w:p>
        </w:tc>
        <w:tc>
          <w:tcPr>
            <w:tcW w:w="5857" w:type="dxa"/>
            <w:tcBorders>
              <w:top w:val="nil"/>
              <w:left w:val="single" w:sz="4" w:space="0" w:color="000000"/>
              <w:bottom w:val="single" w:sz="4" w:space="0" w:color="000000"/>
              <w:right w:val="single" w:sz="4" w:space="0" w:color="000000"/>
            </w:tcBorders>
            <w:tcMar>
              <w:top w:w="108" w:type="dxa"/>
              <w:left w:w="108" w:type="dxa"/>
              <w:bottom w:w="108" w:type="dxa"/>
              <w:right w:w="108" w:type="dxa"/>
            </w:tcMar>
            <w:hideMark/>
          </w:tcPr>
          <w:p w:rsidR="00B37D46" w:rsidRPr="00B37D46" w:rsidRDefault="00B37D46" w:rsidP="00B37D46">
            <w:pPr>
              <w:snapToGrid w:val="0"/>
              <w:spacing w:after="0" w:line="240" w:lineRule="auto"/>
              <w:jc w:val="both"/>
              <w:rPr>
                <w:rFonts w:ascii="Times New Roman" w:hAnsi="Times New Roman" w:cs="Times New Roman"/>
                <w:sz w:val="28"/>
                <w:szCs w:val="28"/>
              </w:rPr>
            </w:pPr>
            <w:r w:rsidRPr="00B37D46">
              <w:rPr>
                <w:rFonts w:ascii="Times New Roman" w:hAnsi="Times New Roman" w:cs="Times New Roman"/>
                <w:sz w:val="28"/>
                <w:szCs w:val="28"/>
              </w:rPr>
              <w:t>Покрывало из ткани хлопчатобумажной (размер 2,0х</w:t>
            </w:r>
            <w:proofErr w:type="gramStart"/>
            <w:r w:rsidRPr="00B37D46">
              <w:rPr>
                <w:rFonts w:ascii="Times New Roman" w:hAnsi="Times New Roman" w:cs="Times New Roman"/>
                <w:sz w:val="28"/>
                <w:szCs w:val="28"/>
              </w:rPr>
              <w:t>0</w:t>
            </w:r>
            <w:proofErr w:type="gramEnd"/>
            <w:r w:rsidRPr="00B37D46">
              <w:rPr>
                <w:rFonts w:ascii="Times New Roman" w:hAnsi="Times New Roman" w:cs="Times New Roman"/>
                <w:sz w:val="28"/>
                <w:szCs w:val="28"/>
              </w:rPr>
              <w:t>,8м).</w:t>
            </w:r>
          </w:p>
        </w:tc>
      </w:tr>
      <w:tr w:rsidR="00B37D46" w:rsidRPr="00B37D46" w:rsidTr="00B37D46">
        <w:trPr>
          <w:trHeight w:val="2101"/>
          <w:jc w:val="center"/>
        </w:trPr>
        <w:tc>
          <w:tcPr>
            <w:tcW w:w="734"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2.4.</w:t>
            </w:r>
          </w:p>
        </w:tc>
        <w:tc>
          <w:tcPr>
            <w:tcW w:w="3669"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Доставка гроба автокатафалком в назначенное время похорон и перевозка тела (останков) умершего к месту погребения автокатафалком или другим видом транспорта.</w:t>
            </w:r>
          </w:p>
        </w:tc>
        <w:tc>
          <w:tcPr>
            <w:tcW w:w="5857" w:type="dxa"/>
            <w:tcBorders>
              <w:top w:val="nil"/>
              <w:left w:val="single" w:sz="4" w:space="0" w:color="000000"/>
              <w:bottom w:val="single" w:sz="4" w:space="0" w:color="000000"/>
              <w:right w:val="single" w:sz="4" w:space="0" w:color="000000"/>
            </w:tcBorders>
            <w:hideMark/>
          </w:tcPr>
          <w:p w:rsidR="00B37D46" w:rsidRPr="00B37D46" w:rsidRDefault="00B37D46" w:rsidP="00B37D46">
            <w:pPr>
              <w:snapToGrid w:val="0"/>
              <w:spacing w:after="0" w:line="240" w:lineRule="auto"/>
              <w:jc w:val="both"/>
              <w:rPr>
                <w:rFonts w:ascii="Times New Roman" w:eastAsia="Times New Roman" w:hAnsi="Times New Roman" w:cs="Times New Roman"/>
                <w:sz w:val="28"/>
                <w:szCs w:val="28"/>
              </w:rPr>
            </w:pPr>
            <w:r w:rsidRPr="00B37D46">
              <w:rPr>
                <w:rFonts w:ascii="Times New Roman" w:hAnsi="Times New Roman" w:cs="Times New Roman"/>
                <w:sz w:val="28"/>
                <w:szCs w:val="28"/>
              </w:rPr>
              <w:t>Получение заказа,   погрузка гроба в автокатафалк, доставка гроба к  моргу, погрузка умершего в автокатафалк, перевозка тела умершего на кладбище, снятие гроба с автокатафалка, перенос гроба с телом до места захоронения работниками предприятия,</w:t>
            </w:r>
          </w:p>
          <w:p w:rsidR="00B37D46" w:rsidRPr="00B37D46" w:rsidRDefault="00B37D46" w:rsidP="00B37D46">
            <w:pPr>
              <w:snapToGrid w:val="0"/>
              <w:spacing w:after="0" w:line="240" w:lineRule="auto"/>
              <w:jc w:val="both"/>
              <w:rPr>
                <w:rFonts w:ascii="Times New Roman" w:hAnsi="Times New Roman" w:cs="Times New Roman"/>
                <w:sz w:val="28"/>
                <w:szCs w:val="28"/>
              </w:rPr>
            </w:pPr>
            <w:r w:rsidRPr="00B37D46">
              <w:rPr>
                <w:rFonts w:ascii="Times New Roman" w:hAnsi="Times New Roman" w:cs="Times New Roman"/>
                <w:sz w:val="28"/>
                <w:szCs w:val="28"/>
              </w:rPr>
              <w:t>возврат в гараж.</w:t>
            </w:r>
          </w:p>
        </w:tc>
      </w:tr>
      <w:tr w:rsidR="00B37D46" w:rsidRPr="00B37D46" w:rsidTr="00B37D46">
        <w:trPr>
          <w:trHeight w:val="1511"/>
          <w:jc w:val="center"/>
        </w:trPr>
        <w:tc>
          <w:tcPr>
            <w:tcW w:w="734"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2.5.</w:t>
            </w:r>
          </w:p>
        </w:tc>
        <w:tc>
          <w:tcPr>
            <w:tcW w:w="3669"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jc w:val="both"/>
              <w:rPr>
                <w:rFonts w:ascii="Times New Roman" w:eastAsia="Times New Roman" w:hAnsi="Times New Roman" w:cs="Times New Roman"/>
                <w:sz w:val="28"/>
                <w:szCs w:val="28"/>
              </w:rPr>
            </w:pPr>
            <w:r w:rsidRPr="00B37D46">
              <w:rPr>
                <w:rFonts w:ascii="Times New Roman" w:hAnsi="Times New Roman" w:cs="Times New Roman"/>
                <w:sz w:val="28"/>
                <w:szCs w:val="28"/>
              </w:rPr>
              <w:t xml:space="preserve">Погребение </w:t>
            </w:r>
            <w:proofErr w:type="gramStart"/>
            <w:r w:rsidRPr="00B37D46">
              <w:rPr>
                <w:rFonts w:ascii="Times New Roman" w:hAnsi="Times New Roman" w:cs="Times New Roman"/>
                <w:sz w:val="28"/>
                <w:szCs w:val="28"/>
              </w:rPr>
              <w:t>умершего</w:t>
            </w:r>
            <w:proofErr w:type="gramEnd"/>
            <w:r w:rsidRPr="00B37D46">
              <w:rPr>
                <w:rFonts w:ascii="Times New Roman" w:hAnsi="Times New Roman" w:cs="Times New Roman"/>
                <w:sz w:val="28"/>
                <w:szCs w:val="28"/>
              </w:rPr>
              <w:t>:</w:t>
            </w:r>
          </w:p>
          <w:p w:rsidR="00B37D46" w:rsidRPr="00B37D46" w:rsidRDefault="00B37D46" w:rsidP="00B37D46">
            <w:pPr>
              <w:spacing w:after="0" w:line="240" w:lineRule="auto"/>
              <w:jc w:val="both"/>
              <w:rPr>
                <w:rFonts w:ascii="Times New Roman" w:hAnsi="Times New Roman" w:cs="Times New Roman"/>
                <w:sz w:val="28"/>
                <w:szCs w:val="28"/>
              </w:rPr>
            </w:pPr>
            <w:r w:rsidRPr="00B37D46">
              <w:rPr>
                <w:rFonts w:ascii="Times New Roman" w:hAnsi="Times New Roman" w:cs="Times New Roman"/>
                <w:sz w:val="28"/>
                <w:szCs w:val="28"/>
              </w:rPr>
              <w:t>- рытье могилы и захоронение (размер 2,0х</w:t>
            </w:r>
            <w:proofErr w:type="gramStart"/>
            <w:r w:rsidRPr="00B37D46">
              <w:rPr>
                <w:rFonts w:ascii="Times New Roman" w:hAnsi="Times New Roman" w:cs="Times New Roman"/>
                <w:sz w:val="28"/>
                <w:szCs w:val="28"/>
              </w:rPr>
              <w:t>1</w:t>
            </w:r>
            <w:proofErr w:type="gramEnd"/>
            <w:r w:rsidRPr="00B37D46">
              <w:rPr>
                <w:rFonts w:ascii="Times New Roman" w:hAnsi="Times New Roman" w:cs="Times New Roman"/>
                <w:sz w:val="28"/>
                <w:szCs w:val="28"/>
              </w:rPr>
              <w:t>,0х1,5м).</w:t>
            </w:r>
          </w:p>
        </w:tc>
        <w:tc>
          <w:tcPr>
            <w:tcW w:w="5857" w:type="dxa"/>
            <w:tcBorders>
              <w:top w:val="nil"/>
              <w:left w:val="single" w:sz="4" w:space="0" w:color="000000"/>
              <w:bottom w:val="single" w:sz="4" w:space="0" w:color="000000"/>
              <w:right w:val="single" w:sz="4" w:space="0" w:color="000000"/>
            </w:tcBorders>
            <w:hideMark/>
          </w:tcPr>
          <w:p w:rsidR="00B37D46" w:rsidRPr="00B37D46" w:rsidRDefault="00B37D46" w:rsidP="00B37D46">
            <w:pPr>
              <w:snapToGrid w:val="0"/>
              <w:spacing w:after="0" w:line="240" w:lineRule="auto"/>
              <w:jc w:val="both"/>
              <w:rPr>
                <w:rFonts w:ascii="Times New Roman" w:hAnsi="Times New Roman" w:cs="Times New Roman"/>
                <w:sz w:val="28"/>
                <w:szCs w:val="28"/>
              </w:rPr>
            </w:pPr>
            <w:r w:rsidRPr="00B37D46">
              <w:rPr>
                <w:rFonts w:ascii="Times New Roman" w:hAnsi="Times New Roman" w:cs="Times New Roman"/>
                <w:sz w:val="28"/>
                <w:szCs w:val="28"/>
              </w:rPr>
              <w:t>Расчистка и разметка могилы, рытье могилы размером 2,0х</w:t>
            </w:r>
            <w:proofErr w:type="gramStart"/>
            <w:r w:rsidRPr="00B37D46">
              <w:rPr>
                <w:rFonts w:ascii="Times New Roman" w:hAnsi="Times New Roman" w:cs="Times New Roman"/>
                <w:sz w:val="28"/>
                <w:szCs w:val="28"/>
              </w:rPr>
              <w:t>1</w:t>
            </w:r>
            <w:proofErr w:type="gramEnd"/>
            <w:r w:rsidRPr="00B37D46">
              <w:rPr>
                <w:rFonts w:ascii="Times New Roman" w:hAnsi="Times New Roman" w:cs="Times New Roman"/>
                <w:sz w:val="28"/>
                <w:szCs w:val="28"/>
              </w:rPr>
              <w:t>,0х1,5м. Забивка крышки гроба, опускание в могилу, засыпка могилы вручную, устройство надмогильного холма, установка регистрационной таблички на могиле.</w:t>
            </w:r>
          </w:p>
        </w:tc>
      </w:tr>
    </w:tbl>
    <w:p w:rsidR="00B37D46" w:rsidRPr="00B37D46" w:rsidRDefault="00B37D46" w:rsidP="00B37D46">
      <w:pPr>
        <w:spacing w:after="0" w:line="240" w:lineRule="auto"/>
        <w:jc w:val="both"/>
        <w:rPr>
          <w:rFonts w:ascii="Times New Roman" w:hAnsi="Times New Roman" w:cs="Times New Roman"/>
          <w:sz w:val="28"/>
          <w:szCs w:val="28"/>
        </w:rPr>
      </w:pPr>
    </w:p>
    <w:p w:rsidR="00B37D46" w:rsidRPr="00B37D46" w:rsidRDefault="00B37D46" w:rsidP="00B37D46">
      <w:pPr>
        <w:spacing w:after="0" w:line="240" w:lineRule="auto"/>
        <w:jc w:val="both"/>
        <w:rPr>
          <w:rFonts w:ascii="Times New Roman" w:hAnsi="Times New Roman" w:cs="Times New Roman"/>
          <w:sz w:val="28"/>
          <w:szCs w:val="28"/>
        </w:rPr>
      </w:pPr>
      <w:r w:rsidRPr="00B37D46">
        <w:rPr>
          <w:rFonts w:ascii="Times New Roman" w:hAnsi="Times New Roman" w:cs="Times New Roman"/>
          <w:sz w:val="28"/>
          <w:szCs w:val="28"/>
        </w:rPr>
        <w:t>&lt;*&gt; Компьютерная обработка документов не является основанием для взимания дополнительной платы с населения за эти услуги.</w:t>
      </w:r>
    </w:p>
    <w:p w:rsidR="00B37D46" w:rsidRPr="00B37D46" w:rsidRDefault="00B37D46" w:rsidP="00B37D46">
      <w:pPr>
        <w:spacing w:after="0" w:line="240" w:lineRule="auto"/>
        <w:ind w:firstLine="708"/>
        <w:jc w:val="both"/>
        <w:rPr>
          <w:rFonts w:ascii="Times New Roman" w:hAnsi="Times New Roman" w:cs="Times New Roman"/>
          <w:sz w:val="28"/>
          <w:szCs w:val="28"/>
        </w:rPr>
      </w:pPr>
      <w:r w:rsidRPr="00B37D46">
        <w:rPr>
          <w:rFonts w:ascii="Times New Roman" w:hAnsi="Times New Roman" w:cs="Times New Roman"/>
          <w:sz w:val="28"/>
          <w:szCs w:val="28"/>
        </w:rPr>
        <w:t xml:space="preserve">Предоставление дополнительных услуг типа </w:t>
      </w:r>
      <w:proofErr w:type="spellStart"/>
      <w:r w:rsidRPr="00B37D46">
        <w:rPr>
          <w:rFonts w:ascii="Times New Roman" w:hAnsi="Times New Roman" w:cs="Times New Roman"/>
          <w:sz w:val="28"/>
          <w:szCs w:val="28"/>
        </w:rPr>
        <w:t>ламинирования</w:t>
      </w:r>
      <w:proofErr w:type="spellEnd"/>
      <w:r w:rsidRPr="00B37D46">
        <w:rPr>
          <w:rFonts w:ascii="Times New Roman" w:hAnsi="Times New Roman" w:cs="Times New Roman"/>
          <w:sz w:val="28"/>
          <w:szCs w:val="28"/>
        </w:rPr>
        <w:t xml:space="preserve"> документов, выдачи плана кладбища и т.п. производится только с согласия клиента.</w:t>
      </w:r>
    </w:p>
    <w:p w:rsidR="00B37D46" w:rsidRPr="00B37D46" w:rsidRDefault="00B37D46" w:rsidP="00B37D46">
      <w:pPr>
        <w:spacing w:after="0" w:line="240" w:lineRule="auto"/>
        <w:ind w:firstLine="708"/>
        <w:jc w:val="both"/>
        <w:rPr>
          <w:rFonts w:ascii="Times New Roman" w:hAnsi="Times New Roman" w:cs="Times New Roman"/>
          <w:sz w:val="28"/>
          <w:szCs w:val="28"/>
        </w:rPr>
      </w:pPr>
      <w:r w:rsidRPr="00B37D46">
        <w:rPr>
          <w:rFonts w:ascii="Times New Roman" w:hAnsi="Times New Roman" w:cs="Times New Roman"/>
          <w:sz w:val="28"/>
          <w:szCs w:val="28"/>
        </w:rPr>
        <w:t>Население в наглядной и доступной форме информируется:</w:t>
      </w:r>
    </w:p>
    <w:p w:rsidR="00B37D46" w:rsidRPr="00B37D46" w:rsidRDefault="00B37D46" w:rsidP="00B37D46">
      <w:pPr>
        <w:spacing w:after="0" w:line="240" w:lineRule="auto"/>
        <w:ind w:firstLine="709"/>
        <w:jc w:val="both"/>
        <w:rPr>
          <w:rFonts w:ascii="Times New Roman" w:hAnsi="Times New Roman" w:cs="Times New Roman"/>
          <w:sz w:val="28"/>
          <w:szCs w:val="28"/>
        </w:rPr>
      </w:pPr>
      <w:r w:rsidRPr="00B37D46">
        <w:rPr>
          <w:rFonts w:ascii="Times New Roman" w:hAnsi="Times New Roman" w:cs="Times New Roman"/>
          <w:sz w:val="28"/>
          <w:szCs w:val="28"/>
        </w:rPr>
        <w:t>- о качественных характеристиках гарантированных услуг по погребению;</w:t>
      </w:r>
    </w:p>
    <w:p w:rsidR="00B37D46" w:rsidRPr="00B37D46" w:rsidRDefault="00B37D46" w:rsidP="00B37D46">
      <w:pPr>
        <w:spacing w:after="0" w:line="240" w:lineRule="auto"/>
        <w:ind w:firstLine="709"/>
        <w:jc w:val="both"/>
        <w:rPr>
          <w:rFonts w:ascii="Times New Roman" w:hAnsi="Times New Roman" w:cs="Times New Roman"/>
          <w:sz w:val="28"/>
          <w:szCs w:val="28"/>
        </w:rPr>
      </w:pPr>
      <w:r w:rsidRPr="00B37D46">
        <w:rPr>
          <w:rFonts w:ascii="Times New Roman" w:hAnsi="Times New Roman" w:cs="Times New Roman"/>
          <w:sz w:val="28"/>
          <w:szCs w:val="28"/>
        </w:rPr>
        <w:t>- о стоимости гарантированного перечня услуг по погребению;</w:t>
      </w:r>
    </w:p>
    <w:p w:rsidR="00B37D46" w:rsidRPr="00B37D46" w:rsidRDefault="00B37D46" w:rsidP="00B37D46">
      <w:pPr>
        <w:spacing w:after="0" w:line="240" w:lineRule="auto"/>
        <w:ind w:firstLine="709"/>
        <w:jc w:val="both"/>
        <w:rPr>
          <w:rFonts w:ascii="Times New Roman" w:hAnsi="Times New Roman" w:cs="Times New Roman"/>
          <w:sz w:val="28"/>
          <w:szCs w:val="28"/>
        </w:rPr>
      </w:pPr>
      <w:r w:rsidRPr="00B37D46">
        <w:rPr>
          <w:rFonts w:ascii="Times New Roman" w:hAnsi="Times New Roman" w:cs="Times New Roman"/>
          <w:sz w:val="28"/>
          <w:szCs w:val="28"/>
        </w:rPr>
        <w:t>- об услугах по оформлению документов,  необходимых  для  погребения, за которые плата не взимается;</w:t>
      </w:r>
    </w:p>
    <w:p w:rsidR="00B37D46" w:rsidRPr="00B37D46" w:rsidRDefault="00B37D46" w:rsidP="00B37D46">
      <w:pPr>
        <w:spacing w:after="0" w:line="240" w:lineRule="auto"/>
        <w:ind w:firstLine="709"/>
        <w:jc w:val="both"/>
        <w:rPr>
          <w:rFonts w:ascii="Times New Roman" w:hAnsi="Times New Roman" w:cs="Times New Roman"/>
          <w:sz w:val="28"/>
          <w:szCs w:val="28"/>
        </w:rPr>
      </w:pPr>
      <w:r w:rsidRPr="00B37D46">
        <w:rPr>
          <w:rFonts w:ascii="Times New Roman" w:hAnsi="Times New Roman" w:cs="Times New Roman"/>
          <w:sz w:val="28"/>
          <w:szCs w:val="28"/>
        </w:rPr>
        <w:t>- о дополнительных  услугах, предоставление которых осуществляется только  после предварительного уведомления клиента о них и его согласия.</w:t>
      </w:r>
    </w:p>
    <w:p w:rsidR="00B37D46" w:rsidRPr="00B37D46" w:rsidRDefault="00B37D46" w:rsidP="00B37D46">
      <w:pPr>
        <w:spacing w:after="0" w:line="240" w:lineRule="auto"/>
        <w:jc w:val="both"/>
        <w:rPr>
          <w:rFonts w:ascii="Times New Roman" w:hAnsi="Times New Roman" w:cs="Times New Roman"/>
          <w:sz w:val="28"/>
          <w:szCs w:val="28"/>
        </w:rPr>
      </w:pPr>
    </w:p>
    <w:p w:rsidR="00B37D46" w:rsidRPr="00B37D46" w:rsidRDefault="00B37D46" w:rsidP="00B37D46">
      <w:pPr>
        <w:spacing w:after="0" w:line="240" w:lineRule="auto"/>
        <w:rPr>
          <w:rFonts w:ascii="Times New Roman" w:hAnsi="Times New Roman" w:cs="Times New Roman"/>
          <w:sz w:val="28"/>
          <w:szCs w:val="28"/>
        </w:rPr>
      </w:pPr>
      <w:r w:rsidRPr="00B37D46">
        <w:rPr>
          <w:rFonts w:ascii="Times New Roman" w:hAnsi="Times New Roman" w:cs="Times New Roman"/>
          <w:sz w:val="28"/>
          <w:szCs w:val="28"/>
        </w:rPr>
        <w:t xml:space="preserve">Глава Администрации </w:t>
      </w:r>
    </w:p>
    <w:p w:rsidR="00B37D46" w:rsidRPr="00B37D46" w:rsidRDefault="00B37D46" w:rsidP="00B37D46">
      <w:pPr>
        <w:spacing w:after="0" w:line="240" w:lineRule="auto"/>
        <w:rPr>
          <w:rFonts w:ascii="Times New Roman" w:hAnsi="Times New Roman" w:cs="Times New Roman"/>
          <w:sz w:val="28"/>
          <w:szCs w:val="28"/>
        </w:rPr>
      </w:pPr>
      <w:r w:rsidRPr="00B37D46">
        <w:rPr>
          <w:rFonts w:ascii="Times New Roman" w:hAnsi="Times New Roman" w:cs="Times New Roman"/>
          <w:sz w:val="28"/>
          <w:szCs w:val="28"/>
        </w:rPr>
        <w:t xml:space="preserve">Пролетарского городского поселения                                            М. Н. </w:t>
      </w:r>
      <w:proofErr w:type="spellStart"/>
      <w:r w:rsidRPr="00B37D46">
        <w:rPr>
          <w:rFonts w:ascii="Times New Roman" w:hAnsi="Times New Roman" w:cs="Times New Roman"/>
          <w:sz w:val="28"/>
          <w:szCs w:val="28"/>
        </w:rPr>
        <w:t>Толпинский</w:t>
      </w:r>
      <w:proofErr w:type="spellEnd"/>
      <w:r w:rsidRPr="00B37D46">
        <w:rPr>
          <w:rFonts w:ascii="Times New Roman" w:hAnsi="Times New Roman" w:cs="Times New Roman"/>
          <w:sz w:val="28"/>
          <w:szCs w:val="28"/>
        </w:rPr>
        <w:t xml:space="preserve">. </w:t>
      </w:r>
    </w:p>
    <w:p w:rsidR="00B37D46" w:rsidRPr="00B37D46" w:rsidRDefault="00B37D46" w:rsidP="00B37D46">
      <w:pPr>
        <w:spacing w:after="0" w:line="240" w:lineRule="auto"/>
        <w:rPr>
          <w:rFonts w:ascii="Times New Roman" w:hAnsi="Times New Roman" w:cs="Times New Roman"/>
          <w:sz w:val="28"/>
          <w:szCs w:val="28"/>
          <w:lang w:eastAsia="ar-SA"/>
        </w:rPr>
      </w:pPr>
    </w:p>
    <w:p w:rsidR="00B37D46" w:rsidRPr="00B37D46" w:rsidRDefault="00B37D46" w:rsidP="00B37D46">
      <w:pPr>
        <w:shd w:val="clear" w:color="auto" w:fill="FFFFFF"/>
        <w:tabs>
          <w:tab w:val="left" w:pos="427"/>
        </w:tabs>
        <w:spacing w:after="0" w:line="240" w:lineRule="auto"/>
        <w:ind w:firstLine="709"/>
        <w:jc w:val="both"/>
        <w:rPr>
          <w:rFonts w:ascii="Times New Roman" w:hAnsi="Times New Roman" w:cs="Times New Roman"/>
          <w:sz w:val="28"/>
          <w:szCs w:val="28"/>
          <w:lang w:eastAsia="ru-RU"/>
        </w:rPr>
      </w:pPr>
    </w:p>
    <w:p w:rsidR="00B37D46" w:rsidRPr="00B37D46" w:rsidRDefault="00B37D46" w:rsidP="00B37D46">
      <w:pPr>
        <w:pStyle w:val="ConsPlusNormal"/>
        <w:widowControl/>
        <w:tabs>
          <w:tab w:val="left" w:pos="567"/>
        </w:tabs>
        <w:ind w:firstLine="0"/>
        <w:rPr>
          <w:rFonts w:ascii="Times New Roman" w:hAnsi="Times New Roman" w:cs="Times New Roman"/>
          <w:sz w:val="28"/>
          <w:szCs w:val="28"/>
          <w:highlight w:val="yellow"/>
        </w:rPr>
      </w:pPr>
    </w:p>
    <w:p w:rsidR="00B37D46" w:rsidRPr="00B37D46" w:rsidRDefault="00B37D46" w:rsidP="00B37D46">
      <w:pPr>
        <w:spacing w:after="0" w:line="240" w:lineRule="auto"/>
        <w:rPr>
          <w:rFonts w:ascii="Times New Roman" w:hAnsi="Times New Roman" w:cs="Times New Roman"/>
          <w:sz w:val="28"/>
          <w:szCs w:val="28"/>
          <w:highlight w:val="yellow"/>
        </w:rPr>
      </w:pPr>
    </w:p>
    <w:p w:rsidR="00B37D46" w:rsidRPr="00B37D46" w:rsidRDefault="00B37D46" w:rsidP="00B37D46">
      <w:pPr>
        <w:spacing w:after="0" w:line="240" w:lineRule="auto"/>
        <w:rPr>
          <w:rFonts w:ascii="Times New Roman" w:hAnsi="Times New Roman" w:cs="Times New Roman"/>
          <w:sz w:val="28"/>
          <w:szCs w:val="28"/>
          <w:highlight w:val="yellow"/>
        </w:rPr>
      </w:pPr>
    </w:p>
    <w:p w:rsidR="00B37D46" w:rsidRPr="00B37D46" w:rsidRDefault="00B37D46" w:rsidP="00B37D46">
      <w:pPr>
        <w:tabs>
          <w:tab w:val="left" w:pos="7720"/>
        </w:tabs>
        <w:spacing w:after="0" w:line="240" w:lineRule="auto"/>
        <w:ind w:left="4956"/>
        <w:rPr>
          <w:rFonts w:ascii="Times New Roman" w:hAnsi="Times New Roman" w:cs="Times New Roman"/>
          <w:sz w:val="28"/>
          <w:szCs w:val="28"/>
        </w:rPr>
      </w:pPr>
    </w:p>
    <w:p w:rsidR="00B37D46" w:rsidRPr="00B37D46" w:rsidRDefault="00B37D46" w:rsidP="00B37D46">
      <w:pPr>
        <w:tabs>
          <w:tab w:val="left" w:pos="0"/>
        </w:tabs>
        <w:spacing w:after="0" w:line="240" w:lineRule="auto"/>
        <w:jc w:val="right"/>
        <w:rPr>
          <w:rFonts w:ascii="Times New Roman" w:hAnsi="Times New Roman" w:cs="Times New Roman"/>
          <w:sz w:val="28"/>
          <w:szCs w:val="28"/>
        </w:rPr>
      </w:pPr>
      <w:r w:rsidRPr="00B37D46">
        <w:rPr>
          <w:rFonts w:ascii="Times New Roman" w:hAnsi="Times New Roman" w:cs="Times New Roman"/>
          <w:sz w:val="28"/>
          <w:szCs w:val="28"/>
        </w:rPr>
        <w:t>Приложение  №2 к постановлению</w:t>
      </w:r>
    </w:p>
    <w:p w:rsidR="00B37D46" w:rsidRPr="00B37D46" w:rsidRDefault="00B37D46" w:rsidP="00B37D46">
      <w:pPr>
        <w:tabs>
          <w:tab w:val="left" w:pos="0"/>
        </w:tabs>
        <w:spacing w:after="0" w:line="240" w:lineRule="auto"/>
        <w:jc w:val="right"/>
        <w:rPr>
          <w:rFonts w:ascii="Times New Roman" w:hAnsi="Times New Roman" w:cs="Times New Roman"/>
          <w:sz w:val="28"/>
          <w:szCs w:val="28"/>
        </w:rPr>
      </w:pPr>
      <w:r w:rsidRPr="00B37D46">
        <w:rPr>
          <w:rFonts w:ascii="Times New Roman" w:hAnsi="Times New Roman" w:cs="Times New Roman"/>
          <w:sz w:val="28"/>
          <w:szCs w:val="28"/>
        </w:rPr>
        <w:t xml:space="preserve">Администрации </w:t>
      </w:r>
      <w:r w:rsidRPr="00B37D46">
        <w:rPr>
          <w:rFonts w:ascii="Times New Roman" w:hAnsi="Times New Roman" w:cs="Times New Roman"/>
          <w:sz w:val="28"/>
          <w:szCs w:val="28"/>
        </w:rPr>
        <w:tab/>
      </w:r>
      <w:proofErr w:type="gramStart"/>
      <w:r w:rsidRPr="00B37D46">
        <w:rPr>
          <w:rFonts w:ascii="Times New Roman" w:hAnsi="Times New Roman" w:cs="Times New Roman"/>
          <w:sz w:val="28"/>
          <w:szCs w:val="28"/>
        </w:rPr>
        <w:t>Пролетарского</w:t>
      </w:r>
      <w:proofErr w:type="gramEnd"/>
      <w:r w:rsidRPr="00B37D46">
        <w:rPr>
          <w:rFonts w:ascii="Times New Roman" w:hAnsi="Times New Roman" w:cs="Times New Roman"/>
          <w:sz w:val="28"/>
          <w:szCs w:val="28"/>
        </w:rPr>
        <w:t xml:space="preserve"> </w:t>
      </w:r>
    </w:p>
    <w:p w:rsidR="00B37D46" w:rsidRPr="00B37D46" w:rsidRDefault="00B37D46" w:rsidP="00B37D46">
      <w:pPr>
        <w:tabs>
          <w:tab w:val="left" w:pos="0"/>
        </w:tabs>
        <w:spacing w:after="0" w:line="240" w:lineRule="auto"/>
        <w:jc w:val="right"/>
        <w:rPr>
          <w:rFonts w:ascii="Times New Roman" w:hAnsi="Times New Roman" w:cs="Times New Roman"/>
          <w:sz w:val="28"/>
          <w:szCs w:val="28"/>
        </w:rPr>
      </w:pPr>
      <w:r w:rsidRPr="00B37D46">
        <w:rPr>
          <w:rFonts w:ascii="Times New Roman" w:hAnsi="Times New Roman" w:cs="Times New Roman"/>
          <w:sz w:val="28"/>
          <w:szCs w:val="28"/>
        </w:rPr>
        <w:t>городского поселения</w:t>
      </w:r>
    </w:p>
    <w:p w:rsidR="00B37D46" w:rsidRPr="00B37D46" w:rsidRDefault="00B37D46" w:rsidP="00B37D46">
      <w:pPr>
        <w:tabs>
          <w:tab w:val="left" w:pos="5245"/>
          <w:tab w:val="left" w:pos="5850"/>
        </w:tabs>
        <w:spacing w:after="0" w:line="240" w:lineRule="auto"/>
        <w:jc w:val="right"/>
        <w:rPr>
          <w:rFonts w:ascii="Times New Roman" w:hAnsi="Times New Roman" w:cs="Times New Roman"/>
          <w:sz w:val="28"/>
          <w:szCs w:val="28"/>
        </w:rPr>
      </w:pPr>
      <w:r w:rsidRPr="00B37D46">
        <w:rPr>
          <w:rFonts w:ascii="Times New Roman" w:hAnsi="Times New Roman" w:cs="Times New Roman"/>
          <w:sz w:val="28"/>
          <w:szCs w:val="28"/>
        </w:rPr>
        <w:t>№ 31 от 07.02.2020г</w:t>
      </w:r>
    </w:p>
    <w:p w:rsidR="00B37D46" w:rsidRPr="00B37D46" w:rsidRDefault="00B37D46" w:rsidP="00B37D46">
      <w:pPr>
        <w:spacing w:after="0" w:line="240" w:lineRule="auto"/>
        <w:jc w:val="center"/>
        <w:rPr>
          <w:rFonts w:ascii="Times New Roman" w:hAnsi="Times New Roman" w:cs="Times New Roman"/>
          <w:sz w:val="28"/>
          <w:szCs w:val="28"/>
        </w:rPr>
      </w:pPr>
      <w:r w:rsidRPr="00B37D46">
        <w:rPr>
          <w:rFonts w:ascii="Times New Roman" w:hAnsi="Times New Roman" w:cs="Times New Roman"/>
          <w:sz w:val="28"/>
          <w:szCs w:val="28"/>
        </w:rPr>
        <w:t>СТОИМОСТЬ УСЛУГ</w:t>
      </w:r>
    </w:p>
    <w:p w:rsidR="00B37D46" w:rsidRPr="00B37D46" w:rsidRDefault="00B37D46" w:rsidP="00B37D46">
      <w:pPr>
        <w:spacing w:after="0" w:line="240" w:lineRule="auto"/>
        <w:jc w:val="center"/>
        <w:rPr>
          <w:rFonts w:ascii="Times New Roman" w:hAnsi="Times New Roman" w:cs="Times New Roman"/>
          <w:sz w:val="28"/>
          <w:szCs w:val="28"/>
        </w:rPr>
      </w:pPr>
      <w:r w:rsidRPr="00B37D46">
        <w:rPr>
          <w:rFonts w:ascii="Times New Roman" w:hAnsi="Times New Roman" w:cs="Times New Roman"/>
          <w:sz w:val="28"/>
          <w:szCs w:val="28"/>
        </w:rPr>
        <w:t xml:space="preserve"> ПО ПОГРЕБЕНИЮ, </w:t>
      </w:r>
      <w:proofErr w:type="gramStart"/>
      <w:r w:rsidRPr="00B37D46">
        <w:rPr>
          <w:rFonts w:ascii="Times New Roman" w:hAnsi="Times New Roman" w:cs="Times New Roman"/>
          <w:sz w:val="28"/>
          <w:szCs w:val="28"/>
        </w:rPr>
        <w:t>ПРЕДОСТАВЛЯЕМЫХ</w:t>
      </w:r>
      <w:proofErr w:type="gramEnd"/>
      <w:r w:rsidRPr="00B37D46">
        <w:rPr>
          <w:rFonts w:ascii="Times New Roman" w:hAnsi="Times New Roman" w:cs="Times New Roman"/>
          <w:sz w:val="28"/>
          <w:szCs w:val="28"/>
        </w:rPr>
        <w:t xml:space="preserve"> СОГЛАСНО </w:t>
      </w:r>
    </w:p>
    <w:p w:rsidR="00B37D46" w:rsidRPr="00B37D46" w:rsidRDefault="00B37D46" w:rsidP="00B37D46">
      <w:pPr>
        <w:spacing w:after="0" w:line="240" w:lineRule="auto"/>
        <w:jc w:val="center"/>
        <w:rPr>
          <w:rFonts w:ascii="Times New Roman" w:hAnsi="Times New Roman" w:cs="Times New Roman"/>
          <w:sz w:val="28"/>
          <w:szCs w:val="28"/>
        </w:rPr>
      </w:pPr>
      <w:r w:rsidRPr="00B37D46">
        <w:rPr>
          <w:rFonts w:ascii="Times New Roman" w:hAnsi="Times New Roman" w:cs="Times New Roman"/>
          <w:sz w:val="28"/>
          <w:szCs w:val="28"/>
        </w:rPr>
        <w:t>ГАРАНТИРОВАННОМУ ПЕРЕЧНЮ</w:t>
      </w:r>
    </w:p>
    <w:p w:rsidR="00B37D46" w:rsidRPr="00B37D46" w:rsidRDefault="00B37D46" w:rsidP="00B37D46">
      <w:pPr>
        <w:spacing w:after="0" w:line="240" w:lineRule="auto"/>
        <w:jc w:val="center"/>
        <w:rPr>
          <w:rFonts w:ascii="Times New Roman" w:hAnsi="Times New Roman" w:cs="Times New Roman"/>
          <w:sz w:val="28"/>
          <w:szCs w:val="28"/>
          <w:highlight w:val="yellow"/>
        </w:rPr>
      </w:pPr>
    </w:p>
    <w:tbl>
      <w:tblPr>
        <w:tblW w:w="10170" w:type="dxa"/>
        <w:jc w:val="center"/>
        <w:tblLayout w:type="fixed"/>
        <w:tblLook w:val="04A0"/>
      </w:tblPr>
      <w:tblGrid>
        <w:gridCol w:w="741"/>
        <w:gridCol w:w="6389"/>
        <w:gridCol w:w="1800"/>
        <w:gridCol w:w="1240"/>
      </w:tblGrid>
      <w:tr w:rsidR="00B37D46" w:rsidRPr="00B37D46" w:rsidTr="00B37D46">
        <w:trPr>
          <w:trHeight w:val="415"/>
          <w:jc w:val="center"/>
        </w:trPr>
        <w:tc>
          <w:tcPr>
            <w:tcW w:w="741" w:type="dxa"/>
            <w:tcBorders>
              <w:top w:val="single" w:sz="4" w:space="0" w:color="000000"/>
              <w:left w:val="single" w:sz="4" w:space="0" w:color="000000"/>
              <w:bottom w:val="single" w:sz="4" w:space="0" w:color="000000"/>
              <w:right w:val="nil"/>
            </w:tcBorders>
            <w:vAlign w:val="center"/>
            <w:hideMark/>
          </w:tcPr>
          <w:p w:rsidR="00B37D46" w:rsidRPr="00B37D46" w:rsidRDefault="00B37D46" w:rsidP="00B37D46">
            <w:pPr>
              <w:snapToGrid w:val="0"/>
              <w:spacing w:after="0" w:line="240" w:lineRule="auto"/>
              <w:jc w:val="center"/>
              <w:rPr>
                <w:rFonts w:ascii="Times New Roman" w:hAnsi="Times New Roman" w:cs="Times New Roman"/>
                <w:b/>
                <w:sz w:val="28"/>
                <w:szCs w:val="28"/>
              </w:rPr>
            </w:pPr>
            <w:r w:rsidRPr="00B37D46">
              <w:rPr>
                <w:rFonts w:ascii="Times New Roman" w:hAnsi="Times New Roman" w:cs="Times New Roman"/>
                <w:b/>
                <w:sz w:val="28"/>
                <w:szCs w:val="28"/>
              </w:rPr>
              <w:t>№</w:t>
            </w:r>
          </w:p>
        </w:tc>
        <w:tc>
          <w:tcPr>
            <w:tcW w:w="6385" w:type="dxa"/>
            <w:tcBorders>
              <w:top w:val="single" w:sz="4" w:space="0" w:color="000000"/>
              <w:left w:val="single" w:sz="4" w:space="0" w:color="000000"/>
              <w:bottom w:val="single" w:sz="4" w:space="0" w:color="000000"/>
              <w:right w:val="nil"/>
            </w:tcBorders>
            <w:vAlign w:val="center"/>
            <w:hideMark/>
          </w:tcPr>
          <w:p w:rsidR="00B37D46" w:rsidRPr="00B37D46" w:rsidRDefault="00B37D46" w:rsidP="00B37D46">
            <w:pPr>
              <w:snapToGrid w:val="0"/>
              <w:spacing w:after="0" w:line="240" w:lineRule="auto"/>
              <w:jc w:val="center"/>
              <w:rPr>
                <w:rFonts w:ascii="Times New Roman" w:hAnsi="Times New Roman" w:cs="Times New Roman"/>
                <w:b/>
                <w:sz w:val="28"/>
                <w:szCs w:val="28"/>
              </w:rPr>
            </w:pPr>
            <w:r w:rsidRPr="00B37D46">
              <w:rPr>
                <w:rFonts w:ascii="Times New Roman" w:hAnsi="Times New Roman" w:cs="Times New Roman"/>
                <w:b/>
                <w:sz w:val="28"/>
                <w:szCs w:val="28"/>
              </w:rPr>
              <w:t>Наименование услуг</w:t>
            </w:r>
          </w:p>
        </w:tc>
        <w:tc>
          <w:tcPr>
            <w:tcW w:w="1799" w:type="dxa"/>
            <w:tcBorders>
              <w:top w:val="single" w:sz="4" w:space="0" w:color="000000"/>
              <w:left w:val="single" w:sz="4" w:space="0" w:color="000000"/>
              <w:bottom w:val="single" w:sz="4" w:space="0" w:color="000000"/>
              <w:right w:val="nil"/>
            </w:tcBorders>
            <w:vAlign w:val="center"/>
            <w:hideMark/>
          </w:tcPr>
          <w:p w:rsidR="00B37D46" w:rsidRPr="00B37D46" w:rsidRDefault="00B37D46" w:rsidP="00B37D46">
            <w:pPr>
              <w:snapToGrid w:val="0"/>
              <w:spacing w:after="0" w:line="240" w:lineRule="auto"/>
              <w:jc w:val="center"/>
              <w:rPr>
                <w:rFonts w:ascii="Times New Roman" w:hAnsi="Times New Roman" w:cs="Times New Roman"/>
                <w:b/>
                <w:sz w:val="28"/>
                <w:szCs w:val="28"/>
              </w:rPr>
            </w:pPr>
            <w:r w:rsidRPr="00B37D46">
              <w:rPr>
                <w:rFonts w:ascii="Times New Roman" w:hAnsi="Times New Roman" w:cs="Times New Roman"/>
                <w:b/>
                <w:sz w:val="28"/>
                <w:szCs w:val="28"/>
              </w:rPr>
              <w:t>Единица измерения</w:t>
            </w:r>
          </w:p>
        </w:tc>
        <w:tc>
          <w:tcPr>
            <w:tcW w:w="1239" w:type="dxa"/>
            <w:tcBorders>
              <w:top w:val="single" w:sz="4" w:space="0" w:color="000000"/>
              <w:left w:val="single" w:sz="4" w:space="0" w:color="000000"/>
              <w:bottom w:val="single" w:sz="4" w:space="0" w:color="000000"/>
              <w:right w:val="single" w:sz="4" w:space="0" w:color="000000"/>
            </w:tcBorders>
            <w:vAlign w:val="center"/>
            <w:hideMark/>
          </w:tcPr>
          <w:p w:rsidR="00B37D46" w:rsidRPr="00B37D46" w:rsidRDefault="00B37D46" w:rsidP="00B37D46">
            <w:pPr>
              <w:snapToGrid w:val="0"/>
              <w:spacing w:after="0" w:line="240" w:lineRule="auto"/>
              <w:jc w:val="center"/>
              <w:rPr>
                <w:rFonts w:ascii="Times New Roman" w:hAnsi="Times New Roman" w:cs="Times New Roman"/>
                <w:b/>
                <w:sz w:val="28"/>
                <w:szCs w:val="28"/>
              </w:rPr>
            </w:pPr>
            <w:r w:rsidRPr="00B37D46">
              <w:rPr>
                <w:rFonts w:ascii="Times New Roman" w:hAnsi="Times New Roman" w:cs="Times New Roman"/>
                <w:b/>
                <w:sz w:val="28"/>
                <w:szCs w:val="28"/>
              </w:rPr>
              <w:t>Цена (руб., коп.)</w:t>
            </w:r>
          </w:p>
        </w:tc>
      </w:tr>
      <w:tr w:rsidR="00B37D46" w:rsidRPr="00B37D46" w:rsidTr="00B37D46">
        <w:trPr>
          <w:jc w:val="center"/>
        </w:trPr>
        <w:tc>
          <w:tcPr>
            <w:tcW w:w="741"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1.</w:t>
            </w:r>
          </w:p>
        </w:tc>
        <w:tc>
          <w:tcPr>
            <w:tcW w:w="9423" w:type="dxa"/>
            <w:gridSpan w:val="3"/>
            <w:tcBorders>
              <w:top w:val="nil"/>
              <w:left w:val="single" w:sz="4" w:space="0" w:color="000000"/>
              <w:bottom w:val="single" w:sz="4" w:space="0" w:color="000000"/>
              <w:right w:val="single" w:sz="4" w:space="0" w:color="000000"/>
            </w:tcBorders>
            <w:hideMark/>
          </w:tcPr>
          <w:p w:rsidR="00B37D46" w:rsidRPr="00B37D46" w:rsidRDefault="00B37D46" w:rsidP="00B37D46">
            <w:pPr>
              <w:snapToGrid w:val="0"/>
              <w:spacing w:after="0" w:line="240" w:lineRule="auto"/>
              <w:jc w:val="center"/>
              <w:rPr>
                <w:rFonts w:ascii="Times New Roman" w:hAnsi="Times New Roman" w:cs="Times New Roman"/>
                <w:sz w:val="28"/>
                <w:szCs w:val="28"/>
              </w:rPr>
            </w:pPr>
            <w:r w:rsidRPr="00B37D46">
              <w:rPr>
                <w:rFonts w:ascii="Times New Roman" w:hAnsi="Times New Roman" w:cs="Times New Roman"/>
                <w:sz w:val="28"/>
                <w:szCs w:val="28"/>
              </w:rPr>
              <w:t xml:space="preserve">Услуги  по погребению </w:t>
            </w:r>
            <w:proofErr w:type="gramStart"/>
            <w:r w:rsidRPr="00B37D46">
              <w:rPr>
                <w:rFonts w:ascii="Times New Roman" w:hAnsi="Times New Roman" w:cs="Times New Roman"/>
                <w:sz w:val="28"/>
                <w:szCs w:val="28"/>
              </w:rPr>
              <w:t>умерших</w:t>
            </w:r>
            <w:proofErr w:type="gramEnd"/>
            <w:r w:rsidRPr="00B37D46">
              <w:rPr>
                <w:rFonts w:ascii="Times New Roman" w:hAnsi="Times New Roman" w:cs="Times New Roman"/>
                <w:sz w:val="28"/>
                <w:szCs w:val="28"/>
              </w:rPr>
              <w:t>, указанные в статье 9 Федерального закона от 12.01.1996 № 8-ФЗ «О погребении и похоронном деле».</w:t>
            </w:r>
          </w:p>
        </w:tc>
      </w:tr>
      <w:tr w:rsidR="00B37D46" w:rsidRPr="00B37D46" w:rsidTr="00B37D46">
        <w:trPr>
          <w:jc w:val="center"/>
        </w:trPr>
        <w:tc>
          <w:tcPr>
            <w:tcW w:w="741"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1.1.</w:t>
            </w:r>
          </w:p>
        </w:tc>
        <w:tc>
          <w:tcPr>
            <w:tcW w:w="6385"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jc w:val="both"/>
              <w:rPr>
                <w:rFonts w:ascii="Times New Roman" w:eastAsia="Times New Roman" w:hAnsi="Times New Roman" w:cs="Times New Roman"/>
                <w:sz w:val="28"/>
                <w:szCs w:val="28"/>
              </w:rPr>
            </w:pPr>
            <w:r w:rsidRPr="00B37D46">
              <w:rPr>
                <w:rFonts w:ascii="Times New Roman" w:hAnsi="Times New Roman" w:cs="Times New Roman"/>
                <w:sz w:val="28"/>
                <w:szCs w:val="28"/>
              </w:rPr>
              <w:t>Оформление документов, необходимых для погребения в салоне-магазине, на кладбище или в другом подразделении предприятия, на которое возложены данные функции:</w:t>
            </w:r>
          </w:p>
          <w:p w:rsidR="00B37D46" w:rsidRPr="00B37D46" w:rsidRDefault="00B37D46" w:rsidP="00B37D46">
            <w:pPr>
              <w:spacing w:after="0" w:line="240" w:lineRule="auto"/>
              <w:jc w:val="both"/>
              <w:rPr>
                <w:rFonts w:ascii="Times New Roman" w:hAnsi="Times New Roman" w:cs="Times New Roman"/>
                <w:sz w:val="28"/>
                <w:szCs w:val="28"/>
              </w:rPr>
            </w:pPr>
            <w:r w:rsidRPr="00B37D46">
              <w:rPr>
                <w:rFonts w:ascii="Times New Roman" w:hAnsi="Times New Roman" w:cs="Times New Roman"/>
                <w:sz w:val="28"/>
                <w:szCs w:val="28"/>
              </w:rPr>
              <w:t>- счет-заказ на похороны и получение платы за услуги;</w:t>
            </w:r>
          </w:p>
          <w:p w:rsidR="00B37D46" w:rsidRPr="00B37D46" w:rsidRDefault="00B37D46" w:rsidP="00B37D46">
            <w:pPr>
              <w:spacing w:after="0" w:line="240" w:lineRule="auto"/>
              <w:jc w:val="both"/>
              <w:rPr>
                <w:rFonts w:ascii="Times New Roman" w:hAnsi="Times New Roman" w:cs="Times New Roman"/>
                <w:sz w:val="28"/>
                <w:szCs w:val="28"/>
              </w:rPr>
            </w:pPr>
            <w:r w:rsidRPr="00B37D46">
              <w:rPr>
                <w:rFonts w:ascii="Times New Roman" w:hAnsi="Times New Roman" w:cs="Times New Roman"/>
                <w:sz w:val="28"/>
                <w:szCs w:val="28"/>
              </w:rPr>
              <w:t>- регистрация    захоронения    умершего    в    книге    установленной формы (ручная или компьютерная обработка документов);</w:t>
            </w:r>
          </w:p>
          <w:p w:rsidR="00B37D46" w:rsidRPr="00B37D46" w:rsidRDefault="00B37D46" w:rsidP="00B37D46">
            <w:pPr>
              <w:spacing w:after="0" w:line="240" w:lineRule="auto"/>
              <w:jc w:val="both"/>
              <w:rPr>
                <w:rFonts w:ascii="Times New Roman" w:hAnsi="Times New Roman" w:cs="Times New Roman"/>
                <w:sz w:val="28"/>
                <w:szCs w:val="28"/>
              </w:rPr>
            </w:pPr>
            <w:r w:rsidRPr="00B37D46">
              <w:rPr>
                <w:rFonts w:ascii="Times New Roman" w:hAnsi="Times New Roman" w:cs="Times New Roman"/>
                <w:sz w:val="28"/>
                <w:szCs w:val="28"/>
              </w:rPr>
              <w:t xml:space="preserve">- составление ежедневного отчета о предоставленных услугах и товарах, сдача установленной документации в бухгалтерию </w:t>
            </w:r>
            <w:r w:rsidRPr="00B37D46">
              <w:rPr>
                <w:rFonts w:ascii="Times New Roman" w:hAnsi="Times New Roman" w:cs="Times New Roman"/>
                <w:sz w:val="28"/>
                <w:szCs w:val="28"/>
                <w:lang w:val="en-US"/>
              </w:rPr>
              <w:t>&lt;*&gt;</w:t>
            </w:r>
            <w:r w:rsidRPr="00B37D46">
              <w:rPr>
                <w:rFonts w:ascii="Times New Roman" w:hAnsi="Times New Roman" w:cs="Times New Roman"/>
                <w:sz w:val="28"/>
                <w:szCs w:val="28"/>
              </w:rPr>
              <w:t>.</w:t>
            </w:r>
          </w:p>
        </w:tc>
        <w:tc>
          <w:tcPr>
            <w:tcW w:w="1799" w:type="dxa"/>
            <w:tcBorders>
              <w:top w:val="nil"/>
              <w:left w:val="single" w:sz="4" w:space="0" w:color="000000"/>
              <w:bottom w:val="single" w:sz="4" w:space="0" w:color="000000"/>
              <w:right w:val="nil"/>
            </w:tcBorders>
          </w:tcPr>
          <w:p w:rsidR="00B37D46" w:rsidRPr="00B37D46" w:rsidRDefault="00B37D46" w:rsidP="00B37D46">
            <w:pPr>
              <w:snapToGrid w:val="0"/>
              <w:spacing w:after="0" w:line="240" w:lineRule="auto"/>
              <w:jc w:val="center"/>
              <w:rPr>
                <w:rFonts w:ascii="Times New Roman" w:hAnsi="Times New Roman" w:cs="Times New Roman"/>
                <w:sz w:val="28"/>
                <w:szCs w:val="28"/>
              </w:rPr>
            </w:pPr>
          </w:p>
        </w:tc>
        <w:tc>
          <w:tcPr>
            <w:tcW w:w="1239" w:type="dxa"/>
            <w:tcBorders>
              <w:top w:val="nil"/>
              <w:left w:val="single" w:sz="4" w:space="0" w:color="000000"/>
              <w:bottom w:val="single" w:sz="4" w:space="0" w:color="000000"/>
              <w:right w:val="single" w:sz="4" w:space="0" w:color="000000"/>
            </w:tcBorders>
            <w:hideMark/>
          </w:tcPr>
          <w:p w:rsidR="00B37D46" w:rsidRPr="00B37D46" w:rsidRDefault="00B37D46" w:rsidP="00B37D46">
            <w:pPr>
              <w:suppressAutoHyphens/>
              <w:snapToGrid w:val="0"/>
              <w:spacing w:after="0" w:line="240" w:lineRule="auto"/>
              <w:jc w:val="center"/>
              <w:rPr>
                <w:rFonts w:ascii="Times New Roman" w:hAnsi="Times New Roman" w:cs="Times New Roman"/>
                <w:sz w:val="28"/>
                <w:szCs w:val="28"/>
                <w:lang w:val="en-US" w:eastAsia="ar-SA"/>
              </w:rPr>
            </w:pPr>
            <w:r w:rsidRPr="00B37D46">
              <w:rPr>
                <w:rFonts w:ascii="Times New Roman" w:hAnsi="Times New Roman" w:cs="Times New Roman"/>
                <w:sz w:val="28"/>
                <w:szCs w:val="28"/>
                <w:lang w:val="en-US"/>
              </w:rPr>
              <w:t>&lt;**&gt;</w:t>
            </w:r>
          </w:p>
        </w:tc>
      </w:tr>
      <w:tr w:rsidR="00B37D46" w:rsidRPr="00B37D46" w:rsidTr="00B37D46">
        <w:trPr>
          <w:jc w:val="center"/>
        </w:trPr>
        <w:tc>
          <w:tcPr>
            <w:tcW w:w="741"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1.2.</w:t>
            </w:r>
          </w:p>
        </w:tc>
        <w:tc>
          <w:tcPr>
            <w:tcW w:w="6385"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jc w:val="both"/>
              <w:rPr>
                <w:rFonts w:ascii="Times New Roman" w:eastAsia="Times New Roman" w:hAnsi="Times New Roman" w:cs="Times New Roman"/>
                <w:sz w:val="28"/>
                <w:szCs w:val="28"/>
              </w:rPr>
            </w:pPr>
            <w:r w:rsidRPr="00B37D46">
              <w:rPr>
                <w:rFonts w:ascii="Times New Roman" w:hAnsi="Times New Roman" w:cs="Times New Roman"/>
                <w:sz w:val="28"/>
                <w:szCs w:val="28"/>
              </w:rPr>
              <w:t>Предоставление гроба и других предметов, необходимых для погребения:</w:t>
            </w:r>
          </w:p>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 xml:space="preserve">- </w:t>
            </w:r>
            <w:proofErr w:type="gramStart"/>
            <w:r w:rsidRPr="00B37D46">
              <w:rPr>
                <w:rFonts w:ascii="Times New Roman" w:hAnsi="Times New Roman" w:cs="Times New Roman"/>
                <w:sz w:val="28"/>
                <w:szCs w:val="28"/>
              </w:rPr>
              <w:t>гроб</w:t>
            </w:r>
            <w:proofErr w:type="gramEnd"/>
            <w:r w:rsidRPr="00B37D46">
              <w:rPr>
                <w:rFonts w:ascii="Times New Roman" w:hAnsi="Times New Roman" w:cs="Times New Roman"/>
                <w:sz w:val="28"/>
                <w:szCs w:val="28"/>
              </w:rPr>
              <w:t xml:space="preserve"> обитый внутри и снаружи тканью хлопчатобумажной,  с подушкой из древесной стружки, с ручками (размер 1,95м </w:t>
            </w:r>
            <w:proofErr w:type="spellStart"/>
            <w:r w:rsidRPr="00B37D46">
              <w:rPr>
                <w:rFonts w:ascii="Times New Roman" w:hAnsi="Times New Roman" w:cs="Times New Roman"/>
                <w:sz w:val="28"/>
                <w:szCs w:val="28"/>
              </w:rPr>
              <w:t>х</w:t>
            </w:r>
            <w:proofErr w:type="spellEnd"/>
            <w:r w:rsidRPr="00B37D46">
              <w:rPr>
                <w:rFonts w:ascii="Times New Roman" w:hAnsi="Times New Roman" w:cs="Times New Roman"/>
                <w:sz w:val="28"/>
                <w:szCs w:val="28"/>
              </w:rPr>
              <w:t xml:space="preserve"> 0,65м </w:t>
            </w:r>
            <w:proofErr w:type="spellStart"/>
            <w:r w:rsidRPr="00B37D46">
              <w:rPr>
                <w:rFonts w:ascii="Times New Roman" w:hAnsi="Times New Roman" w:cs="Times New Roman"/>
                <w:sz w:val="28"/>
                <w:szCs w:val="28"/>
              </w:rPr>
              <w:t>х</w:t>
            </w:r>
            <w:proofErr w:type="spellEnd"/>
            <w:r w:rsidRPr="00B37D46">
              <w:rPr>
                <w:rFonts w:ascii="Times New Roman" w:hAnsi="Times New Roman" w:cs="Times New Roman"/>
                <w:sz w:val="28"/>
                <w:szCs w:val="28"/>
              </w:rPr>
              <w:t xml:space="preserve"> 0,44м)</w:t>
            </w:r>
          </w:p>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 xml:space="preserve">- табличка металлическая, с указанием фамилии, имени, отчества, даты рождения и смерти, регистрационного номера (размер 19см </w:t>
            </w:r>
            <w:proofErr w:type="spellStart"/>
            <w:r w:rsidRPr="00B37D46">
              <w:rPr>
                <w:rFonts w:ascii="Times New Roman" w:hAnsi="Times New Roman" w:cs="Times New Roman"/>
                <w:sz w:val="28"/>
                <w:szCs w:val="28"/>
              </w:rPr>
              <w:t>х</w:t>
            </w:r>
            <w:proofErr w:type="spellEnd"/>
            <w:r w:rsidRPr="00B37D46">
              <w:rPr>
                <w:rFonts w:ascii="Times New Roman" w:hAnsi="Times New Roman" w:cs="Times New Roman"/>
                <w:sz w:val="28"/>
                <w:szCs w:val="28"/>
              </w:rPr>
              <w:t xml:space="preserve"> 24см).</w:t>
            </w:r>
          </w:p>
        </w:tc>
        <w:tc>
          <w:tcPr>
            <w:tcW w:w="1799" w:type="dxa"/>
            <w:tcBorders>
              <w:top w:val="nil"/>
              <w:left w:val="single" w:sz="4" w:space="0" w:color="000000"/>
              <w:bottom w:val="single" w:sz="4" w:space="0" w:color="000000"/>
              <w:right w:val="nil"/>
            </w:tcBorders>
          </w:tcPr>
          <w:p w:rsidR="00B37D46" w:rsidRPr="00B37D46" w:rsidRDefault="00B37D46" w:rsidP="00B37D46">
            <w:pPr>
              <w:snapToGrid w:val="0"/>
              <w:spacing w:after="0" w:line="240" w:lineRule="auto"/>
              <w:jc w:val="center"/>
              <w:rPr>
                <w:rFonts w:ascii="Times New Roman" w:eastAsia="Times New Roman" w:hAnsi="Times New Roman" w:cs="Times New Roman"/>
                <w:sz w:val="28"/>
                <w:szCs w:val="28"/>
              </w:rPr>
            </w:pPr>
          </w:p>
          <w:p w:rsidR="00B37D46" w:rsidRPr="00B37D46" w:rsidRDefault="00B37D46" w:rsidP="00B37D46">
            <w:pPr>
              <w:snapToGrid w:val="0"/>
              <w:spacing w:after="0" w:line="240" w:lineRule="auto"/>
              <w:jc w:val="center"/>
              <w:rPr>
                <w:rFonts w:ascii="Times New Roman" w:hAnsi="Times New Roman" w:cs="Times New Roman"/>
                <w:sz w:val="28"/>
                <w:szCs w:val="28"/>
              </w:rPr>
            </w:pPr>
          </w:p>
          <w:p w:rsidR="00B37D46" w:rsidRPr="00B37D46" w:rsidRDefault="00B37D46" w:rsidP="00B37D46">
            <w:pPr>
              <w:snapToGrid w:val="0"/>
              <w:spacing w:after="0" w:line="240" w:lineRule="auto"/>
              <w:jc w:val="center"/>
              <w:rPr>
                <w:rFonts w:ascii="Times New Roman" w:hAnsi="Times New Roman" w:cs="Times New Roman"/>
                <w:sz w:val="28"/>
                <w:szCs w:val="28"/>
              </w:rPr>
            </w:pPr>
            <w:r w:rsidRPr="00B37D46">
              <w:rPr>
                <w:rFonts w:ascii="Times New Roman" w:hAnsi="Times New Roman" w:cs="Times New Roman"/>
                <w:sz w:val="28"/>
                <w:szCs w:val="28"/>
              </w:rPr>
              <w:t>1 гроб</w:t>
            </w:r>
          </w:p>
          <w:p w:rsidR="00B37D46" w:rsidRPr="00B37D46" w:rsidRDefault="00B37D46" w:rsidP="00B37D46">
            <w:pPr>
              <w:snapToGrid w:val="0"/>
              <w:spacing w:after="0" w:line="240" w:lineRule="auto"/>
              <w:jc w:val="center"/>
              <w:rPr>
                <w:rFonts w:ascii="Times New Roman" w:hAnsi="Times New Roman" w:cs="Times New Roman"/>
                <w:sz w:val="28"/>
                <w:szCs w:val="28"/>
              </w:rPr>
            </w:pPr>
          </w:p>
          <w:p w:rsidR="00B37D46" w:rsidRPr="00B37D46" w:rsidRDefault="00B37D46" w:rsidP="00B37D46">
            <w:pPr>
              <w:snapToGrid w:val="0"/>
              <w:spacing w:after="0" w:line="240" w:lineRule="auto"/>
              <w:jc w:val="center"/>
              <w:rPr>
                <w:rFonts w:ascii="Times New Roman" w:hAnsi="Times New Roman" w:cs="Times New Roman"/>
                <w:sz w:val="28"/>
                <w:szCs w:val="28"/>
              </w:rPr>
            </w:pPr>
          </w:p>
          <w:p w:rsidR="00B37D46" w:rsidRPr="00B37D46" w:rsidRDefault="00B37D46" w:rsidP="00B37D46">
            <w:pPr>
              <w:snapToGrid w:val="0"/>
              <w:spacing w:after="0" w:line="240" w:lineRule="auto"/>
              <w:jc w:val="center"/>
              <w:rPr>
                <w:rFonts w:ascii="Times New Roman" w:hAnsi="Times New Roman" w:cs="Times New Roman"/>
                <w:sz w:val="28"/>
                <w:szCs w:val="28"/>
              </w:rPr>
            </w:pPr>
            <w:r w:rsidRPr="00B37D46">
              <w:rPr>
                <w:rFonts w:ascii="Times New Roman" w:hAnsi="Times New Roman" w:cs="Times New Roman"/>
                <w:sz w:val="28"/>
                <w:szCs w:val="28"/>
              </w:rPr>
              <w:t>1 шт.</w:t>
            </w:r>
          </w:p>
        </w:tc>
        <w:tc>
          <w:tcPr>
            <w:tcW w:w="1239" w:type="dxa"/>
            <w:tcBorders>
              <w:top w:val="nil"/>
              <w:left w:val="single" w:sz="4" w:space="0" w:color="000000"/>
              <w:bottom w:val="single" w:sz="4" w:space="0" w:color="000000"/>
              <w:right w:val="single" w:sz="4" w:space="0" w:color="000000"/>
            </w:tcBorders>
          </w:tcPr>
          <w:p w:rsidR="00B37D46" w:rsidRPr="00B37D46" w:rsidRDefault="00B37D46" w:rsidP="00B37D46">
            <w:pPr>
              <w:suppressAutoHyphens/>
              <w:snapToGrid w:val="0"/>
              <w:spacing w:after="0" w:line="240" w:lineRule="auto"/>
              <w:jc w:val="center"/>
              <w:rPr>
                <w:rFonts w:ascii="Times New Roman" w:hAnsi="Times New Roman" w:cs="Times New Roman"/>
                <w:color w:val="FF0000"/>
                <w:sz w:val="28"/>
                <w:szCs w:val="28"/>
                <w:lang w:eastAsia="ar-SA"/>
              </w:rPr>
            </w:pPr>
          </w:p>
        </w:tc>
      </w:tr>
      <w:tr w:rsidR="00B37D46" w:rsidRPr="00B37D46" w:rsidTr="00B37D46">
        <w:trPr>
          <w:jc w:val="center"/>
        </w:trPr>
        <w:tc>
          <w:tcPr>
            <w:tcW w:w="741"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1.3.</w:t>
            </w:r>
          </w:p>
        </w:tc>
        <w:tc>
          <w:tcPr>
            <w:tcW w:w="6385"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Доставка гроба автокатафалком в назначенное время похорон и перевозка тела (останков) умершего к месту погребения автокатафалком или другим видом транспорта &lt;***&gt;.</w:t>
            </w:r>
          </w:p>
        </w:tc>
        <w:tc>
          <w:tcPr>
            <w:tcW w:w="1799"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jc w:val="center"/>
              <w:rPr>
                <w:rFonts w:ascii="Times New Roman" w:hAnsi="Times New Roman" w:cs="Times New Roman"/>
                <w:sz w:val="28"/>
                <w:szCs w:val="28"/>
              </w:rPr>
            </w:pPr>
            <w:r w:rsidRPr="00B37D46">
              <w:rPr>
                <w:rFonts w:ascii="Times New Roman" w:hAnsi="Times New Roman" w:cs="Times New Roman"/>
                <w:sz w:val="28"/>
                <w:szCs w:val="28"/>
              </w:rPr>
              <w:t>1 перевозка</w:t>
            </w:r>
          </w:p>
        </w:tc>
        <w:tc>
          <w:tcPr>
            <w:tcW w:w="1239" w:type="dxa"/>
            <w:tcBorders>
              <w:top w:val="nil"/>
              <w:left w:val="single" w:sz="4" w:space="0" w:color="000000"/>
              <w:bottom w:val="single" w:sz="4" w:space="0" w:color="000000"/>
              <w:right w:val="single" w:sz="4" w:space="0" w:color="000000"/>
            </w:tcBorders>
          </w:tcPr>
          <w:p w:rsidR="00B37D46" w:rsidRPr="00B37D46" w:rsidRDefault="00B37D46" w:rsidP="00B37D46">
            <w:pPr>
              <w:suppressAutoHyphens/>
              <w:snapToGrid w:val="0"/>
              <w:spacing w:after="0" w:line="240" w:lineRule="auto"/>
              <w:jc w:val="center"/>
              <w:rPr>
                <w:rFonts w:ascii="Times New Roman" w:hAnsi="Times New Roman" w:cs="Times New Roman"/>
                <w:color w:val="FF0000"/>
                <w:sz w:val="28"/>
                <w:szCs w:val="28"/>
                <w:lang w:eastAsia="ar-SA"/>
              </w:rPr>
            </w:pPr>
          </w:p>
        </w:tc>
      </w:tr>
      <w:tr w:rsidR="00B37D46" w:rsidRPr="00B37D46" w:rsidTr="00B37D46">
        <w:trPr>
          <w:jc w:val="center"/>
        </w:trPr>
        <w:tc>
          <w:tcPr>
            <w:tcW w:w="741"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1.4.</w:t>
            </w:r>
          </w:p>
        </w:tc>
        <w:tc>
          <w:tcPr>
            <w:tcW w:w="6385"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eastAsia="Times New Roman" w:hAnsi="Times New Roman" w:cs="Times New Roman"/>
                <w:sz w:val="28"/>
                <w:szCs w:val="28"/>
              </w:rPr>
            </w:pPr>
            <w:r w:rsidRPr="00B37D46">
              <w:rPr>
                <w:rFonts w:ascii="Times New Roman" w:hAnsi="Times New Roman" w:cs="Times New Roman"/>
                <w:sz w:val="28"/>
                <w:szCs w:val="28"/>
              </w:rPr>
              <w:t xml:space="preserve">Погребение </w:t>
            </w:r>
            <w:proofErr w:type="gramStart"/>
            <w:r w:rsidRPr="00B37D46">
              <w:rPr>
                <w:rFonts w:ascii="Times New Roman" w:hAnsi="Times New Roman" w:cs="Times New Roman"/>
                <w:sz w:val="28"/>
                <w:szCs w:val="28"/>
              </w:rPr>
              <w:t>умершего</w:t>
            </w:r>
            <w:proofErr w:type="gramEnd"/>
            <w:r w:rsidRPr="00B37D46">
              <w:rPr>
                <w:rFonts w:ascii="Times New Roman" w:hAnsi="Times New Roman" w:cs="Times New Roman"/>
                <w:sz w:val="28"/>
                <w:szCs w:val="28"/>
              </w:rPr>
              <w:t>:</w:t>
            </w:r>
          </w:p>
          <w:p w:rsidR="00B37D46" w:rsidRPr="00B37D46" w:rsidRDefault="00B37D46" w:rsidP="00B37D46">
            <w:pPr>
              <w:spacing w:after="0" w:line="240" w:lineRule="auto"/>
              <w:rPr>
                <w:rFonts w:ascii="Times New Roman" w:hAnsi="Times New Roman" w:cs="Times New Roman"/>
                <w:sz w:val="28"/>
                <w:szCs w:val="28"/>
              </w:rPr>
            </w:pPr>
            <w:r w:rsidRPr="00B37D46">
              <w:rPr>
                <w:rFonts w:ascii="Times New Roman" w:hAnsi="Times New Roman" w:cs="Times New Roman"/>
                <w:sz w:val="28"/>
                <w:szCs w:val="28"/>
              </w:rPr>
              <w:t>рытье могилы и захоронение (размер 2,0м х</w:t>
            </w:r>
            <w:proofErr w:type="gramStart"/>
            <w:r w:rsidRPr="00B37D46">
              <w:rPr>
                <w:rFonts w:ascii="Times New Roman" w:hAnsi="Times New Roman" w:cs="Times New Roman"/>
                <w:sz w:val="28"/>
                <w:szCs w:val="28"/>
              </w:rPr>
              <w:t>1</w:t>
            </w:r>
            <w:proofErr w:type="gramEnd"/>
            <w:r w:rsidRPr="00B37D46">
              <w:rPr>
                <w:rFonts w:ascii="Times New Roman" w:hAnsi="Times New Roman" w:cs="Times New Roman"/>
                <w:sz w:val="28"/>
                <w:szCs w:val="28"/>
              </w:rPr>
              <w:t>,0м х1,5м).</w:t>
            </w:r>
          </w:p>
        </w:tc>
        <w:tc>
          <w:tcPr>
            <w:tcW w:w="1799"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jc w:val="center"/>
              <w:rPr>
                <w:rFonts w:ascii="Times New Roman" w:hAnsi="Times New Roman" w:cs="Times New Roman"/>
                <w:sz w:val="28"/>
                <w:szCs w:val="28"/>
              </w:rPr>
            </w:pPr>
            <w:r w:rsidRPr="00B37D46">
              <w:rPr>
                <w:rFonts w:ascii="Times New Roman" w:hAnsi="Times New Roman" w:cs="Times New Roman"/>
                <w:sz w:val="28"/>
                <w:szCs w:val="28"/>
              </w:rPr>
              <w:t>1 погребение</w:t>
            </w:r>
          </w:p>
        </w:tc>
        <w:tc>
          <w:tcPr>
            <w:tcW w:w="1239" w:type="dxa"/>
            <w:tcBorders>
              <w:top w:val="nil"/>
              <w:left w:val="single" w:sz="4" w:space="0" w:color="000000"/>
              <w:bottom w:val="single" w:sz="4" w:space="0" w:color="000000"/>
              <w:right w:val="single" w:sz="4" w:space="0" w:color="000000"/>
            </w:tcBorders>
          </w:tcPr>
          <w:p w:rsidR="00B37D46" w:rsidRPr="00B37D46" w:rsidRDefault="00B37D46" w:rsidP="00B37D46">
            <w:pPr>
              <w:suppressAutoHyphens/>
              <w:snapToGrid w:val="0"/>
              <w:spacing w:after="0" w:line="240" w:lineRule="auto"/>
              <w:jc w:val="center"/>
              <w:rPr>
                <w:rFonts w:ascii="Times New Roman" w:hAnsi="Times New Roman" w:cs="Times New Roman"/>
                <w:color w:val="FF0000"/>
                <w:sz w:val="28"/>
                <w:szCs w:val="28"/>
                <w:lang w:eastAsia="ar-SA"/>
              </w:rPr>
            </w:pPr>
          </w:p>
        </w:tc>
      </w:tr>
      <w:tr w:rsidR="00B37D46" w:rsidRPr="00B37D46" w:rsidTr="00B37D46">
        <w:trPr>
          <w:jc w:val="center"/>
        </w:trPr>
        <w:tc>
          <w:tcPr>
            <w:tcW w:w="741" w:type="dxa"/>
            <w:tcBorders>
              <w:top w:val="nil"/>
              <w:left w:val="single" w:sz="4" w:space="0" w:color="000000"/>
              <w:bottom w:val="single" w:sz="4" w:space="0" w:color="000000"/>
              <w:right w:val="nil"/>
            </w:tcBorders>
          </w:tcPr>
          <w:p w:rsidR="00B37D46" w:rsidRPr="00B37D46" w:rsidRDefault="00B37D46" w:rsidP="00B37D46">
            <w:pPr>
              <w:snapToGrid w:val="0"/>
              <w:spacing w:after="0" w:line="240" w:lineRule="auto"/>
              <w:rPr>
                <w:rFonts w:ascii="Times New Roman" w:hAnsi="Times New Roman" w:cs="Times New Roman"/>
                <w:sz w:val="28"/>
                <w:szCs w:val="28"/>
              </w:rPr>
            </w:pPr>
          </w:p>
        </w:tc>
        <w:tc>
          <w:tcPr>
            <w:tcW w:w="6385"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bCs/>
                <w:sz w:val="28"/>
                <w:szCs w:val="28"/>
              </w:rPr>
            </w:pPr>
            <w:r w:rsidRPr="00B37D46">
              <w:rPr>
                <w:rFonts w:ascii="Times New Roman" w:hAnsi="Times New Roman" w:cs="Times New Roman"/>
                <w:bCs/>
                <w:sz w:val="28"/>
                <w:szCs w:val="28"/>
              </w:rPr>
              <w:t>Итого стоимость гарантированного набора услуг по погребению:</w:t>
            </w:r>
          </w:p>
        </w:tc>
        <w:tc>
          <w:tcPr>
            <w:tcW w:w="1799" w:type="dxa"/>
            <w:tcBorders>
              <w:top w:val="nil"/>
              <w:left w:val="single" w:sz="4" w:space="0" w:color="000000"/>
              <w:bottom w:val="single" w:sz="4" w:space="0" w:color="000000"/>
              <w:right w:val="nil"/>
            </w:tcBorders>
          </w:tcPr>
          <w:p w:rsidR="00B37D46" w:rsidRPr="00B37D46" w:rsidRDefault="00B37D46" w:rsidP="00B37D46">
            <w:pPr>
              <w:snapToGrid w:val="0"/>
              <w:spacing w:after="0" w:line="240" w:lineRule="auto"/>
              <w:jc w:val="center"/>
              <w:rPr>
                <w:rFonts w:ascii="Times New Roman" w:hAnsi="Times New Roman" w:cs="Times New Roman"/>
                <w:sz w:val="28"/>
                <w:szCs w:val="28"/>
              </w:rPr>
            </w:pPr>
          </w:p>
        </w:tc>
        <w:tc>
          <w:tcPr>
            <w:tcW w:w="1239" w:type="dxa"/>
            <w:tcBorders>
              <w:top w:val="nil"/>
              <w:left w:val="single" w:sz="4" w:space="0" w:color="000000"/>
              <w:bottom w:val="single" w:sz="4" w:space="0" w:color="000000"/>
              <w:right w:val="single" w:sz="4" w:space="0" w:color="000000"/>
            </w:tcBorders>
            <w:hideMark/>
          </w:tcPr>
          <w:p w:rsidR="00B37D46" w:rsidRPr="00B37D46" w:rsidRDefault="00B37D46" w:rsidP="00B37D46">
            <w:pPr>
              <w:suppressAutoHyphens/>
              <w:snapToGrid w:val="0"/>
              <w:spacing w:after="0" w:line="240" w:lineRule="auto"/>
              <w:jc w:val="center"/>
              <w:rPr>
                <w:rFonts w:ascii="Times New Roman" w:hAnsi="Times New Roman" w:cs="Times New Roman"/>
                <w:bCs/>
                <w:color w:val="FF0000"/>
                <w:sz w:val="28"/>
                <w:szCs w:val="28"/>
                <w:lang w:eastAsia="ar-SA"/>
              </w:rPr>
            </w:pPr>
            <w:r w:rsidRPr="00B37D46">
              <w:rPr>
                <w:rFonts w:ascii="Times New Roman" w:hAnsi="Times New Roman" w:cs="Times New Roman"/>
                <w:bCs/>
                <w:color w:val="FF0000"/>
                <w:sz w:val="28"/>
                <w:szCs w:val="28"/>
                <w:lang w:eastAsia="ar-SA"/>
              </w:rPr>
              <w:t>6124,86</w:t>
            </w:r>
          </w:p>
        </w:tc>
      </w:tr>
      <w:tr w:rsidR="00B37D46" w:rsidRPr="00B37D46" w:rsidTr="00B37D46">
        <w:trPr>
          <w:jc w:val="center"/>
        </w:trPr>
        <w:tc>
          <w:tcPr>
            <w:tcW w:w="741" w:type="dxa"/>
            <w:tcBorders>
              <w:top w:val="nil"/>
              <w:left w:val="single" w:sz="4" w:space="0" w:color="000000"/>
              <w:bottom w:val="single" w:sz="4" w:space="0" w:color="auto"/>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2.</w:t>
            </w:r>
          </w:p>
        </w:tc>
        <w:tc>
          <w:tcPr>
            <w:tcW w:w="9423" w:type="dxa"/>
            <w:gridSpan w:val="3"/>
            <w:tcBorders>
              <w:top w:val="nil"/>
              <w:left w:val="single" w:sz="4" w:space="0" w:color="000000"/>
              <w:bottom w:val="single" w:sz="4" w:space="0" w:color="auto"/>
              <w:right w:val="single" w:sz="4" w:space="0" w:color="000000"/>
            </w:tcBorders>
            <w:hideMark/>
          </w:tcPr>
          <w:p w:rsidR="00B37D46" w:rsidRPr="00B37D46" w:rsidRDefault="00B37D46" w:rsidP="00B37D46">
            <w:pPr>
              <w:snapToGrid w:val="0"/>
              <w:spacing w:after="0" w:line="240" w:lineRule="auto"/>
              <w:jc w:val="center"/>
              <w:rPr>
                <w:rFonts w:ascii="Times New Roman" w:hAnsi="Times New Roman" w:cs="Times New Roman"/>
                <w:sz w:val="28"/>
                <w:szCs w:val="28"/>
              </w:rPr>
            </w:pPr>
            <w:proofErr w:type="gramStart"/>
            <w:r w:rsidRPr="00B37D46">
              <w:rPr>
                <w:rFonts w:ascii="Times New Roman" w:hAnsi="Times New Roman" w:cs="Times New Roman"/>
                <w:sz w:val="28"/>
                <w:szCs w:val="28"/>
              </w:rPr>
              <w:t>Услуги  по погребению умерших, указанных в пунктах 1 и 2 статьи 12 Федерального закона от 12.01.1996 № 8-ФЗ «О погребении и похоронном деле».</w:t>
            </w:r>
            <w:proofErr w:type="gramEnd"/>
          </w:p>
        </w:tc>
      </w:tr>
      <w:tr w:rsidR="00B37D46" w:rsidRPr="00B37D46" w:rsidTr="00B37D46">
        <w:trPr>
          <w:jc w:val="center"/>
        </w:trPr>
        <w:tc>
          <w:tcPr>
            <w:tcW w:w="741" w:type="dxa"/>
            <w:tcBorders>
              <w:top w:val="single" w:sz="4" w:space="0" w:color="auto"/>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2.1.</w:t>
            </w:r>
          </w:p>
        </w:tc>
        <w:tc>
          <w:tcPr>
            <w:tcW w:w="6385" w:type="dxa"/>
            <w:tcBorders>
              <w:top w:val="single" w:sz="4" w:space="0" w:color="auto"/>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eastAsia="Times New Roman" w:hAnsi="Times New Roman" w:cs="Times New Roman"/>
                <w:sz w:val="28"/>
                <w:szCs w:val="28"/>
              </w:rPr>
            </w:pPr>
            <w:r w:rsidRPr="00B37D46">
              <w:rPr>
                <w:rFonts w:ascii="Times New Roman" w:hAnsi="Times New Roman" w:cs="Times New Roman"/>
                <w:sz w:val="28"/>
                <w:szCs w:val="28"/>
              </w:rPr>
              <w:t>Оформление документов, необходимых для погребения в салоне-магазине, на кладбище или в другом подразделении предприятия, на которое возложены данные функции:</w:t>
            </w:r>
          </w:p>
          <w:p w:rsidR="00B37D46" w:rsidRPr="00B37D46" w:rsidRDefault="00B37D46" w:rsidP="00B37D46">
            <w:pPr>
              <w:spacing w:after="0" w:line="240" w:lineRule="auto"/>
              <w:rPr>
                <w:rFonts w:ascii="Times New Roman" w:hAnsi="Times New Roman" w:cs="Times New Roman"/>
                <w:sz w:val="28"/>
                <w:szCs w:val="28"/>
              </w:rPr>
            </w:pPr>
            <w:r w:rsidRPr="00B37D46">
              <w:rPr>
                <w:rFonts w:ascii="Times New Roman" w:hAnsi="Times New Roman" w:cs="Times New Roman"/>
                <w:sz w:val="28"/>
                <w:szCs w:val="28"/>
              </w:rPr>
              <w:t>- счет-заказ на похороны и получение платы за услуги;</w:t>
            </w:r>
          </w:p>
          <w:p w:rsidR="00B37D46" w:rsidRPr="00B37D46" w:rsidRDefault="00B37D46" w:rsidP="00B37D46">
            <w:pPr>
              <w:spacing w:after="0" w:line="240" w:lineRule="auto"/>
              <w:rPr>
                <w:rFonts w:ascii="Times New Roman" w:hAnsi="Times New Roman" w:cs="Times New Roman"/>
                <w:sz w:val="28"/>
                <w:szCs w:val="28"/>
              </w:rPr>
            </w:pPr>
            <w:r w:rsidRPr="00B37D46">
              <w:rPr>
                <w:rFonts w:ascii="Times New Roman" w:hAnsi="Times New Roman" w:cs="Times New Roman"/>
                <w:sz w:val="28"/>
                <w:szCs w:val="28"/>
              </w:rPr>
              <w:t>- регистрация захоронения умершего в книге установленной формы (ручная или компьютерная обработка документов);</w:t>
            </w:r>
          </w:p>
          <w:p w:rsidR="00B37D46" w:rsidRPr="00B37D46" w:rsidRDefault="00B37D46" w:rsidP="00B37D46">
            <w:pPr>
              <w:spacing w:after="0" w:line="240" w:lineRule="auto"/>
              <w:rPr>
                <w:rFonts w:ascii="Times New Roman" w:hAnsi="Times New Roman" w:cs="Times New Roman"/>
                <w:sz w:val="28"/>
                <w:szCs w:val="28"/>
              </w:rPr>
            </w:pPr>
            <w:r w:rsidRPr="00B37D46">
              <w:rPr>
                <w:rFonts w:ascii="Times New Roman" w:hAnsi="Times New Roman" w:cs="Times New Roman"/>
                <w:sz w:val="28"/>
                <w:szCs w:val="28"/>
              </w:rPr>
              <w:t xml:space="preserve">- составление ежедневного отчета о предоставленных услугах и товарах, сдача установленной документации в бухгалтерию </w:t>
            </w:r>
            <w:r w:rsidRPr="00B37D46">
              <w:rPr>
                <w:rFonts w:ascii="Times New Roman" w:hAnsi="Times New Roman" w:cs="Times New Roman"/>
                <w:sz w:val="28"/>
                <w:szCs w:val="28"/>
                <w:lang w:val="en-US"/>
              </w:rPr>
              <w:t>&lt;*&gt;</w:t>
            </w:r>
            <w:r w:rsidRPr="00B37D46">
              <w:rPr>
                <w:rFonts w:ascii="Times New Roman" w:hAnsi="Times New Roman" w:cs="Times New Roman"/>
                <w:sz w:val="28"/>
                <w:szCs w:val="28"/>
              </w:rPr>
              <w:t>.</w:t>
            </w:r>
          </w:p>
        </w:tc>
        <w:tc>
          <w:tcPr>
            <w:tcW w:w="1799" w:type="dxa"/>
            <w:tcBorders>
              <w:top w:val="single" w:sz="4" w:space="0" w:color="auto"/>
              <w:left w:val="single" w:sz="4" w:space="0" w:color="000000"/>
              <w:bottom w:val="single" w:sz="4" w:space="0" w:color="000000"/>
              <w:right w:val="nil"/>
            </w:tcBorders>
          </w:tcPr>
          <w:p w:rsidR="00B37D46" w:rsidRPr="00B37D46" w:rsidRDefault="00B37D46" w:rsidP="00B37D46">
            <w:pPr>
              <w:snapToGrid w:val="0"/>
              <w:spacing w:after="0" w:line="240" w:lineRule="auto"/>
              <w:jc w:val="center"/>
              <w:rPr>
                <w:rFonts w:ascii="Times New Roman" w:hAnsi="Times New Roman" w:cs="Times New Roman"/>
                <w:sz w:val="28"/>
                <w:szCs w:val="28"/>
              </w:rPr>
            </w:pPr>
          </w:p>
        </w:tc>
        <w:tc>
          <w:tcPr>
            <w:tcW w:w="1239" w:type="dxa"/>
            <w:tcBorders>
              <w:top w:val="single" w:sz="4" w:space="0" w:color="auto"/>
              <w:left w:val="single" w:sz="4" w:space="0" w:color="000000"/>
              <w:bottom w:val="single" w:sz="4" w:space="0" w:color="000000"/>
              <w:right w:val="single" w:sz="4" w:space="0" w:color="000000"/>
            </w:tcBorders>
            <w:hideMark/>
          </w:tcPr>
          <w:p w:rsidR="00B37D46" w:rsidRPr="00B37D46" w:rsidRDefault="00B37D46" w:rsidP="00B37D46">
            <w:pPr>
              <w:suppressAutoHyphens/>
              <w:snapToGrid w:val="0"/>
              <w:spacing w:after="0" w:line="240" w:lineRule="auto"/>
              <w:jc w:val="center"/>
              <w:rPr>
                <w:rFonts w:ascii="Times New Roman" w:hAnsi="Times New Roman" w:cs="Times New Roman"/>
                <w:sz w:val="28"/>
                <w:szCs w:val="28"/>
                <w:lang w:val="en-US" w:eastAsia="ar-SA"/>
              </w:rPr>
            </w:pPr>
            <w:r w:rsidRPr="00B37D46">
              <w:rPr>
                <w:rFonts w:ascii="Times New Roman" w:hAnsi="Times New Roman" w:cs="Times New Roman"/>
                <w:sz w:val="28"/>
                <w:szCs w:val="28"/>
                <w:lang w:val="en-US"/>
              </w:rPr>
              <w:t>&lt;**&gt;</w:t>
            </w:r>
          </w:p>
        </w:tc>
      </w:tr>
      <w:tr w:rsidR="00B37D46" w:rsidRPr="00B37D46" w:rsidTr="00B37D46">
        <w:trPr>
          <w:jc w:val="center"/>
        </w:trPr>
        <w:tc>
          <w:tcPr>
            <w:tcW w:w="741"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2.2.</w:t>
            </w:r>
          </w:p>
        </w:tc>
        <w:tc>
          <w:tcPr>
            <w:tcW w:w="6385"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jc w:val="both"/>
              <w:rPr>
                <w:rFonts w:ascii="Times New Roman" w:eastAsia="Times New Roman" w:hAnsi="Times New Roman" w:cs="Times New Roman"/>
                <w:sz w:val="28"/>
                <w:szCs w:val="28"/>
              </w:rPr>
            </w:pPr>
            <w:r w:rsidRPr="00B37D46">
              <w:rPr>
                <w:rFonts w:ascii="Times New Roman" w:hAnsi="Times New Roman" w:cs="Times New Roman"/>
                <w:sz w:val="28"/>
                <w:szCs w:val="28"/>
              </w:rPr>
              <w:t>Предоставление гроба и других предметов, необходимых для погребения:</w:t>
            </w:r>
          </w:p>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 гроб, не оббитый с подушкой из древесной стружки внутри, с ручками 1,95м</w:t>
            </w:r>
            <w:proofErr w:type="gramStart"/>
            <w:r w:rsidRPr="00B37D46">
              <w:rPr>
                <w:rFonts w:ascii="Times New Roman" w:hAnsi="Times New Roman" w:cs="Times New Roman"/>
                <w:sz w:val="28"/>
                <w:szCs w:val="28"/>
              </w:rPr>
              <w:t>.х</w:t>
            </w:r>
            <w:proofErr w:type="gramEnd"/>
            <w:r w:rsidRPr="00B37D46">
              <w:rPr>
                <w:rFonts w:ascii="Times New Roman" w:hAnsi="Times New Roman" w:cs="Times New Roman"/>
                <w:sz w:val="28"/>
                <w:szCs w:val="28"/>
              </w:rPr>
              <w:t>0,65м.х0,44 м</w:t>
            </w:r>
          </w:p>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 табличка металлическая, с указанием фамилии, имени, отчества, даты рождения и смерти и регистрационного номера (размер 19х24см).</w:t>
            </w:r>
          </w:p>
        </w:tc>
        <w:tc>
          <w:tcPr>
            <w:tcW w:w="1799" w:type="dxa"/>
            <w:tcBorders>
              <w:top w:val="nil"/>
              <w:left w:val="single" w:sz="4" w:space="0" w:color="000000"/>
              <w:bottom w:val="single" w:sz="4" w:space="0" w:color="000000"/>
              <w:right w:val="nil"/>
            </w:tcBorders>
          </w:tcPr>
          <w:p w:rsidR="00B37D46" w:rsidRPr="00B37D46" w:rsidRDefault="00B37D46" w:rsidP="00B37D46">
            <w:pPr>
              <w:snapToGrid w:val="0"/>
              <w:spacing w:after="0" w:line="240" w:lineRule="auto"/>
              <w:jc w:val="center"/>
              <w:rPr>
                <w:rFonts w:ascii="Times New Roman" w:eastAsia="Times New Roman" w:hAnsi="Times New Roman" w:cs="Times New Roman"/>
                <w:sz w:val="28"/>
                <w:szCs w:val="28"/>
              </w:rPr>
            </w:pPr>
          </w:p>
          <w:p w:rsidR="00B37D46" w:rsidRPr="00B37D46" w:rsidRDefault="00B37D46" w:rsidP="00B37D46">
            <w:pPr>
              <w:snapToGrid w:val="0"/>
              <w:spacing w:after="0" w:line="240" w:lineRule="auto"/>
              <w:jc w:val="center"/>
              <w:rPr>
                <w:rFonts w:ascii="Times New Roman" w:hAnsi="Times New Roman" w:cs="Times New Roman"/>
                <w:sz w:val="28"/>
                <w:szCs w:val="28"/>
              </w:rPr>
            </w:pPr>
          </w:p>
          <w:p w:rsidR="00B37D46" w:rsidRPr="00B37D46" w:rsidRDefault="00B37D46" w:rsidP="00B37D46">
            <w:pPr>
              <w:snapToGrid w:val="0"/>
              <w:spacing w:after="0" w:line="240" w:lineRule="auto"/>
              <w:jc w:val="center"/>
              <w:rPr>
                <w:rFonts w:ascii="Times New Roman" w:hAnsi="Times New Roman" w:cs="Times New Roman"/>
                <w:sz w:val="28"/>
                <w:szCs w:val="28"/>
              </w:rPr>
            </w:pPr>
            <w:r w:rsidRPr="00B37D46">
              <w:rPr>
                <w:rFonts w:ascii="Times New Roman" w:hAnsi="Times New Roman" w:cs="Times New Roman"/>
                <w:sz w:val="28"/>
                <w:szCs w:val="28"/>
              </w:rPr>
              <w:t>1 гроб</w:t>
            </w:r>
          </w:p>
          <w:p w:rsidR="00B37D46" w:rsidRPr="00B37D46" w:rsidRDefault="00B37D46" w:rsidP="00B37D46">
            <w:pPr>
              <w:snapToGrid w:val="0"/>
              <w:spacing w:after="0" w:line="240" w:lineRule="auto"/>
              <w:jc w:val="center"/>
              <w:rPr>
                <w:rFonts w:ascii="Times New Roman" w:hAnsi="Times New Roman" w:cs="Times New Roman"/>
                <w:sz w:val="28"/>
                <w:szCs w:val="28"/>
              </w:rPr>
            </w:pPr>
          </w:p>
          <w:p w:rsidR="00B37D46" w:rsidRPr="00B37D46" w:rsidRDefault="00B37D46" w:rsidP="00B37D46">
            <w:pPr>
              <w:snapToGrid w:val="0"/>
              <w:spacing w:after="0" w:line="240" w:lineRule="auto"/>
              <w:jc w:val="center"/>
              <w:rPr>
                <w:rFonts w:ascii="Times New Roman" w:hAnsi="Times New Roman" w:cs="Times New Roman"/>
                <w:sz w:val="28"/>
                <w:szCs w:val="28"/>
              </w:rPr>
            </w:pPr>
            <w:r w:rsidRPr="00B37D46">
              <w:rPr>
                <w:rFonts w:ascii="Times New Roman" w:hAnsi="Times New Roman" w:cs="Times New Roman"/>
                <w:sz w:val="28"/>
                <w:szCs w:val="28"/>
              </w:rPr>
              <w:t>1 шт.</w:t>
            </w:r>
          </w:p>
        </w:tc>
        <w:tc>
          <w:tcPr>
            <w:tcW w:w="1239" w:type="dxa"/>
            <w:tcBorders>
              <w:top w:val="nil"/>
              <w:left w:val="single" w:sz="4" w:space="0" w:color="000000"/>
              <w:bottom w:val="single" w:sz="4" w:space="0" w:color="000000"/>
              <w:right w:val="single" w:sz="4" w:space="0" w:color="000000"/>
            </w:tcBorders>
          </w:tcPr>
          <w:p w:rsidR="00B37D46" w:rsidRPr="00B37D46" w:rsidRDefault="00B37D46" w:rsidP="00B37D46">
            <w:pPr>
              <w:suppressAutoHyphens/>
              <w:snapToGrid w:val="0"/>
              <w:spacing w:after="0" w:line="240" w:lineRule="auto"/>
              <w:jc w:val="center"/>
              <w:rPr>
                <w:rFonts w:ascii="Times New Roman" w:hAnsi="Times New Roman" w:cs="Times New Roman"/>
                <w:color w:val="FF0000"/>
                <w:sz w:val="28"/>
                <w:szCs w:val="28"/>
                <w:lang w:eastAsia="ar-SA"/>
              </w:rPr>
            </w:pPr>
          </w:p>
        </w:tc>
      </w:tr>
      <w:tr w:rsidR="00B37D46" w:rsidRPr="00B37D46" w:rsidTr="00B37D46">
        <w:trPr>
          <w:jc w:val="center"/>
        </w:trPr>
        <w:tc>
          <w:tcPr>
            <w:tcW w:w="741"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2.3.</w:t>
            </w:r>
          </w:p>
        </w:tc>
        <w:tc>
          <w:tcPr>
            <w:tcW w:w="6385"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Облачение тела: покрывало из ткани хлопчатобумажной  (размер 2,0х</w:t>
            </w:r>
            <w:proofErr w:type="gramStart"/>
            <w:r w:rsidRPr="00B37D46">
              <w:rPr>
                <w:rFonts w:ascii="Times New Roman" w:hAnsi="Times New Roman" w:cs="Times New Roman"/>
                <w:sz w:val="28"/>
                <w:szCs w:val="28"/>
              </w:rPr>
              <w:t>0</w:t>
            </w:r>
            <w:proofErr w:type="gramEnd"/>
            <w:r w:rsidRPr="00B37D46">
              <w:rPr>
                <w:rFonts w:ascii="Times New Roman" w:hAnsi="Times New Roman" w:cs="Times New Roman"/>
                <w:sz w:val="28"/>
                <w:szCs w:val="28"/>
              </w:rPr>
              <w:t>,8м).</w:t>
            </w:r>
          </w:p>
        </w:tc>
        <w:tc>
          <w:tcPr>
            <w:tcW w:w="1799"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jc w:val="center"/>
              <w:rPr>
                <w:rFonts w:ascii="Times New Roman" w:hAnsi="Times New Roman" w:cs="Times New Roman"/>
                <w:sz w:val="28"/>
                <w:szCs w:val="28"/>
              </w:rPr>
            </w:pPr>
            <w:r w:rsidRPr="00B37D46">
              <w:rPr>
                <w:rFonts w:ascii="Times New Roman" w:hAnsi="Times New Roman" w:cs="Times New Roman"/>
                <w:sz w:val="28"/>
                <w:szCs w:val="28"/>
              </w:rPr>
              <w:t>1 шт.</w:t>
            </w:r>
          </w:p>
        </w:tc>
        <w:tc>
          <w:tcPr>
            <w:tcW w:w="1239" w:type="dxa"/>
            <w:tcBorders>
              <w:top w:val="nil"/>
              <w:left w:val="single" w:sz="4" w:space="0" w:color="000000"/>
              <w:bottom w:val="single" w:sz="4" w:space="0" w:color="000000"/>
              <w:right w:val="single" w:sz="4" w:space="0" w:color="000000"/>
            </w:tcBorders>
          </w:tcPr>
          <w:p w:rsidR="00B37D46" w:rsidRPr="00B37D46" w:rsidRDefault="00B37D46" w:rsidP="00B37D46">
            <w:pPr>
              <w:suppressAutoHyphens/>
              <w:snapToGrid w:val="0"/>
              <w:spacing w:after="0" w:line="240" w:lineRule="auto"/>
              <w:jc w:val="center"/>
              <w:rPr>
                <w:rFonts w:ascii="Times New Roman" w:hAnsi="Times New Roman" w:cs="Times New Roman"/>
                <w:color w:val="FF0000"/>
                <w:sz w:val="28"/>
                <w:szCs w:val="28"/>
                <w:lang w:eastAsia="ar-SA"/>
              </w:rPr>
            </w:pPr>
          </w:p>
        </w:tc>
      </w:tr>
      <w:tr w:rsidR="00B37D46" w:rsidRPr="00B37D46" w:rsidTr="00B37D46">
        <w:trPr>
          <w:jc w:val="center"/>
        </w:trPr>
        <w:tc>
          <w:tcPr>
            <w:tcW w:w="741"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2.4.</w:t>
            </w:r>
          </w:p>
        </w:tc>
        <w:tc>
          <w:tcPr>
            <w:tcW w:w="6385"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Доставка гроба автокатафалком в назначенное время похорон и перевозка тела (останков) умершего к месту погребения автокатафалком или другим видом транспорта &lt;***&gt;.</w:t>
            </w:r>
          </w:p>
        </w:tc>
        <w:tc>
          <w:tcPr>
            <w:tcW w:w="1799"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jc w:val="center"/>
              <w:rPr>
                <w:rFonts w:ascii="Times New Roman" w:hAnsi="Times New Roman" w:cs="Times New Roman"/>
                <w:sz w:val="28"/>
                <w:szCs w:val="28"/>
              </w:rPr>
            </w:pPr>
            <w:r w:rsidRPr="00B37D46">
              <w:rPr>
                <w:rFonts w:ascii="Times New Roman" w:hAnsi="Times New Roman" w:cs="Times New Roman"/>
                <w:sz w:val="28"/>
                <w:szCs w:val="28"/>
              </w:rPr>
              <w:t>1 перевозка</w:t>
            </w:r>
          </w:p>
        </w:tc>
        <w:tc>
          <w:tcPr>
            <w:tcW w:w="1239" w:type="dxa"/>
            <w:tcBorders>
              <w:top w:val="nil"/>
              <w:left w:val="single" w:sz="4" w:space="0" w:color="000000"/>
              <w:bottom w:val="single" w:sz="4" w:space="0" w:color="000000"/>
              <w:right w:val="single" w:sz="4" w:space="0" w:color="000000"/>
            </w:tcBorders>
          </w:tcPr>
          <w:p w:rsidR="00B37D46" w:rsidRPr="00B37D46" w:rsidRDefault="00B37D46" w:rsidP="00B37D46">
            <w:pPr>
              <w:suppressAutoHyphens/>
              <w:snapToGrid w:val="0"/>
              <w:spacing w:after="0" w:line="240" w:lineRule="auto"/>
              <w:jc w:val="center"/>
              <w:rPr>
                <w:rFonts w:ascii="Times New Roman" w:hAnsi="Times New Roman" w:cs="Times New Roman"/>
                <w:color w:val="FF0000"/>
                <w:sz w:val="28"/>
                <w:szCs w:val="28"/>
                <w:lang w:eastAsia="ar-SA"/>
              </w:rPr>
            </w:pPr>
          </w:p>
        </w:tc>
      </w:tr>
      <w:tr w:rsidR="00B37D46" w:rsidRPr="00B37D46" w:rsidTr="00B37D46">
        <w:trPr>
          <w:jc w:val="center"/>
        </w:trPr>
        <w:tc>
          <w:tcPr>
            <w:tcW w:w="741"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2.5.</w:t>
            </w:r>
          </w:p>
        </w:tc>
        <w:tc>
          <w:tcPr>
            <w:tcW w:w="6385"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eastAsia="Times New Roman" w:hAnsi="Times New Roman" w:cs="Times New Roman"/>
                <w:sz w:val="28"/>
                <w:szCs w:val="28"/>
              </w:rPr>
            </w:pPr>
            <w:r w:rsidRPr="00B37D46">
              <w:rPr>
                <w:rFonts w:ascii="Times New Roman" w:hAnsi="Times New Roman" w:cs="Times New Roman"/>
                <w:sz w:val="28"/>
                <w:szCs w:val="28"/>
              </w:rPr>
              <w:t xml:space="preserve">Погребение </w:t>
            </w:r>
            <w:proofErr w:type="gramStart"/>
            <w:r w:rsidRPr="00B37D46">
              <w:rPr>
                <w:rFonts w:ascii="Times New Roman" w:hAnsi="Times New Roman" w:cs="Times New Roman"/>
                <w:sz w:val="28"/>
                <w:szCs w:val="28"/>
              </w:rPr>
              <w:t>умершего</w:t>
            </w:r>
            <w:proofErr w:type="gramEnd"/>
            <w:r w:rsidRPr="00B37D46">
              <w:rPr>
                <w:rFonts w:ascii="Times New Roman" w:hAnsi="Times New Roman" w:cs="Times New Roman"/>
                <w:sz w:val="28"/>
                <w:szCs w:val="28"/>
              </w:rPr>
              <w:t>:</w:t>
            </w:r>
          </w:p>
          <w:p w:rsidR="00B37D46" w:rsidRPr="00B37D46" w:rsidRDefault="00B37D46" w:rsidP="00B37D46">
            <w:pPr>
              <w:spacing w:after="0" w:line="240" w:lineRule="auto"/>
              <w:rPr>
                <w:rFonts w:ascii="Times New Roman" w:hAnsi="Times New Roman" w:cs="Times New Roman"/>
                <w:sz w:val="28"/>
                <w:szCs w:val="28"/>
              </w:rPr>
            </w:pPr>
            <w:r w:rsidRPr="00B37D46">
              <w:rPr>
                <w:rFonts w:ascii="Times New Roman" w:hAnsi="Times New Roman" w:cs="Times New Roman"/>
                <w:sz w:val="28"/>
                <w:szCs w:val="28"/>
              </w:rPr>
              <w:t>- рытье могилы и захоронение (размер 2,0х</w:t>
            </w:r>
            <w:proofErr w:type="gramStart"/>
            <w:r w:rsidRPr="00B37D46">
              <w:rPr>
                <w:rFonts w:ascii="Times New Roman" w:hAnsi="Times New Roman" w:cs="Times New Roman"/>
                <w:sz w:val="28"/>
                <w:szCs w:val="28"/>
              </w:rPr>
              <w:t>1</w:t>
            </w:r>
            <w:proofErr w:type="gramEnd"/>
            <w:r w:rsidRPr="00B37D46">
              <w:rPr>
                <w:rFonts w:ascii="Times New Roman" w:hAnsi="Times New Roman" w:cs="Times New Roman"/>
                <w:sz w:val="28"/>
                <w:szCs w:val="28"/>
              </w:rPr>
              <w:t>,0х1,5м).</w:t>
            </w:r>
          </w:p>
        </w:tc>
        <w:tc>
          <w:tcPr>
            <w:tcW w:w="1799"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jc w:val="center"/>
              <w:rPr>
                <w:rFonts w:ascii="Times New Roman" w:hAnsi="Times New Roman" w:cs="Times New Roman"/>
                <w:sz w:val="28"/>
                <w:szCs w:val="28"/>
              </w:rPr>
            </w:pPr>
            <w:r w:rsidRPr="00B37D46">
              <w:rPr>
                <w:rFonts w:ascii="Times New Roman" w:hAnsi="Times New Roman" w:cs="Times New Roman"/>
                <w:sz w:val="28"/>
                <w:szCs w:val="28"/>
              </w:rPr>
              <w:t>1 погребение</w:t>
            </w:r>
          </w:p>
        </w:tc>
        <w:tc>
          <w:tcPr>
            <w:tcW w:w="1239" w:type="dxa"/>
            <w:tcBorders>
              <w:top w:val="nil"/>
              <w:left w:val="single" w:sz="4" w:space="0" w:color="000000"/>
              <w:bottom w:val="single" w:sz="4" w:space="0" w:color="000000"/>
              <w:right w:val="single" w:sz="4" w:space="0" w:color="000000"/>
            </w:tcBorders>
          </w:tcPr>
          <w:p w:rsidR="00B37D46" w:rsidRPr="00B37D46" w:rsidRDefault="00B37D46" w:rsidP="00B37D46">
            <w:pPr>
              <w:suppressAutoHyphens/>
              <w:snapToGrid w:val="0"/>
              <w:spacing w:after="0" w:line="240" w:lineRule="auto"/>
              <w:jc w:val="center"/>
              <w:rPr>
                <w:rFonts w:ascii="Times New Roman" w:hAnsi="Times New Roman" w:cs="Times New Roman"/>
                <w:color w:val="FF0000"/>
                <w:sz w:val="28"/>
                <w:szCs w:val="28"/>
                <w:lang w:eastAsia="ar-SA"/>
              </w:rPr>
            </w:pPr>
          </w:p>
        </w:tc>
      </w:tr>
      <w:tr w:rsidR="00B37D46" w:rsidRPr="00B37D46" w:rsidTr="00B37D46">
        <w:trPr>
          <w:jc w:val="center"/>
        </w:trPr>
        <w:tc>
          <w:tcPr>
            <w:tcW w:w="741" w:type="dxa"/>
            <w:tcBorders>
              <w:top w:val="nil"/>
              <w:left w:val="single" w:sz="4" w:space="0" w:color="000000"/>
              <w:bottom w:val="single" w:sz="4" w:space="0" w:color="000000"/>
              <w:right w:val="nil"/>
            </w:tcBorders>
          </w:tcPr>
          <w:p w:rsidR="00B37D46" w:rsidRPr="00B37D46" w:rsidRDefault="00B37D46" w:rsidP="00B37D46">
            <w:pPr>
              <w:snapToGrid w:val="0"/>
              <w:spacing w:after="0" w:line="240" w:lineRule="auto"/>
              <w:rPr>
                <w:rFonts w:ascii="Times New Roman" w:hAnsi="Times New Roman" w:cs="Times New Roman"/>
                <w:sz w:val="28"/>
                <w:szCs w:val="28"/>
              </w:rPr>
            </w:pPr>
          </w:p>
        </w:tc>
        <w:tc>
          <w:tcPr>
            <w:tcW w:w="6385" w:type="dxa"/>
            <w:tcBorders>
              <w:top w:val="nil"/>
              <w:left w:val="single" w:sz="4" w:space="0" w:color="000000"/>
              <w:bottom w:val="single" w:sz="4" w:space="0" w:color="000000"/>
              <w:right w:val="nil"/>
            </w:tcBorders>
            <w:hideMark/>
          </w:tcPr>
          <w:p w:rsidR="00B37D46" w:rsidRPr="00B37D46" w:rsidRDefault="00B37D46" w:rsidP="00B37D46">
            <w:pPr>
              <w:snapToGrid w:val="0"/>
              <w:spacing w:after="0" w:line="240" w:lineRule="auto"/>
              <w:rPr>
                <w:rFonts w:ascii="Times New Roman" w:hAnsi="Times New Roman" w:cs="Times New Roman"/>
                <w:sz w:val="28"/>
                <w:szCs w:val="28"/>
              </w:rPr>
            </w:pPr>
            <w:r w:rsidRPr="00B37D46">
              <w:rPr>
                <w:rFonts w:ascii="Times New Roman" w:hAnsi="Times New Roman" w:cs="Times New Roman"/>
                <w:sz w:val="28"/>
                <w:szCs w:val="28"/>
              </w:rPr>
              <w:t>Итого стоимость гарантированного набора услуг по погребению:</w:t>
            </w:r>
          </w:p>
        </w:tc>
        <w:tc>
          <w:tcPr>
            <w:tcW w:w="1799" w:type="dxa"/>
            <w:tcBorders>
              <w:top w:val="nil"/>
              <w:left w:val="single" w:sz="4" w:space="0" w:color="000000"/>
              <w:bottom w:val="single" w:sz="4" w:space="0" w:color="000000"/>
              <w:right w:val="nil"/>
            </w:tcBorders>
          </w:tcPr>
          <w:p w:rsidR="00B37D46" w:rsidRPr="00B37D46" w:rsidRDefault="00B37D46" w:rsidP="00B37D46">
            <w:pPr>
              <w:snapToGrid w:val="0"/>
              <w:spacing w:after="0" w:line="240" w:lineRule="auto"/>
              <w:jc w:val="center"/>
              <w:rPr>
                <w:rFonts w:ascii="Times New Roman" w:hAnsi="Times New Roman" w:cs="Times New Roman"/>
                <w:sz w:val="28"/>
                <w:szCs w:val="28"/>
              </w:rPr>
            </w:pPr>
          </w:p>
        </w:tc>
        <w:tc>
          <w:tcPr>
            <w:tcW w:w="1239" w:type="dxa"/>
            <w:tcBorders>
              <w:top w:val="nil"/>
              <w:left w:val="single" w:sz="4" w:space="0" w:color="000000"/>
              <w:bottom w:val="single" w:sz="4" w:space="0" w:color="000000"/>
              <w:right w:val="single" w:sz="4" w:space="0" w:color="000000"/>
            </w:tcBorders>
            <w:hideMark/>
          </w:tcPr>
          <w:p w:rsidR="00B37D46" w:rsidRPr="00B37D46" w:rsidRDefault="00B37D46" w:rsidP="00B37D46">
            <w:pPr>
              <w:suppressAutoHyphens/>
              <w:snapToGrid w:val="0"/>
              <w:spacing w:after="0" w:line="240" w:lineRule="auto"/>
              <w:jc w:val="center"/>
              <w:rPr>
                <w:rFonts w:ascii="Times New Roman" w:hAnsi="Times New Roman" w:cs="Times New Roman"/>
                <w:bCs/>
                <w:color w:val="FF0000"/>
                <w:sz w:val="28"/>
                <w:szCs w:val="28"/>
                <w:lang w:eastAsia="ar-SA"/>
              </w:rPr>
            </w:pPr>
            <w:r w:rsidRPr="00B37D46">
              <w:rPr>
                <w:rFonts w:ascii="Times New Roman" w:hAnsi="Times New Roman" w:cs="Times New Roman"/>
                <w:bCs/>
                <w:color w:val="FF0000"/>
                <w:sz w:val="28"/>
                <w:szCs w:val="28"/>
                <w:lang w:eastAsia="ar-SA"/>
              </w:rPr>
              <w:t>6124,86</w:t>
            </w:r>
          </w:p>
        </w:tc>
      </w:tr>
    </w:tbl>
    <w:p w:rsidR="00B37D46" w:rsidRPr="00B37D46" w:rsidRDefault="00B37D46" w:rsidP="00B37D46">
      <w:pPr>
        <w:spacing w:after="0" w:line="240" w:lineRule="auto"/>
        <w:rPr>
          <w:rFonts w:ascii="Times New Roman" w:hAnsi="Times New Roman" w:cs="Times New Roman"/>
          <w:sz w:val="28"/>
          <w:szCs w:val="28"/>
          <w:highlight w:val="yellow"/>
        </w:rPr>
      </w:pPr>
    </w:p>
    <w:p w:rsidR="00B37D46" w:rsidRPr="00B37D46" w:rsidRDefault="00B37D46" w:rsidP="00B37D46">
      <w:pPr>
        <w:spacing w:after="0" w:line="240" w:lineRule="auto"/>
        <w:ind w:firstLine="708"/>
        <w:jc w:val="both"/>
        <w:rPr>
          <w:rFonts w:ascii="Times New Roman" w:hAnsi="Times New Roman" w:cs="Times New Roman"/>
          <w:sz w:val="28"/>
          <w:szCs w:val="28"/>
        </w:rPr>
      </w:pPr>
      <w:r w:rsidRPr="00B37D46">
        <w:rPr>
          <w:rFonts w:ascii="Times New Roman" w:hAnsi="Times New Roman" w:cs="Times New Roman"/>
          <w:sz w:val="28"/>
          <w:szCs w:val="28"/>
        </w:rPr>
        <w:t>&lt;*&gt; Компьютерная обработка документов не является основанием для взимания дополнительной платы с населения за эти услуги.</w:t>
      </w:r>
    </w:p>
    <w:p w:rsidR="00B37D46" w:rsidRPr="00B37D46" w:rsidRDefault="00B37D46" w:rsidP="00B37D46">
      <w:pPr>
        <w:spacing w:after="0" w:line="240" w:lineRule="auto"/>
        <w:ind w:firstLine="708"/>
        <w:jc w:val="both"/>
        <w:rPr>
          <w:rFonts w:ascii="Times New Roman" w:hAnsi="Times New Roman" w:cs="Times New Roman"/>
          <w:sz w:val="28"/>
          <w:szCs w:val="28"/>
        </w:rPr>
      </w:pPr>
      <w:r w:rsidRPr="00B37D46">
        <w:rPr>
          <w:rFonts w:ascii="Times New Roman" w:hAnsi="Times New Roman" w:cs="Times New Roman"/>
          <w:sz w:val="28"/>
          <w:szCs w:val="28"/>
        </w:rPr>
        <w:t xml:space="preserve">Предоставление дополнительных услуг типа </w:t>
      </w:r>
      <w:proofErr w:type="spellStart"/>
      <w:r w:rsidRPr="00B37D46">
        <w:rPr>
          <w:rFonts w:ascii="Times New Roman" w:hAnsi="Times New Roman" w:cs="Times New Roman"/>
          <w:sz w:val="28"/>
          <w:szCs w:val="28"/>
        </w:rPr>
        <w:t>ламинирования</w:t>
      </w:r>
      <w:proofErr w:type="spellEnd"/>
      <w:r w:rsidRPr="00B37D46">
        <w:rPr>
          <w:rFonts w:ascii="Times New Roman" w:hAnsi="Times New Roman" w:cs="Times New Roman"/>
          <w:sz w:val="28"/>
          <w:szCs w:val="28"/>
        </w:rPr>
        <w:t xml:space="preserve"> документов, выдачи плана кладбища и т.п. производится только с согласия клиента.</w:t>
      </w:r>
    </w:p>
    <w:p w:rsidR="00B37D46" w:rsidRPr="00B37D46" w:rsidRDefault="00B37D46" w:rsidP="00B37D46">
      <w:pPr>
        <w:spacing w:after="0" w:line="240" w:lineRule="auto"/>
        <w:ind w:firstLine="708"/>
        <w:jc w:val="both"/>
        <w:rPr>
          <w:rFonts w:ascii="Times New Roman" w:hAnsi="Times New Roman" w:cs="Times New Roman"/>
          <w:sz w:val="28"/>
          <w:szCs w:val="28"/>
        </w:rPr>
      </w:pPr>
      <w:r w:rsidRPr="00B37D46">
        <w:rPr>
          <w:rFonts w:ascii="Times New Roman" w:hAnsi="Times New Roman" w:cs="Times New Roman"/>
          <w:sz w:val="28"/>
          <w:szCs w:val="28"/>
        </w:rPr>
        <w:t>Население в наглядной и доступной форме информируется:</w:t>
      </w:r>
    </w:p>
    <w:p w:rsidR="00B37D46" w:rsidRPr="00B37D46" w:rsidRDefault="00B37D46" w:rsidP="00B37D46">
      <w:pPr>
        <w:spacing w:after="0" w:line="240" w:lineRule="auto"/>
        <w:ind w:firstLine="708"/>
        <w:jc w:val="both"/>
        <w:rPr>
          <w:rFonts w:ascii="Times New Roman" w:hAnsi="Times New Roman" w:cs="Times New Roman"/>
          <w:sz w:val="28"/>
          <w:szCs w:val="28"/>
        </w:rPr>
      </w:pPr>
      <w:r w:rsidRPr="00B37D46">
        <w:rPr>
          <w:rFonts w:ascii="Times New Roman" w:hAnsi="Times New Roman" w:cs="Times New Roman"/>
          <w:sz w:val="28"/>
          <w:szCs w:val="28"/>
        </w:rPr>
        <w:t>- о качественных характеристиках гарантированных услуг по погребению;</w:t>
      </w:r>
    </w:p>
    <w:p w:rsidR="00B37D46" w:rsidRPr="00B37D46" w:rsidRDefault="00B37D46" w:rsidP="00B37D46">
      <w:pPr>
        <w:spacing w:after="0" w:line="240" w:lineRule="auto"/>
        <w:ind w:firstLine="708"/>
        <w:jc w:val="both"/>
        <w:rPr>
          <w:rFonts w:ascii="Times New Roman" w:hAnsi="Times New Roman" w:cs="Times New Roman"/>
          <w:sz w:val="28"/>
          <w:szCs w:val="28"/>
        </w:rPr>
      </w:pPr>
      <w:r w:rsidRPr="00B37D46">
        <w:rPr>
          <w:rFonts w:ascii="Times New Roman" w:hAnsi="Times New Roman" w:cs="Times New Roman"/>
          <w:sz w:val="28"/>
          <w:szCs w:val="28"/>
        </w:rPr>
        <w:t>- о стоимости гарантированного перечня услуг по погребению;</w:t>
      </w:r>
    </w:p>
    <w:p w:rsidR="00B37D46" w:rsidRPr="00B37D46" w:rsidRDefault="00B37D46" w:rsidP="00B37D46">
      <w:pPr>
        <w:spacing w:after="0" w:line="240" w:lineRule="auto"/>
        <w:ind w:firstLine="708"/>
        <w:jc w:val="both"/>
        <w:rPr>
          <w:rFonts w:ascii="Times New Roman" w:hAnsi="Times New Roman" w:cs="Times New Roman"/>
          <w:sz w:val="28"/>
          <w:szCs w:val="28"/>
        </w:rPr>
      </w:pPr>
      <w:r w:rsidRPr="00B37D46">
        <w:rPr>
          <w:rFonts w:ascii="Times New Roman" w:hAnsi="Times New Roman" w:cs="Times New Roman"/>
          <w:sz w:val="28"/>
          <w:szCs w:val="28"/>
        </w:rPr>
        <w:lastRenderedPageBreak/>
        <w:t>- об услугах по оформлению документов, необходимых для погребения, за которые плата не взимается;</w:t>
      </w:r>
    </w:p>
    <w:p w:rsidR="00B37D46" w:rsidRPr="00B37D46" w:rsidRDefault="00B37D46" w:rsidP="00B37D46">
      <w:pPr>
        <w:spacing w:after="0" w:line="240" w:lineRule="auto"/>
        <w:ind w:firstLine="708"/>
        <w:jc w:val="both"/>
        <w:rPr>
          <w:rFonts w:ascii="Times New Roman" w:hAnsi="Times New Roman" w:cs="Times New Roman"/>
          <w:sz w:val="28"/>
          <w:szCs w:val="28"/>
        </w:rPr>
      </w:pPr>
      <w:r w:rsidRPr="00B37D46">
        <w:rPr>
          <w:rFonts w:ascii="Times New Roman" w:hAnsi="Times New Roman" w:cs="Times New Roman"/>
          <w:sz w:val="28"/>
          <w:szCs w:val="28"/>
        </w:rPr>
        <w:t>- о дополнительных услугах, предоставление которых осуществляется только после предварительного уведомления клиента о них и его согласия.</w:t>
      </w:r>
    </w:p>
    <w:p w:rsidR="00B37D46" w:rsidRPr="00B37D46" w:rsidRDefault="00B37D46" w:rsidP="00B37D46">
      <w:pPr>
        <w:spacing w:after="0" w:line="240" w:lineRule="auto"/>
        <w:ind w:firstLine="708"/>
        <w:jc w:val="both"/>
        <w:rPr>
          <w:rFonts w:ascii="Times New Roman" w:hAnsi="Times New Roman" w:cs="Times New Roman"/>
          <w:sz w:val="28"/>
          <w:szCs w:val="28"/>
        </w:rPr>
      </w:pPr>
      <w:r w:rsidRPr="00B37D46">
        <w:rPr>
          <w:rFonts w:ascii="Times New Roman" w:hAnsi="Times New Roman" w:cs="Times New Roman"/>
          <w:sz w:val="28"/>
          <w:szCs w:val="28"/>
        </w:rPr>
        <w:t>&lt;**&gt;Затраты на оформление документов, необходимых для погребения включаются в общехозяйственные расходы. Дополнительная плата за эти услуги не взимается.</w:t>
      </w:r>
    </w:p>
    <w:p w:rsidR="00B37D46" w:rsidRPr="00B37D46" w:rsidRDefault="00B37D46" w:rsidP="00B37D46">
      <w:pPr>
        <w:spacing w:after="0" w:line="240" w:lineRule="auto"/>
        <w:ind w:firstLine="708"/>
        <w:jc w:val="both"/>
        <w:rPr>
          <w:rFonts w:ascii="Times New Roman" w:hAnsi="Times New Roman" w:cs="Times New Roman"/>
          <w:sz w:val="28"/>
          <w:szCs w:val="28"/>
        </w:rPr>
      </w:pPr>
      <w:r w:rsidRPr="00B37D46">
        <w:rPr>
          <w:rFonts w:ascii="Times New Roman" w:hAnsi="Times New Roman" w:cs="Times New Roman"/>
          <w:sz w:val="28"/>
          <w:szCs w:val="28"/>
        </w:rPr>
        <w:t>&lt;***&gt; Предварительная (не в назначенное время похорон) доставка гроба относится к дополнительной услуге.</w:t>
      </w:r>
    </w:p>
    <w:p w:rsidR="00B37D46" w:rsidRPr="00B37D46" w:rsidRDefault="00B37D46" w:rsidP="00B37D46">
      <w:pPr>
        <w:spacing w:after="0" w:line="240" w:lineRule="auto"/>
        <w:ind w:firstLine="708"/>
        <w:rPr>
          <w:rFonts w:ascii="Times New Roman" w:hAnsi="Times New Roman" w:cs="Times New Roman"/>
          <w:sz w:val="28"/>
          <w:szCs w:val="28"/>
        </w:rPr>
      </w:pPr>
      <w:r w:rsidRPr="00B37D46">
        <w:rPr>
          <w:rFonts w:ascii="Times New Roman" w:hAnsi="Times New Roman" w:cs="Times New Roman"/>
          <w:sz w:val="28"/>
          <w:szCs w:val="28"/>
        </w:rPr>
        <w:t>Примечание:</w:t>
      </w:r>
    </w:p>
    <w:p w:rsidR="00B37D46" w:rsidRPr="00B37D46" w:rsidRDefault="00B37D46" w:rsidP="00B37D46">
      <w:pPr>
        <w:spacing w:after="0" w:line="240" w:lineRule="auto"/>
        <w:ind w:firstLine="708"/>
        <w:jc w:val="both"/>
        <w:rPr>
          <w:rFonts w:ascii="Times New Roman" w:hAnsi="Times New Roman" w:cs="Times New Roman"/>
          <w:sz w:val="28"/>
          <w:szCs w:val="28"/>
        </w:rPr>
      </w:pPr>
      <w:r w:rsidRPr="00B37D46">
        <w:rPr>
          <w:rFonts w:ascii="Times New Roman" w:hAnsi="Times New Roman" w:cs="Times New Roman"/>
          <w:sz w:val="28"/>
          <w:szCs w:val="28"/>
        </w:rPr>
        <w:t xml:space="preserve">Взимание платы за срочность при оказании услуг по погребению, учитывая их специфику и социальную значимость, не допускается. </w:t>
      </w:r>
    </w:p>
    <w:p w:rsidR="00B37D46" w:rsidRPr="00B37D46" w:rsidRDefault="00B37D46" w:rsidP="00B37D46">
      <w:pPr>
        <w:spacing w:after="0" w:line="240" w:lineRule="auto"/>
        <w:ind w:firstLine="708"/>
        <w:jc w:val="both"/>
        <w:rPr>
          <w:rFonts w:ascii="Times New Roman" w:hAnsi="Times New Roman" w:cs="Times New Roman"/>
          <w:sz w:val="28"/>
          <w:szCs w:val="28"/>
        </w:rPr>
      </w:pPr>
    </w:p>
    <w:p w:rsidR="00B37D46" w:rsidRPr="00B37D46" w:rsidRDefault="00B37D46" w:rsidP="00B37D46">
      <w:pPr>
        <w:spacing w:after="0" w:line="240" w:lineRule="auto"/>
        <w:rPr>
          <w:rFonts w:ascii="Times New Roman" w:hAnsi="Times New Roman" w:cs="Times New Roman"/>
          <w:sz w:val="28"/>
          <w:szCs w:val="28"/>
        </w:rPr>
      </w:pPr>
      <w:r w:rsidRPr="00B37D46">
        <w:rPr>
          <w:rFonts w:ascii="Times New Roman" w:hAnsi="Times New Roman" w:cs="Times New Roman"/>
          <w:sz w:val="28"/>
          <w:szCs w:val="28"/>
        </w:rPr>
        <w:t xml:space="preserve">Глава Администрации </w:t>
      </w:r>
    </w:p>
    <w:p w:rsidR="00B37D46" w:rsidRPr="00B37D46" w:rsidRDefault="00B37D46" w:rsidP="00B37D46">
      <w:pPr>
        <w:spacing w:after="0" w:line="240" w:lineRule="auto"/>
        <w:rPr>
          <w:rFonts w:ascii="Times New Roman" w:hAnsi="Times New Roman" w:cs="Times New Roman"/>
          <w:bCs/>
          <w:sz w:val="28"/>
          <w:szCs w:val="28"/>
        </w:rPr>
      </w:pPr>
      <w:r w:rsidRPr="00B37D46">
        <w:rPr>
          <w:rFonts w:ascii="Times New Roman" w:hAnsi="Times New Roman" w:cs="Times New Roman"/>
          <w:sz w:val="28"/>
          <w:szCs w:val="28"/>
        </w:rPr>
        <w:t xml:space="preserve">Пролетарского городского поселения        </w:t>
      </w:r>
      <w:r>
        <w:rPr>
          <w:rFonts w:ascii="Times New Roman" w:hAnsi="Times New Roman" w:cs="Times New Roman"/>
          <w:sz w:val="28"/>
          <w:szCs w:val="28"/>
        </w:rPr>
        <w:t xml:space="preserve">                           </w:t>
      </w:r>
      <w:r w:rsidRPr="00B37D46">
        <w:rPr>
          <w:rFonts w:ascii="Times New Roman" w:hAnsi="Times New Roman" w:cs="Times New Roman"/>
          <w:sz w:val="28"/>
          <w:szCs w:val="28"/>
        </w:rPr>
        <w:t xml:space="preserve">    М.Н. </w:t>
      </w:r>
      <w:proofErr w:type="spellStart"/>
      <w:r w:rsidRPr="00B37D46">
        <w:rPr>
          <w:rFonts w:ascii="Times New Roman" w:hAnsi="Times New Roman" w:cs="Times New Roman"/>
          <w:sz w:val="28"/>
          <w:szCs w:val="28"/>
        </w:rPr>
        <w:t>Толпинский</w:t>
      </w:r>
      <w:proofErr w:type="spellEnd"/>
      <w:r w:rsidRPr="00B37D46">
        <w:rPr>
          <w:rFonts w:ascii="Times New Roman" w:hAnsi="Times New Roman" w:cs="Times New Roman"/>
          <w:sz w:val="28"/>
          <w:szCs w:val="28"/>
        </w:rPr>
        <w:t>.</w:t>
      </w:r>
    </w:p>
    <w:p w:rsidR="00B37D46" w:rsidRPr="00B37D46" w:rsidRDefault="00B37D46" w:rsidP="00B37D46">
      <w:pPr>
        <w:spacing w:after="0" w:line="240" w:lineRule="auto"/>
        <w:ind w:firstLine="709"/>
        <w:jc w:val="both"/>
        <w:rPr>
          <w:rFonts w:ascii="Times New Roman" w:hAnsi="Times New Roman" w:cs="Times New Roman"/>
          <w:sz w:val="28"/>
          <w:szCs w:val="28"/>
        </w:rPr>
      </w:pPr>
    </w:p>
    <w:p w:rsidR="00B37D46" w:rsidRPr="00B37D46" w:rsidRDefault="00B37D46" w:rsidP="00B37D46">
      <w:pPr>
        <w:spacing w:after="0" w:line="240" w:lineRule="auto"/>
        <w:ind w:firstLine="709"/>
        <w:jc w:val="both"/>
        <w:rPr>
          <w:rFonts w:ascii="Times New Roman" w:hAnsi="Times New Roman" w:cs="Times New Roman"/>
          <w:sz w:val="28"/>
          <w:szCs w:val="28"/>
        </w:rPr>
      </w:pPr>
    </w:p>
    <w:p w:rsidR="00B37D46" w:rsidRPr="00B37D46" w:rsidRDefault="00B37D46" w:rsidP="00B37D46">
      <w:pPr>
        <w:spacing w:after="0" w:line="240" w:lineRule="auto"/>
        <w:ind w:firstLine="709"/>
        <w:jc w:val="both"/>
        <w:rPr>
          <w:rFonts w:ascii="Times New Roman" w:hAnsi="Times New Roman" w:cs="Times New Roman"/>
          <w:sz w:val="28"/>
          <w:szCs w:val="28"/>
        </w:rPr>
      </w:pPr>
    </w:p>
    <w:p w:rsidR="00B37D46" w:rsidRPr="00B37D46" w:rsidRDefault="00B37D46" w:rsidP="00B37D46">
      <w:pPr>
        <w:spacing w:after="0" w:line="240" w:lineRule="auto"/>
        <w:ind w:firstLine="709"/>
        <w:jc w:val="both"/>
        <w:rPr>
          <w:rFonts w:ascii="Times New Roman" w:hAnsi="Times New Roman" w:cs="Times New Roman"/>
          <w:sz w:val="28"/>
          <w:szCs w:val="28"/>
        </w:rPr>
      </w:pPr>
    </w:p>
    <w:p w:rsidR="00B37D46" w:rsidRPr="00B37D46" w:rsidRDefault="00B37D46" w:rsidP="00B37D46">
      <w:pPr>
        <w:spacing w:after="0" w:line="240" w:lineRule="auto"/>
        <w:ind w:firstLine="709"/>
        <w:jc w:val="both"/>
        <w:rPr>
          <w:rFonts w:ascii="Times New Roman" w:hAnsi="Times New Roman" w:cs="Times New Roman"/>
          <w:sz w:val="28"/>
          <w:szCs w:val="28"/>
        </w:rPr>
      </w:pPr>
    </w:p>
    <w:p w:rsidR="00B37D46" w:rsidRPr="00B37D46" w:rsidRDefault="00B37D46" w:rsidP="00B37D46">
      <w:pPr>
        <w:spacing w:after="0" w:line="240" w:lineRule="auto"/>
        <w:ind w:firstLine="709"/>
        <w:jc w:val="both"/>
        <w:rPr>
          <w:rFonts w:ascii="Times New Roman" w:hAnsi="Times New Roman" w:cs="Times New Roman"/>
          <w:sz w:val="28"/>
          <w:szCs w:val="28"/>
        </w:rPr>
      </w:pPr>
    </w:p>
    <w:p w:rsidR="00B37D46" w:rsidRPr="00B37D46" w:rsidRDefault="00B37D46" w:rsidP="00B37D46">
      <w:pPr>
        <w:spacing w:after="0" w:line="240" w:lineRule="auto"/>
        <w:ind w:firstLine="709"/>
        <w:jc w:val="both"/>
        <w:rPr>
          <w:rFonts w:ascii="Times New Roman" w:hAnsi="Times New Roman" w:cs="Times New Roman"/>
          <w:sz w:val="28"/>
          <w:szCs w:val="28"/>
        </w:rPr>
      </w:pPr>
    </w:p>
    <w:p w:rsidR="00B37D46" w:rsidRPr="00B37D46" w:rsidRDefault="00B37D46" w:rsidP="00B37D46">
      <w:pPr>
        <w:spacing w:after="0" w:line="240" w:lineRule="auto"/>
        <w:rPr>
          <w:rFonts w:ascii="Times New Roman" w:hAnsi="Times New Roman" w:cs="Times New Roman"/>
          <w:sz w:val="28"/>
          <w:szCs w:val="28"/>
        </w:rPr>
      </w:pPr>
    </w:p>
    <w:p w:rsidR="00731738" w:rsidRPr="00B37D46" w:rsidRDefault="00731738" w:rsidP="00B37D46">
      <w:pPr>
        <w:autoSpaceDE w:val="0"/>
        <w:autoSpaceDN w:val="0"/>
        <w:adjustRightInd w:val="0"/>
        <w:spacing w:after="0" w:line="240" w:lineRule="auto"/>
        <w:jc w:val="center"/>
        <w:rPr>
          <w:rFonts w:ascii="Times New Roman" w:hAnsi="Times New Roman" w:cs="Times New Roman"/>
          <w:bCs/>
          <w:smallCaps/>
          <w:sz w:val="28"/>
          <w:szCs w:val="28"/>
        </w:rPr>
      </w:pPr>
    </w:p>
    <w:sectPr w:rsidR="00731738" w:rsidRPr="00B37D46" w:rsidSect="00C66707">
      <w:pgSz w:w="11906" w:h="16838"/>
      <w:pgMar w:top="709" w:right="624" w:bottom="1134"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2CE3" w:rsidRDefault="008D2CE3" w:rsidP="00A10F69">
      <w:pPr>
        <w:spacing w:after="0" w:line="240" w:lineRule="auto"/>
      </w:pPr>
      <w:r>
        <w:separator/>
      </w:r>
    </w:p>
  </w:endnote>
  <w:endnote w:type="continuationSeparator" w:id="0">
    <w:p w:rsidR="008D2CE3" w:rsidRDefault="008D2CE3" w:rsidP="00A10F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StarSymbol">
    <w:altName w:val="Arial Unicode MS"/>
    <w:charset w:val="80"/>
    <w:family w:val="auto"/>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CC"/>
    <w:family w:val="roman"/>
    <w:pitch w:val="variable"/>
    <w:sig w:usb0="00000287" w:usb1="00000000" w:usb2="00000000" w:usb3="00000000" w:csb0="0000009F" w:csb1="00000000"/>
  </w:font>
  <w:font w:name="OEKGHE+OfficinaSerifWinC">
    <w:altName w:val="Times New Roman"/>
    <w:panose1 w:val="00000000000000000000"/>
    <w:charset w:val="00"/>
    <w:family w:val="roman"/>
    <w:notTrueType/>
    <w:pitch w:val="default"/>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G Souvenir">
    <w:altName w:val="Times New Roman"/>
    <w:charset w:val="00"/>
    <w:family w:val="roman"/>
    <w:pitch w:val="variable"/>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2CE3" w:rsidRDefault="008D2CE3" w:rsidP="00A10F69">
      <w:pPr>
        <w:spacing w:after="0" w:line="240" w:lineRule="auto"/>
      </w:pPr>
      <w:r>
        <w:separator/>
      </w:r>
    </w:p>
  </w:footnote>
  <w:footnote w:type="continuationSeparator" w:id="0">
    <w:p w:rsidR="008D2CE3" w:rsidRDefault="008D2CE3" w:rsidP="00A10F6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7CAA0F80"/>
    <w:lvl w:ilvl="0">
      <w:start w:val="1"/>
      <w:numFmt w:val="bullet"/>
      <w:pStyle w:val="2"/>
      <w:lvlText w:val=""/>
      <w:lvlJc w:val="left"/>
      <w:pPr>
        <w:tabs>
          <w:tab w:val="num" w:pos="643"/>
        </w:tabs>
        <w:ind w:left="643" w:hanging="360"/>
      </w:pPr>
      <w:rPr>
        <w:rFonts w:ascii="Symbol" w:hAnsi="Symbol" w:hint="default"/>
      </w:r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decimal"/>
      <w:lvlText w:val="%1."/>
      <w:lvlJc w:val="left"/>
      <w:pPr>
        <w:tabs>
          <w:tab w:val="num" w:pos="0"/>
        </w:tabs>
        <w:ind w:left="360" w:hanging="36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9"/>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10"/>
    <w:lvl w:ilvl="0">
      <w:start w:val="1"/>
      <w:numFmt w:val="decimal"/>
      <w:lvlText w:val="%1."/>
      <w:lvlJc w:val="left"/>
      <w:pPr>
        <w:tabs>
          <w:tab w:val="num" w:pos="720"/>
        </w:tabs>
        <w:ind w:left="720" w:hanging="360"/>
      </w:pPr>
    </w:lvl>
    <w:lvl w:ilvl="1">
      <w:start w:val="8"/>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11"/>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3"/>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5"/>
    <w:lvl w:ilvl="0">
      <w:start w:val="1"/>
      <w:numFmt w:val="decimal"/>
      <w:lvlText w:val="%1."/>
      <w:lvlJc w:val="left"/>
      <w:pPr>
        <w:tabs>
          <w:tab w:val="num" w:pos="720"/>
        </w:tabs>
        <w:ind w:left="720" w:hanging="360"/>
      </w:pPr>
    </w:lvl>
    <w:lvl w:ilvl="1">
      <w:start w:val="6"/>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3">
    <w:nsid w:val="0000000E"/>
    <w:multiLevelType w:val="multilevel"/>
    <w:tmpl w:val="0000000E"/>
    <w:name w:val="WW8Num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2"/>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name w:val="WW8Num23"/>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name w:val="WW8Num24"/>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name w:val="WW8Num25"/>
    <w:lvl w:ilvl="0">
      <w:start w:val="1"/>
      <w:numFmt w:val="decimal"/>
      <w:lvlText w:val="%1."/>
      <w:lvlJc w:val="left"/>
      <w:pPr>
        <w:tabs>
          <w:tab w:val="num" w:pos="720"/>
        </w:tabs>
        <w:ind w:left="720" w:hanging="360"/>
      </w:pPr>
    </w:lvl>
    <w:lvl w:ilvl="1">
      <w:start w:val="6"/>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name w:val="WW8Num26"/>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name w:val="WW8Num2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name w:val="WW8Num2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4">
    <w:nsid w:val="07ED2CF4"/>
    <w:multiLevelType w:val="multilevel"/>
    <w:tmpl w:val="7FAC63A0"/>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2BC32338"/>
    <w:multiLevelType w:val="hybridMultilevel"/>
    <w:tmpl w:val="491C34C6"/>
    <w:lvl w:ilvl="0" w:tplc="2BD622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2F311932"/>
    <w:multiLevelType w:val="hybridMultilevel"/>
    <w:tmpl w:val="8264B98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37FD31C1"/>
    <w:multiLevelType w:val="hybridMultilevel"/>
    <w:tmpl w:val="B74C7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75941C2"/>
    <w:multiLevelType w:val="hybridMultilevel"/>
    <w:tmpl w:val="922C3C6E"/>
    <w:lvl w:ilvl="0" w:tplc="8112F5BC">
      <w:start w:val="1"/>
      <w:numFmt w:val="bullet"/>
      <w:pStyle w:val="a"/>
      <w:lvlText w:val=""/>
      <w:lvlJc w:val="left"/>
      <w:pPr>
        <w:tabs>
          <w:tab w:val="num" w:pos="1106"/>
        </w:tabs>
        <w:ind w:left="1106" w:hanging="397"/>
      </w:pPr>
      <w:rPr>
        <w:rFonts w:ascii="Symbol" w:hAnsi="Symbol" w:hint="default"/>
        <w:color w:val="auto"/>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9">
    <w:nsid w:val="675A37E8"/>
    <w:multiLevelType w:val="multilevel"/>
    <w:tmpl w:val="2CCC04EC"/>
    <w:lvl w:ilvl="0">
      <w:start w:val="65535"/>
      <w:numFmt w:val="bullet"/>
      <w:lvlText w:val="-"/>
      <w:lvlJc w:val="left"/>
      <w:pPr>
        <w:tabs>
          <w:tab w:val="num" w:pos="1607"/>
        </w:tabs>
        <w:ind w:left="1588" w:hanging="341"/>
      </w:pPr>
      <w:rPr>
        <w:rFonts w:ascii="Times New Roman" w:hAnsi="Times New Roman" w:cs="Times New Roman" w:hint="default"/>
      </w:rPr>
    </w:lvl>
    <w:lvl w:ilvl="1">
      <w:start w:val="1"/>
      <w:numFmt w:val="none"/>
      <w:lvlText w:val="3.5"/>
      <w:lvlJc w:val="left"/>
      <w:pPr>
        <w:tabs>
          <w:tab w:val="num" w:pos="1247"/>
        </w:tabs>
        <w:ind w:left="1247" w:hanging="510"/>
      </w:pPr>
    </w:lvl>
    <w:lvl w:ilvl="2">
      <w:start w:val="1"/>
      <w:numFmt w:val="none"/>
      <w:lvlText w:val="3.6"/>
      <w:lvlJc w:val="left"/>
      <w:pPr>
        <w:tabs>
          <w:tab w:val="num" w:pos="1134"/>
        </w:tabs>
        <w:ind w:left="1134" w:hanging="397"/>
      </w:pPr>
    </w:lvl>
    <w:lvl w:ilvl="3">
      <w:start w:val="1"/>
      <w:numFmt w:val="decimal"/>
      <w:lvlText w:val="%1.%2.%3.%4."/>
      <w:lvlJc w:val="left"/>
      <w:pPr>
        <w:tabs>
          <w:tab w:val="num" w:pos="2160"/>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320"/>
        </w:tabs>
        <w:ind w:left="4320" w:hanging="1440"/>
      </w:pPr>
    </w:lvl>
  </w:abstractNum>
  <w:num w:numId="1">
    <w:abstractNumId w:val="0"/>
  </w:num>
  <w:num w:numId="2">
    <w:abstractNumId w:val="24"/>
  </w:num>
  <w:num w:numId="3">
    <w:abstractNumId w:val="28"/>
  </w:num>
  <w:num w:numId="4">
    <w:abstractNumId w:val="27"/>
  </w:num>
  <w:num w:numId="5">
    <w:abstractNumId w:val="26"/>
  </w:num>
  <w:num w:numId="6">
    <w:abstractNumId w:val="25"/>
  </w:num>
  <w:num w:numId="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238594"/>
  </w:hdrShapeDefaults>
  <w:footnotePr>
    <w:footnote w:id="-1"/>
    <w:footnote w:id="0"/>
  </w:footnotePr>
  <w:endnotePr>
    <w:endnote w:id="-1"/>
    <w:endnote w:id="0"/>
  </w:endnotePr>
  <w:compat/>
  <w:rsids>
    <w:rsidRoot w:val="00CE7E6B"/>
    <w:rsid w:val="00000467"/>
    <w:rsid w:val="000013EF"/>
    <w:rsid w:val="000018C9"/>
    <w:rsid w:val="00001C6E"/>
    <w:rsid w:val="000027CB"/>
    <w:rsid w:val="00002ACE"/>
    <w:rsid w:val="00003060"/>
    <w:rsid w:val="00003755"/>
    <w:rsid w:val="00004578"/>
    <w:rsid w:val="000045FA"/>
    <w:rsid w:val="0000471F"/>
    <w:rsid w:val="000049B8"/>
    <w:rsid w:val="00004DA1"/>
    <w:rsid w:val="000057D6"/>
    <w:rsid w:val="00005964"/>
    <w:rsid w:val="00005F05"/>
    <w:rsid w:val="0000614C"/>
    <w:rsid w:val="000062CB"/>
    <w:rsid w:val="00006407"/>
    <w:rsid w:val="00006A13"/>
    <w:rsid w:val="00006A52"/>
    <w:rsid w:val="00006B35"/>
    <w:rsid w:val="0000711D"/>
    <w:rsid w:val="00010051"/>
    <w:rsid w:val="0001012E"/>
    <w:rsid w:val="00010494"/>
    <w:rsid w:val="000107BC"/>
    <w:rsid w:val="0001084E"/>
    <w:rsid w:val="00010875"/>
    <w:rsid w:val="00010916"/>
    <w:rsid w:val="000114CD"/>
    <w:rsid w:val="00011878"/>
    <w:rsid w:val="00011A46"/>
    <w:rsid w:val="0001246D"/>
    <w:rsid w:val="000137F1"/>
    <w:rsid w:val="0001381F"/>
    <w:rsid w:val="00013A2D"/>
    <w:rsid w:val="00013C67"/>
    <w:rsid w:val="00013D53"/>
    <w:rsid w:val="00013ECF"/>
    <w:rsid w:val="0001418C"/>
    <w:rsid w:val="000143E0"/>
    <w:rsid w:val="00014C3E"/>
    <w:rsid w:val="00014FB3"/>
    <w:rsid w:val="00016564"/>
    <w:rsid w:val="00017E5A"/>
    <w:rsid w:val="000200D2"/>
    <w:rsid w:val="00020546"/>
    <w:rsid w:val="00020EA6"/>
    <w:rsid w:val="00020F5F"/>
    <w:rsid w:val="00021499"/>
    <w:rsid w:val="00021AE9"/>
    <w:rsid w:val="00021CBA"/>
    <w:rsid w:val="00021FF2"/>
    <w:rsid w:val="000221D7"/>
    <w:rsid w:val="00022328"/>
    <w:rsid w:val="00022F0B"/>
    <w:rsid w:val="000230CB"/>
    <w:rsid w:val="0002391B"/>
    <w:rsid w:val="00023948"/>
    <w:rsid w:val="00023D63"/>
    <w:rsid w:val="0002424A"/>
    <w:rsid w:val="0002444F"/>
    <w:rsid w:val="000247F5"/>
    <w:rsid w:val="000248CF"/>
    <w:rsid w:val="00024C55"/>
    <w:rsid w:val="00025126"/>
    <w:rsid w:val="0002540C"/>
    <w:rsid w:val="0002556C"/>
    <w:rsid w:val="000255B0"/>
    <w:rsid w:val="00025C4B"/>
    <w:rsid w:val="00025C64"/>
    <w:rsid w:val="00025CF3"/>
    <w:rsid w:val="0002679D"/>
    <w:rsid w:val="000269A1"/>
    <w:rsid w:val="00026D8A"/>
    <w:rsid w:val="00026FC4"/>
    <w:rsid w:val="00027008"/>
    <w:rsid w:val="000272CC"/>
    <w:rsid w:val="0002755A"/>
    <w:rsid w:val="0002765B"/>
    <w:rsid w:val="0002769C"/>
    <w:rsid w:val="0002798B"/>
    <w:rsid w:val="00027ED2"/>
    <w:rsid w:val="000304DB"/>
    <w:rsid w:val="000309EE"/>
    <w:rsid w:val="0003139D"/>
    <w:rsid w:val="0003183C"/>
    <w:rsid w:val="00031991"/>
    <w:rsid w:val="00031B0F"/>
    <w:rsid w:val="00031D0B"/>
    <w:rsid w:val="00031F6A"/>
    <w:rsid w:val="000328F5"/>
    <w:rsid w:val="00032DE3"/>
    <w:rsid w:val="000331A6"/>
    <w:rsid w:val="00033290"/>
    <w:rsid w:val="00033A1D"/>
    <w:rsid w:val="00033B76"/>
    <w:rsid w:val="00033CDD"/>
    <w:rsid w:val="0003439D"/>
    <w:rsid w:val="00034502"/>
    <w:rsid w:val="0003498C"/>
    <w:rsid w:val="00035117"/>
    <w:rsid w:val="000353EA"/>
    <w:rsid w:val="00035471"/>
    <w:rsid w:val="00035A3A"/>
    <w:rsid w:val="000361A9"/>
    <w:rsid w:val="00036955"/>
    <w:rsid w:val="00036978"/>
    <w:rsid w:val="00036D21"/>
    <w:rsid w:val="000371A1"/>
    <w:rsid w:val="0003752B"/>
    <w:rsid w:val="00037A13"/>
    <w:rsid w:val="00037AFC"/>
    <w:rsid w:val="00037D4E"/>
    <w:rsid w:val="00037F01"/>
    <w:rsid w:val="00040544"/>
    <w:rsid w:val="000408D7"/>
    <w:rsid w:val="00040B4D"/>
    <w:rsid w:val="00040D5E"/>
    <w:rsid w:val="00040D89"/>
    <w:rsid w:val="000415AF"/>
    <w:rsid w:val="00041E23"/>
    <w:rsid w:val="00042109"/>
    <w:rsid w:val="00042135"/>
    <w:rsid w:val="000421FC"/>
    <w:rsid w:val="000425DC"/>
    <w:rsid w:val="0004265B"/>
    <w:rsid w:val="00042882"/>
    <w:rsid w:val="000429B7"/>
    <w:rsid w:val="00042BB6"/>
    <w:rsid w:val="00042CEC"/>
    <w:rsid w:val="000436B3"/>
    <w:rsid w:val="000438BA"/>
    <w:rsid w:val="000439E8"/>
    <w:rsid w:val="000448C9"/>
    <w:rsid w:val="000450EF"/>
    <w:rsid w:val="000453AE"/>
    <w:rsid w:val="0004553F"/>
    <w:rsid w:val="0004567F"/>
    <w:rsid w:val="00045868"/>
    <w:rsid w:val="00045AF1"/>
    <w:rsid w:val="0004630E"/>
    <w:rsid w:val="00046E30"/>
    <w:rsid w:val="0004705A"/>
    <w:rsid w:val="00047268"/>
    <w:rsid w:val="0004754B"/>
    <w:rsid w:val="00047553"/>
    <w:rsid w:val="00047574"/>
    <w:rsid w:val="00047749"/>
    <w:rsid w:val="000477D7"/>
    <w:rsid w:val="00047954"/>
    <w:rsid w:val="00047CC8"/>
    <w:rsid w:val="00047EF5"/>
    <w:rsid w:val="00047F1C"/>
    <w:rsid w:val="00047F52"/>
    <w:rsid w:val="00047FE6"/>
    <w:rsid w:val="00050649"/>
    <w:rsid w:val="00050650"/>
    <w:rsid w:val="00050721"/>
    <w:rsid w:val="00050F7D"/>
    <w:rsid w:val="00051449"/>
    <w:rsid w:val="000514C8"/>
    <w:rsid w:val="00051603"/>
    <w:rsid w:val="00051A55"/>
    <w:rsid w:val="00051B42"/>
    <w:rsid w:val="00051E9F"/>
    <w:rsid w:val="00051F0C"/>
    <w:rsid w:val="0005226E"/>
    <w:rsid w:val="0005229E"/>
    <w:rsid w:val="00052C3A"/>
    <w:rsid w:val="00053C22"/>
    <w:rsid w:val="00053FDE"/>
    <w:rsid w:val="000540FB"/>
    <w:rsid w:val="00054C40"/>
    <w:rsid w:val="00055202"/>
    <w:rsid w:val="00055CA8"/>
    <w:rsid w:val="0005663A"/>
    <w:rsid w:val="00056A0B"/>
    <w:rsid w:val="00056AB1"/>
    <w:rsid w:val="00056F6B"/>
    <w:rsid w:val="0005707B"/>
    <w:rsid w:val="00057120"/>
    <w:rsid w:val="000574F6"/>
    <w:rsid w:val="00057A53"/>
    <w:rsid w:val="00057AA1"/>
    <w:rsid w:val="00057F40"/>
    <w:rsid w:val="00060019"/>
    <w:rsid w:val="00060474"/>
    <w:rsid w:val="000607C0"/>
    <w:rsid w:val="0006126F"/>
    <w:rsid w:val="00061526"/>
    <w:rsid w:val="000615F6"/>
    <w:rsid w:val="00061688"/>
    <w:rsid w:val="00062326"/>
    <w:rsid w:val="000631E5"/>
    <w:rsid w:val="00063D01"/>
    <w:rsid w:val="00063D7C"/>
    <w:rsid w:val="00063FD0"/>
    <w:rsid w:val="000643C6"/>
    <w:rsid w:val="000644BC"/>
    <w:rsid w:val="000650D7"/>
    <w:rsid w:val="00065403"/>
    <w:rsid w:val="000657E2"/>
    <w:rsid w:val="000660D1"/>
    <w:rsid w:val="0006632C"/>
    <w:rsid w:val="00066470"/>
    <w:rsid w:val="0006786B"/>
    <w:rsid w:val="00067B54"/>
    <w:rsid w:val="000709B3"/>
    <w:rsid w:val="00070AAE"/>
    <w:rsid w:val="00070DE4"/>
    <w:rsid w:val="00071523"/>
    <w:rsid w:val="000717A3"/>
    <w:rsid w:val="0007186E"/>
    <w:rsid w:val="00071F52"/>
    <w:rsid w:val="000721AB"/>
    <w:rsid w:val="00072306"/>
    <w:rsid w:val="0007291B"/>
    <w:rsid w:val="00072FA9"/>
    <w:rsid w:val="00073006"/>
    <w:rsid w:val="0007316D"/>
    <w:rsid w:val="0007356A"/>
    <w:rsid w:val="0007394A"/>
    <w:rsid w:val="00073E10"/>
    <w:rsid w:val="0007413D"/>
    <w:rsid w:val="00074980"/>
    <w:rsid w:val="00074991"/>
    <w:rsid w:val="00074CB0"/>
    <w:rsid w:val="0007554D"/>
    <w:rsid w:val="00075787"/>
    <w:rsid w:val="00075870"/>
    <w:rsid w:val="000758D9"/>
    <w:rsid w:val="00075A8F"/>
    <w:rsid w:val="00075D20"/>
    <w:rsid w:val="000767DA"/>
    <w:rsid w:val="000768AB"/>
    <w:rsid w:val="00076918"/>
    <w:rsid w:val="00076B84"/>
    <w:rsid w:val="000772C8"/>
    <w:rsid w:val="00077E9B"/>
    <w:rsid w:val="00077FF7"/>
    <w:rsid w:val="000803EE"/>
    <w:rsid w:val="00080BC7"/>
    <w:rsid w:val="00080D18"/>
    <w:rsid w:val="00080DD0"/>
    <w:rsid w:val="0008172F"/>
    <w:rsid w:val="0008190C"/>
    <w:rsid w:val="00082086"/>
    <w:rsid w:val="00082232"/>
    <w:rsid w:val="00082B93"/>
    <w:rsid w:val="00082EB4"/>
    <w:rsid w:val="000832D8"/>
    <w:rsid w:val="00083791"/>
    <w:rsid w:val="000839DD"/>
    <w:rsid w:val="00083EC9"/>
    <w:rsid w:val="00083F04"/>
    <w:rsid w:val="00084672"/>
    <w:rsid w:val="0008487E"/>
    <w:rsid w:val="00084A4E"/>
    <w:rsid w:val="00084B75"/>
    <w:rsid w:val="00084C80"/>
    <w:rsid w:val="00085074"/>
    <w:rsid w:val="0008536E"/>
    <w:rsid w:val="00085AE6"/>
    <w:rsid w:val="00085F83"/>
    <w:rsid w:val="00086616"/>
    <w:rsid w:val="0008663F"/>
    <w:rsid w:val="0008674A"/>
    <w:rsid w:val="00086BC1"/>
    <w:rsid w:val="00086D5B"/>
    <w:rsid w:val="000872CE"/>
    <w:rsid w:val="000879FD"/>
    <w:rsid w:val="00087BA2"/>
    <w:rsid w:val="00087BAE"/>
    <w:rsid w:val="00087DEE"/>
    <w:rsid w:val="00090471"/>
    <w:rsid w:val="00090689"/>
    <w:rsid w:val="0009081D"/>
    <w:rsid w:val="000914CC"/>
    <w:rsid w:val="00091FDB"/>
    <w:rsid w:val="00092173"/>
    <w:rsid w:val="000922CD"/>
    <w:rsid w:val="00092531"/>
    <w:rsid w:val="0009396D"/>
    <w:rsid w:val="0009431D"/>
    <w:rsid w:val="00094354"/>
    <w:rsid w:val="0009443C"/>
    <w:rsid w:val="000948C1"/>
    <w:rsid w:val="00094B77"/>
    <w:rsid w:val="00094E73"/>
    <w:rsid w:val="00095046"/>
    <w:rsid w:val="000955D8"/>
    <w:rsid w:val="00095AAA"/>
    <w:rsid w:val="00095C5A"/>
    <w:rsid w:val="00095FC5"/>
    <w:rsid w:val="00096321"/>
    <w:rsid w:val="00096B2C"/>
    <w:rsid w:val="000975AB"/>
    <w:rsid w:val="000975BA"/>
    <w:rsid w:val="0009761A"/>
    <w:rsid w:val="00097BF5"/>
    <w:rsid w:val="000A01ED"/>
    <w:rsid w:val="000A0328"/>
    <w:rsid w:val="000A0439"/>
    <w:rsid w:val="000A0866"/>
    <w:rsid w:val="000A0D5B"/>
    <w:rsid w:val="000A0F38"/>
    <w:rsid w:val="000A1881"/>
    <w:rsid w:val="000A19F3"/>
    <w:rsid w:val="000A20EF"/>
    <w:rsid w:val="000A2412"/>
    <w:rsid w:val="000A2758"/>
    <w:rsid w:val="000A2947"/>
    <w:rsid w:val="000A2A49"/>
    <w:rsid w:val="000A2C46"/>
    <w:rsid w:val="000A2F11"/>
    <w:rsid w:val="000A3038"/>
    <w:rsid w:val="000A3FFE"/>
    <w:rsid w:val="000A4517"/>
    <w:rsid w:val="000A476C"/>
    <w:rsid w:val="000A493F"/>
    <w:rsid w:val="000A4B8C"/>
    <w:rsid w:val="000A4C8A"/>
    <w:rsid w:val="000A4D6C"/>
    <w:rsid w:val="000A58CF"/>
    <w:rsid w:val="000A64F8"/>
    <w:rsid w:val="000A693D"/>
    <w:rsid w:val="000A698D"/>
    <w:rsid w:val="000A6AD5"/>
    <w:rsid w:val="000A6D21"/>
    <w:rsid w:val="000A721B"/>
    <w:rsid w:val="000A7987"/>
    <w:rsid w:val="000A7D97"/>
    <w:rsid w:val="000B11AA"/>
    <w:rsid w:val="000B140C"/>
    <w:rsid w:val="000B1F77"/>
    <w:rsid w:val="000B20ED"/>
    <w:rsid w:val="000B264E"/>
    <w:rsid w:val="000B2826"/>
    <w:rsid w:val="000B3281"/>
    <w:rsid w:val="000B372C"/>
    <w:rsid w:val="000B38CE"/>
    <w:rsid w:val="000B3D07"/>
    <w:rsid w:val="000B3E14"/>
    <w:rsid w:val="000B3E29"/>
    <w:rsid w:val="000B4E0E"/>
    <w:rsid w:val="000B5306"/>
    <w:rsid w:val="000B5A15"/>
    <w:rsid w:val="000B5D42"/>
    <w:rsid w:val="000B5DA4"/>
    <w:rsid w:val="000B60BD"/>
    <w:rsid w:val="000B60C7"/>
    <w:rsid w:val="000B60F6"/>
    <w:rsid w:val="000B657C"/>
    <w:rsid w:val="000B6A12"/>
    <w:rsid w:val="000B6CA9"/>
    <w:rsid w:val="000B6D03"/>
    <w:rsid w:val="000B6F0E"/>
    <w:rsid w:val="000B6F24"/>
    <w:rsid w:val="000B78ED"/>
    <w:rsid w:val="000B7FB1"/>
    <w:rsid w:val="000C02FB"/>
    <w:rsid w:val="000C059F"/>
    <w:rsid w:val="000C0617"/>
    <w:rsid w:val="000C0FFA"/>
    <w:rsid w:val="000C1448"/>
    <w:rsid w:val="000C1B61"/>
    <w:rsid w:val="000C1C0D"/>
    <w:rsid w:val="000C2488"/>
    <w:rsid w:val="000C2725"/>
    <w:rsid w:val="000C2F4E"/>
    <w:rsid w:val="000C3456"/>
    <w:rsid w:val="000C4238"/>
    <w:rsid w:val="000C4251"/>
    <w:rsid w:val="000C45BC"/>
    <w:rsid w:val="000C45CC"/>
    <w:rsid w:val="000C462E"/>
    <w:rsid w:val="000C46A9"/>
    <w:rsid w:val="000C4A94"/>
    <w:rsid w:val="000C5140"/>
    <w:rsid w:val="000C53D8"/>
    <w:rsid w:val="000C559E"/>
    <w:rsid w:val="000C5873"/>
    <w:rsid w:val="000C5D6B"/>
    <w:rsid w:val="000C6223"/>
    <w:rsid w:val="000C62CD"/>
    <w:rsid w:val="000C6444"/>
    <w:rsid w:val="000C649D"/>
    <w:rsid w:val="000C6D3D"/>
    <w:rsid w:val="000C723E"/>
    <w:rsid w:val="000D065E"/>
    <w:rsid w:val="000D087D"/>
    <w:rsid w:val="000D0E7E"/>
    <w:rsid w:val="000D0E95"/>
    <w:rsid w:val="000D0E97"/>
    <w:rsid w:val="000D0FA1"/>
    <w:rsid w:val="000D116E"/>
    <w:rsid w:val="000D13C1"/>
    <w:rsid w:val="000D1468"/>
    <w:rsid w:val="000D15F7"/>
    <w:rsid w:val="000D162A"/>
    <w:rsid w:val="000D1840"/>
    <w:rsid w:val="000D1B8B"/>
    <w:rsid w:val="000D2978"/>
    <w:rsid w:val="000D2E62"/>
    <w:rsid w:val="000D3D11"/>
    <w:rsid w:val="000D3E0A"/>
    <w:rsid w:val="000D402C"/>
    <w:rsid w:val="000D428E"/>
    <w:rsid w:val="000D4B9C"/>
    <w:rsid w:val="000D51FE"/>
    <w:rsid w:val="000D57E7"/>
    <w:rsid w:val="000D5C7B"/>
    <w:rsid w:val="000D6020"/>
    <w:rsid w:val="000D6215"/>
    <w:rsid w:val="000D64FF"/>
    <w:rsid w:val="000D6824"/>
    <w:rsid w:val="000D6B2D"/>
    <w:rsid w:val="000D6E8A"/>
    <w:rsid w:val="000D73CC"/>
    <w:rsid w:val="000D780B"/>
    <w:rsid w:val="000D7CFF"/>
    <w:rsid w:val="000D7D85"/>
    <w:rsid w:val="000D7E68"/>
    <w:rsid w:val="000E051F"/>
    <w:rsid w:val="000E0649"/>
    <w:rsid w:val="000E0B5A"/>
    <w:rsid w:val="000E113B"/>
    <w:rsid w:val="000E14EF"/>
    <w:rsid w:val="000E1C3F"/>
    <w:rsid w:val="000E1E0D"/>
    <w:rsid w:val="000E219A"/>
    <w:rsid w:val="000E2557"/>
    <w:rsid w:val="000E25DD"/>
    <w:rsid w:val="000E372E"/>
    <w:rsid w:val="000E3B88"/>
    <w:rsid w:val="000E4206"/>
    <w:rsid w:val="000E4606"/>
    <w:rsid w:val="000E4978"/>
    <w:rsid w:val="000E49CD"/>
    <w:rsid w:val="000E4BD3"/>
    <w:rsid w:val="000E5206"/>
    <w:rsid w:val="000E53D3"/>
    <w:rsid w:val="000E615B"/>
    <w:rsid w:val="000E6279"/>
    <w:rsid w:val="000E6AED"/>
    <w:rsid w:val="000E75E4"/>
    <w:rsid w:val="000E7A52"/>
    <w:rsid w:val="000F07E5"/>
    <w:rsid w:val="000F0962"/>
    <w:rsid w:val="000F18EE"/>
    <w:rsid w:val="000F1B6F"/>
    <w:rsid w:val="000F2276"/>
    <w:rsid w:val="000F22F8"/>
    <w:rsid w:val="000F2C69"/>
    <w:rsid w:val="000F2F78"/>
    <w:rsid w:val="000F30D6"/>
    <w:rsid w:val="000F3386"/>
    <w:rsid w:val="000F33A3"/>
    <w:rsid w:val="000F374F"/>
    <w:rsid w:val="000F3798"/>
    <w:rsid w:val="000F3F1B"/>
    <w:rsid w:val="000F4DAF"/>
    <w:rsid w:val="000F4E18"/>
    <w:rsid w:val="000F4EA2"/>
    <w:rsid w:val="000F5074"/>
    <w:rsid w:val="000F5237"/>
    <w:rsid w:val="000F57CF"/>
    <w:rsid w:val="000F5A76"/>
    <w:rsid w:val="000F5B3B"/>
    <w:rsid w:val="000F5E6C"/>
    <w:rsid w:val="000F60EA"/>
    <w:rsid w:val="000F63D4"/>
    <w:rsid w:val="000F65D2"/>
    <w:rsid w:val="000F66B9"/>
    <w:rsid w:val="000F6B09"/>
    <w:rsid w:val="000F6CA7"/>
    <w:rsid w:val="000F6ED7"/>
    <w:rsid w:val="000F70C7"/>
    <w:rsid w:val="000F7BA0"/>
    <w:rsid w:val="000F7F96"/>
    <w:rsid w:val="00100293"/>
    <w:rsid w:val="001002EF"/>
    <w:rsid w:val="0010085B"/>
    <w:rsid w:val="00100C4F"/>
    <w:rsid w:val="00100E59"/>
    <w:rsid w:val="00101C55"/>
    <w:rsid w:val="00102ED9"/>
    <w:rsid w:val="0010329A"/>
    <w:rsid w:val="0010334E"/>
    <w:rsid w:val="00103DA6"/>
    <w:rsid w:val="0010433E"/>
    <w:rsid w:val="0010479B"/>
    <w:rsid w:val="00104841"/>
    <w:rsid w:val="00104A6E"/>
    <w:rsid w:val="00104E09"/>
    <w:rsid w:val="00105121"/>
    <w:rsid w:val="0010542B"/>
    <w:rsid w:val="00105923"/>
    <w:rsid w:val="00105BF9"/>
    <w:rsid w:val="001060D4"/>
    <w:rsid w:val="001061EC"/>
    <w:rsid w:val="00106B2B"/>
    <w:rsid w:val="00106C34"/>
    <w:rsid w:val="00106D75"/>
    <w:rsid w:val="00106FEC"/>
    <w:rsid w:val="00107004"/>
    <w:rsid w:val="00107147"/>
    <w:rsid w:val="00107285"/>
    <w:rsid w:val="00107408"/>
    <w:rsid w:val="00107ACA"/>
    <w:rsid w:val="00107C45"/>
    <w:rsid w:val="00107C5D"/>
    <w:rsid w:val="001107E2"/>
    <w:rsid w:val="00111186"/>
    <w:rsid w:val="001126DF"/>
    <w:rsid w:val="00112A49"/>
    <w:rsid w:val="00112C39"/>
    <w:rsid w:val="00112E35"/>
    <w:rsid w:val="00113052"/>
    <w:rsid w:val="001130C8"/>
    <w:rsid w:val="001130CB"/>
    <w:rsid w:val="0011398F"/>
    <w:rsid w:val="00114221"/>
    <w:rsid w:val="001142BC"/>
    <w:rsid w:val="0011488F"/>
    <w:rsid w:val="00114B27"/>
    <w:rsid w:val="00115086"/>
    <w:rsid w:val="00115093"/>
    <w:rsid w:val="001153F1"/>
    <w:rsid w:val="00115635"/>
    <w:rsid w:val="00115D10"/>
    <w:rsid w:val="00115DD8"/>
    <w:rsid w:val="00115E5E"/>
    <w:rsid w:val="00115F09"/>
    <w:rsid w:val="0011634F"/>
    <w:rsid w:val="0011677A"/>
    <w:rsid w:val="0011683E"/>
    <w:rsid w:val="00116C7B"/>
    <w:rsid w:val="0011711B"/>
    <w:rsid w:val="00117138"/>
    <w:rsid w:val="0011718D"/>
    <w:rsid w:val="0011726C"/>
    <w:rsid w:val="001174B4"/>
    <w:rsid w:val="00117B40"/>
    <w:rsid w:val="0012067B"/>
    <w:rsid w:val="00120C39"/>
    <w:rsid w:val="001219E4"/>
    <w:rsid w:val="00121A4C"/>
    <w:rsid w:val="00121D00"/>
    <w:rsid w:val="00121DF1"/>
    <w:rsid w:val="00121FFD"/>
    <w:rsid w:val="001229B4"/>
    <w:rsid w:val="00122B1D"/>
    <w:rsid w:val="0012309F"/>
    <w:rsid w:val="0012402D"/>
    <w:rsid w:val="00124416"/>
    <w:rsid w:val="0012488D"/>
    <w:rsid w:val="001248BA"/>
    <w:rsid w:val="00124C39"/>
    <w:rsid w:val="00124ECE"/>
    <w:rsid w:val="00124FCF"/>
    <w:rsid w:val="00125443"/>
    <w:rsid w:val="0012551B"/>
    <w:rsid w:val="001259C8"/>
    <w:rsid w:val="00126025"/>
    <w:rsid w:val="0012684C"/>
    <w:rsid w:val="00126ABD"/>
    <w:rsid w:val="00127528"/>
    <w:rsid w:val="00127824"/>
    <w:rsid w:val="00130290"/>
    <w:rsid w:val="00130723"/>
    <w:rsid w:val="00130842"/>
    <w:rsid w:val="00130D77"/>
    <w:rsid w:val="00131299"/>
    <w:rsid w:val="0013203F"/>
    <w:rsid w:val="001325E4"/>
    <w:rsid w:val="00132AEB"/>
    <w:rsid w:val="00132E70"/>
    <w:rsid w:val="00133724"/>
    <w:rsid w:val="00133A31"/>
    <w:rsid w:val="00133A73"/>
    <w:rsid w:val="00134171"/>
    <w:rsid w:val="0013434D"/>
    <w:rsid w:val="00134A1E"/>
    <w:rsid w:val="00134B89"/>
    <w:rsid w:val="00134EE4"/>
    <w:rsid w:val="0013538B"/>
    <w:rsid w:val="00135858"/>
    <w:rsid w:val="001358FE"/>
    <w:rsid w:val="00135909"/>
    <w:rsid w:val="00135C82"/>
    <w:rsid w:val="00135CBD"/>
    <w:rsid w:val="00135D20"/>
    <w:rsid w:val="00136439"/>
    <w:rsid w:val="0013644E"/>
    <w:rsid w:val="001366EA"/>
    <w:rsid w:val="0013704B"/>
    <w:rsid w:val="0013782D"/>
    <w:rsid w:val="00137EC6"/>
    <w:rsid w:val="00137EEE"/>
    <w:rsid w:val="00140F7E"/>
    <w:rsid w:val="0014118D"/>
    <w:rsid w:val="00141BBA"/>
    <w:rsid w:val="00142CC4"/>
    <w:rsid w:val="001434E2"/>
    <w:rsid w:val="0014391B"/>
    <w:rsid w:val="001439D7"/>
    <w:rsid w:val="00143FC6"/>
    <w:rsid w:val="0014437F"/>
    <w:rsid w:val="00144A11"/>
    <w:rsid w:val="0014524F"/>
    <w:rsid w:val="0014592E"/>
    <w:rsid w:val="00145E30"/>
    <w:rsid w:val="00145E98"/>
    <w:rsid w:val="00145ED6"/>
    <w:rsid w:val="00146C1F"/>
    <w:rsid w:val="00146DA9"/>
    <w:rsid w:val="00147366"/>
    <w:rsid w:val="0014755A"/>
    <w:rsid w:val="00147677"/>
    <w:rsid w:val="0014796B"/>
    <w:rsid w:val="00147FD7"/>
    <w:rsid w:val="0015009B"/>
    <w:rsid w:val="00150137"/>
    <w:rsid w:val="001502F0"/>
    <w:rsid w:val="00150880"/>
    <w:rsid w:val="00150E92"/>
    <w:rsid w:val="00151225"/>
    <w:rsid w:val="00151233"/>
    <w:rsid w:val="001527C0"/>
    <w:rsid w:val="00152C53"/>
    <w:rsid w:val="00152E0E"/>
    <w:rsid w:val="001536E3"/>
    <w:rsid w:val="0015376A"/>
    <w:rsid w:val="00153A26"/>
    <w:rsid w:val="00153D04"/>
    <w:rsid w:val="00153DDC"/>
    <w:rsid w:val="00153F58"/>
    <w:rsid w:val="0015400F"/>
    <w:rsid w:val="00155309"/>
    <w:rsid w:val="001553CE"/>
    <w:rsid w:val="00155BA2"/>
    <w:rsid w:val="00155CEF"/>
    <w:rsid w:val="00155F1F"/>
    <w:rsid w:val="0015621B"/>
    <w:rsid w:val="00156445"/>
    <w:rsid w:val="001566DA"/>
    <w:rsid w:val="001574B7"/>
    <w:rsid w:val="0015750F"/>
    <w:rsid w:val="00157622"/>
    <w:rsid w:val="00157711"/>
    <w:rsid w:val="00157CEB"/>
    <w:rsid w:val="001605D4"/>
    <w:rsid w:val="00160799"/>
    <w:rsid w:val="00160E53"/>
    <w:rsid w:val="0016108A"/>
    <w:rsid w:val="0016148C"/>
    <w:rsid w:val="0016167A"/>
    <w:rsid w:val="00161E1C"/>
    <w:rsid w:val="00162BCB"/>
    <w:rsid w:val="00163015"/>
    <w:rsid w:val="00163100"/>
    <w:rsid w:val="00163308"/>
    <w:rsid w:val="0016392B"/>
    <w:rsid w:val="00163C0F"/>
    <w:rsid w:val="00163E27"/>
    <w:rsid w:val="0016434B"/>
    <w:rsid w:val="0016482A"/>
    <w:rsid w:val="0016580D"/>
    <w:rsid w:val="00165853"/>
    <w:rsid w:val="001664CD"/>
    <w:rsid w:val="001665E8"/>
    <w:rsid w:val="00166723"/>
    <w:rsid w:val="00166845"/>
    <w:rsid w:val="00167665"/>
    <w:rsid w:val="00167CA9"/>
    <w:rsid w:val="0017016C"/>
    <w:rsid w:val="001702D2"/>
    <w:rsid w:val="00170318"/>
    <w:rsid w:val="0017052C"/>
    <w:rsid w:val="001706F1"/>
    <w:rsid w:val="00170EA7"/>
    <w:rsid w:val="001719C1"/>
    <w:rsid w:val="00172143"/>
    <w:rsid w:val="0017225C"/>
    <w:rsid w:val="00172326"/>
    <w:rsid w:val="00172478"/>
    <w:rsid w:val="00172A67"/>
    <w:rsid w:val="0017358A"/>
    <w:rsid w:val="00173B98"/>
    <w:rsid w:val="00173DEA"/>
    <w:rsid w:val="00174072"/>
    <w:rsid w:val="001742A6"/>
    <w:rsid w:val="00174B5E"/>
    <w:rsid w:val="00174D10"/>
    <w:rsid w:val="00174E17"/>
    <w:rsid w:val="00175660"/>
    <w:rsid w:val="00175DBE"/>
    <w:rsid w:val="00176221"/>
    <w:rsid w:val="001765FE"/>
    <w:rsid w:val="00176728"/>
    <w:rsid w:val="00176A05"/>
    <w:rsid w:val="0017714C"/>
    <w:rsid w:val="00177F4F"/>
    <w:rsid w:val="001805E8"/>
    <w:rsid w:val="00180684"/>
    <w:rsid w:val="00180842"/>
    <w:rsid w:val="00180B03"/>
    <w:rsid w:val="00180CB8"/>
    <w:rsid w:val="00181045"/>
    <w:rsid w:val="00182B35"/>
    <w:rsid w:val="001831F4"/>
    <w:rsid w:val="00183420"/>
    <w:rsid w:val="00183CD6"/>
    <w:rsid w:val="001844B7"/>
    <w:rsid w:val="001844D5"/>
    <w:rsid w:val="001844EB"/>
    <w:rsid w:val="00184593"/>
    <w:rsid w:val="00184D48"/>
    <w:rsid w:val="00185995"/>
    <w:rsid w:val="00185FE3"/>
    <w:rsid w:val="00186A2E"/>
    <w:rsid w:val="001871A6"/>
    <w:rsid w:val="0018746A"/>
    <w:rsid w:val="00187BFB"/>
    <w:rsid w:val="00187D75"/>
    <w:rsid w:val="00187E5F"/>
    <w:rsid w:val="0019027F"/>
    <w:rsid w:val="001906FE"/>
    <w:rsid w:val="00190702"/>
    <w:rsid w:val="0019089C"/>
    <w:rsid w:val="00190AB9"/>
    <w:rsid w:val="00190BE0"/>
    <w:rsid w:val="00190D88"/>
    <w:rsid w:val="00190D8E"/>
    <w:rsid w:val="00191359"/>
    <w:rsid w:val="00191820"/>
    <w:rsid w:val="00191A33"/>
    <w:rsid w:val="00191E39"/>
    <w:rsid w:val="00191FC5"/>
    <w:rsid w:val="001923B0"/>
    <w:rsid w:val="001924EB"/>
    <w:rsid w:val="0019257B"/>
    <w:rsid w:val="0019262F"/>
    <w:rsid w:val="001926D8"/>
    <w:rsid w:val="00193194"/>
    <w:rsid w:val="00193A70"/>
    <w:rsid w:val="0019408E"/>
    <w:rsid w:val="001946D9"/>
    <w:rsid w:val="00195290"/>
    <w:rsid w:val="00195686"/>
    <w:rsid w:val="00195DC1"/>
    <w:rsid w:val="00195ED0"/>
    <w:rsid w:val="00195F50"/>
    <w:rsid w:val="001967E9"/>
    <w:rsid w:val="00196963"/>
    <w:rsid w:val="00196B47"/>
    <w:rsid w:val="00196D16"/>
    <w:rsid w:val="0019772D"/>
    <w:rsid w:val="00197B65"/>
    <w:rsid w:val="001A0251"/>
    <w:rsid w:val="001A08DA"/>
    <w:rsid w:val="001A094F"/>
    <w:rsid w:val="001A0B17"/>
    <w:rsid w:val="001A0C39"/>
    <w:rsid w:val="001A1249"/>
    <w:rsid w:val="001A16FA"/>
    <w:rsid w:val="001A17A1"/>
    <w:rsid w:val="001A18D3"/>
    <w:rsid w:val="001A1D39"/>
    <w:rsid w:val="001A1DEA"/>
    <w:rsid w:val="001A2782"/>
    <w:rsid w:val="001A2DE4"/>
    <w:rsid w:val="001A314E"/>
    <w:rsid w:val="001A3361"/>
    <w:rsid w:val="001A34B2"/>
    <w:rsid w:val="001A39CB"/>
    <w:rsid w:val="001A3AD0"/>
    <w:rsid w:val="001A3D4A"/>
    <w:rsid w:val="001A3E0D"/>
    <w:rsid w:val="001A4146"/>
    <w:rsid w:val="001A4684"/>
    <w:rsid w:val="001A46DC"/>
    <w:rsid w:val="001A473C"/>
    <w:rsid w:val="001A4BCC"/>
    <w:rsid w:val="001A4EDA"/>
    <w:rsid w:val="001A5DD8"/>
    <w:rsid w:val="001A6416"/>
    <w:rsid w:val="001A752E"/>
    <w:rsid w:val="001A7A7D"/>
    <w:rsid w:val="001B0082"/>
    <w:rsid w:val="001B03A9"/>
    <w:rsid w:val="001B0B86"/>
    <w:rsid w:val="001B0B98"/>
    <w:rsid w:val="001B15DC"/>
    <w:rsid w:val="001B19B0"/>
    <w:rsid w:val="001B1B12"/>
    <w:rsid w:val="001B2397"/>
    <w:rsid w:val="001B280A"/>
    <w:rsid w:val="001B2ABC"/>
    <w:rsid w:val="001B2B7C"/>
    <w:rsid w:val="001B2F8C"/>
    <w:rsid w:val="001B31E7"/>
    <w:rsid w:val="001B3723"/>
    <w:rsid w:val="001B3724"/>
    <w:rsid w:val="001B40BC"/>
    <w:rsid w:val="001B43B4"/>
    <w:rsid w:val="001B4AFA"/>
    <w:rsid w:val="001B4D5C"/>
    <w:rsid w:val="001B60BC"/>
    <w:rsid w:val="001B7711"/>
    <w:rsid w:val="001B7838"/>
    <w:rsid w:val="001B78B0"/>
    <w:rsid w:val="001C0566"/>
    <w:rsid w:val="001C0BED"/>
    <w:rsid w:val="001C10FA"/>
    <w:rsid w:val="001C15CB"/>
    <w:rsid w:val="001C18A0"/>
    <w:rsid w:val="001C254A"/>
    <w:rsid w:val="001C2A6F"/>
    <w:rsid w:val="001C335F"/>
    <w:rsid w:val="001C348F"/>
    <w:rsid w:val="001C3553"/>
    <w:rsid w:val="001C441C"/>
    <w:rsid w:val="001C470E"/>
    <w:rsid w:val="001C4E4C"/>
    <w:rsid w:val="001C4F0D"/>
    <w:rsid w:val="001C57A3"/>
    <w:rsid w:val="001C5808"/>
    <w:rsid w:val="001C5AEC"/>
    <w:rsid w:val="001C61D3"/>
    <w:rsid w:val="001C6455"/>
    <w:rsid w:val="001C6784"/>
    <w:rsid w:val="001C7096"/>
    <w:rsid w:val="001C7226"/>
    <w:rsid w:val="001C7A4B"/>
    <w:rsid w:val="001C7DD9"/>
    <w:rsid w:val="001C7F1E"/>
    <w:rsid w:val="001D00F9"/>
    <w:rsid w:val="001D02EA"/>
    <w:rsid w:val="001D06A0"/>
    <w:rsid w:val="001D0B2E"/>
    <w:rsid w:val="001D17A2"/>
    <w:rsid w:val="001D17E4"/>
    <w:rsid w:val="001D18EC"/>
    <w:rsid w:val="001D1A07"/>
    <w:rsid w:val="001D1AE8"/>
    <w:rsid w:val="001D1BE5"/>
    <w:rsid w:val="001D21B8"/>
    <w:rsid w:val="001D2646"/>
    <w:rsid w:val="001D31C2"/>
    <w:rsid w:val="001D3A45"/>
    <w:rsid w:val="001D462C"/>
    <w:rsid w:val="001D49BE"/>
    <w:rsid w:val="001D4D56"/>
    <w:rsid w:val="001D55EE"/>
    <w:rsid w:val="001D5FA2"/>
    <w:rsid w:val="001D6E52"/>
    <w:rsid w:val="001D7B49"/>
    <w:rsid w:val="001D7D62"/>
    <w:rsid w:val="001D7D79"/>
    <w:rsid w:val="001E084D"/>
    <w:rsid w:val="001E0A71"/>
    <w:rsid w:val="001E0A74"/>
    <w:rsid w:val="001E0DDD"/>
    <w:rsid w:val="001E0E5F"/>
    <w:rsid w:val="001E17F4"/>
    <w:rsid w:val="001E1C6B"/>
    <w:rsid w:val="001E1CC8"/>
    <w:rsid w:val="001E1F2E"/>
    <w:rsid w:val="001E20CA"/>
    <w:rsid w:val="001E2838"/>
    <w:rsid w:val="001E2A73"/>
    <w:rsid w:val="001E2BCA"/>
    <w:rsid w:val="001E2DEC"/>
    <w:rsid w:val="001E3035"/>
    <w:rsid w:val="001E3C41"/>
    <w:rsid w:val="001E3F50"/>
    <w:rsid w:val="001E44A4"/>
    <w:rsid w:val="001E460A"/>
    <w:rsid w:val="001E47F6"/>
    <w:rsid w:val="001E4DC4"/>
    <w:rsid w:val="001E4EB3"/>
    <w:rsid w:val="001E5869"/>
    <w:rsid w:val="001E5920"/>
    <w:rsid w:val="001E5C29"/>
    <w:rsid w:val="001E6F2D"/>
    <w:rsid w:val="001E787E"/>
    <w:rsid w:val="001E7C7C"/>
    <w:rsid w:val="001E7D01"/>
    <w:rsid w:val="001F0AE7"/>
    <w:rsid w:val="001F0C4F"/>
    <w:rsid w:val="001F1BB1"/>
    <w:rsid w:val="001F1DB0"/>
    <w:rsid w:val="001F1E03"/>
    <w:rsid w:val="001F1F4D"/>
    <w:rsid w:val="001F286C"/>
    <w:rsid w:val="001F2C0D"/>
    <w:rsid w:val="001F2E65"/>
    <w:rsid w:val="001F345A"/>
    <w:rsid w:val="001F3977"/>
    <w:rsid w:val="001F3ED0"/>
    <w:rsid w:val="001F4084"/>
    <w:rsid w:val="001F442A"/>
    <w:rsid w:val="001F445D"/>
    <w:rsid w:val="001F495A"/>
    <w:rsid w:val="001F4D28"/>
    <w:rsid w:val="001F511F"/>
    <w:rsid w:val="001F5158"/>
    <w:rsid w:val="001F527E"/>
    <w:rsid w:val="001F5653"/>
    <w:rsid w:val="001F56FA"/>
    <w:rsid w:val="001F57CC"/>
    <w:rsid w:val="001F5C85"/>
    <w:rsid w:val="001F62A2"/>
    <w:rsid w:val="001F6454"/>
    <w:rsid w:val="001F6732"/>
    <w:rsid w:val="001F7079"/>
    <w:rsid w:val="001F7141"/>
    <w:rsid w:val="001F719C"/>
    <w:rsid w:val="001F751B"/>
    <w:rsid w:val="001F755E"/>
    <w:rsid w:val="001F7966"/>
    <w:rsid w:val="001F7BFB"/>
    <w:rsid w:val="00200374"/>
    <w:rsid w:val="002006B7"/>
    <w:rsid w:val="002006F5"/>
    <w:rsid w:val="00200DAE"/>
    <w:rsid w:val="00201193"/>
    <w:rsid w:val="002012C6"/>
    <w:rsid w:val="00201405"/>
    <w:rsid w:val="00201911"/>
    <w:rsid w:val="0020193A"/>
    <w:rsid w:val="00201951"/>
    <w:rsid w:val="0020199B"/>
    <w:rsid w:val="00201AC3"/>
    <w:rsid w:val="00202652"/>
    <w:rsid w:val="00202B3A"/>
    <w:rsid w:val="00203950"/>
    <w:rsid w:val="00203AB5"/>
    <w:rsid w:val="00204B68"/>
    <w:rsid w:val="00204ED7"/>
    <w:rsid w:val="00204EDC"/>
    <w:rsid w:val="0020502A"/>
    <w:rsid w:val="002051E9"/>
    <w:rsid w:val="0020526A"/>
    <w:rsid w:val="002059AB"/>
    <w:rsid w:val="002059DF"/>
    <w:rsid w:val="00205E9C"/>
    <w:rsid w:val="00206B90"/>
    <w:rsid w:val="00206CEB"/>
    <w:rsid w:val="0020713A"/>
    <w:rsid w:val="00207EB9"/>
    <w:rsid w:val="00210299"/>
    <w:rsid w:val="00210656"/>
    <w:rsid w:val="00210898"/>
    <w:rsid w:val="00210C14"/>
    <w:rsid w:val="00210CE9"/>
    <w:rsid w:val="00210EF7"/>
    <w:rsid w:val="0021193C"/>
    <w:rsid w:val="00211CCC"/>
    <w:rsid w:val="00212152"/>
    <w:rsid w:val="002123D7"/>
    <w:rsid w:val="00212676"/>
    <w:rsid w:val="002131BD"/>
    <w:rsid w:val="002138A8"/>
    <w:rsid w:val="00213908"/>
    <w:rsid w:val="00213F1D"/>
    <w:rsid w:val="0021489D"/>
    <w:rsid w:val="0021513E"/>
    <w:rsid w:val="002154BD"/>
    <w:rsid w:val="002155F7"/>
    <w:rsid w:val="002163C6"/>
    <w:rsid w:val="002167E8"/>
    <w:rsid w:val="00216A63"/>
    <w:rsid w:val="00216B37"/>
    <w:rsid w:val="002172D0"/>
    <w:rsid w:val="002173A9"/>
    <w:rsid w:val="00217B27"/>
    <w:rsid w:val="00217B60"/>
    <w:rsid w:val="0022091B"/>
    <w:rsid w:val="00220DB2"/>
    <w:rsid w:val="00220DEC"/>
    <w:rsid w:val="00220FD0"/>
    <w:rsid w:val="00221619"/>
    <w:rsid w:val="0022200F"/>
    <w:rsid w:val="002224BE"/>
    <w:rsid w:val="00222E4F"/>
    <w:rsid w:val="00223190"/>
    <w:rsid w:val="0022327E"/>
    <w:rsid w:val="00223E4B"/>
    <w:rsid w:val="00224A88"/>
    <w:rsid w:val="002256A2"/>
    <w:rsid w:val="00225EC4"/>
    <w:rsid w:val="002263F6"/>
    <w:rsid w:val="002271F7"/>
    <w:rsid w:val="00227AA9"/>
    <w:rsid w:val="00227CF8"/>
    <w:rsid w:val="00227FCF"/>
    <w:rsid w:val="00230095"/>
    <w:rsid w:val="00230BC6"/>
    <w:rsid w:val="00230F50"/>
    <w:rsid w:val="002315D9"/>
    <w:rsid w:val="00231607"/>
    <w:rsid w:val="002316F5"/>
    <w:rsid w:val="00231E76"/>
    <w:rsid w:val="002323E9"/>
    <w:rsid w:val="00232A87"/>
    <w:rsid w:val="00232DB7"/>
    <w:rsid w:val="00233659"/>
    <w:rsid w:val="00233728"/>
    <w:rsid w:val="002337F6"/>
    <w:rsid w:val="00233B1C"/>
    <w:rsid w:val="002342C4"/>
    <w:rsid w:val="00234994"/>
    <w:rsid w:val="00234A49"/>
    <w:rsid w:val="00234E14"/>
    <w:rsid w:val="002372F1"/>
    <w:rsid w:val="0023744E"/>
    <w:rsid w:val="00237BA1"/>
    <w:rsid w:val="00237BA9"/>
    <w:rsid w:val="00237E2E"/>
    <w:rsid w:val="00237FBE"/>
    <w:rsid w:val="00240AAA"/>
    <w:rsid w:val="00240ABF"/>
    <w:rsid w:val="00240AF7"/>
    <w:rsid w:val="00240BFC"/>
    <w:rsid w:val="00240EB3"/>
    <w:rsid w:val="002417B3"/>
    <w:rsid w:val="00241A68"/>
    <w:rsid w:val="00241E6F"/>
    <w:rsid w:val="00241F95"/>
    <w:rsid w:val="002422CC"/>
    <w:rsid w:val="002427BA"/>
    <w:rsid w:val="0024343B"/>
    <w:rsid w:val="002436A2"/>
    <w:rsid w:val="00243783"/>
    <w:rsid w:val="00243B37"/>
    <w:rsid w:val="00243C84"/>
    <w:rsid w:val="00243F76"/>
    <w:rsid w:val="0024451B"/>
    <w:rsid w:val="00244924"/>
    <w:rsid w:val="00244B07"/>
    <w:rsid w:val="002451AB"/>
    <w:rsid w:val="002457C1"/>
    <w:rsid w:val="00245B4F"/>
    <w:rsid w:val="00246189"/>
    <w:rsid w:val="002462B2"/>
    <w:rsid w:val="002466CA"/>
    <w:rsid w:val="002466E1"/>
    <w:rsid w:val="002472DA"/>
    <w:rsid w:val="00247A15"/>
    <w:rsid w:val="00247F2A"/>
    <w:rsid w:val="00250093"/>
    <w:rsid w:val="002500F4"/>
    <w:rsid w:val="002501F6"/>
    <w:rsid w:val="00250FB7"/>
    <w:rsid w:val="00251028"/>
    <w:rsid w:val="00251C81"/>
    <w:rsid w:val="00252073"/>
    <w:rsid w:val="00252488"/>
    <w:rsid w:val="0025249F"/>
    <w:rsid w:val="00252581"/>
    <w:rsid w:val="002526F8"/>
    <w:rsid w:val="002528CD"/>
    <w:rsid w:val="00253653"/>
    <w:rsid w:val="00253B33"/>
    <w:rsid w:val="00253FBF"/>
    <w:rsid w:val="00254523"/>
    <w:rsid w:val="00254EE1"/>
    <w:rsid w:val="0025510D"/>
    <w:rsid w:val="002551D9"/>
    <w:rsid w:val="002557E6"/>
    <w:rsid w:val="00255887"/>
    <w:rsid w:val="00255AF5"/>
    <w:rsid w:val="00255F18"/>
    <w:rsid w:val="00256430"/>
    <w:rsid w:val="00256826"/>
    <w:rsid w:val="0025697A"/>
    <w:rsid w:val="00256A26"/>
    <w:rsid w:val="00257084"/>
    <w:rsid w:val="0025723B"/>
    <w:rsid w:val="00257333"/>
    <w:rsid w:val="002573DA"/>
    <w:rsid w:val="002576EB"/>
    <w:rsid w:val="00257FE6"/>
    <w:rsid w:val="00260488"/>
    <w:rsid w:val="00260780"/>
    <w:rsid w:val="002612CD"/>
    <w:rsid w:val="0026146E"/>
    <w:rsid w:val="00261FAC"/>
    <w:rsid w:val="002622AB"/>
    <w:rsid w:val="00262312"/>
    <w:rsid w:val="0026328E"/>
    <w:rsid w:val="002639EC"/>
    <w:rsid w:val="00263A2D"/>
    <w:rsid w:val="0026424D"/>
    <w:rsid w:val="002646FA"/>
    <w:rsid w:val="00264CCF"/>
    <w:rsid w:val="00265B2F"/>
    <w:rsid w:val="00266249"/>
    <w:rsid w:val="0026628C"/>
    <w:rsid w:val="0026768C"/>
    <w:rsid w:val="00267783"/>
    <w:rsid w:val="00267946"/>
    <w:rsid w:val="00267C8F"/>
    <w:rsid w:val="0027032F"/>
    <w:rsid w:val="002704E0"/>
    <w:rsid w:val="00270999"/>
    <w:rsid w:val="00270B55"/>
    <w:rsid w:val="002712BC"/>
    <w:rsid w:val="0027182C"/>
    <w:rsid w:val="00271B59"/>
    <w:rsid w:val="00272527"/>
    <w:rsid w:val="0027267D"/>
    <w:rsid w:val="0027279D"/>
    <w:rsid w:val="00272CDC"/>
    <w:rsid w:val="002733EB"/>
    <w:rsid w:val="00273758"/>
    <w:rsid w:val="00274205"/>
    <w:rsid w:val="00274CFF"/>
    <w:rsid w:val="00275465"/>
    <w:rsid w:val="00275A5E"/>
    <w:rsid w:val="00275B46"/>
    <w:rsid w:val="0027616C"/>
    <w:rsid w:val="00276534"/>
    <w:rsid w:val="0027660D"/>
    <w:rsid w:val="002766EE"/>
    <w:rsid w:val="0027689C"/>
    <w:rsid w:val="00276DD9"/>
    <w:rsid w:val="002773C5"/>
    <w:rsid w:val="002773DE"/>
    <w:rsid w:val="00277AC9"/>
    <w:rsid w:val="00277D08"/>
    <w:rsid w:val="00280291"/>
    <w:rsid w:val="00280A50"/>
    <w:rsid w:val="00281078"/>
    <w:rsid w:val="0028125C"/>
    <w:rsid w:val="002816C3"/>
    <w:rsid w:val="002819BA"/>
    <w:rsid w:val="00281A75"/>
    <w:rsid w:val="00281EBC"/>
    <w:rsid w:val="0028252F"/>
    <w:rsid w:val="002825B9"/>
    <w:rsid w:val="002829E7"/>
    <w:rsid w:val="00282C26"/>
    <w:rsid w:val="002834C0"/>
    <w:rsid w:val="00283643"/>
    <w:rsid w:val="002836D4"/>
    <w:rsid w:val="00284493"/>
    <w:rsid w:val="00284CDE"/>
    <w:rsid w:val="00285C74"/>
    <w:rsid w:val="00285D1A"/>
    <w:rsid w:val="00285F65"/>
    <w:rsid w:val="002863D4"/>
    <w:rsid w:val="00287668"/>
    <w:rsid w:val="0028776A"/>
    <w:rsid w:val="00290158"/>
    <w:rsid w:val="00290536"/>
    <w:rsid w:val="00290F0E"/>
    <w:rsid w:val="002916D6"/>
    <w:rsid w:val="00291B9D"/>
    <w:rsid w:val="0029208D"/>
    <w:rsid w:val="00292D07"/>
    <w:rsid w:val="00293A15"/>
    <w:rsid w:val="00293C23"/>
    <w:rsid w:val="002942C3"/>
    <w:rsid w:val="002945AD"/>
    <w:rsid w:val="00294AD2"/>
    <w:rsid w:val="00294BB5"/>
    <w:rsid w:val="00294D40"/>
    <w:rsid w:val="00294F80"/>
    <w:rsid w:val="002959DB"/>
    <w:rsid w:val="00295B3A"/>
    <w:rsid w:val="00296A9E"/>
    <w:rsid w:val="00296AC5"/>
    <w:rsid w:val="00297379"/>
    <w:rsid w:val="00297D0D"/>
    <w:rsid w:val="002A0130"/>
    <w:rsid w:val="002A040C"/>
    <w:rsid w:val="002A139E"/>
    <w:rsid w:val="002A18DD"/>
    <w:rsid w:val="002A1A02"/>
    <w:rsid w:val="002A1AE7"/>
    <w:rsid w:val="002A2C04"/>
    <w:rsid w:val="002A2ECC"/>
    <w:rsid w:val="002A313B"/>
    <w:rsid w:val="002A36A6"/>
    <w:rsid w:val="002A36DC"/>
    <w:rsid w:val="002A37A9"/>
    <w:rsid w:val="002A3E97"/>
    <w:rsid w:val="002A4157"/>
    <w:rsid w:val="002A4A98"/>
    <w:rsid w:val="002A4CDA"/>
    <w:rsid w:val="002A5182"/>
    <w:rsid w:val="002A57A5"/>
    <w:rsid w:val="002A57CA"/>
    <w:rsid w:val="002A5AB5"/>
    <w:rsid w:val="002A6070"/>
    <w:rsid w:val="002A62F3"/>
    <w:rsid w:val="002A65DE"/>
    <w:rsid w:val="002A67CB"/>
    <w:rsid w:val="002A6832"/>
    <w:rsid w:val="002A6A88"/>
    <w:rsid w:val="002A6DC0"/>
    <w:rsid w:val="002A6E0A"/>
    <w:rsid w:val="002A7835"/>
    <w:rsid w:val="002A7BA7"/>
    <w:rsid w:val="002A7D62"/>
    <w:rsid w:val="002B0658"/>
    <w:rsid w:val="002B07CF"/>
    <w:rsid w:val="002B0B7E"/>
    <w:rsid w:val="002B0EEB"/>
    <w:rsid w:val="002B101A"/>
    <w:rsid w:val="002B1633"/>
    <w:rsid w:val="002B189E"/>
    <w:rsid w:val="002B19D0"/>
    <w:rsid w:val="002B1F67"/>
    <w:rsid w:val="002B240F"/>
    <w:rsid w:val="002B2A8F"/>
    <w:rsid w:val="002B2B35"/>
    <w:rsid w:val="002B2CAF"/>
    <w:rsid w:val="002B314C"/>
    <w:rsid w:val="002B31E2"/>
    <w:rsid w:val="002B3CC5"/>
    <w:rsid w:val="002B3F85"/>
    <w:rsid w:val="002B427F"/>
    <w:rsid w:val="002B455C"/>
    <w:rsid w:val="002B4FA0"/>
    <w:rsid w:val="002B5306"/>
    <w:rsid w:val="002B55B9"/>
    <w:rsid w:val="002B56CD"/>
    <w:rsid w:val="002B59BD"/>
    <w:rsid w:val="002B5EFC"/>
    <w:rsid w:val="002B6106"/>
    <w:rsid w:val="002B64EA"/>
    <w:rsid w:val="002B6C74"/>
    <w:rsid w:val="002B721E"/>
    <w:rsid w:val="002B7A09"/>
    <w:rsid w:val="002B7E5C"/>
    <w:rsid w:val="002B7ED0"/>
    <w:rsid w:val="002C08F8"/>
    <w:rsid w:val="002C09A2"/>
    <w:rsid w:val="002C129D"/>
    <w:rsid w:val="002C1A8A"/>
    <w:rsid w:val="002C1C26"/>
    <w:rsid w:val="002C1D9A"/>
    <w:rsid w:val="002C2278"/>
    <w:rsid w:val="002C22E8"/>
    <w:rsid w:val="002C2693"/>
    <w:rsid w:val="002C27AB"/>
    <w:rsid w:val="002C2C27"/>
    <w:rsid w:val="002C3104"/>
    <w:rsid w:val="002C3153"/>
    <w:rsid w:val="002C3293"/>
    <w:rsid w:val="002C32D8"/>
    <w:rsid w:val="002C3A14"/>
    <w:rsid w:val="002C3B1E"/>
    <w:rsid w:val="002C3CB0"/>
    <w:rsid w:val="002C3E2D"/>
    <w:rsid w:val="002C3F02"/>
    <w:rsid w:val="002C458F"/>
    <w:rsid w:val="002C497E"/>
    <w:rsid w:val="002C4AE3"/>
    <w:rsid w:val="002C4B03"/>
    <w:rsid w:val="002C4BED"/>
    <w:rsid w:val="002C4CE1"/>
    <w:rsid w:val="002C4D50"/>
    <w:rsid w:val="002C5D23"/>
    <w:rsid w:val="002C5F77"/>
    <w:rsid w:val="002C68C6"/>
    <w:rsid w:val="002C6CD8"/>
    <w:rsid w:val="002C7348"/>
    <w:rsid w:val="002C7526"/>
    <w:rsid w:val="002C77D3"/>
    <w:rsid w:val="002C77FF"/>
    <w:rsid w:val="002C7E9F"/>
    <w:rsid w:val="002D12F7"/>
    <w:rsid w:val="002D18D3"/>
    <w:rsid w:val="002D1E26"/>
    <w:rsid w:val="002D1EA3"/>
    <w:rsid w:val="002D1EE5"/>
    <w:rsid w:val="002D22A4"/>
    <w:rsid w:val="002D24BC"/>
    <w:rsid w:val="002D2C52"/>
    <w:rsid w:val="002D313E"/>
    <w:rsid w:val="002D3480"/>
    <w:rsid w:val="002D3AD4"/>
    <w:rsid w:val="002D421D"/>
    <w:rsid w:val="002D464A"/>
    <w:rsid w:val="002D4EA6"/>
    <w:rsid w:val="002D50C2"/>
    <w:rsid w:val="002D515D"/>
    <w:rsid w:val="002D613A"/>
    <w:rsid w:val="002D6179"/>
    <w:rsid w:val="002D63B9"/>
    <w:rsid w:val="002D6B0E"/>
    <w:rsid w:val="002D6F46"/>
    <w:rsid w:val="002D7288"/>
    <w:rsid w:val="002D77B0"/>
    <w:rsid w:val="002E028B"/>
    <w:rsid w:val="002E0527"/>
    <w:rsid w:val="002E053C"/>
    <w:rsid w:val="002E08AF"/>
    <w:rsid w:val="002E0907"/>
    <w:rsid w:val="002E0A05"/>
    <w:rsid w:val="002E0DEB"/>
    <w:rsid w:val="002E0E69"/>
    <w:rsid w:val="002E1299"/>
    <w:rsid w:val="002E1711"/>
    <w:rsid w:val="002E1820"/>
    <w:rsid w:val="002E18EB"/>
    <w:rsid w:val="002E1E94"/>
    <w:rsid w:val="002E1F78"/>
    <w:rsid w:val="002E244B"/>
    <w:rsid w:val="002E34F0"/>
    <w:rsid w:val="002E3A31"/>
    <w:rsid w:val="002E3A68"/>
    <w:rsid w:val="002E47DF"/>
    <w:rsid w:val="002E48EF"/>
    <w:rsid w:val="002E5CC7"/>
    <w:rsid w:val="002E6071"/>
    <w:rsid w:val="002E71B2"/>
    <w:rsid w:val="002E7B6B"/>
    <w:rsid w:val="002E7C51"/>
    <w:rsid w:val="002F021A"/>
    <w:rsid w:val="002F08B7"/>
    <w:rsid w:val="002F12F2"/>
    <w:rsid w:val="002F153A"/>
    <w:rsid w:val="002F18F1"/>
    <w:rsid w:val="002F1EFB"/>
    <w:rsid w:val="002F25E7"/>
    <w:rsid w:val="002F2985"/>
    <w:rsid w:val="002F2CD5"/>
    <w:rsid w:val="002F332F"/>
    <w:rsid w:val="002F33FA"/>
    <w:rsid w:val="002F3551"/>
    <w:rsid w:val="002F3EE4"/>
    <w:rsid w:val="002F3F89"/>
    <w:rsid w:val="002F4337"/>
    <w:rsid w:val="002F45EB"/>
    <w:rsid w:val="002F4940"/>
    <w:rsid w:val="002F4B41"/>
    <w:rsid w:val="002F56A8"/>
    <w:rsid w:val="002F58A6"/>
    <w:rsid w:val="002F58DD"/>
    <w:rsid w:val="002F614D"/>
    <w:rsid w:val="002F7079"/>
    <w:rsid w:val="002F723B"/>
    <w:rsid w:val="002F725B"/>
    <w:rsid w:val="002F7676"/>
    <w:rsid w:val="002F7DA5"/>
    <w:rsid w:val="002F7E7D"/>
    <w:rsid w:val="0030008C"/>
    <w:rsid w:val="00300A1B"/>
    <w:rsid w:val="00300CEE"/>
    <w:rsid w:val="003015E4"/>
    <w:rsid w:val="003018F5"/>
    <w:rsid w:val="00302524"/>
    <w:rsid w:val="00302C4E"/>
    <w:rsid w:val="0030330D"/>
    <w:rsid w:val="003039FA"/>
    <w:rsid w:val="00303B1D"/>
    <w:rsid w:val="003041C5"/>
    <w:rsid w:val="00304938"/>
    <w:rsid w:val="003060C9"/>
    <w:rsid w:val="0030617F"/>
    <w:rsid w:val="003069FB"/>
    <w:rsid w:val="00306EE1"/>
    <w:rsid w:val="00307059"/>
    <w:rsid w:val="00307152"/>
    <w:rsid w:val="00307A95"/>
    <w:rsid w:val="003100DC"/>
    <w:rsid w:val="00310239"/>
    <w:rsid w:val="0031037C"/>
    <w:rsid w:val="003117E7"/>
    <w:rsid w:val="00311882"/>
    <w:rsid w:val="00311AC7"/>
    <w:rsid w:val="00311D2E"/>
    <w:rsid w:val="003123CD"/>
    <w:rsid w:val="00312693"/>
    <w:rsid w:val="00313782"/>
    <w:rsid w:val="00313DC7"/>
    <w:rsid w:val="00314144"/>
    <w:rsid w:val="00314631"/>
    <w:rsid w:val="00314A39"/>
    <w:rsid w:val="00314E8D"/>
    <w:rsid w:val="00316687"/>
    <w:rsid w:val="00316977"/>
    <w:rsid w:val="003169C2"/>
    <w:rsid w:val="00316C59"/>
    <w:rsid w:val="00316DBA"/>
    <w:rsid w:val="00317082"/>
    <w:rsid w:val="00317648"/>
    <w:rsid w:val="003177CE"/>
    <w:rsid w:val="0031795A"/>
    <w:rsid w:val="003179EA"/>
    <w:rsid w:val="00317A03"/>
    <w:rsid w:val="00317A0D"/>
    <w:rsid w:val="003200CC"/>
    <w:rsid w:val="00320627"/>
    <w:rsid w:val="00320B23"/>
    <w:rsid w:val="00320FF3"/>
    <w:rsid w:val="00321578"/>
    <w:rsid w:val="003219A3"/>
    <w:rsid w:val="0032222F"/>
    <w:rsid w:val="003223BA"/>
    <w:rsid w:val="00322891"/>
    <w:rsid w:val="00322A20"/>
    <w:rsid w:val="00323249"/>
    <w:rsid w:val="00323AC8"/>
    <w:rsid w:val="003245F6"/>
    <w:rsid w:val="00324666"/>
    <w:rsid w:val="00324A11"/>
    <w:rsid w:val="00324D70"/>
    <w:rsid w:val="00324D72"/>
    <w:rsid w:val="00324F46"/>
    <w:rsid w:val="00325235"/>
    <w:rsid w:val="0032554A"/>
    <w:rsid w:val="00325A5C"/>
    <w:rsid w:val="00325B79"/>
    <w:rsid w:val="00326A45"/>
    <w:rsid w:val="00326CC5"/>
    <w:rsid w:val="00326DCE"/>
    <w:rsid w:val="003270E4"/>
    <w:rsid w:val="00327352"/>
    <w:rsid w:val="0032789C"/>
    <w:rsid w:val="00327D2F"/>
    <w:rsid w:val="00327E17"/>
    <w:rsid w:val="0033056F"/>
    <w:rsid w:val="00330899"/>
    <w:rsid w:val="003309A3"/>
    <w:rsid w:val="00330A4B"/>
    <w:rsid w:val="00330A6B"/>
    <w:rsid w:val="00330CAF"/>
    <w:rsid w:val="00330F0C"/>
    <w:rsid w:val="00331238"/>
    <w:rsid w:val="00331565"/>
    <w:rsid w:val="00331969"/>
    <w:rsid w:val="00331ED1"/>
    <w:rsid w:val="00332B9D"/>
    <w:rsid w:val="0033359F"/>
    <w:rsid w:val="003340EE"/>
    <w:rsid w:val="00334382"/>
    <w:rsid w:val="003348A6"/>
    <w:rsid w:val="00335538"/>
    <w:rsid w:val="00335916"/>
    <w:rsid w:val="00336196"/>
    <w:rsid w:val="0033662F"/>
    <w:rsid w:val="00336BC3"/>
    <w:rsid w:val="00336CBD"/>
    <w:rsid w:val="003370B3"/>
    <w:rsid w:val="00337785"/>
    <w:rsid w:val="00337F09"/>
    <w:rsid w:val="003408BB"/>
    <w:rsid w:val="00340931"/>
    <w:rsid w:val="00340C36"/>
    <w:rsid w:val="003410C0"/>
    <w:rsid w:val="0034160D"/>
    <w:rsid w:val="00341BB8"/>
    <w:rsid w:val="00341C9B"/>
    <w:rsid w:val="00341E3B"/>
    <w:rsid w:val="003425A1"/>
    <w:rsid w:val="00342674"/>
    <w:rsid w:val="003426B2"/>
    <w:rsid w:val="003429E1"/>
    <w:rsid w:val="00342B30"/>
    <w:rsid w:val="00342B3C"/>
    <w:rsid w:val="00342BFC"/>
    <w:rsid w:val="00342FE6"/>
    <w:rsid w:val="00343166"/>
    <w:rsid w:val="00343175"/>
    <w:rsid w:val="00343498"/>
    <w:rsid w:val="00343A22"/>
    <w:rsid w:val="00343D63"/>
    <w:rsid w:val="00343F3F"/>
    <w:rsid w:val="003440A3"/>
    <w:rsid w:val="00344841"/>
    <w:rsid w:val="003448DC"/>
    <w:rsid w:val="00344B60"/>
    <w:rsid w:val="00344C6A"/>
    <w:rsid w:val="00344C8A"/>
    <w:rsid w:val="00345436"/>
    <w:rsid w:val="00345974"/>
    <w:rsid w:val="003464D3"/>
    <w:rsid w:val="00346595"/>
    <w:rsid w:val="00346601"/>
    <w:rsid w:val="003476CC"/>
    <w:rsid w:val="003478AC"/>
    <w:rsid w:val="00347EDE"/>
    <w:rsid w:val="00347FB4"/>
    <w:rsid w:val="00350299"/>
    <w:rsid w:val="00350437"/>
    <w:rsid w:val="00350682"/>
    <w:rsid w:val="00350989"/>
    <w:rsid w:val="00350DB9"/>
    <w:rsid w:val="00350EB7"/>
    <w:rsid w:val="0035105C"/>
    <w:rsid w:val="003510A5"/>
    <w:rsid w:val="00351184"/>
    <w:rsid w:val="00351276"/>
    <w:rsid w:val="0035198D"/>
    <w:rsid w:val="00351EDC"/>
    <w:rsid w:val="00351F77"/>
    <w:rsid w:val="0035269C"/>
    <w:rsid w:val="00352B4D"/>
    <w:rsid w:val="003533CE"/>
    <w:rsid w:val="003535DE"/>
    <w:rsid w:val="00353CF6"/>
    <w:rsid w:val="00353E61"/>
    <w:rsid w:val="00353F90"/>
    <w:rsid w:val="0035407E"/>
    <w:rsid w:val="00354CA1"/>
    <w:rsid w:val="0035564C"/>
    <w:rsid w:val="003557F7"/>
    <w:rsid w:val="00356114"/>
    <w:rsid w:val="00356197"/>
    <w:rsid w:val="00356952"/>
    <w:rsid w:val="00356CFB"/>
    <w:rsid w:val="00356E00"/>
    <w:rsid w:val="00356E21"/>
    <w:rsid w:val="00356F24"/>
    <w:rsid w:val="00356FA9"/>
    <w:rsid w:val="00356FDD"/>
    <w:rsid w:val="003571AB"/>
    <w:rsid w:val="0035720C"/>
    <w:rsid w:val="003574CA"/>
    <w:rsid w:val="00357696"/>
    <w:rsid w:val="003578BC"/>
    <w:rsid w:val="0035796A"/>
    <w:rsid w:val="00357DA3"/>
    <w:rsid w:val="00357F81"/>
    <w:rsid w:val="0036013C"/>
    <w:rsid w:val="0036021A"/>
    <w:rsid w:val="003604FD"/>
    <w:rsid w:val="003605ED"/>
    <w:rsid w:val="00360B16"/>
    <w:rsid w:val="003616D0"/>
    <w:rsid w:val="003616EB"/>
    <w:rsid w:val="00361B1A"/>
    <w:rsid w:val="00361B89"/>
    <w:rsid w:val="003620E9"/>
    <w:rsid w:val="00362100"/>
    <w:rsid w:val="003622D3"/>
    <w:rsid w:val="00362417"/>
    <w:rsid w:val="00362639"/>
    <w:rsid w:val="0036287B"/>
    <w:rsid w:val="00362A70"/>
    <w:rsid w:val="00362F5B"/>
    <w:rsid w:val="0036330F"/>
    <w:rsid w:val="0036333F"/>
    <w:rsid w:val="00364110"/>
    <w:rsid w:val="00364B22"/>
    <w:rsid w:val="00364BF0"/>
    <w:rsid w:val="00364CF1"/>
    <w:rsid w:val="00364E69"/>
    <w:rsid w:val="0036513D"/>
    <w:rsid w:val="00365B98"/>
    <w:rsid w:val="0036630D"/>
    <w:rsid w:val="0036635F"/>
    <w:rsid w:val="003667B6"/>
    <w:rsid w:val="00366C73"/>
    <w:rsid w:val="003671F0"/>
    <w:rsid w:val="00367587"/>
    <w:rsid w:val="00367A0E"/>
    <w:rsid w:val="00367E4F"/>
    <w:rsid w:val="00370205"/>
    <w:rsid w:val="00370855"/>
    <w:rsid w:val="00370CE0"/>
    <w:rsid w:val="00370D64"/>
    <w:rsid w:val="00370E57"/>
    <w:rsid w:val="003718A6"/>
    <w:rsid w:val="00372155"/>
    <w:rsid w:val="003729A5"/>
    <w:rsid w:val="0037423E"/>
    <w:rsid w:val="00374C0F"/>
    <w:rsid w:val="00374D71"/>
    <w:rsid w:val="00375107"/>
    <w:rsid w:val="003755A6"/>
    <w:rsid w:val="00375DDF"/>
    <w:rsid w:val="00375EB4"/>
    <w:rsid w:val="003765C6"/>
    <w:rsid w:val="0037673D"/>
    <w:rsid w:val="00376A5D"/>
    <w:rsid w:val="0037710F"/>
    <w:rsid w:val="003772A2"/>
    <w:rsid w:val="0037741B"/>
    <w:rsid w:val="00377660"/>
    <w:rsid w:val="003776D0"/>
    <w:rsid w:val="00377B67"/>
    <w:rsid w:val="003806FD"/>
    <w:rsid w:val="00380805"/>
    <w:rsid w:val="00380918"/>
    <w:rsid w:val="00380992"/>
    <w:rsid w:val="00380F54"/>
    <w:rsid w:val="00381993"/>
    <w:rsid w:val="00381B6F"/>
    <w:rsid w:val="00381E82"/>
    <w:rsid w:val="00381F58"/>
    <w:rsid w:val="003820EC"/>
    <w:rsid w:val="0038344D"/>
    <w:rsid w:val="00383A42"/>
    <w:rsid w:val="00383DFC"/>
    <w:rsid w:val="0038481B"/>
    <w:rsid w:val="00384BCA"/>
    <w:rsid w:val="00385015"/>
    <w:rsid w:val="003863CA"/>
    <w:rsid w:val="003864F7"/>
    <w:rsid w:val="003867FC"/>
    <w:rsid w:val="00386B34"/>
    <w:rsid w:val="00387520"/>
    <w:rsid w:val="00387AED"/>
    <w:rsid w:val="003900DC"/>
    <w:rsid w:val="0039016C"/>
    <w:rsid w:val="003901B7"/>
    <w:rsid w:val="00390530"/>
    <w:rsid w:val="00390620"/>
    <w:rsid w:val="00390687"/>
    <w:rsid w:val="00390FDE"/>
    <w:rsid w:val="0039132F"/>
    <w:rsid w:val="003915BC"/>
    <w:rsid w:val="00391635"/>
    <w:rsid w:val="003919D2"/>
    <w:rsid w:val="00391B23"/>
    <w:rsid w:val="00391BA2"/>
    <w:rsid w:val="00391D9D"/>
    <w:rsid w:val="003923F9"/>
    <w:rsid w:val="00392865"/>
    <w:rsid w:val="00392D76"/>
    <w:rsid w:val="00392D8F"/>
    <w:rsid w:val="00392DCF"/>
    <w:rsid w:val="00392FE4"/>
    <w:rsid w:val="0039360B"/>
    <w:rsid w:val="0039377F"/>
    <w:rsid w:val="00393974"/>
    <w:rsid w:val="00394110"/>
    <w:rsid w:val="00394304"/>
    <w:rsid w:val="0039431F"/>
    <w:rsid w:val="00394349"/>
    <w:rsid w:val="00394C86"/>
    <w:rsid w:val="00395406"/>
    <w:rsid w:val="00395A6E"/>
    <w:rsid w:val="00395EE1"/>
    <w:rsid w:val="00396CAF"/>
    <w:rsid w:val="0039726E"/>
    <w:rsid w:val="00397323"/>
    <w:rsid w:val="0039779B"/>
    <w:rsid w:val="003978B2"/>
    <w:rsid w:val="00397A52"/>
    <w:rsid w:val="00397B22"/>
    <w:rsid w:val="00397D3A"/>
    <w:rsid w:val="003A009F"/>
    <w:rsid w:val="003A0CFA"/>
    <w:rsid w:val="003A0D16"/>
    <w:rsid w:val="003A110E"/>
    <w:rsid w:val="003A13D7"/>
    <w:rsid w:val="003A1703"/>
    <w:rsid w:val="003A1B11"/>
    <w:rsid w:val="003A1CD3"/>
    <w:rsid w:val="003A27CB"/>
    <w:rsid w:val="003A2AA2"/>
    <w:rsid w:val="003A2CE7"/>
    <w:rsid w:val="003A2FA2"/>
    <w:rsid w:val="003A31D5"/>
    <w:rsid w:val="003A331F"/>
    <w:rsid w:val="003A35CE"/>
    <w:rsid w:val="003A389F"/>
    <w:rsid w:val="003A3A19"/>
    <w:rsid w:val="003A3B33"/>
    <w:rsid w:val="003A3BB6"/>
    <w:rsid w:val="003A3D91"/>
    <w:rsid w:val="003A3EFF"/>
    <w:rsid w:val="003A3F1C"/>
    <w:rsid w:val="003A4307"/>
    <w:rsid w:val="003A4CB9"/>
    <w:rsid w:val="003A4CCB"/>
    <w:rsid w:val="003A5909"/>
    <w:rsid w:val="003A5A2C"/>
    <w:rsid w:val="003A5A5B"/>
    <w:rsid w:val="003A6307"/>
    <w:rsid w:val="003A65BF"/>
    <w:rsid w:val="003A674F"/>
    <w:rsid w:val="003A68FA"/>
    <w:rsid w:val="003A6E2C"/>
    <w:rsid w:val="003A6EE4"/>
    <w:rsid w:val="003A6F4E"/>
    <w:rsid w:val="003B0238"/>
    <w:rsid w:val="003B04E4"/>
    <w:rsid w:val="003B0668"/>
    <w:rsid w:val="003B0685"/>
    <w:rsid w:val="003B08F5"/>
    <w:rsid w:val="003B09C4"/>
    <w:rsid w:val="003B1848"/>
    <w:rsid w:val="003B1B4C"/>
    <w:rsid w:val="003B1E77"/>
    <w:rsid w:val="003B1F31"/>
    <w:rsid w:val="003B2120"/>
    <w:rsid w:val="003B2661"/>
    <w:rsid w:val="003B284B"/>
    <w:rsid w:val="003B2A39"/>
    <w:rsid w:val="003B2A3B"/>
    <w:rsid w:val="003B2D06"/>
    <w:rsid w:val="003B3032"/>
    <w:rsid w:val="003B3114"/>
    <w:rsid w:val="003B3839"/>
    <w:rsid w:val="003B46A0"/>
    <w:rsid w:val="003B4CF1"/>
    <w:rsid w:val="003B549D"/>
    <w:rsid w:val="003B55E8"/>
    <w:rsid w:val="003B597F"/>
    <w:rsid w:val="003B5D10"/>
    <w:rsid w:val="003B5ED0"/>
    <w:rsid w:val="003B5EF5"/>
    <w:rsid w:val="003B615C"/>
    <w:rsid w:val="003B61C1"/>
    <w:rsid w:val="003B64F2"/>
    <w:rsid w:val="003B6E3C"/>
    <w:rsid w:val="003B6EF4"/>
    <w:rsid w:val="003B75E5"/>
    <w:rsid w:val="003B76D2"/>
    <w:rsid w:val="003C099C"/>
    <w:rsid w:val="003C0A99"/>
    <w:rsid w:val="003C0BB0"/>
    <w:rsid w:val="003C0CB5"/>
    <w:rsid w:val="003C1489"/>
    <w:rsid w:val="003C1BC5"/>
    <w:rsid w:val="003C1FE6"/>
    <w:rsid w:val="003C2D4D"/>
    <w:rsid w:val="003C2E19"/>
    <w:rsid w:val="003C2ED0"/>
    <w:rsid w:val="003C354E"/>
    <w:rsid w:val="003C379D"/>
    <w:rsid w:val="003C3D34"/>
    <w:rsid w:val="003C4147"/>
    <w:rsid w:val="003C487B"/>
    <w:rsid w:val="003C4B05"/>
    <w:rsid w:val="003C4E59"/>
    <w:rsid w:val="003C5086"/>
    <w:rsid w:val="003C5247"/>
    <w:rsid w:val="003C53CE"/>
    <w:rsid w:val="003C5C2F"/>
    <w:rsid w:val="003C6067"/>
    <w:rsid w:val="003C6643"/>
    <w:rsid w:val="003C6D92"/>
    <w:rsid w:val="003C6E48"/>
    <w:rsid w:val="003C700B"/>
    <w:rsid w:val="003C765B"/>
    <w:rsid w:val="003C77F8"/>
    <w:rsid w:val="003C78C4"/>
    <w:rsid w:val="003D02F9"/>
    <w:rsid w:val="003D055D"/>
    <w:rsid w:val="003D0C72"/>
    <w:rsid w:val="003D0FF0"/>
    <w:rsid w:val="003D11C6"/>
    <w:rsid w:val="003D11D8"/>
    <w:rsid w:val="003D18A3"/>
    <w:rsid w:val="003D1B24"/>
    <w:rsid w:val="003D1CC0"/>
    <w:rsid w:val="003D1D03"/>
    <w:rsid w:val="003D23DC"/>
    <w:rsid w:val="003D299F"/>
    <w:rsid w:val="003D2A5D"/>
    <w:rsid w:val="003D30F8"/>
    <w:rsid w:val="003D3398"/>
    <w:rsid w:val="003D4071"/>
    <w:rsid w:val="003D40ED"/>
    <w:rsid w:val="003D506B"/>
    <w:rsid w:val="003D56A2"/>
    <w:rsid w:val="003D5984"/>
    <w:rsid w:val="003D5A92"/>
    <w:rsid w:val="003D5C44"/>
    <w:rsid w:val="003D5DFB"/>
    <w:rsid w:val="003D5E2E"/>
    <w:rsid w:val="003D5EDF"/>
    <w:rsid w:val="003D60F6"/>
    <w:rsid w:val="003D6190"/>
    <w:rsid w:val="003D62CA"/>
    <w:rsid w:val="003D68BB"/>
    <w:rsid w:val="003D6F1A"/>
    <w:rsid w:val="003D7D58"/>
    <w:rsid w:val="003D7E74"/>
    <w:rsid w:val="003D7E8E"/>
    <w:rsid w:val="003E01ED"/>
    <w:rsid w:val="003E081A"/>
    <w:rsid w:val="003E083A"/>
    <w:rsid w:val="003E0936"/>
    <w:rsid w:val="003E0ACA"/>
    <w:rsid w:val="003E1009"/>
    <w:rsid w:val="003E15B7"/>
    <w:rsid w:val="003E21C8"/>
    <w:rsid w:val="003E2376"/>
    <w:rsid w:val="003E2537"/>
    <w:rsid w:val="003E2548"/>
    <w:rsid w:val="003E2716"/>
    <w:rsid w:val="003E2755"/>
    <w:rsid w:val="003E2938"/>
    <w:rsid w:val="003E29B6"/>
    <w:rsid w:val="003E2CBA"/>
    <w:rsid w:val="003E2EBC"/>
    <w:rsid w:val="003E3B95"/>
    <w:rsid w:val="003E3BF7"/>
    <w:rsid w:val="003E4022"/>
    <w:rsid w:val="003E4106"/>
    <w:rsid w:val="003E4206"/>
    <w:rsid w:val="003E4220"/>
    <w:rsid w:val="003E4BEC"/>
    <w:rsid w:val="003E526F"/>
    <w:rsid w:val="003E529C"/>
    <w:rsid w:val="003E5400"/>
    <w:rsid w:val="003E5639"/>
    <w:rsid w:val="003E5845"/>
    <w:rsid w:val="003E5BB0"/>
    <w:rsid w:val="003E5CB5"/>
    <w:rsid w:val="003E63B5"/>
    <w:rsid w:val="003E6645"/>
    <w:rsid w:val="003E669E"/>
    <w:rsid w:val="003E699E"/>
    <w:rsid w:val="003E69C2"/>
    <w:rsid w:val="003E6FA1"/>
    <w:rsid w:val="003E7033"/>
    <w:rsid w:val="003E73E1"/>
    <w:rsid w:val="003E74FE"/>
    <w:rsid w:val="003E7558"/>
    <w:rsid w:val="003E7CDC"/>
    <w:rsid w:val="003F06D0"/>
    <w:rsid w:val="003F0B57"/>
    <w:rsid w:val="003F1A33"/>
    <w:rsid w:val="003F26C2"/>
    <w:rsid w:val="003F2B03"/>
    <w:rsid w:val="003F2BD5"/>
    <w:rsid w:val="003F3302"/>
    <w:rsid w:val="003F3517"/>
    <w:rsid w:val="003F3A40"/>
    <w:rsid w:val="003F3D15"/>
    <w:rsid w:val="003F3D3A"/>
    <w:rsid w:val="003F3ED4"/>
    <w:rsid w:val="003F40F9"/>
    <w:rsid w:val="003F49AB"/>
    <w:rsid w:val="003F518D"/>
    <w:rsid w:val="003F5533"/>
    <w:rsid w:val="003F5593"/>
    <w:rsid w:val="003F5719"/>
    <w:rsid w:val="003F57A6"/>
    <w:rsid w:val="003F63B7"/>
    <w:rsid w:val="003F6448"/>
    <w:rsid w:val="003F64DB"/>
    <w:rsid w:val="003F694B"/>
    <w:rsid w:val="003F6BB3"/>
    <w:rsid w:val="003F752B"/>
    <w:rsid w:val="003F781A"/>
    <w:rsid w:val="003F7834"/>
    <w:rsid w:val="004000B7"/>
    <w:rsid w:val="00400306"/>
    <w:rsid w:val="0040035D"/>
    <w:rsid w:val="00400C84"/>
    <w:rsid w:val="0040118C"/>
    <w:rsid w:val="00401495"/>
    <w:rsid w:val="00401BBC"/>
    <w:rsid w:val="00401E89"/>
    <w:rsid w:val="004028BB"/>
    <w:rsid w:val="0040299D"/>
    <w:rsid w:val="004029CA"/>
    <w:rsid w:val="00402FEF"/>
    <w:rsid w:val="00403152"/>
    <w:rsid w:val="00403336"/>
    <w:rsid w:val="004033E4"/>
    <w:rsid w:val="0040352B"/>
    <w:rsid w:val="004036F4"/>
    <w:rsid w:val="0040377D"/>
    <w:rsid w:val="00404179"/>
    <w:rsid w:val="00404BAD"/>
    <w:rsid w:val="00404CA6"/>
    <w:rsid w:val="00405332"/>
    <w:rsid w:val="0040561B"/>
    <w:rsid w:val="00405AB9"/>
    <w:rsid w:val="00405D79"/>
    <w:rsid w:val="0040619F"/>
    <w:rsid w:val="0040662A"/>
    <w:rsid w:val="00407130"/>
    <w:rsid w:val="00407192"/>
    <w:rsid w:val="00407B68"/>
    <w:rsid w:val="00407D8C"/>
    <w:rsid w:val="00407E68"/>
    <w:rsid w:val="00410919"/>
    <w:rsid w:val="00410DD5"/>
    <w:rsid w:val="00411525"/>
    <w:rsid w:val="00411AB7"/>
    <w:rsid w:val="00411C43"/>
    <w:rsid w:val="00411E34"/>
    <w:rsid w:val="00411E6A"/>
    <w:rsid w:val="00411FC6"/>
    <w:rsid w:val="00412119"/>
    <w:rsid w:val="004121D6"/>
    <w:rsid w:val="00412832"/>
    <w:rsid w:val="00412C42"/>
    <w:rsid w:val="00412CF1"/>
    <w:rsid w:val="00412CFE"/>
    <w:rsid w:val="00412D42"/>
    <w:rsid w:val="00412DB5"/>
    <w:rsid w:val="00413415"/>
    <w:rsid w:val="00413CBE"/>
    <w:rsid w:val="00413D60"/>
    <w:rsid w:val="00414269"/>
    <w:rsid w:val="00414451"/>
    <w:rsid w:val="00414669"/>
    <w:rsid w:val="0041476C"/>
    <w:rsid w:val="00414871"/>
    <w:rsid w:val="00414F02"/>
    <w:rsid w:val="00414FCF"/>
    <w:rsid w:val="004151C5"/>
    <w:rsid w:val="004159E3"/>
    <w:rsid w:val="00415B2E"/>
    <w:rsid w:val="00415F66"/>
    <w:rsid w:val="00415FB1"/>
    <w:rsid w:val="004170B4"/>
    <w:rsid w:val="0041750D"/>
    <w:rsid w:val="00417914"/>
    <w:rsid w:val="00417C5A"/>
    <w:rsid w:val="004203D4"/>
    <w:rsid w:val="0042048D"/>
    <w:rsid w:val="004207D2"/>
    <w:rsid w:val="00420F93"/>
    <w:rsid w:val="0042104C"/>
    <w:rsid w:val="0042122F"/>
    <w:rsid w:val="004212B3"/>
    <w:rsid w:val="004213C3"/>
    <w:rsid w:val="004213DE"/>
    <w:rsid w:val="004224D7"/>
    <w:rsid w:val="0042286C"/>
    <w:rsid w:val="00422A0D"/>
    <w:rsid w:val="00422C16"/>
    <w:rsid w:val="004241E2"/>
    <w:rsid w:val="00424B21"/>
    <w:rsid w:val="00424CFA"/>
    <w:rsid w:val="00424FAD"/>
    <w:rsid w:val="00425009"/>
    <w:rsid w:val="00425065"/>
    <w:rsid w:val="00425785"/>
    <w:rsid w:val="00425935"/>
    <w:rsid w:val="00425ABD"/>
    <w:rsid w:val="00425B78"/>
    <w:rsid w:val="004261B1"/>
    <w:rsid w:val="00426B19"/>
    <w:rsid w:val="00426BEE"/>
    <w:rsid w:val="00426C2E"/>
    <w:rsid w:val="00426DD3"/>
    <w:rsid w:val="00427090"/>
    <w:rsid w:val="00427760"/>
    <w:rsid w:val="0042792F"/>
    <w:rsid w:val="004279F0"/>
    <w:rsid w:val="0043012B"/>
    <w:rsid w:val="00430426"/>
    <w:rsid w:val="0043044A"/>
    <w:rsid w:val="00430950"/>
    <w:rsid w:val="004313E5"/>
    <w:rsid w:val="0043188C"/>
    <w:rsid w:val="004321E3"/>
    <w:rsid w:val="004325A8"/>
    <w:rsid w:val="00432629"/>
    <w:rsid w:val="00432888"/>
    <w:rsid w:val="004328CB"/>
    <w:rsid w:val="00432A53"/>
    <w:rsid w:val="00432AD8"/>
    <w:rsid w:val="00432F56"/>
    <w:rsid w:val="00433E55"/>
    <w:rsid w:val="0043520B"/>
    <w:rsid w:val="00435BB6"/>
    <w:rsid w:val="0043611E"/>
    <w:rsid w:val="004368A9"/>
    <w:rsid w:val="00436CC7"/>
    <w:rsid w:val="004373C9"/>
    <w:rsid w:val="0043742D"/>
    <w:rsid w:val="00437A63"/>
    <w:rsid w:val="00440469"/>
    <w:rsid w:val="0044053D"/>
    <w:rsid w:val="004409AA"/>
    <w:rsid w:val="00440D70"/>
    <w:rsid w:val="00440DAD"/>
    <w:rsid w:val="00440DB2"/>
    <w:rsid w:val="00440F45"/>
    <w:rsid w:val="00441332"/>
    <w:rsid w:val="004415D8"/>
    <w:rsid w:val="0044169B"/>
    <w:rsid w:val="00441B55"/>
    <w:rsid w:val="00441B85"/>
    <w:rsid w:val="00441DCA"/>
    <w:rsid w:val="00442581"/>
    <w:rsid w:val="0044290D"/>
    <w:rsid w:val="0044290F"/>
    <w:rsid w:val="004433DB"/>
    <w:rsid w:val="004437CC"/>
    <w:rsid w:val="004439D0"/>
    <w:rsid w:val="00444537"/>
    <w:rsid w:val="00444AF5"/>
    <w:rsid w:val="00444EA6"/>
    <w:rsid w:val="0044523F"/>
    <w:rsid w:val="004458B2"/>
    <w:rsid w:val="00445A33"/>
    <w:rsid w:val="004460A3"/>
    <w:rsid w:val="00446200"/>
    <w:rsid w:val="0044691C"/>
    <w:rsid w:val="00446BAE"/>
    <w:rsid w:val="00446D1F"/>
    <w:rsid w:val="00447130"/>
    <w:rsid w:val="00447365"/>
    <w:rsid w:val="00447A34"/>
    <w:rsid w:val="00447D9C"/>
    <w:rsid w:val="004500E7"/>
    <w:rsid w:val="0045014F"/>
    <w:rsid w:val="00450296"/>
    <w:rsid w:val="00450449"/>
    <w:rsid w:val="004507F5"/>
    <w:rsid w:val="0045083A"/>
    <w:rsid w:val="00450840"/>
    <w:rsid w:val="0045098B"/>
    <w:rsid w:val="00450F61"/>
    <w:rsid w:val="00451128"/>
    <w:rsid w:val="004515D1"/>
    <w:rsid w:val="0045208B"/>
    <w:rsid w:val="00452C40"/>
    <w:rsid w:val="00453232"/>
    <w:rsid w:val="00453569"/>
    <w:rsid w:val="00453C13"/>
    <w:rsid w:val="00453C46"/>
    <w:rsid w:val="0045402C"/>
    <w:rsid w:val="0045423F"/>
    <w:rsid w:val="004544EF"/>
    <w:rsid w:val="00454FD9"/>
    <w:rsid w:val="00455366"/>
    <w:rsid w:val="00455955"/>
    <w:rsid w:val="004559BB"/>
    <w:rsid w:val="00455FD1"/>
    <w:rsid w:val="00456E3B"/>
    <w:rsid w:val="00456EF8"/>
    <w:rsid w:val="0045784F"/>
    <w:rsid w:val="00457A16"/>
    <w:rsid w:val="00457A5C"/>
    <w:rsid w:val="00457B83"/>
    <w:rsid w:val="004600BB"/>
    <w:rsid w:val="00460C38"/>
    <w:rsid w:val="00461339"/>
    <w:rsid w:val="00461840"/>
    <w:rsid w:val="00461A53"/>
    <w:rsid w:val="0046215B"/>
    <w:rsid w:val="004622E1"/>
    <w:rsid w:val="00463135"/>
    <w:rsid w:val="00463CAB"/>
    <w:rsid w:val="00463DEB"/>
    <w:rsid w:val="004640A8"/>
    <w:rsid w:val="0046478D"/>
    <w:rsid w:val="004648E6"/>
    <w:rsid w:val="00464BA3"/>
    <w:rsid w:val="00465266"/>
    <w:rsid w:val="004654DA"/>
    <w:rsid w:val="00465814"/>
    <w:rsid w:val="00465A5B"/>
    <w:rsid w:val="00465CB2"/>
    <w:rsid w:val="00465EC2"/>
    <w:rsid w:val="00466390"/>
    <w:rsid w:val="004668DE"/>
    <w:rsid w:val="00466964"/>
    <w:rsid w:val="00466AFC"/>
    <w:rsid w:val="004674C3"/>
    <w:rsid w:val="00467735"/>
    <w:rsid w:val="00467B03"/>
    <w:rsid w:val="00467D71"/>
    <w:rsid w:val="00467DB7"/>
    <w:rsid w:val="004701A1"/>
    <w:rsid w:val="004705E7"/>
    <w:rsid w:val="00470A54"/>
    <w:rsid w:val="00470BE2"/>
    <w:rsid w:val="00470E44"/>
    <w:rsid w:val="00471167"/>
    <w:rsid w:val="0047117D"/>
    <w:rsid w:val="00471299"/>
    <w:rsid w:val="00471DE7"/>
    <w:rsid w:val="00472001"/>
    <w:rsid w:val="0047211D"/>
    <w:rsid w:val="004722E0"/>
    <w:rsid w:val="004723DE"/>
    <w:rsid w:val="00472766"/>
    <w:rsid w:val="0047311C"/>
    <w:rsid w:val="004739D5"/>
    <w:rsid w:val="00473E1B"/>
    <w:rsid w:val="0047445A"/>
    <w:rsid w:val="00474635"/>
    <w:rsid w:val="00474BE0"/>
    <w:rsid w:val="00474D73"/>
    <w:rsid w:val="00475028"/>
    <w:rsid w:val="004755BC"/>
    <w:rsid w:val="00475710"/>
    <w:rsid w:val="00475E2D"/>
    <w:rsid w:val="00475E7D"/>
    <w:rsid w:val="00476069"/>
    <w:rsid w:val="00476A9B"/>
    <w:rsid w:val="00476B32"/>
    <w:rsid w:val="00476CF6"/>
    <w:rsid w:val="00476E8A"/>
    <w:rsid w:val="00476FEC"/>
    <w:rsid w:val="00477052"/>
    <w:rsid w:val="00477710"/>
    <w:rsid w:val="00477B96"/>
    <w:rsid w:val="00477DDC"/>
    <w:rsid w:val="00477E0D"/>
    <w:rsid w:val="004800B2"/>
    <w:rsid w:val="00480145"/>
    <w:rsid w:val="0048041A"/>
    <w:rsid w:val="0048042F"/>
    <w:rsid w:val="004806D9"/>
    <w:rsid w:val="00480A98"/>
    <w:rsid w:val="00480D52"/>
    <w:rsid w:val="00480D64"/>
    <w:rsid w:val="00480DCD"/>
    <w:rsid w:val="00480E26"/>
    <w:rsid w:val="00480EEB"/>
    <w:rsid w:val="00481123"/>
    <w:rsid w:val="004811E0"/>
    <w:rsid w:val="0048160D"/>
    <w:rsid w:val="004816F8"/>
    <w:rsid w:val="00481730"/>
    <w:rsid w:val="0048236E"/>
    <w:rsid w:val="0048263D"/>
    <w:rsid w:val="00482B82"/>
    <w:rsid w:val="00482CEB"/>
    <w:rsid w:val="00482CFC"/>
    <w:rsid w:val="004833AE"/>
    <w:rsid w:val="00483E51"/>
    <w:rsid w:val="00484661"/>
    <w:rsid w:val="0048492E"/>
    <w:rsid w:val="00484F86"/>
    <w:rsid w:val="00485022"/>
    <w:rsid w:val="00485C68"/>
    <w:rsid w:val="00485FE1"/>
    <w:rsid w:val="00486443"/>
    <w:rsid w:val="00486A52"/>
    <w:rsid w:val="00486AD4"/>
    <w:rsid w:val="00486FD9"/>
    <w:rsid w:val="0048705F"/>
    <w:rsid w:val="00487923"/>
    <w:rsid w:val="00487ECF"/>
    <w:rsid w:val="00487EFB"/>
    <w:rsid w:val="00490071"/>
    <w:rsid w:val="004903D8"/>
    <w:rsid w:val="00490BBE"/>
    <w:rsid w:val="00490CE2"/>
    <w:rsid w:val="00490DC9"/>
    <w:rsid w:val="00491036"/>
    <w:rsid w:val="004914DD"/>
    <w:rsid w:val="004914DF"/>
    <w:rsid w:val="0049164F"/>
    <w:rsid w:val="0049172A"/>
    <w:rsid w:val="00491737"/>
    <w:rsid w:val="00491A2C"/>
    <w:rsid w:val="00491C0F"/>
    <w:rsid w:val="00491D61"/>
    <w:rsid w:val="00491E49"/>
    <w:rsid w:val="00491FAA"/>
    <w:rsid w:val="00492BCF"/>
    <w:rsid w:val="00493507"/>
    <w:rsid w:val="004941F7"/>
    <w:rsid w:val="00494378"/>
    <w:rsid w:val="00494793"/>
    <w:rsid w:val="004947B4"/>
    <w:rsid w:val="00494C05"/>
    <w:rsid w:val="00495107"/>
    <w:rsid w:val="00495840"/>
    <w:rsid w:val="00496010"/>
    <w:rsid w:val="00496564"/>
    <w:rsid w:val="004966A6"/>
    <w:rsid w:val="0049686B"/>
    <w:rsid w:val="004969CA"/>
    <w:rsid w:val="00496D8D"/>
    <w:rsid w:val="00497432"/>
    <w:rsid w:val="00497505"/>
    <w:rsid w:val="00497626"/>
    <w:rsid w:val="00497CF1"/>
    <w:rsid w:val="00497DBE"/>
    <w:rsid w:val="004A0990"/>
    <w:rsid w:val="004A09A7"/>
    <w:rsid w:val="004A09EB"/>
    <w:rsid w:val="004A0EFA"/>
    <w:rsid w:val="004A1E49"/>
    <w:rsid w:val="004A1F56"/>
    <w:rsid w:val="004A2501"/>
    <w:rsid w:val="004A2977"/>
    <w:rsid w:val="004A2A01"/>
    <w:rsid w:val="004A2CB8"/>
    <w:rsid w:val="004A33F3"/>
    <w:rsid w:val="004A375A"/>
    <w:rsid w:val="004A3802"/>
    <w:rsid w:val="004A3EF3"/>
    <w:rsid w:val="004A40B6"/>
    <w:rsid w:val="004A4D42"/>
    <w:rsid w:val="004A4DE7"/>
    <w:rsid w:val="004A5135"/>
    <w:rsid w:val="004A53CE"/>
    <w:rsid w:val="004A5437"/>
    <w:rsid w:val="004A5A63"/>
    <w:rsid w:val="004A5B2F"/>
    <w:rsid w:val="004A5B82"/>
    <w:rsid w:val="004A62C5"/>
    <w:rsid w:val="004A650E"/>
    <w:rsid w:val="004A69A2"/>
    <w:rsid w:val="004A69B5"/>
    <w:rsid w:val="004A768B"/>
    <w:rsid w:val="004B0037"/>
    <w:rsid w:val="004B0129"/>
    <w:rsid w:val="004B0522"/>
    <w:rsid w:val="004B11A4"/>
    <w:rsid w:val="004B12B6"/>
    <w:rsid w:val="004B1424"/>
    <w:rsid w:val="004B14B8"/>
    <w:rsid w:val="004B1AAB"/>
    <w:rsid w:val="004B1CFC"/>
    <w:rsid w:val="004B1ED8"/>
    <w:rsid w:val="004B21F2"/>
    <w:rsid w:val="004B229D"/>
    <w:rsid w:val="004B23CD"/>
    <w:rsid w:val="004B23EF"/>
    <w:rsid w:val="004B2570"/>
    <w:rsid w:val="004B259A"/>
    <w:rsid w:val="004B2C03"/>
    <w:rsid w:val="004B2C32"/>
    <w:rsid w:val="004B49E9"/>
    <w:rsid w:val="004B5183"/>
    <w:rsid w:val="004B5924"/>
    <w:rsid w:val="004B5EF6"/>
    <w:rsid w:val="004B64DA"/>
    <w:rsid w:val="004B67B8"/>
    <w:rsid w:val="004B6C17"/>
    <w:rsid w:val="004B6C91"/>
    <w:rsid w:val="004B6D40"/>
    <w:rsid w:val="004B71D1"/>
    <w:rsid w:val="004B7337"/>
    <w:rsid w:val="004B758C"/>
    <w:rsid w:val="004B7EBE"/>
    <w:rsid w:val="004C025D"/>
    <w:rsid w:val="004C07E0"/>
    <w:rsid w:val="004C179A"/>
    <w:rsid w:val="004C1862"/>
    <w:rsid w:val="004C1923"/>
    <w:rsid w:val="004C1D06"/>
    <w:rsid w:val="004C20FB"/>
    <w:rsid w:val="004C267B"/>
    <w:rsid w:val="004C2DE7"/>
    <w:rsid w:val="004C347D"/>
    <w:rsid w:val="004C357D"/>
    <w:rsid w:val="004C3770"/>
    <w:rsid w:val="004C37E6"/>
    <w:rsid w:val="004C37F1"/>
    <w:rsid w:val="004C3810"/>
    <w:rsid w:val="004C3948"/>
    <w:rsid w:val="004C3C2E"/>
    <w:rsid w:val="004C3E30"/>
    <w:rsid w:val="004C4077"/>
    <w:rsid w:val="004C43FF"/>
    <w:rsid w:val="004C5779"/>
    <w:rsid w:val="004C5F26"/>
    <w:rsid w:val="004C6178"/>
    <w:rsid w:val="004C619D"/>
    <w:rsid w:val="004C644B"/>
    <w:rsid w:val="004C68EF"/>
    <w:rsid w:val="004C6B7C"/>
    <w:rsid w:val="004C7464"/>
    <w:rsid w:val="004C7555"/>
    <w:rsid w:val="004C78BD"/>
    <w:rsid w:val="004C7DAA"/>
    <w:rsid w:val="004D006B"/>
    <w:rsid w:val="004D0205"/>
    <w:rsid w:val="004D03D6"/>
    <w:rsid w:val="004D0C74"/>
    <w:rsid w:val="004D1006"/>
    <w:rsid w:val="004D114C"/>
    <w:rsid w:val="004D138E"/>
    <w:rsid w:val="004D1491"/>
    <w:rsid w:val="004D1646"/>
    <w:rsid w:val="004D170F"/>
    <w:rsid w:val="004D1847"/>
    <w:rsid w:val="004D1992"/>
    <w:rsid w:val="004D1A1D"/>
    <w:rsid w:val="004D1BC8"/>
    <w:rsid w:val="004D27D9"/>
    <w:rsid w:val="004D27ED"/>
    <w:rsid w:val="004D2873"/>
    <w:rsid w:val="004D3171"/>
    <w:rsid w:val="004D378B"/>
    <w:rsid w:val="004D3CCD"/>
    <w:rsid w:val="004D3D15"/>
    <w:rsid w:val="004D3D37"/>
    <w:rsid w:val="004D3E6B"/>
    <w:rsid w:val="004D42C9"/>
    <w:rsid w:val="004D4447"/>
    <w:rsid w:val="004D4A4B"/>
    <w:rsid w:val="004D53FD"/>
    <w:rsid w:val="004D5A65"/>
    <w:rsid w:val="004D5AA8"/>
    <w:rsid w:val="004D5CE3"/>
    <w:rsid w:val="004D5DFC"/>
    <w:rsid w:val="004D5EEF"/>
    <w:rsid w:val="004D6A54"/>
    <w:rsid w:val="004D70AA"/>
    <w:rsid w:val="004D71A0"/>
    <w:rsid w:val="004D7466"/>
    <w:rsid w:val="004D7A2C"/>
    <w:rsid w:val="004D7BDF"/>
    <w:rsid w:val="004E05E6"/>
    <w:rsid w:val="004E06D3"/>
    <w:rsid w:val="004E0A09"/>
    <w:rsid w:val="004E0CD8"/>
    <w:rsid w:val="004E1583"/>
    <w:rsid w:val="004E1886"/>
    <w:rsid w:val="004E1E50"/>
    <w:rsid w:val="004E22CE"/>
    <w:rsid w:val="004E2402"/>
    <w:rsid w:val="004E2696"/>
    <w:rsid w:val="004E281C"/>
    <w:rsid w:val="004E2B28"/>
    <w:rsid w:val="004E2BC2"/>
    <w:rsid w:val="004E2D6D"/>
    <w:rsid w:val="004E390C"/>
    <w:rsid w:val="004E393A"/>
    <w:rsid w:val="004E3A8B"/>
    <w:rsid w:val="004E3D34"/>
    <w:rsid w:val="004E40D0"/>
    <w:rsid w:val="004E4416"/>
    <w:rsid w:val="004E494D"/>
    <w:rsid w:val="004E4C7B"/>
    <w:rsid w:val="004E533E"/>
    <w:rsid w:val="004E5436"/>
    <w:rsid w:val="004E58D3"/>
    <w:rsid w:val="004E5A18"/>
    <w:rsid w:val="004E5C17"/>
    <w:rsid w:val="004E61E2"/>
    <w:rsid w:val="004E66AC"/>
    <w:rsid w:val="004E6F9C"/>
    <w:rsid w:val="004F00F8"/>
    <w:rsid w:val="004F0335"/>
    <w:rsid w:val="004F0428"/>
    <w:rsid w:val="004F0534"/>
    <w:rsid w:val="004F0A43"/>
    <w:rsid w:val="004F109A"/>
    <w:rsid w:val="004F12F5"/>
    <w:rsid w:val="004F1444"/>
    <w:rsid w:val="004F21E7"/>
    <w:rsid w:val="004F2293"/>
    <w:rsid w:val="004F3046"/>
    <w:rsid w:val="004F30AB"/>
    <w:rsid w:val="004F315C"/>
    <w:rsid w:val="004F3B1E"/>
    <w:rsid w:val="004F3D1D"/>
    <w:rsid w:val="004F3D27"/>
    <w:rsid w:val="004F406A"/>
    <w:rsid w:val="004F40AF"/>
    <w:rsid w:val="004F46A3"/>
    <w:rsid w:val="004F47AC"/>
    <w:rsid w:val="004F4A53"/>
    <w:rsid w:val="004F4DEF"/>
    <w:rsid w:val="004F4F3F"/>
    <w:rsid w:val="004F4FDE"/>
    <w:rsid w:val="004F5584"/>
    <w:rsid w:val="004F5B8D"/>
    <w:rsid w:val="004F5D45"/>
    <w:rsid w:val="004F6083"/>
    <w:rsid w:val="004F6087"/>
    <w:rsid w:val="004F6138"/>
    <w:rsid w:val="004F6BF9"/>
    <w:rsid w:val="004F6E14"/>
    <w:rsid w:val="004F6F72"/>
    <w:rsid w:val="004F6FC1"/>
    <w:rsid w:val="004F7C25"/>
    <w:rsid w:val="004F7F3C"/>
    <w:rsid w:val="00500343"/>
    <w:rsid w:val="00500AB0"/>
    <w:rsid w:val="00500CE4"/>
    <w:rsid w:val="00500ECD"/>
    <w:rsid w:val="005012C8"/>
    <w:rsid w:val="00501769"/>
    <w:rsid w:val="00501990"/>
    <w:rsid w:val="00501D6E"/>
    <w:rsid w:val="005020F0"/>
    <w:rsid w:val="00502804"/>
    <w:rsid w:val="00502D6B"/>
    <w:rsid w:val="00503054"/>
    <w:rsid w:val="0050329F"/>
    <w:rsid w:val="0050364B"/>
    <w:rsid w:val="00503793"/>
    <w:rsid w:val="00503EB2"/>
    <w:rsid w:val="00503EE6"/>
    <w:rsid w:val="0050423F"/>
    <w:rsid w:val="00504271"/>
    <w:rsid w:val="00504717"/>
    <w:rsid w:val="00504B87"/>
    <w:rsid w:val="00504F59"/>
    <w:rsid w:val="0050567D"/>
    <w:rsid w:val="005058E5"/>
    <w:rsid w:val="00505C7A"/>
    <w:rsid w:val="00505D52"/>
    <w:rsid w:val="005069F1"/>
    <w:rsid w:val="00506B83"/>
    <w:rsid w:val="00506BC5"/>
    <w:rsid w:val="00506C38"/>
    <w:rsid w:val="00506F7E"/>
    <w:rsid w:val="0050724B"/>
    <w:rsid w:val="0050759C"/>
    <w:rsid w:val="0051069B"/>
    <w:rsid w:val="00510766"/>
    <w:rsid w:val="00510A8E"/>
    <w:rsid w:val="00510F33"/>
    <w:rsid w:val="005110C4"/>
    <w:rsid w:val="005120FA"/>
    <w:rsid w:val="00513034"/>
    <w:rsid w:val="005130E7"/>
    <w:rsid w:val="005130F9"/>
    <w:rsid w:val="00513A13"/>
    <w:rsid w:val="00513A4B"/>
    <w:rsid w:val="00513A97"/>
    <w:rsid w:val="00513F43"/>
    <w:rsid w:val="00514437"/>
    <w:rsid w:val="005144DC"/>
    <w:rsid w:val="00514967"/>
    <w:rsid w:val="00514987"/>
    <w:rsid w:val="00514B52"/>
    <w:rsid w:val="00515354"/>
    <w:rsid w:val="0051597F"/>
    <w:rsid w:val="00516A8C"/>
    <w:rsid w:val="00517512"/>
    <w:rsid w:val="00517AC0"/>
    <w:rsid w:val="0052030B"/>
    <w:rsid w:val="00520F42"/>
    <w:rsid w:val="00520F81"/>
    <w:rsid w:val="0052101D"/>
    <w:rsid w:val="00521771"/>
    <w:rsid w:val="0052241B"/>
    <w:rsid w:val="00522989"/>
    <w:rsid w:val="00523153"/>
    <w:rsid w:val="005233F6"/>
    <w:rsid w:val="005239B7"/>
    <w:rsid w:val="00523BB9"/>
    <w:rsid w:val="00523CA4"/>
    <w:rsid w:val="00524B93"/>
    <w:rsid w:val="00524C3D"/>
    <w:rsid w:val="005255EA"/>
    <w:rsid w:val="005258EC"/>
    <w:rsid w:val="00525F93"/>
    <w:rsid w:val="005262E2"/>
    <w:rsid w:val="0052633B"/>
    <w:rsid w:val="0052650A"/>
    <w:rsid w:val="00526702"/>
    <w:rsid w:val="0052693D"/>
    <w:rsid w:val="00526C55"/>
    <w:rsid w:val="00527B57"/>
    <w:rsid w:val="00530216"/>
    <w:rsid w:val="00530259"/>
    <w:rsid w:val="0053075E"/>
    <w:rsid w:val="005308AB"/>
    <w:rsid w:val="00530A81"/>
    <w:rsid w:val="00531240"/>
    <w:rsid w:val="00531456"/>
    <w:rsid w:val="0053172A"/>
    <w:rsid w:val="005317B9"/>
    <w:rsid w:val="0053224C"/>
    <w:rsid w:val="00533188"/>
    <w:rsid w:val="0053331F"/>
    <w:rsid w:val="0053389E"/>
    <w:rsid w:val="00533ED5"/>
    <w:rsid w:val="00534937"/>
    <w:rsid w:val="00534CAA"/>
    <w:rsid w:val="00534FC5"/>
    <w:rsid w:val="00535267"/>
    <w:rsid w:val="005352D1"/>
    <w:rsid w:val="00535F17"/>
    <w:rsid w:val="0053647F"/>
    <w:rsid w:val="00536A7B"/>
    <w:rsid w:val="005374B2"/>
    <w:rsid w:val="00537BD7"/>
    <w:rsid w:val="00537BEB"/>
    <w:rsid w:val="00537D3A"/>
    <w:rsid w:val="00537E7C"/>
    <w:rsid w:val="00540272"/>
    <w:rsid w:val="00541098"/>
    <w:rsid w:val="00541A08"/>
    <w:rsid w:val="00541AAD"/>
    <w:rsid w:val="00542193"/>
    <w:rsid w:val="00542429"/>
    <w:rsid w:val="00542787"/>
    <w:rsid w:val="00542881"/>
    <w:rsid w:val="005428E6"/>
    <w:rsid w:val="005429D1"/>
    <w:rsid w:val="00543091"/>
    <w:rsid w:val="005431C5"/>
    <w:rsid w:val="00543A7C"/>
    <w:rsid w:val="00543D18"/>
    <w:rsid w:val="005446F7"/>
    <w:rsid w:val="005452DA"/>
    <w:rsid w:val="00545654"/>
    <w:rsid w:val="005459BF"/>
    <w:rsid w:val="00545EB8"/>
    <w:rsid w:val="0054628F"/>
    <w:rsid w:val="00546439"/>
    <w:rsid w:val="005471A3"/>
    <w:rsid w:val="005473C7"/>
    <w:rsid w:val="005476B6"/>
    <w:rsid w:val="005477AA"/>
    <w:rsid w:val="005503BA"/>
    <w:rsid w:val="005504D9"/>
    <w:rsid w:val="0055073F"/>
    <w:rsid w:val="0055096C"/>
    <w:rsid w:val="005513FE"/>
    <w:rsid w:val="00551872"/>
    <w:rsid w:val="00551B4A"/>
    <w:rsid w:val="00552365"/>
    <w:rsid w:val="005525E5"/>
    <w:rsid w:val="00552B28"/>
    <w:rsid w:val="00553770"/>
    <w:rsid w:val="00553A34"/>
    <w:rsid w:val="00553DE0"/>
    <w:rsid w:val="00553EDF"/>
    <w:rsid w:val="00553FB7"/>
    <w:rsid w:val="00554018"/>
    <w:rsid w:val="00554EE8"/>
    <w:rsid w:val="005552A0"/>
    <w:rsid w:val="00555407"/>
    <w:rsid w:val="00555554"/>
    <w:rsid w:val="00555A7F"/>
    <w:rsid w:val="00555D4D"/>
    <w:rsid w:val="00555F44"/>
    <w:rsid w:val="00556342"/>
    <w:rsid w:val="00556DC2"/>
    <w:rsid w:val="00556E95"/>
    <w:rsid w:val="00557230"/>
    <w:rsid w:val="005573A6"/>
    <w:rsid w:val="005573CE"/>
    <w:rsid w:val="00557424"/>
    <w:rsid w:val="00557676"/>
    <w:rsid w:val="00557E04"/>
    <w:rsid w:val="00557E1C"/>
    <w:rsid w:val="00557F5F"/>
    <w:rsid w:val="00560D82"/>
    <w:rsid w:val="005615B7"/>
    <w:rsid w:val="00561BCF"/>
    <w:rsid w:val="00561CDD"/>
    <w:rsid w:val="00561DB7"/>
    <w:rsid w:val="005621D2"/>
    <w:rsid w:val="00562225"/>
    <w:rsid w:val="00562EBD"/>
    <w:rsid w:val="00563571"/>
    <w:rsid w:val="00563802"/>
    <w:rsid w:val="00563960"/>
    <w:rsid w:val="005646B9"/>
    <w:rsid w:val="00564CEC"/>
    <w:rsid w:val="00565536"/>
    <w:rsid w:val="00566806"/>
    <w:rsid w:val="00566AC2"/>
    <w:rsid w:val="00566ED1"/>
    <w:rsid w:val="005672D1"/>
    <w:rsid w:val="0057074C"/>
    <w:rsid w:val="00570995"/>
    <w:rsid w:val="00571818"/>
    <w:rsid w:val="00571A86"/>
    <w:rsid w:val="00572574"/>
    <w:rsid w:val="005728DF"/>
    <w:rsid w:val="00572E63"/>
    <w:rsid w:val="0057322C"/>
    <w:rsid w:val="00573A4A"/>
    <w:rsid w:val="00573D01"/>
    <w:rsid w:val="005740BE"/>
    <w:rsid w:val="00574451"/>
    <w:rsid w:val="00574459"/>
    <w:rsid w:val="00574668"/>
    <w:rsid w:val="00574934"/>
    <w:rsid w:val="00574990"/>
    <w:rsid w:val="00574E93"/>
    <w:rsid w:val="005750BF"/>
    <w:rsid w:val="005766D2"/>
    <w:rsid w:val="00576C76"/>
    <w:rsid w:val="00576CCA"/>
    <w:rsid w:val="00576E9A"/>
    <w:rsid w:val="00576ECA"/>
    <w:rsid w:val="005773F7"/>
    <w:rsid w:val="0057772D"/>
    <w:rsid w:val="00577AD0"/>
    <w:rsid w:val="00577FE0"/>
    <w:rsid w:val="0058000F"/>
    <w:rsid w:val="00580808"/>
    <w:rsid w:val="005808C1"/>
    <w:rsid w:val="00580973"/>
    <w:rsid w:val="00580EBA"/>
    <w:rsid w:val="00580F57"/>
    <w:rsid w:val="005811B9"/>
    <w:rsid w:val="00581252"/>
    <w:rsid w:val="005816BA"/>
    <w:rsid w:val="00581B66"/>
    <w:rsid w:val="00581E56"/>
    <w:rsid w:val="005826BB"/>
    <w:rsid w:val="00582B18"/>
    <w:rsid w:val="00582C5E"/>
    <w:rsid w:val="00582EF8"/>
    <w:rsid w:val="005835EB"/>
    <w:rsid w:val="005838B2"/>
    <w:rsid w:val="005838D4"/>
    <w:rsid w:val="00583C3F"/>
    <w:rsid w:val="00584101"/>
    <w:rsid w:val="0058477A"/>
    <w:rsid w:val="0058484F"/>
    <w:rsid w:val="0058492E"/>
    <w:rsid w:val="00584CC2"/>
    <w:rsid w:val="00584CE0"/>
    <w:rsid w:val="00584E7F"/>
    <w:rsid w:val="00585B55"/>
    <w:rsid w:val="0058610C"/>
    <w:rsid w:val="005861CE"/>
    <w:rsid w:val="00586732"/>
    <w:rsid w:val="00587342"/>
    <w:rsid w:val="00587585"/>
    <w:rsid w:val="00587DA1"/>
    <w:rsid w:val="00590050"/>
    <w:rsid w:val="00591031"/>
    <w:rsid w:val="00591567"/>
    <w:rsid w:val="00591680"/>
    <w:rsid w:val="00591A9E"/>
    <w:rsid w:val="0059222D"/>
    <w:rsid w:val="00592711"/>
    <w:rsid w:val="00592773"/>
    <w:rsid w:val="00592B21"/>
    <w:rsid w:val="00592E0F"/>
    <w:rsid w:val="00593104"/>
    <w:rsid w:val="00593C58"/>
    <w:rsid w:val="00593F47"/>
    <w:rsid w:val="005942E6"/>
    <w:rsid w:val="00594C51"/>
    <w:rsid w:val="00594F06"/>
    <w:rsid w:val="00595B65"/>
    <w:rsid w:val="00595E8E"/>
    <w:rsid w:val="005963C7"/>
    <w:rsid w:val="0059672E"/>
    <w:rsid w:val="00596981"/>
    <w:rsid w:val="00596A10"/>
    <w:rsid w:val="00596AD4"/>
    <w:rsid w:val="00596C44"/>
    <w:rsid w:val="00597529"/>
    <w:rsid w:val="00597A79"/>
    <w:rsid w:val="005A0A7D"/>
    <w:rsid w:val="005A0F3A"/>
    <w:rsid w:val="005A1CD4"/>
    <w:rsid w:val="005A204E"/>
    <w:rsid w:val="005A24FD"/>
    <w:rsid w:val="005A2759"/>
    <w:rsid w:val="005A2975"/>
    <w:rsid w:val="005A29BA"/>
    <w:rsid w:val="005A2B5B"/>
    <w:rsid w:val="005A2FC1"/>
    <w:rsid w:val="005A358F"/>
    <w:rsid w:val="005A40CB"/>
    <w:rsid w:val="005A45F4"/>
    <w:rsid w:val="005A4780"/>
    <w:rsid w:val="005A4851"/>
    <w:rsid w:val="005A498F"/>
    <w:rsid w:val="005A4E28"/>
    <w:rsid w:val="005A5AE8"/>
    <w:rsid w:val="005A609D"/>
    <w:rsid w:val="005A6284"/>
    <w:rsid w:val="005A64C7"/>
    <w:rsid w:val="005A694B"/>
    <w:rsid w:val="005A7132"/>
    <w:rsid w:val="005A7221"/>
    <w:rsid w:val="005A724B"/>
    <w:rsid w:val="005B0215"/>
    <w:rsid w:val="005B0463"/>
    <w:rsid w:val="005B0559"/>
    <w:rsid w:val="005B087C"/>
    <w:rsid w:val="005B0CCE"/>
    <w:rsid w:val="005B0D23"/>
    <w:rsid w:val="005B1A8D"/>
    <w:rsid w:val="005B213A"/>
    <w:rsid w:val="005B21F1"/>
    <w:rsid w:val="005B2F93"/>
    <w:rsid w:val="005B4686"/>
    <w:rsid w:val="005B4729"/>
    <w:rsid w:val="005B4761"/>
    <w:rsid w:val="005B48D2"/>
    <w:rsid w:val="005B4910"/>
    <w:rsid w:val="005B52D5"/>
    <w:rsid w:val="005B56AF"/>
    <w:rsid w:val="005B5AD9"/>
    <w:rsid w:val="005B61C2"/>
    <w:rsid w:val="005B63FB"/>
    <w:rsid w:val="005B66FF"/>
    <w:rsid w:val="005B6ADD"/>
    <w:rsid w:val="005B6CEF"/>
    <w:rsid w:val="005B799C"/>
    <w:rsid w:val="005B79C5"/>
    <w:rsid w:val="005B7B19"/>
    <w:rsid w:val="005B7FA5"/>
    <w:rsid w:val="005C1282"/>
    <w:rsid w:val="005C1EB4"/>
    <w:rsid w:val="005C1F4B"/>
    <w:rsid w:val="005C21AE"/>
    <w:rsid w:val="005C2EEB"/>
    <w:rsid w:val="005C334A"/>
    <w:rsid w:val="005C3397"/>
    <w:rsid w:val="005C468D"/>
    <w:rsid w:val="005C496D"/>
    <w:rsid w:val="005C4CE8"/>
    <w:rsid w:val="005C542E"/>
    <w:rsid w:val="005C5505"/>
    <w:rsid w:val="005C56EA"/>
    <w:rsid w:val="005C58E1"/>
    <w:rsid w:val="005C5C1A"/>
    <w:rsid w:val="005C63C6"/>
    <w:rsid w:val="005C6849"/>
    <w:rsid w:val="005C7BEF"/>
    <w:rsid w:val="005D0CA7"/>
    <w:rsid w:val="005D1245"/>
    <w:rsid w:val="005D16F2"/>
    <w:rsid w:val="005D1F86"/>
    <w:rsid w:val="005D30D1"/>
    <w:rsid w:val="005D3260"/>
    <w:rsid w:val="005D36B3"/>
    <w:rsid w:val="005D37C2"/>
    <w:rsid w:val="005D3AA2"/>
    <w:rsid w:val="005D3ABA"/>
    <w:rsid w:val="005D3CDC"/>
    <w:rsid w:val="005D4144"/>
    <w:rsid w:val="005D439F"/>
    <w:rsid w:val="005D48A9"/>
    <w:rsid w:val="005D48B2"/>
    <w:rsid w:val="005D48B4"/>
    <w:rsid w:val="005D4C01"/>
    <w:rsid w:val="005D4FEB"/>
    <w:rsid w:val="005D5615"/>
    <w:rsid w:val="005D5B61"/>
    <w:rsid w:val="005D5D42"/>
    <w:rsid w:val="005D5EE1"/>
    <w:rsid w:val="005D5F72"/>
    <w:rsid w:val="005D61C9"/>
    <w:rsid w:val="005D68FD"/>
    <w:rsid w:val="005D6EF1"/>
    <w:rsid w:val="005D7D57"/>
    <w:rsid w:val="005D7F37"/>
    <w:rsid w:val="005E0015"/>
    <w:rsid w:val="005E00A6"/>
    <w:rsid w:val="005E02C5"/>
    <w:rsid w:val="005E05D4"/>
    <w:rsid w:val="005E07D7"/>
    <w:rsid w:val="005E0938"/>
    <w:rsid w:val="005E0F57"/>
    <w:rsid w:val="005E1A47"/>
    <w:rsid w:val="005E2036"/>
    <w:rsid w:val="005E2076"/>
    <w:rsid w:val="005E22F1"/>
    <w:rsid w:val="005E283B"/>
    <w:rsid w:val="005E2EAC"/>
    <w:rsid w:val="005E333C"/>
    <w:rsid w:val="005E3605"/>
    <w:rsid w:val="005E36E4"/>
    <w:rsid w:val="005E3A48"/>
    <w:rsid w:val="005E3CAB"/>
    <w:rsid w:val="005E3FA8"/>
    <w:rsid w:val="005E4018"/>
    <w:rsid w:val="005E4250"/>
    <w:rsid w:val="005E471D"/>
    <w:rsid w:val="005E4890"/>
    <w:rsid w:val="005E4CF0"/>
    <w:rsid w:val="005E4DA7"/>
    <w:rsid w:val="005E50DF"/>
    <w:rsid w:val="005E55F5"/>
    <w:rsid w:val="005E56C5"/>
    <w:rsid w:val="005E5DA6"/>
    <w:rsid w:val="005E618A"/>
    <w:rsid w:val="005E6455"/>
    <w:rsid w:val="005E71A9"/>
    <w:rsid w:val="005E7615"/>
    <w:rsid w:val="005E763F"/>
    <w:rsid w:val="005E7970"/>
    <w:rsid w:val="005E79D7"/>
    <w:rsid w:val="005E7B58"/>
    <w:rsid w:val="005F0090"/>
    <w:rsid w:val="005F097E"/>
    <w:rsid w:val="005F0A8A"/>
    <w:rsid w:val="005F1A0E"/>
    <w:rsid w:val="005F1A67"/>
    <w:rsid w:val="005F1A9F"/>
    <w:rsid w:val="005F1E76"/>
    <w:rsid w:val="005F262E"/>
    <w:rsid w:val="005F2D9F"/>
    <w:rsid w:val="005F2E90"/>
    <w:rsid w:val="005F30C9"/>
    <w:rsid w:val="005F3152"/>
    <w:rsid w:val="005F32FE"/>
    <w:rsid w:val="005F34EE"/>
    <w:rsid w:val="005F3619"/>
    <w:rsid w:val="005F3935"/>
    <w:rsid w:val="005F3CE2"/>
    <w:rsid w:val="005F4C1E"/>
    <w:rsid w:val="005F4D82"/>
    <w:rsid w:val="005F582D"/>
    <w:rsid w:val="005F5C0B"/>
    <w:rsid w:val="005F5C2F"/>
    <w:rsid w:val="005F5FA1"/>
    <w:rsid w:val="005F664D"/>
    <w:rsid w:val="005F671D"/>
    <w:rsid w:val="005F68CA"/>
    <w:rsid w:val="005F6CB3"/>
    <w:rsid w:val="005F6DFF"/>
    <w:rsid w:val="005F706E"/>
    <w:rsid w:val="005F713E"/>
    <w:rsid w:val="005F77F0"/>
    <w:rsid w:val="00600189"/>
    <w:rsid w:val="00600DCE"/>
    <w:rsid w:val="0060128B"/>
    <w:rsid w:val="006012E8"/>
    <w:rsid w:val="00601C9C"/>
    <w:rsid w:val="006023B1"/>
    <w:rsid w:val="0060316F"/>
    <w:rsid w:val="00603648"/>
    <w:rsid w:val="006041CF"/>
    <w:rsid w:val="00604674"/>
    <w:rsid w:val="00604C12"/>
    <w:rsid w:val="00604DE0"/>
    <w:rsid w:val="00604F22"/>
    <w:rsid w:val="00605331"/>
    <w:rsid w:val="0060595B"/>
    <w:rsid w:val="00606327"/>
    <w:rsid w:val="006065FE"/>
    <w:rsid w:val="00606AEF"/>
    <w:rsid w:val="00606DF1"/>
    <w:rsid w:val="006072B2"/>
    <w:rsid w:val="00607F82"/>
    <w:rsid w:val="00607FCD"/>
    <w:rsid w:val="006100FE"/>
    <w:rsid w:val="006105FE"/>
    <w:rsid w:val="00610A8E"/>
    <w:rsid w:val="00610B7D"/>
    <w:rsid w:val="00610EC4"/>
    <w:rsid w:val="006117E9"/>
    <w:rsid w:val="00611931"/>
    <w:rsid w:val="006119C4"/>
    <w:rsid w:val="00611A47"/>
    <w:rsid w:val="0061254C"/>
    <w:rsid w:val="00612B3D"/>
    <w:rsid w:val="00612B8B"/>
    <w:rsid w:val="00612BC9"/>
    <w:rsid w:val="00612C91"/>
    <w:rsid w:val="006130DD"/>
    <w:rsid w:val="00613151"/>
    <w:rsid w:val="00613C8A"/>
    <w:rsid w:val="00613E06"/>
    <w:rsid w:val="0061404C"/>
    <w:rsid w:val="0061405D"/>
    <w:rsid w:val="00614249"/>
    <w:rsid w:val="006144AB"/>
    <w:rsid w:val="00614509"/>
    <w:rsid w:val="00614513"/>
    <w:rsid w:val="006148AD"/>
    <w:rsid w:val="00614B98"/>
    <w:rsid w:val="00614CF4"/>
    <w:rsid w:val="006158EA"/>
    <w:rsid w:val="006159D5"/>
    <w:rsid w:val="00616440"/>
    <w:rsid w:val="00616B58"/>
    <w:rsid w:val="006172E2"/>
    <w:rsid w:val="00617A6F"/>
    <w:rsid w:val="006202C6"/>
    <w:rsid w:val="0062033D"/>
    <w:rsid w:val="00620368"/>
    <w:rsid w:val="006205CE"/>
    <w:rsid w:val="00620E7D"/>
    <w:rsid w:val="00621046"/>
    <w:rsid w:val="00621053"/>
    <w:rsid w:val="00621122"/>
    <w:rsid w:val="00621302"/>
    <w:rsid w:val="0062135A"/>
    <w:rsid w:val="00621A1A"/>
    <w:rsid w:val="006230B3"/>
    <w:rsid w:val="0062399A"/>
    <w:rsid w:val="00623D88"/>
    <w:rsid w:val="00623DC1"/>
    <w:rsid w:val="00623DFE"/>
    <w:rsid w:val="00623E41"/>
    <w:rsid w:val="006244E7"/>
    <w:rsid w:val="00624FBD"/>
    <w:rsid w:val="00625953"/>
    <w:rsid w:val="00625B34"/>
    <w:rsid w:val="0062620D"/>
    <w:rsid w:val="00626617"/>
    <w:rsid w:val="006266DA"/>
    <w:rsid w:val="006267F5"/>
    <w:rsid w:val="00626C7B"/>
    <w:rsid w:val="006270A7"/>
    <w:rsid w:val="00627200"/>
    <w:rsid w:val="00627582"/>
    <w:rsid w:val="00627E7E"/>
    <w:rsid w:val="00627E87"/>
    <w:rsid w:val="00630AF7"/>
    <w:rsid w:val="00630E81"/>
    <w:rsid w:val="0063100B"/>
    <w:rsid w:val="00631BC5"/>
    <w:rsid w:val="006323CC"/>
    <w:rsid w:val="0063297D"/>
    <w:rsid w:val="00632A64"/>
    <w:rsid w:val="00632A73"/>
    <w:rsid w:val="00632BBA"/>
    <w:rsid w:val="00632DED"/>
    <w:rsid w:val="00633C0F"/>
    <w:rsid w:val="00633F2A"/>
    <w:rsid w:val="006340A0"/>
    <w:rsid w:val="00634160"/>
    <w:rsid w:val="006348EE"/>
    <w:rsid w:val="00634AAF"/>
    <w:rsid w:val="00634C83"/>
    <w:rsid w:val="006350BC"/>
    <w:rsid w:val="006353A9"/>
    <w:rsid w:val="006353AD"/>
    <w:rsid w:val="0063575D"/>
    <w:rsid w:val="00635B1E"/>
    <w:rsid w:val="00635E4C"/>
    <w:rsid w:val="00636876"/>
    <w:rsid w:val="0063694F"/>
    <w:rsid w:val="00636C8B"/>
    <w:rsid w:val="006371FC"/>
    <w:rsid w:val="006373F6"/>
    <w:rsid w:val="006375DC"/>
    <w:rsid w:val="00637C62"/>
    <w:rsid w:val="006404AA"/>
    <w:rsid w:val="006407D4"/>
    <w:rsid w:val="00640A9D"/>
    <w:rsid w:val="00640D1E"/>
    <w:rsid w:val="00640D58"/>
    <w:rsid w:val="00641266"/>
    <w:rsid w:val="006412D1"/>
    <w:rsid w:val="006419F9"/>
    <w:rsid w:val="00641F51"/>
    <w:rsid w:val="006421B6"/>
    <w:rsid w:val="00642254"/>
    <w:rsid w:val="00642C9A"/>
    <w:rsid w:val="00642E76"/>
    <w:rsid w:val="00642F67"/>
    <w:rsid w:val="006431F7"/>
    <w:rsid w:val="006435E2"/>
    <w:rsid w:val="00643AA1"/>
    <w:rsid w:val="00644108"/>
    <w:rsid w:val="006445D8"/>
    <w:rsid w:val="00644AFC"/>
    <w:rsid w:val="00645D68"/>
    <w:rsid w:val="00645FAC"/>
    <w:rsid w:val="006461DB"/>
    <w:rsid w:val="006462D9"/>
    <w:rsid w:val="0064660D"/>
    <w:rsid w:val="00646FE3"/>
    <w:rsid w:val="00650520"/>
    <w:rsid w:val="00650C92"/>
    <w:rsid w:val="00651547"/>
    <w:rsid w:val="00651731"/>
    <w:rsid w:val="00651A91"/>
    <w:rsid w:val="00651A95"/>
    <w:rsid w:val="00651D1D"/>
    <w:rsid w:val="00651D71"/>
    <w:rsid w:val="00652301"/>
    <w:rsid w:val="00652953"/>
    <w:rsid w:val="006532AD"/>
    <w:rsid w:val="006533E0"/>
    <w:rsid w:val="00653B8F"/>
    <w:rsid w:val="00653CD9"/>
    <w:rsid w:val="00654936"/>
    <w:rsid w:val="00654A14"/>
    <w:rsid w:val="00654E8B"/>
    <w:rsid w:val="006553E7"/>
    <w:rsid w:val="00655C5B"/>
    <w:rsid w:val="00655EAA"/>
    <w:rsid w:val="00656694"/>
    <w:rsid w:val="006568E8"/>
    <w:rsid w:val="0065692A"/>
    <w:rsid w:val="00656A57"/>
    <w:rsid w:val="00657179"/>
    <w:rsid w:val="00657CA2"/>
    <w:rsid w:val="00657E61"/>
    <w:rsid w:val="00660532"/>
    <w:rsid w:val="00660678"/>
    <w:rsid w:val="006607B9"/>
    <w:rsid w:val="00660974"/>
    <w:rsid w:val="00660B3A"/>
    <w:rsid w:val="0066130A"/>
    <w:rsid w:val="00661AD2"/>
    <w:rsid w:val="0066228E"/>
    <w:rsid w:val="006623FB"/>
    <w:rsid w:val="0066254D"/>
    <w:rsid w:val="006625DC"/>
    <w:rsid w:val="00662C17"/>
    <w:rsid w:val="00662C50"/>
    <w:rsid w:val="006631F5"/>
    <w:rsid w:val="0066338A"/>
    <w:rsid w:val="006633FE"/>
    <w:rsid w:val="00663422"/>
    <w:rsid w:val="006638B0"/>
    <w:rsid w:val="006642C7"/>
    <w:rsid w:val="00664524"/>
    <w:rsid w:val="00664528"/>
    <w:rsid w:val="00664871"/>
    <w:rsid w:val="006659C5"/>
    <w:rsid w:val="00665BBD"/>
    <w:rsid w:val="00665BE6"/>
    <w:rsid w:val="00665C92"/>
    <w:rsid w:val="006663B4"/>
    <w:rsid w:val="0066668B"/>
    <w:rsid w:val="00666F27"/>
    <w:rsid w:val="00667063"/>
    <w:rsid w:val="00667280"/>
    <w:rsid w:val="00667861"/>
    <w:rsid w:val="00667B68"/>
    <w:rsid w:val="00670789"/>
    <w:rsid w:val="00670BC7"/>
    <w:rsid w:val="00670C44"/>
    <w:rsid w:val="0067186D"/>
    <w:rsid w:val="00672204"/>
    <w:rsid w:val="0067259F"/>
    <w:rsid w:val="00672833"/>
    <w:rsid w:val="00672A10"/>
    <w:rsid w:val="0067320F"/>
    <w:rsid w:val="00673CE2"/>
    <w:rsid w:val="00674034"/>
    <w:rsid w:val="006744A3"/>
    <w:rsid w:val="006744B1"/>
    <w:rsid w:val="00674597"/>
    <w:rsid w:val="00675516"/>
    <w:rsid w:val="006755DD"/>
    <w:rsid w:val="00675E18"/>
    <w:rsid w:val="006761CC"/>
    <w:rsid w:val="0067669D"/>
    <w:rsid w:val="006767AC"/>
    <w:rsid w:val="00676BE4"/>
    <w:rsid w:val="00676D6F"/>
    <w:rsid w:val="0068021F"/>
    <w:rsid w:val="0068059C"/>
    <w:rsid w:val="00680B47"/>
    <w:rsid w:val="00680E1D"/>
    <w:rsid w:val="00680FB9"/>
    <w:rsid w:val="006817FD"/>
    <w:rsid w:val="00682204"/>
    <w:rsid w:val="006834B3"/>
    <w:rsid w:val="006834F4"/>
    <w:rsid w:val="00683623"/>
    <w:rsid w:val="00683674"/>
    <w:rsid w:val="00683B85"/>
    <w:rsid w:val="00683BD8"/>
    <w:rsid w:val="00683C7A"/>
    <w:rsid w:val="00683CDB"/>
    <w:rsid w:val="0068452A"/>
    <w:rsid w:val="00684BBA"/>
    <w:rsid w:val="00684D71"/>
    <w:rsid w:val="00684EE7"/>
    <w:rsid w:val="00684FDF"/>
    <w:rsid w:val="0068516E"/>
    <w:rsid w:val="006852B0"/>
    <w:rsid w:val="0068573E"/>
    <w:rsid w:val="00685D8D"/>
    <w:rsid w:val="0068607A"/>
    <w:rsid w:val="006861EB"/>
    <w:rsid w:val="00686B33"/>
    <w:rsid w:val="00686C68"/>
    <w:rsid w:val="00686D00"/>
    <w:rsid w:val="00686DA9"/>
    <w:rsid w:val="00686F3D"/>
    <w:rsid w:val="00687203"/>
    <w:rsid w:val="006875B9"/>
    <w:rsid w:val="00687CA3"/>
    <w:rsid w:val="00687EE2"/>
    <w:rsid w:val="00690256"/>
    <w:rsid w:val="0069075F"/>
    <w:rsid w:val="0069082C"/>
    <w:rsid w:val="00690AC5"/>
    <w:rsid w:val="00690CE8"/>
    <w:rsid w:val="00690F3E"/>
    <w:rsid w:val="006910F1"/>
    <w:rsid w:val="00691451"/>
    <w:rsid w:val="00691761"/>
    <w:rsid w:val="0069189E"/>
    <w:rsid w:val="0069192A"/>
    <w:rsid w:val="0069220E"/>
    <w:rsid w:val="0069274C"/>
    <w:rsid w:val="00692E1A"/>
    <w:rsid w:val="00692F02"/>
    <w:rsid w:val="0069393C"/>
    <w:rsid w:val="0069395D"/>
    <w:rsid w:val="00693B08"/>
    <w:rsid w:val="00693C1B"/>
    <w:rsid w:val="00694801"/>
    <w:rsid w:val="00695147"/>
    <w:rsid w:val="0069552A"/>
    <w:rsid w:val="0069555F"/>
    <w:rsid w:val="00695A71"/>
    <w:rsid w:val="0069610E"/>
    <w:rsid w:val="006967F8"/>
    <w:rsid w:val="00696BBE"/>
    <w:rsid w:val="00696C40"/>
    <w:rsid w:val="00696CC9"/>
    <w:rsid w:val="00696EF2"/>
    <w:rsid w:val="006974B4"/>
    <w:rsid w:val="00697B26"/>
    <w:rsid w:val="006A01EB"/>
    <w:rsid w:val="006A0589"/>
    <w:rsid w:val="006A097E"/>
    <w:rsid w:val="006A0DC4"/>
    <w:rsid w:val="006A0F6F"/>
    <w:rsid w:val="006A1B2C"/>
    <w:rsid w:val="006A1FC7"/>
    <w:rsid w:val="006A2401"/>
    <w:rsid w:val="006A2578"/>
    <w:rsid w:val="006A2761"/>
    <w:rsid w:val="006A2E28"/>
    <w:rsid w:val="006A379A"/>
    <w:rsid w:val="006A3CCB"/>
    <w:rsid w:val="006A3E94"/>
    <w:rsid w:val="006A3F05"/>
    <w:rsid w:val="006A3F8E"/>
    <w:rsid w:val="006A46E8"/>
    <w:rsid w:val="006A47C7"/>
    <w:rsid w:val="006A4B5D"/>
    <w:rsid w:val="006A5408"/>
    <w:rsid w:val="006A5B88"/>
    <w:rsid w:val="006A5BD7"/>
    <w:rsid w:val="006A626E"/>
    <w:rsid w:val="006A6494"/>
    <w:rsid w:val="006A7304"/>
    <w:rsid w:val="006A7939"/>
    <w:rsid w:val="006A7B9B"/>
    <w:rsid w:val="006A7CE3"/>
    <w:rsid w:val="006B0095"/>
    <w:rsid w:val="006B09E5"/>
    <w:rsid w:val="006B11FB"/>
    <w:rsid w:val="006B188E"/>
    <w:rsid w:val="006B1920"/>
    <w:rsid w:val="006B1CC6"/>
    <w:rsid w:val="006B1D5C"/>
    <w:rsid w:val="006B1E3B"/>
    <w:rsid w:val="006B2104"/>
    <w:rsid w:val="006B25BE"/>
    <w:rsid w:val="006B2939"/>
    <w:rsid w:val="006B3348"/>
    <w:rsid w:val="006B34D0"/>
    <w:rsid w:val="006B3A6C"/>
    <w:rsid w:val="006B3EBF"/>
    <w:rsid w:val="006B432A"/>
    <w:rsid w:val="006B4352"/>
    <w:rsid w:val="006B43AE"/>
    <w:rsid w:val="006B472F"/>
    <w:rsid w:val="006B49B3"/>
    <w:rsid w:val="006B4B64"/>
    <w:rsid w:val="006B4EDD"/>
    <w:rsid w:val="006B4FD8"/>
    <w:rsid w:val="006B51A3"/>
    <w:rsid w:val="006B527B"/>
    <w:rsid w:val="006B5344"/>
    <w:rsid w:val="006B5A32"/>
    <w:rsid w:val="006B5F04"/>
    <w:rsid w:val="006B5F33"/>
    <w:rsid w:val="006B5F57"/>
    <w:rsid w:val="006B65CB"/>
    <w:rsid w:val="006B6783"/>
    <w:rsid w:val="006B679B"/>
    <w:rsid w:val="006B67DC"/>
    <w:rsid w:val="006B6C6A"/>
    <w:rsid w:val="006B6CEB"/>
    <w:rsid w:val="006B6EA8"/>
    <w:rsid w:val="006B706C"/>
    <w:rsid w:val="006B7B6D"/>
    <w:rsid w:val="006C062F"/>
    <w:rsid w:val="006C0712"/>
    <w:rsid w:val="006C0831"/>
    <w:rsid w:val="006C09FB"/>
    <w:rsid w:val="006C1345"/>
    <w:rsid w:val="006C13AE"/>
    <w:rsid w:val="006C175A"/>
    <w:rsid w:val="006C191B"/>
    <w:rsid w:val="006C19F0"/>
    <w:rsid w:val="006C1BC1"/>
    <w:rsid w:val="006C1F21"/>
    <w:rsid w:val="006C2113"/>
    <w:rsid w:val="006C2197"/>
    <w:rsid w:val="006C248A"/>
    <w:rsid w:val="006C27F9"/>
    <w:rsid w:val="006C2C51"/>
    <w:rsid w:val="006C3383"/>
    <w:rsid w:val="006C368F"/>
    <w:rsid w:val="006C37FE"/>
    <w:rsid w:val="006C39BF"/>
    <w:rsid w:val="006C3BA2"/>
    <w:rsid w:val="006C43DC"/>
    <w:rsid w:val="006C44B7"/>
    <w:rsid w:val="006C488F"/>
    <w:rsid w:val="006C4F02"/>
    <w:rsid w:val="006C4FD3"/>
    <w:rsid w:val="006C506F"/>
    <w:rsid w:val="006C5553"/>
    <w:rsid w:val="006C6030"/>
    <w:rsid w:val="006C6E64"/>
    <w:rsid w:val="006C6EA7"/>
    <w:rsid w:val="006C731F"/>
    <w:rsid w:val="006C73C2"/>
    <w:rsid w:val="006C7A4B"/>
    <w:rsid w:val="006C7F51"/>
    <w:rsid w:val="006D0182"/>
    <w:rsid w:val="006D0794"/>
    <w:rsid w:val="006D1F14"/>
    <w:rsid w:val="006D2469"/>
    <w:rsid w:val="006D258D"/>
    <w:rsid w:val="006D27D9"/>
    <w:rsid w:val="006D2A23"/>
    <w:rsid w:val="006D2B49"/>
    <w:rsid w:val="006D2FB9"/>
    <w:rsid w:val="006D333A"/>
    <w:rsid w:val="006D336C"/>
    <w:rsid w:val="006D39B6"/>
    <w:rsid w:val="006D3A7E"/>
    <w:rsid w:val="006D3A81"/>
    <w:rsid w:val="006D3C52"/>
    <w:rsid w:val="006D3F3F"/>
    <w:rsid w:val="006D4EE6"/>
    <w:rsid w:val="006D530A"/>
    <w:rsid w:val="006D5317"/>
    <w:rsid w:val="006D567D"/>
    <w:rsid w:val="006D596D"/>
    <w:rsid w:val="006D5CC5"/>
    <w:rsid w:val="006D62F0"/>
    <w:rsid w:val="006D6462"/>
    <w:rsid w:val="006D64B9"/>
    <w:rsid w:val="006D6688"/>
    <w:rsid w:val="006D6CD9"/>
    <w:rsid w:val="006D6FA8"/>
    <w:rsid w:val="006D7B36"/>
    <w:rsid w:val="006E0400"/>
    <w:rsid w:val="006E0C3B"/>
    <w:rsid w:val="006E1390"/>
    <w:rsid w:val="006E19A1"/>
    <w:rsid w:val="006E1D46"/>
    <w:rsid w:val="006E203C"/>
    <w:rsid w:val="006E24E0"/>
    <w:rsid w:val="006E2C46"/>
    <w:rsid w:val="006E318C"/>
    <w:rsid w:val="006E3575"/>
    <w:rsid w:val="006E357E"/>
    <w:rsid w:val="006E37C5"/>
    <w:rsid w:val="006E38C8"/>
    <w:rsid w:val="006E39EA"/>
    <w:rsid w:val="006E4262"/>
    <w:rsid w:val="006E489A"/>
    <w:rsid w:val="006E51A5"/>
    <w:rsid w:val="006E5A39"/>
    <w:rsid w:val="006E5B44"/>
    <w:rsid w:val="006E5BAF"/>
    <w:rsid w:val="006E6128"/>
    <w:rsid w:val="006E674B"/>
    <w:rsid w:val="006E6AEF"/>
    <w:rsid w:val="006E6BBA"/>
    <w:rsid w:val="006E6C45"/>
    <w:rsid w:val="006E753B"/>
    <w:rsid w:val="006E7CFC"/>
    <w:rsid w:val="006E7CFD"/>
    <w:rsid w:val="006F05A3"/>
    <w:rsid w:val="006F0800"/>
    <w:rsid w:val="006F08F8"/>
    <w:rsid w:val="006F0BBE"/>
    <w:rsid w:val="006F119F"/>
    <w:rsid w:val="006F1AEA"/>
    <w:rsid w:val="006F1E81"/>
    <w:rsid w:val="006F1FB9"/>
    <w:rsid w:val="006F204A"/>
    <w:rsid w:val="006F22AE"/>
    <w:rsid w:val="006F23F4"/>
    <w:rsid w:val="006F29AB"/>
    <w:rsid w:val="006F2DBE"/>
    <w:rsid w:val="006F301A"/>
    <w:rsid w:val="006F321D"/>
    <w:rsid w:val="006F3A45"/>
    <w:rsid w:val="006F3FB0"/>
    <w:rsid w:val="006F4163"/>
    <w:rsid w:val="006F4344"/>
    <w:rsid w:val="006F48FD"/>
    <w:rsid w:val="006F4FD8"/>
    <w:rsid w:val="006F5725"/>
    <w:rsid w:val="006F5EF1"/>
    <w:rsid w:val="006F5F36"/>
    <w:rsid w:val="006F65D3"/>
    <w:rsid w:val="006F69F1"/>
    <w:rsid w:val="006F6B96"/>
    <w:rsid w:val="006F6F00"/>
    <w:rsid w:val="006F75DE"/>
    <w:rsid w:val="006F78FA"/>
    <w:rsid w:val="00700199"/>
    <w:rsid w:val="00700840"/>
    <w:rsid w:val="0070123A"/>
    <w:rsid w:val="00701B28"/>
    <w:rsid w:val="00702115"/>
    <w:rsid w:val="00702B84"/>
    <w:rsid w:val="00702CC3"/>
    <w:rsid w:val="00703279"/>
    <w:rsid w:val="007033C9"/>
    <w:rsid w:val="00703890"/>
    <w:rsid w:val="00704166"/>
    <w:rsid w:val="00704248"/>
    <w:rsid w:val="0070507A"/>
    <w:rsid w:val="00705A22"/>
    <w:rsid w:val="00705BB9"/>
    <w:rsid w:val="00705D30"/>
    <w:rsid w:val="00706607"/>
    <w:rsid w:val="00706751"/>
    <w:rsid w:val="007069AA"/>
    <w:rsid w:val="0070710F"/>
    <w:rsid w:val="007073A2"/>
    <w:rsid w:val="0070783C"/>
    <w:rsid w:val="00707A26"/>
    <w:rsid w:val="00707DB8"/>
    <w:rsid w:val="0071012D"/>
    <w:rsid w:val="007101B8"/>
    <w:rsid w:val="007108FC"/>
    <w:rsid w:val="00710B19"/>
    <w:rsid w:val="00711E9F"/>
    <w:rsid w:val="007121A2"/>
    <w:rsid w:val="00712972"/>
    <w:rsid w:val="00712B7A"/>
    <w:rsid w:val="00713947"/>
    <w:rsid w:val="00713EDC"/>
    <w:rsid w:val="007143C7"/>
    <w:rsid w:val="0071469E"/>
    <w:rsid w:val="00714C82"/>
    <w:rsid w:val="00714E73"/>
    <w:rsid w:val="00714EAF"/>
    <w:rsid w:val="0071532C"/>
    <w:rsid w:val="0071543C"/>
    <w:rsid w:val="007159C9"/>
    <w:rsid w:val="00715C1A"/>
    <w:rsid w:val="00715C5D"/>
    <w:rsid w:val="00715F40"/>
    <w:rsid w:val="00715F89"/>
    <w:rsid w:val="007160FD"/>
    <w:rsid w:val="00716126"/>
    <w:rsid w:val="00716414"/>
    <w:rsid w:val="0071694C"/>
    <w:rsid w:val="00716A9D"/>
    <w:rsid w:val="00716CE7"/>
    <w:rsid w:val="00716DDF"/>
    <w:rsid w:val="0071709F"/>
    <w:rsid w:val="00717937"/>
    <w:rsid w:val="007203AB"/>
    <w:rsid w:val="0072065D"/>
    <w:rsid w:val="00720CB8"/>
    <w:rsid w:val="007218E7"/>
    <w:rsid w:val="00721C7F"/>
    <w:rsid w:val="00721E48"/>
    <w:rsid w:val="00722286"/>
    <w:rsid w:val="007223A8"/>
    <w:rsid w:val="00722957"/>
    <w:rsid w:val="00722E4F"/>
    <w:rsid w:val="0072306F"/>
    <w:rsid w:val="00723116"/>
    <w:rsid w:val="00723608"/>
    <w:rsid w:val="00723C31"/>
    <w:rsid w:val="00723D47"/>
    <w:rsid w:val="007241C6"/>
    <w:rsid w:val="00724BA1"/>
    <w:rsid w:val="00725122"/>
    <w:rsid w:val="007252B9"/>
    <w:rsid w:val="007253EF"/>
    <w:rsid w:val="007259C8"/>
    <w:rsid w:val="00725A88"/>
    <w:rsid w:val="00726092"/>
    <w:rsid w:val="007261CF"/>
    <w:rsid w:val="00726992"/>
    <w:rsid w:val="00726FF2"/>
    <w:rsid w:val="00727216"/>
    <w:rsid w:val="007273E6"/>
    <w:rsid w:val="0072758C"/>
    <w:rsid w:val="00727CA5"/>
    <w:rsid w:val="0073003F"/>
    <w:rsid w:val="0073089F"/>
    <w:rsid w:val="00730CAD"/>
    <w:rsid w:val="00731030"/>
    <w:rsid w:val="007310CB"/>
    <w:rsid w:val="007311F6"/>
    <w:rsid w:val="00731389"/>
    <w:rsid w:val="00731615"/>
    <w:rsid w:val="00731738"/>
    <w:rsid w:val="00731820"/>
    <w:rsid w:val="00731B64"/>
    <w:rsid w:val="00731B76"/>
    <w:rsid w:val="007326EB"/>
    <w:rsid w:val="007328BE"/>
    <w:rsid w:val="00732904"/>
    <w:rsid w:val="00732939"/>
    <w:rsid w:val="00732B4F"/>
    <w:rsid w:val="0073315E"/>
    <w:rsid w:val="0073362D"/>
    <w:rsid w:val="007339B9"/>
    <w:rsid w:val="00733A5C"/>
    <w:rsid w:val="00733E91"/>
    <w:rsid w:val="007340DE"/>
    <w:rsid w:val="0073472B"/>
    <w:rsid w:val="00734B96"/>
    <w:rsid w:val="00734C0A"/>
    <w:rsid w:val="0073520E"/>
    <w:rsid w:val="00735821"/>
    <w:rsid w:val="00735873"/>
    <w:rsid w:val="00735995"/>
    <w:rsid w:val="007368FC"/>
    <w:rsid w:val="00736904"/>
    <w:rsid w:val="00736D37"/>
    <w:rsid w:val="00736EA0"/>
    <w:rsid w:val="00737767"/>
    <w:rsid w:val="00737792"/>
    <w:rsid w:val="00737965"/>
    <w:rsid w:val="00737AB7"/>
    <w:rsid w:val="00737F30"/>
    <w:rsid w:val="0074031F"/>
    <w:rsid w:val="00740ADF"/>
    <w:rsid w:val="0074145A"/>
    <w:rsid w:val="007415DB"/>
    <w:rsid w:val="00741A46"/>
    <w:rsid w:val="00741B40"/>
    <w:rsid w:val="00741F86"/>
    <w:rsid w:val="007421B6"/>
    <w:rsid w:val="00742415"/>
    <w:rsid w:val="00742C01"/>
    <w:rsid w:val="00742EF3"/>
    <w:rsid w:val="00743A51"/>
    <w:rsid w:val="00743D35"/>
    <w:rsid w:val="00744494"/>
    <w:rsid w:val="0074471F"/>
    <w:rsid w:val="00744A1D"/>
    <w:rsid w:val="00744DA1"/>
    <w:rsid w:val="00745159"/>
    <w:rsid w:val="007454D9"/>
    <w:rsid w:val="00745806"/>
    <w:rsid w:val="00745D2A"/>
    <w:rsid w:val="00745DF4"/>
    <w:rsid w:val="00746048"/>
    <w:rsid w:val="007465EF"/>
    <w:rsid w:val="0074662F"/>
    <w:rsid w:val="00746838"/>
    <w:rsid w:val="0074733D"/>
    <w:rsid w:val="007476B1"/>
    <w:rsid w:val="0074778B"/>
    <w:rsid w:val="00747867"/>
    <w:rsid w:val="007479F6"/>
    <w:rsid w:val="00747E12"/>
    <w:rsid w:val="00747F39"/>
    <w:rsid w:val="007501E3"/>
    <w:rsid w:val="0075066F"/>
    <w:rsid w:val="00750B04"/>
    <w:rsid w:val="00750B2C"/>
    <w:rsid w:val="00750FC2"/>
    <w:rsid w:val="00750FE6"/>
    <w:rsid w:val="00751AE3"/>
    <w:rsid w:val="00751D4B"/>
    <w:rsid w:val="00751E18"/>
    <w:rsid w:val="00752086"/>
    <w:rsid w:val="007525E1"/>
    <w:rsid w:val="0075363C"/>
    <w:rsid w:val="007537F2"/>
    <w:rsid w:val="00753FFB"/>
    <w:rsid w:val="00754536"/>
    <w:rsid w:val="007547D2"/>
    <w:rsid w:val="00754AE8"/>
    <w:rsid w:val="00754C02"/>
    <w:rsid w:val="00755052"/>
    <w:rsid w:val="007553D5"/>
    <w:rsid w:val="00755A8E"/>
    <w:rsid w:val="00755C18"/>
    <w:rsid w:val="00755E3D"/>
    <w:rsid w:val="00755ED9"/>
    <w:rsid w:val="007565E7"/>
    <w:rsid w:val="00756A3E"/>
    <w:rsid w:val="00756B60"/>
    <w:rsid w:val="00756D37"/>
    <w:rsid w:val="0075723E"/>
    <w:rsid w:val="00757279"/>
    <w:rsid w:val="007573EB"/>
    <w:rsid w:val="0075755F"/>
    <w:rsid w:val="007579D1"/>
    <w:rsid w:val="00757AAB"/>
    <w:rsid w:val="00757DCE"/>
    <w:rsid w:val="00757F18"/>
    <w:rsid w:val="00760576"/>
    <w:rsid w:val="00760759"/>
    <w:rsid w:val="00760BFE"/>
    <w:rsid w:val="00761805"/>
    <w:rsid w:val="0076192A"/>
    <w:rsid w:val="00761C22"/>
    <w:rsid w:val="00761C9F"/>
    <w:rsid w:val="00761EBC"/>
    <w:rsid w:val="007630AA"/>
    <w:rsid w:val="007633B2"/>
    <w:rsid w:val="0076386B"/>
    <w:rsid w:val="0076451B"/>
    <w:rsid w:val="007646A7"/>
    <w:rsid w:val="007650B3"/>
    <w:rsid w:val="00765525"/>
    <w:rsid w:val="0076605A"/>
    <w:rsid w:val="00766305"/>
    <w:rsid w:val="00766768"/>
    <w:rsid w:val="00766C9D"/>
    <w:rsid w:val="00766DE9"/>
    <w:rsid w:val="00766EAB"/>
    <w:rsid w:val="0076703C"/>
    <w:rsid w:val="0076742F"/>
    <w:rsid w:val="007679A2"/>
    <w:rsid w:val="00767DCC"/>
    <w:rsid w:val="00767FE0"/>
    <w:rsid w:val="0077033E"/>
    <w:rsid w:val="00770403"/>
    <w:rsid w:val="0077049D"/>
    <w:rsid w:val="00770CF9"/>
    <w:rsid w:val="00771514"/>
    <w:rsid w:val="007715AF"/>
    <w:rsid w:val="007717B8"/>
    <w:rsid w:val="007719FB"/>
    <w:rsid w:val="00772093"/>
    <w:rsid w:val="00773038"/>
    <w:rsid w:val="0077317D"/>
    <w:rsid w:val="00773A03"/>
    <w:rsid w:val="00773B68"/>
    <w:rsid w:val="00774C07"/>
    <w:rsid w:val="00774C11"/>
    <w:rsid w:val="00774F65"/>
    <w:rsid w:val="00775765"/>
    <w:rsid w:val="00775900"/>
    <w:rsid w:val="00775E73"/>
    <w:rsid w:val="00776234"/>
    <w:rsid w:val="007763AA"/>
    <w:rsid w:val="00776416"/>
    <w:rsid w:val="00776E5D"/>
    <w:rsid w:val="00776EFC"/>
    <w:rsid w:val="0077769A"/>
    <w:rsid w:val="00777785"/>
    <w:rsid w:val="00777850"/>
    <w:rsid w:val="00777AAF"/>
    <w:rsid w:val="007803BF"/>
    <w:rsid w:val="00780401"/>
    <w:rsid w:val="0078049F"/>
    <w:rsid w:val="00781018"/>
    <w:rsid w:val="007812BE"/>
    <w:rsid w:val="00781F4C"/>
    <w:rsid w:val="00781FD7"/>
    <w:rsid w:val="0078208E"/>
    <w:rsid w:val="00782142"/>
    <w:rsid w:val="00782521"/>
    <w:rsid w:val="007829C6"/>
    <w:rsid w:val="00782C82"/>
    <w:rsid w:val="00782CF2"/>
    <w:rsid w:val="00782EDB"/>
    <w:rsid w:val="00783735"/>
    <w:rsid w:val="00783CB5"/>
    <w:rsid w:val="00783F14"/>
    <w:rsid w:val="00784B0A"/>
    <w:rsid w:val="00785B6C"/>
    <w:rsid w:val="00785E0F"/>
    <w:rsid w:val="0078624A"/>
    <w:rsid w:val="00786459"/>
    <w:rsid w:val="00786675"/>
    <w:rsid w:val="007866F2"/>
    <w:rsid w:val="0078698B"/>
    <w:rsid w:val="007870E1"/>
    <w:rsid w:val="007871F2"/>
    <w:rsid w:val="00787251"/>
    <w:rsid w:val="007874A0"/>
    <w:rsid w:val="00787849"/>
    <w:rsid w:val="007878AA"/>
    <w:rsid w:val="00790339"/>
    <w:rsid w:val="00790750"/>
    <w:rsid w:val="0079082F"/>
    <w:rsid w:val="00791151"/>
    <w:rsid w:val="00791CFC"/>
    <w:rsid w:val="007924E0"/>
    <w:rsid w:val="00792998"/>
    <w:rsid w:val="007929E9"/>
    <w:rsid w:val="00792A0D"/>
    <w:rsid w:val="00792E34"/>
    <w:rsid w:val="007930A4"/>
    <w:rsid w:val="00793270"/>
    <w:rsid w:val="0079353A"/>
    <w:rsid w:val="007938BE"/>
    <w:rsid w:val="00793BB1"/>
    <w:rsid w:val="007942F8"/>
    <w:rsid w:val="00794F69"/>
    <w:rsid w:val="007953C9"/>
    <w:rsid w:val="00795ADA"/>
    <w:rsid w:val="0079667D"/>
    <w:rsid w:val="007969C3"/>
    <w:rsid w:val="00797874"/>
    <w:rsid w:val="00797E30"/>
    <w:rsid w:val="007A005C"/>
    <w:rsid w:val="007A00A4"/>
    <w:rsid w:val="007A0A0D"/>
    <w:rsid w:val="007A0EDB"/>
    <w:rsid w:val="007A1A4A"/>
    <w:rsid w:val="007A262A"/>
    <w:rsid w:val="007A2967"/>
    <w:rsid w:val="007A3118"/>
    <w:rsid w:val="007A3148"/>
    <w:rsid w:val="007A3551"/>
    <w:rsid w:val="007A3B2C"/>
    <w:rsid w:val="007A4243"/>
    <w:rsid w:val="007A472B"/>
    <w:rsid w:val="007A57E7"/>
    <w:rsid w:val="007A59EF"/>
    <w:rsid w:val="007A5E78"/>
    <w:rsid w:val="007A625B"/>
    <w:rsid w:val="007A63CA"/>
    <w:rsid w:val="007A66F0"/>
    <w:rsid w:val="007A68A1"/>
    <w:rsid w:val="007A6BC7"/>
    <w:rsid w:val="007A6C5F"/>
    <w:rsid w:val="007A6CCB"/>
    <w:rsid w:val="007A7464"/>
    <w:rsid w:val="007A78AF"/>
    <w:rsid w:val="007A7C15"/>
    <w:rsid w:val="007B0118"/>
    <w:rsid w:val="007B02D7"/>
    <w:rsid w:val="007B0442"/>
    <w:rsid w:val="007B049B"/>
    <w:rsid w:val="007B0A1A"/>
    <w:rsid w:val="007B10C8"/>
    <w:rsid w:val="007B139A"/>
    <w:rsid w:val="007B151A"/>
    <w:rsid w:val="007B1750"/>
    <w:rsid w:val="007B1BE7"/>
    <w:rsid w:val="007B278F"/>
    <w:rsid w:val="007B2922"/>
    <w:rsid w:val="007B2FB8"/>
    <w:rsid w:val="007B3204"/>
    <w:rsid w:val="007B34AF"/>
    <w:rsid w:val="007B3852"/>
    <w:rsid w:val="007B4974"/>
    <w:rsid w:val="007B4A20"/>
    <w:rsid w:val="007B4C25"/>
    <w:rsid w:val="007B4DD8"/>
    <w:rsid w:val="007B4F3C"/>
    <w:rsid w:val="007B5289"/>
    <w:rsid w:val="007B54DE"/>
    <w:rsid w:val="007B562D"/>
    <w:rsid w:val="007B595F"/>
    <w:rsid w:val="007B596D"/>
    <w:rsid w:val="007B5C03"/>
    <w:rsid w:val="007B664E"/>
    <w:rsid w:val="007B6F05"/>
    <w:rsid w:val="007B7314"/>
    <w:rsid w:val="007B74A0"/>
    <w:rsid w:val="007B772B"/>
    <w:rsid w:val="007C0501"/>
    <w:rsid w:val="007C08E9"/>
    <w:rsid w:val="007C0C36"/>
    <w:rsid w:val="007C0F80"/>
    <w:rsid w:val="007C1091"/>
    <w:rsid w:val="007C1253"/>
    <w:rsid w:val="007C1C4C"/>
    <w:rsid w:val="007C1E5D"/>
    <w:rsid w:val="007C1F46"/>
    <w:rsid w:val="007C203C"/>
    <w:rsid w:val="007C22FE"/>
    <w:rsid w:val="007C27FC"/>
    <w:rsid w:val="007C28E6"/>
    <w:rsid w:val="007C2A7F"/>
    <w:rsid w:val="007C2B62"/>
    <w:rsid w:val="007C2BE6"/>
    <w:rsid w:val="007C2CD5"/>
    <w:rsid w:val="007C31ED"/>
    <w:rsid w:val="007C3F56"/>
    <w:rsid w:val="007C5352"/>
    <w:rsid w:val="007C5518"/>
    <w:rsid w:val="007C5C06"/>
    <w:rsid w:val="007C610B"/>
    <w:rsid w:val="007C6EEA"/>
    <w:rsid w:val="007C715A"/>
    <w:rsid w:val="007C79AB"/>
    <w:rsid w:val="007C79BC"/>
    <w:rsid w:val="007C7D53"/>
    <w:rsid w:val="007D005A"/>
    <w:rsid w:val="007D060E"/>
    <w:rsid w:val="007D0A4D"/>
    <w:rsid w:val="007D0BDE"/>
    <w:rsid w:val="007D0EA5"/>
    <w:rsid w:val="007D1533"/>
    <w:rsid w:val="007D19CD"/>
    <w:rsid w:val="007D1CAA"/>
    <w:rsid w:val="007D1CC6"/>
    <w:rsid w:val="007D2437"/>
    <w:rsid w:val="007D2B3E"/>
    <w:rsid w:val="007D2D88"/>
    <w:rsid w:val="007D2E42"/>
    <w:rsid w:val="007D35F8"/>
    <w:rsid w:val="007D38A1"/>
    <w:rsid w:val="007D38D6"/>
    <w:rsid w:val="007D4479"/>
    <w:rsid w:val="007D461C"/>
    <w:rsid w:val="007D4786"/>
    <w:rsid w:val="007D4895"/>
    <w:rsid w:val="007D490B"/>
    <w:rsid w:val="007D499C"/>
    <w:rsid w:val="007D4B4A"/>
    <w:rsid w:val="007D5058"/>
    <w:rsid w:val="007D5124"/>
    <w:rsid w:val="007D521B"/>
    <w:rsid w:val="007D523F"/>
    <w:rsid w:val="007D5A02"/>
    <w:rsid w:val="007D60C7"/>
    <w:rsid w:val="007D619F"/>
    <w:rsid w:val="007D69B0"/>
    <w:rsid w:val="007D6A58"/>
    <w:rsid w:val="007D7416"/>
    <w:rsid w:val="007D7658"/>
    <w:rsid w:val="007D774B"/>
    <w:rsid w:val="007D7CF3"/>
    <w:rsid w:val="007D7ED3"/>
    <w:rsid w:val="007E0074"/>
    <w:rsid w:val="007E02B3"/>
    <w:rsid w:val="007E04D7"/>
    <w:rsid w:val="007E0720"/>
    <w:rsid w:val="007E1054"/>
    <w:rsid w:val="007E117C"/>
    <w:rsid w:val="007E16F2"/>
    <w:rsid w:val="007E187E"/>
    <w:rsid w:val="007E19D9"/>
    <w:rsid w:val="007E1C57"/>
    <w:rsid w:val="007E207A"/>
    <w:rsid w:val="007E27F8"/>
    <w:rsid w:val="007E2D97"/>
    <w:rsid w:val="007E31CB"/>
    <w:rsid w:val="007E33B7"/>
    <w:rsid w:val="007E3BD8"/>
    <w:rsid w:val="007E4007"/>
    <w:rsid w:val="007E42DF"/>
    <w:rsid w:val="007E4310"/>
    <w:rsid w:val="007E435F"/>
    <w:rsid w:val="007E43AA"/>
    <w:rsid w:val="007E4496"/>
    <w:rsid w:val="007E4A1E"/>
    <w:rsid w:val="007E4F42"/>
    <w:rsid w:val="007E51D9"/>
    <w:rsid w:val="007E528D"/>
    <w:rsid w:val="007E6043"/>
    <w:rsid w:val="007E6952"/>
    <w:rsid w:val="007E6ABF"/>
    <w:rsid w:val="007E6FAC"/>
    <w:rsid w:val="007E7374"/>
    <w:rsid w:val="007E75D2"/>
    <w:rsid w:val="007F012E"/>
    <w:rsid w:val="007F01CF"/>
    <w:rsid w:val="007F025A"/>
    <w:rsid w:val="007F04A4"/>
    <w:rsid w:val="007F051E"/>
    <w:rsid w:val="007F0550"/>
    <w:rsid w:val="007F0B7F"/>
    <w:rsid w:val="007F0BB4"/>
    <w:rsid w:val="007F1A13"/>
    <w:rsid w:val="007F1BBD"/>
    <w:rsid w:val="007F1FCC"/>
    <w:rsid w:val="007F2282"/>
    <w:rsid w:val="007F2475"/>
    <w:rsid w:val="007F24DF"/>
    <w:rsid w:val="007F2675"/>
    <w:rsid w:val="007F2A99"/>
    <w:rsid w:val="007F38F7"/>
    <w:rsid w:val="007F4014"/>
    <w:rsid w:val="007F429D"/>
    <w:rsid w:val="007F45F0"/>
    <w:rsid w:val="007F47FC"/>
    <w:rsid w:val="007F4897"/>
    <w:rsid w:val="007F4C2B"/>
    <w:rsid w:val="007F4CFE"/>
    <w:rsid w:val="007F50EA"/>
    <w:rsid w:val="007F5184"/>
    <w:rsid w:val="007F525C"/>
    <w:rsid w:val="007F5269"/>
    <w:rsid w:val="007F5613"/>
    <w:rsid w:val="007F5CD1"/>
    <w:rsid w:val="007F5DF8"/>
    <w:rsid w:val="007F5EAD"/>
    <w:rsid w:val="007F60AF"/>
    <w:rsid w:val="007F652C"/>
    <w:rsid w:val="007F67DC"/>
    <w:rsid w:val="007F6871"/>
    <w:rsid w:val="007F6A88"/>
    <w:rsid w:val="007F746B"/>
    <w:rsid w:val="007F7745"/>
    <w:rsid w:val="007F7766"/>
    <w:rsid w:val="007F7E01"/>
    <w:rsid w:val="007F7E60"/>
    <w:rsid w:val="00800828"/>
    <w:rsid w:val="008008D4"/>
    <w:rsid w:val="00800B66"/>
    <w:rsid w:val="00800E57"/>
    <w:rsid w:val="008012BE"/>
    <w:rsid w:val="008016CC"/>
    <w:rsid w:val="00801F06"/>
    <w:rsid w:val="008021AB"/>
    <w:rsid w:val="008021C1"/>
    <w:rsid w:val="008025EB"/>
    <w:rsid w:val="00802A1C"/>
    <w:rsid w:val="00802C69"/>
    <w:rsid w:val="00802DE3"/>
    <w:rsid w:val="00803254"/>
    <w:rsid w:val="00803777"/>
    <w:rsid w:val="00803D95"/>
    <w:rsid w:val="008046E9"/>
    <w:rsid w:val="008048A2"/>
    <w:rsid w:val="00804AFD"/>
    <w:rsid w:val="00804B11"/>
    <w:rsid w:val="00804D88"/>
    <w:rsid w:val="008055AD"/>
    <w:rsid w:val="0080568E"/>
    <w:rsid w:val="0080595F"/>
    <w:rsid w:val="0080630E"/>
    <w:rsid w:val="00806700"/>
    <w:rsid w:val="008069DF"/>
    <w:rsid w:val="00806B75"/>
    <w:rsid w:val="00806D54"/>
    <w:rsid w:val="00807C6E"/>
    <w:rsid w:val="00807E67"/>
    <w:rsid w:val="00810152"/>
    <w:rsid w:val="00810B49"/>
    <w:rsid w:val="00810E1A"/>
    <w:rsid w:val="00810E9D"/>
    <w:rsid w:val="00810F2F"/>
    <w:rsid w:val="008119E0"/>
    <w:rsid w:val="008125BF"/>
    <w:rsid w:val="008126ED"/>
    <w:rsid w:val="00812816"/>
    <w:rsid w:val="00812C8D"/>
    <w:rsid w:val="00812D82"/>
    <w:rsid w:val="00813238"/>
    <w:rsid w:val="0081395D"/>
    <w:rsid w:val="00813B62"/>
    <w:rsid w:val="00814379"/>
    <w:rsid w:val="0081471D"/>
    <w:rsid w:val="00814A00"/>
    <w:rsid w:val="00814A13"/>
    <w:rsid w:val="00814B08"/>
    <w:rsid w:val="00814B1E"/>
    <w:rsid w:val="00814CC7"/>
    <w:rsid w:val="00814F72"/>
    <w:rsid w:val="00814FCF"/>
    <w:rsid w:val="008154DF"/>
    <w:rsid w:val="008155A3"/>
    <w:rsid w:val="008162BA"/>
    <w:rsid w:val="00816873"/>
    <w:rsid w:val="008168CE"/>
    <w:rsid w:val="00816A8D"/>
    <w:rsid w:val="00816EB5"/>
    <w:rsid w:val="00816FA9"/>
    <w:rsid w:val="00817115"/>
    <w:rsid w:val="00817699"/>
    <w:rsid w:val="008223A5"/>
    <w:rsid w:val="0082281C"/>
    <w:rsid w:val="00822966"/>
    <w:rsid w:val="00822A45"/>
    <w:rsid w:val="00823C54"/>
    <w:rsid w:val="008254CD"/>
    <w:rsid w:val="00825619"/>
    <w:rsid w:val="00825B13"/>
    <w:rsid w:val="00825C65"/>
    <w:rsid w:val="008260D6"/>
    <w:rsid w:val="00826590"/>
    <w:rsid w:val="0082686A"/>
    <w:rsid w:val="00826FEF"/>
    <w:rsid w:val="00827F76"/>
    <w:rsid w:val="00831386"/>
    <w:rsid w:val="008314E1"/>
    <w:rsid w:val="0083152D"/>
    <w:rsid w:val="0083163D"/>
    <w:rsid w:val="00831937"/>
    <w:rsid w:val="00831F76"/>
    <w:rsid w:val="008328D8"/>
    <w:rsid w:val="00832AB2"/>
    <w:rsid w:val="00832B14"/>
    <w:rsid w:val="00832D99"/>
    <w:rsid w:val="00833348"/>
    <w:rsid w:val="008333C8"/>
    <w:rsid w:val="00833509"/>
    <w:rsid w:val="00833B2B"/>
    <w:rsid w:val="00833EEC"/>
    <w:rsid w:val="00833F82"/>
    <w:rsid w:val="008343B1"/>
    <w:rsid w:val="008343FA"/>
    <w:rsid w:val="00836AF2"/>
    <w:rsid w:val="00836E60"/>
    <w:rsid w:val="00837AB0"/>
    <w:rsid w:val="00840376"/>
    <w:rsid w:val="008405FF"/>
    <w:rsid w:val="00840A9A"/>
    <w:rsid w:val="00840EE6"/>
    <w:rsid w:val="00841816"/>
    <w:rsid w:val="00841985"/>
    <w:rsid w:val="00842952"/>
    <w:rsid w:val="00842E12"/>
    <w:rsid w:val="00843001"/>
    <w:rsid w:val="0084316E"/>
    <w:rsid w:val="0084329A"/>
    <w:rsid w:val="00843A56"/>
    <w:rsid w:val="00843CA1"/>
    <w:rsid w:val="0084424A"/>
    <w:rsid w:val="008442C7"/>
    <w:rsid w:val="0084457B"/>
    <w:rsid w:val="00844984"/>
    <w:rsid w:val="00844AED"/>
    <w:rsid w:val="0084526A"/>
    <w:rsid w:val="00845CB0"/>
    <w:rsid w:val="00845F60"/>
    <w:rsid w:val="00846274"/>
    <w:rsid w:val="008464E9"/>
    <w:rsid w:val="0084693B"/>
    <w:rsid w:val="00846A96"/>
    <w:rsid w:val="00846F9F"/>
    <w:rsid w:val="0084730B"/>
    <w:rsid w:val="00847382"/>
    <w:rsid w:val="0085050E"/>
    <w:rsid w:val="008505E6"/>
    <w:rsid w:val="00850638"/>
    <w:rsid w:val="00850D2B"/>
    <w:rsid w:val="00850D5E"/>
    <w:rsid w:val="0085103B"/>
    <w:rsid w:val="00851267"/>
    <w:rsid w:val="0085172F"/>
    <w:rsid w:val="00851971"/>
    <w:rsid w:val="00851CBA"/>
    <w:rsid w:val="00851D16"/>
    <w:rsid w:val="00851EBD"/>
    <w:rsid w:val="00852262"/>
    <w:rsid w:val="0085279E"/>
    <w:rsid w:val="008529AF"/>
    <w:rsid w:val="00852D33"/>
    <w:rsid w:val="00853044"/>
    <w:rsid w:val="00853129"/>
    <w:rsid w:val="0085318B"/>
    <w:rsid w:val="00853626"/>
    <w:rsid w:val="00853B77"/>
    <w:rsid w:val="00853F9A"/>
    <w:rsid w:val="00854004"/>
    <w:rsid w:val="0085427C"/>
    <w:rsid w:val="00854307"/>
    <w:rsid w:val="008545D0"/>
    <w:rsid w:val="0085480C"/>
    <w:rsid w:val="00855433"/>
    <w:rsid w:val="00856778"/>
    <w:rsid w:val="00856B76"/>
    <w:rsid w:val="0085719A"/>
    <w:rsid w:val="00857452"/>
    <w:rsid w:val="0085759D"/>
    <w:rsid w:val="00857A97"/>
    <w:rsid w:val="00857BFC"/>
    <w:rsid w:val="00860583"/>
    <w:rsid w:val="008609E4"/>
    <w:rsid w:val="00860DBD"/>
    <w:rsid w:val="008611A5"/>
    <w:rsid w:val="00861593"/>
    <w:rsid w:val="00861EBF"/>
    <w:rsid w:val="00861F39"/>
    <w:rsid w:val="00861FEF"/>
    <w:rsid w:val="008620C8"/>
    <w:rsid w:val="008624BB"/>
    <w:rsid w:val="0086252B"/>
    <w:rsid w:val="00862D1D"/>
    <w:rsid w:val="00862E47"/>
    <w:rsid w:val="008630ED"/>
    <w:rsid w:val="00863435"/>
    <w:rsid w:val="008634B9"/>
    <w:rsid w:val="00863504"/>
    <w:rsid w:val="008636FB"/>
    <w:rsid w:val="008640C4"/>
    <w:rsid w:val="00864ED8"/>
    <w:rsid w:val="008664DB"/>
    <w:rsid w:val="008669BE"/>
    <w:rsid w:val="00866A5E"/>
    <w:rsid w:val="00866CDD"/>
    <w:rsid w:val="008672F8"/>
    <w:rsid w:val="0087046D"/>
    <w:rsid w:val="00870C1D"/>
    <w:rsid w:val="00870DA2"/>
    <w:rsid w:val="00871417"/>
    <w:rsid w:val="008715A3"/>
    <w:rsid w:val="00871B06"/>
    <w:rsid w:val="00871DB0"/>
    <w:rsid w:val="00871F7E"/>
    <w:rsid w:val="008722BD"/>
    <w:rsid w:val="00872655"/>
    <w:rsid w:val="008726D4"/>
    <w:rsid w:val="00872896"/>
    <w:rsid w:val="008730F5"/>
    <w:rsid w:val="00873815"/>
    <w:rsid w:val="0087386E"/>
    <w:rsid w:val="008748B2"/>
    <w:rsid w:val="00874A83"/>
    <w:rsid w:val="00874CFB"/>
    <w:rsid w:val="00875027"/>
    <w:rsid w:val="00875E27"/>
    <w:rsid w:val="00875F79"/>
    <w:rsid w:val="00876AEB"/>
    <w:rsid w:val="00876CC9"/>
    <w:rsid w:val="00876D57"/>
    <w:rsid w:val="008770B5"/>
    <w:rsid w:val="008770DC"/>
    <w:rsid w:val="00877388"/>
    <w:rsid w:val="00877C6C"/>
    <w:rsid w:val="008803E0"/>
    <w:rsid w:val="008805F3"/>
    <w:rsid w:val="00880995"/>
    <w:rsid w:val="00880BEB"/>
    <w:rsid w:val="00880E6C"/>
    <w:rsid w:val="00880EC8"/>
    <w:rsid w:val="008810B1"/>
    <w:rsid w:val="00881A09"/>
    <w:rsid w:val="00881C1E"/>
    <w:rsid w:val="00881CD5"/>
    <w:rsid w:val="00882871"/>
    <w:rsid w:val="00882F3F"/>
    <w:rsid w:val="008833C6"/>
    <w:rsid w:val="0088399A"/>
    <w:rsid w:val="00883AA9"/>
    <w:rsid w:val="00883C8E"/>
    <w:rsid w:val="00883D12"/>
    <w:rsid w:val="008841C8"/>
    <w:rsid w:val="008844B1"/>
    <w:rsid w:val="00884D9A"/>
    <w:rsid w:val="00885259"/>
    <w:rsid w:val="00885B30"/>
    <w:rsid w:val="00885D8C"/>
    <w:rsid w:val="00886012"/>
    <w:rsid w:val="00886316"/>
    <w:rsid w:val="00886C13"/>
    <w:rsid w:val="00886C1B"/>
    <w:rsid w:val="00886DFB"/>
    <w:rsid w:val="00887063"/>
    <w:rsid w:val="008873A4"/>
    <w:rsid w:val="00887572"/>
    <w:rsid w:val="00887A67"/>
    <w:rsid w:val="00887AFC"/>
    <w:rsid w:val="00890490"/>
    <w:rsid w:val="008906BA"/>
    <w:rsid w:val="00890A5E"/>
    <w:rsid w:val="00890DE1"/>
    <w:rsid w:val="00890E7C"/>
    <w:rsid w:val="008919A3"/>
    <w:rsid w:val="00891BBB"/>
    <w:rsid w:val="00891D7B"/>
    <w:rsid w:val="00892196"/>
    <w:rsid w:val="008922A3"/>
    <w:rsid w:val="00892497"/>
    <w:rsid w:val="00892575"/>
    <w:rsid w:val="0089268D"/>
    <w:rsid w:val="008926C4"/>
    <w:rsid w:val="00892D9C"/>
    <w:rsid w:val="00892EB6"/>
    <w:rsid w:val="00893131"/>
    <w:rsid w:val="00893272"/>
    <w:rsid w:val="008943DA"/>
    <w:rsid w:val="0089467D"/>
    <w:rsid w:val="008946C4"/>
    <w:rsid w:val="00894EA2"/>
    <w:rsid w:val="0089521D"/>
    <w:rsid w:val="008952AB"/>
    <w:rsid w:val="008955AC"/>
    <w:rsid w:val="00895EEC"/>
    <w:rsid w:val="0089666B"/>
    <w:rsid w:val="00896682"/>
    <w:rsid w:val="0089675E"/>
    <w:rsid w:val="008979C6"/>
    <w:rsid w:val="00897ACE"/>
    <w:rsid w:val="008A000F"/>
    <w:rsid w:val="008A01E1"/>
    <w:rsid w:val="008A0AF8"/>
    <w:rsid w:val="008A1297"/>
    <w:rsid w:val="008A14FE"/>
    <w:rsid w:val="008A17C0"/>
    <w:rsid w:val="008A2037"/>
    <w:rsid w:val="008A2349"/>
    <w:rsid w:val="008A2930"/>
    <w:rsid w:val="008A2C83"/>
    <w:rsid w:val="008A32A3"/>
    <w:rsid w:val="008A439C"/>
    <w:rsid w:val="008A4C29"/>
    <w:rsid w:val="008A4F26"/>
    <w:rsid w:val="008A506C"/>
    <w:rsid w:val="008A52A2"/>
    <w:rsid w:val="008A58BC"/>
    <w:rsid w:val="008A5B62"/>
    <w:rsid w:val="008A5B6E"/>
    <w:rsid w:val="008A5F2E"/>
    <w:rsid w:val="008A65D6"/>
    <w:rsid w:val="008A682B"/>
    <w:rsid w:val="008A68A6"/>
    <w:rsid w:val="008A6A71"/>
    <w:rsid w:val="008A6BE0"/>
    <w:rsid w:val="008A6C67"/>
    <w:rsid w:val="008A6D9C"/>
    <w:rsid w:val="008A7073"/>
    <w:rsid w:val="008A71C1"/>
    <w:rsid w:val="008A7644"/>
    <w:rsid w:val="008B05B2"/>
    <w:rsid w:val="008B09FA"/>
    <w:rsid w:val="008B0F02"/>
    <w:rsid w:val="008B0F9A"/>
    <w:rsid w:val="008B13CD"/>
    <w:rsid w:val="008B162E"/>
    <w:rsid w:val="008B195E"/>
    <w:rsid w:val="008B1AAD"/>
    <w:rsid w:val="008B1E66"/>
    <w:rsid w:val="008B2154"/>
    <w:rsid w:val="008B2764"/>
    <w:rsid w:val="008B2A0C"/>
    <w:rsid w:val="008B2B0D"/>
    <w:rsid w:val="008B2D9A"/>
    <w:rsid w:val="008B2F89"/>
    <w:rsid w:val="008B327C"/>
    <w:rsid w:val="008B33FA"/>
    <w:rsid w:val="008B3C70"/>
    <w:rsid w:val="008B3CBA"/>
    <w:rsid w:val="008B4A55"/>
    <w:rsid w:val="008B5BB0"/>
    <w:rsid w:val="008B5D00"/>
    <w:rsid w:val="008B5D42"/>
    <w:rsid w:val="008B6240"/>
    <w:rsid w:val="008B63A6"/>
    <w:rsid w:val="008B6713"/>
    <w:rsid w:val="008B67F8"/>
    <w:rsid w:val="008B6867"/>
    <w:rsid w:val="008B6CCF"/>
    <w:rsid w:val="008B7C2B"/>
    <w:rsid w:val="008B7D8B"/>
    <w:rsid w:val="008B7F04"/>
    <w:rsid w:val="008C03BD"/>
    <w:rsid w:val="008C0B4A"/>
    <w:rsid w:val="008C12DC"/>
    <w:rsid w:val="008C1FC1"/>
    <w:rsid w:val="008C25B0"/>
    <w:rsid w:val="008C3563"/>
    <w:rsid w:val="008C35CF"/>
    <w:rsid w:val="008C35E3"/>
    <w:rsid w:val="008C3EFD"/>
    <w:rsid w:val="008C4240"/>
    <w:rsid w:val="008C4FC0"/>
    <w:rsid w:val="008C51DE"/>
    <w:rsid w:val="008C5474"/>
    <w:rsid w:val="008C6794"/>
    <w:rsid w:val="008C6B7D"/>
    <w:rsid w:val="008C74B6"/>
    <w:rsid w:val="008D017F"/>
    <w:rsid w:val="008D0577"/>
    <w:rsid w:val="008D05EB"/>
    <w:rsid w:val="008D0786"/>
    <w:rsid w:val="008D0D8A"/>
    <w:rsid w:val="008D10B0"/>
    <w:rsid w:val="008D18DC"/>
    <w:rsid w:val="008D2192"/>
    <w:rsid w:val="008D278C"/>
    <w:rsid w:val="008D2CE3"/>
    <w:rsid w:val="008D2CE9"/>
    <w:rsid w:val="008D2D96"/>
    <w:rsid w:val="008D2FA9"/>
    <w:rsid w:val="008D32BB"/>
    <w:rsid w:val="008D3300"/>
    <w:rsid w:val="008D3525"/>
    <w:rsid w:val="008D3CE2"/>
    <w:rsid w:val="008D3D1C"/>
    <w:rsid w:val="008D3FCF"/>
    <w:rsid w:val="008D4386"/>
    <w:rsid w:val="008D4546"/>
    <w:rsid w:val="008D4B20"/>
    <w:rsid w:val="008D4BEC"/>
    <w:rsid w:val="008D4E9C"/>
    <w:rsid w:val="008D52C1"/>
    <w:rsid w:val="008D540F"/>
    <w:rsid w:val="008D56D4"/>
    <w:rsid w:val="008D57DF"/>
    <w:rsid w:val="008D5D12"/>
    <w:rsid w:val="008D5E80"/>
    <w:rsid w:val="008D649B"/>
    <w:rsid w:val="008D6883"/>
    <w:rsid w:val="008D7CF7"/>
    <w:rsid w:val="008E003B"/>
    <w:rsid w:val="008E01BF"/>
    <w:rsid w:val="008E05D5"/>
    <w:rsid w:val="008E10D1"/>
    <w:rsid w:val="008E112D"/>
    <w:rsid w:val="008E136A"/>
    <w:rsid w:val="008E1588"/>
    <w:rsid w:val="008E201F"/>
    <w:rsid w:val="008E221D"/>
    <w:rsid w:val="008E23F1"/>
    <w:rsid w:val="008E2C15"/>
    <w:rsid w:val="008E2F47"/>
    <w:rsid w:val="008E3750"/>
    <w:rsid w:val="008E38B1"/>
    <w:rsid w:val="008E3AF0"/>
    <w:rsid w:val="008E3DFD"/>
    <w:rsid w:val="008E4058"/>
    <w:rsid w:val="008E420A"/>
    <w:rsid w:val="008E425D"/>
    <w:rsid w:val="008E4D2F"/>
    <w:rsid w:val="008E50D9"/>
    <w:rsid w:val="008E52C8"/>
    <w:rsid w:val="008E536E"/>
    <w:rsid w:val="008E5577"/>
    <w:rsid w:val="008E59EA"/>
    <w:rsid w:val="008E5E69"/>
    <w:rsid w:val="008E5F79"/>
    <w:rsid w:val="008E628E"/>
    <w:rsid w:val="008E6524"/>
    <w:rsid w:val="008E7382"/>
    <w:rsid w:val="008E75C8"/>
    <w:rsid w:val="008E7CE6"/>
    <w:rsid w:val="008E7EF4"/>
    <w:rsid w:val="008F0029"/>
    <w:rsid w:val="008F0400"/>
    <w:rsid w:val="008F090F"/>
    <w:rsid w:val="008F133F"/>
    <w:rsid w:val="008F1487"/>
    <w:rsid w:val="008F1981"/>
    <w:rsid w:val="008F1B6F"/>
    <w:rsid w:val="008F1F3A"/>
    <w:rsid w:val="008F2041"/>
    <w:rsid w:val="008F2195"/>
    <w:rsid w:val="008F31F0"/>
    <w:rsid w:val="008F33CC"/>
    <w:rsid w:val="008F3D28"/>
    <w:rsid w:val="008F3F55"/>
    <w:rsid w:val="008F4209"/>
    <w:rsid w:val="008F44DE"/>
    <w:rsid w:val="008F4C2A"/>
    <w:rsid w:val="008F4DC6"/>
    <w:rsid w:val="008F5441"/>
    <w:rsid w:val="008F561C"/>
    <w:rsid w:val="008F577A"/>
    <w:rsid w:val="008F58E7"/>
    <w:rsid w:val="008F5C26"/>
    <w:rsid w:val="008F5C77"/>
    <w:rsid w:val="008F5DA5"/>
    <w:rsid w:val="008F6144"/>
    <w:rsid w:val="008F628A"/>
    <w:rsid w:val="008F645B"/>
    <w:rsid w:val="008F67E3"/>
    <w:rsid w:val="008F694D"/>
    <w:rsid w:val="008F6A50"/>
    <w:rsid w:val="008F746A"/>
    <w:rsid w:val="008F74C5"/>
    <w:rsid w:val="008F7ED8"/>
    <w:rsid w:val="009002DD"/>
    <w:rsid w:val="00900419"/>
    <w:rsid w:val="00900907"/>
    <w:rsid w:val="009018CD"/>
    <w:rsid w:val="00901ED0"/>
    <w:rsid w:val="009020D3"/>
    <w:rsid w:val="0090271D"/>
    <w:rsid w:val="009029B5"/>
    <w:rsid w:val="009032F4"/>
    <w:rsid w:val="009039A9"/>
    <w:rsid w:val="00903D18"/>
    <w:rsid w:val="00903E0C"/>
    <w:rsid w:val="00903E1F"/>
    <w:rsid w:val="00904254"/>
    <w:rsid w:val="00904470"/>
    <w:rsid w:val="009045DC"/>
    <w:rsid w:val="00904681"/>
    <w:rsid w:val="0090482C"/>
    <w:rsid w:val="0090497E"/>
    <w:rsid w:val="009051EA"/>
    <w:rsid w:val="00905288"/>
    <w:rsid w:val="0090556D"/>
    <w:rsid w:val="00905B52"/>
    <w:rsid w:val="009066F5"/>
    <w:rsid w:val="00906BF1"/>
    <w:rsid w:val="00906D0F"/>
    <w:rsid w:val="00906D45"/>
    <w:rsid w:val="00906E13"/>
    <w:rsid w:val="00906F9F"/>
    <w:rsid w:val="00906FD6"/>
    <w:rsid w:val="00906FD8"/>
    <w:rsid w:val="0090702F"/>
    <w:rsid w:val="00907605"/>
    <w:rsid w:val="0090789D"/>
    <w:rsid w:val="00907CAF"/>
    <w:rsid w:val="0091044C"/>
    <w:rsid w:val="00910709"/>
    <w:rsid w:val="00910887"/>
    <w:rsid w:val="00910985"/>
    <w:rsid w:val="009109B7"/>
    <w:rsid w:val="00910EB4"/>
    <w:rsid w:val="00911336"/>
    <w:rsid w:val="0091157B"/>
    <w:rsid w:val="00911AA2"/>
    <w:rsid w:val="00911D00"/>
    <w:rsid w:val="00911D2A"/>
    <w:rsid w:val="00911FB0"/>
    <w:rsid w:val="009121DD"/>
    <w:rsid w:val="00912777"/>
    <w:rsid w:val="00912CA3"/>
    <w:rsid w:val="00912D3B"/>
    <w:rsid w:val="0091305E"/>
    <w:rsid w:val="009133EE"/>
    <w:rsid w:val="00913704"/>
    <w:rsid w:val="00913857"/>
    <w:rsid w:val="00913D66"/>
    <w:rsid w:val="00913DFE"/>
    <w:rsid w:val="0091447A"/>
    <w:rsid w:val="009144DD"/>
    <w:rsid w:val="00914925"/>
    <w:rsid w:val="009149AE"/>
    <w:rsid w:val="009149F8"/>
    <w:rsid w:val="00914C79"/>
    <w:rsid w:val="00914EBB"/>
    <w:rsid w:val="00915095"/>
    <w:rsid w:val="0091558A"/>
    <w:rsid w:val="0091576E"/>
    <w:rsid w:val="00915C0D"/>
    <w:rsid w:val="00915F80"/>
    <w:rsid w:val="009161ED"/>
    <w:rsid w:val="009169C2"/>
    <w:rsid w:val="00916ABC"/>
    <w:rsid w:val="009173B9"/>
    <w:rsid w:val="00917452"/>
    <w:rsid w:val="00917FC5"/>
    <w:rsid w:val="00920195"/>
    <w:rsid w:val="009203B2"/>
    <w:rsid w:val="00920BA3"/>
    <w:rsid w:val="00920E74"/>
    <w:rsid w:val="00920F80"/>
    <w:rsid w:val="00920F84"/>
    <w:rsid w:val="00921AB9"/>
    <w:rsid w:val="00921BB9"/>
    <w:rsid w:val="0092266D"/>
    <w:rsid w:val="00922824"/>
    <w:rsid w:val="0092292C"/>
    <w:rsid w:val="009231C6"/>
    <w:rsid w:val="009232BA"/>
    <w:rsid w:val="009235F5"/>
    <w:rsid w:val="009237CA"/>
    <w:rsid w:val="00923E87"/>
    <w:rsid w:val="00923F76"/>
    <w:rsid w:val="0092467D"/>
    <w:rsid w:val="00924703"/>
    <w:rsid w:val="009250C4"/>
    <w:rsid w:val="009257EA"/>
    <w:rsid w:val="00925BB1"/>
    <w:rsid w:val="00925D44"/>
    <w:rsid w:val="00925E1A"/>
    <w:rsid w:val="00925F63"/>
    <w:rsid w:val="00926079"/>
    <w:rsid w:val="00926E10"/>
    <w:rsid w:val="00926E48"/>
    <w:rsid w:val="00926EBE"/>
    <w:rsid w:val="00927184"/>
    <w:rsid w:val="009278AE"/>
    <w:rsid w:val="00930C5E"/>
    <w:rsid w:val="00930D54"/>
    <w:rsid w:val="00930FFA"/>
    <w:rsid w:val="009312A9"/>
    <w:rsid w:val="00931461"/>
    <w:rsid w:val="0093403F"/>
    <w:rsid w:val="0093465F"/>
    <w:rsid w:val="00934751"/>
    <w:rsid w:val="00934863"/>
    <w:rsid w:val="009348D0"/>
    <w:rsid w:val="00934CB0"/>
    <w:rsid w:val="009356BC"/>
    <w:rsid w:val="00935A02"/>
    <w:rsid w:val="00935B0D"/>
    <w:rsid w:val="00935B62"/>
    <w:rsid w:val="00936178"/>
    <w:rsid w:val="00936213"/>
    <w:rsid w:val="00936219"/>
    <w:rsid w:val="00936367"/>
    <w:rsid w:val="009365BF"/>
    <w:rsid w:val="009366BC"/>
    <w:rsid w:val="00936DCC"/>
    <w:rsid w:val="0093707A"/>
    <w:rsid w:val="00937575"/>
    <w:rsid w:val="009375FD"/>
    <w:rsid w:val="009376A9"/>
    <w:rsid w:val="0093786B"/>
    <w:rsid w:val="009378A0"/>
    <w:rsid w:val="009402F0"/>
    <w:rsid w:val="0094060E"/>
    <w:rsid w:val="00940A2D"/>
    <w:rsid w:val="00940F5C"/>
    <w:rsid w:val="0094180B"/>
    <w:rsid w:val="00941B04"/>
    <w:rsid w:val="00941E53"/>
    <w:rsid w:val="0094231D"/>
    <w:rsid w:val="00942A33"/>
    <w:rsid w:val="00942FC0"/>
    <w:rsid w:val="009431DE"/>
    <w:rsid w:val="009432F3"/>
    <w:rsid w:val="00943917"/>
    <w:rsid w:val="00943BCA"/>
    <w:rsid w:val="00943C7C"/>
    <w:rsid w:val="00943C85"/>
    <w:rsid w:val="00943F5A"/>
    <w:rsid w:val="00943FAD"/>
    <w:rsid w:val="009441A3"/>
    <w:rsid w:val="009443DB"/>
    <w:rsid w:val="0094459A"/>
    <w:rsid w:val="00945B9C"/>
    <w:rsid w:val="00945F47"/>
    <w:rsid w:val="009463D2"/>
    <w:rsid w:val="00946410"/>
    <w:rsid w:val="0094667B"/>
    <w:rsid w:val="00946744"/>
    <w:rsid w:val="00946F20"/>
    <w:rsid w:val="009474CD"/>
    <w:rsid w:val="009479F0"/>
    <w:rsid w:val="00947B09"/>
    <w:rsid w:val="0095026E"/>
    <w:rsid w:val="009508EA"/>
    <w:rsid w:val="0095124B"/>
    <w:rsid w:val="0095152B"/>
    <w:rsid w:val="00951C42"/>
    <w:rsid w:val="00953056"/>
    <w:rsid w:val="009539F9"/>
    <w:rsid w:val="009544B0"/>
    <w:rsid w:val="00954A63"/>
    <w:rsid w:val="00954F15"/>
    <w:rsid w:val="00954F17"/>
    <w:rsid w:val="00955535"/>
    <w:rsid w:val="0095567F"/>
    <w:rsid w:val="009558B8"/>
    <w:rsid w:val="00955BBC"/>
    <w:rsid w:val="00955C3D"/>
    <w:rsid w:val="00955DA1"/>
    <w:rsid w:val="00955DF9"/>
    <w:rsid w:val="00955FF9"/>
    <w:rsid w:val="0095616C"/>
    <w:rsid w:val="00956281"/>
    <w:rsid w:val="0095651D"/>
    <w:rsid w:val="00956988"/>
    <w:rsid w:val="00956AA2"/>
    <w:rsid w:val="00956B17"/>
    <w:rsid w:val="00956C63"/>
    <w:rsid w:val="00957212"/>
    <w:rsid w:val="0095735E"/>
    <w:rsid w:val="00957907"/>
    <w:rsid w:val="00957A2B"/>
    <w:rsid w:val="00957AD6"/>
    <w:rsid w:val="00957CB1"/>
    <w:rsid w:val="009601BC"/>
    <w:rsid w:val="00960826"/>
    <w:rsid w:val="00960AD0"/>
    <w:rsid w:val="00960FA6"/>
    <w:rsid w:val="00961287"/>
    <w:rsid w:val="009618BB"/>
    <w:rsid w:val="00962151"/>
    <w:rsid w:val="009621E1"/>
    <w:rsid w:val="00962693"/>
    <w:rsid w:val="00962E01"/>
    <w:rsid w:val="00963379"/>
    <w:rsid w:val="009635AF"/>
    <w:rsid w:val="00963851"/>
    <w:rsid w:val="0096386B"/>
    <w:rsid w:val="0096454F"/>
    <w:rsid w:val="0096547B"/>
    <w:rsid w:val="009656E6"/>
    <w:rsid w:val="0096684F"/>
    <w:rsid w:val="00966C04"/>
    <w:rsid w:val="00967A97"/>
    <w:rsid w:val="00967C9F"/>
    <w:rsid w:val="00967E72"/>
    <w:rsid w:val="0097037C"/>
    <w:rsid w:val="00971987"/>
    <w:rsid w:val="00971B2A"/>
    <w:rsid w:val="00972016"/>
    <w:rsid w:val="009722B2"/>
    <w:rsid w:val="0097232A"/>
    <w:rsid w:val="00972C67"/>
    <w:rsid w:val="00972FD2"/>
    <w:rsid w:val="009732B9"/>
    <w:rsid w:val="00973A65"/>
    <w:rsid w:val="009740C1"/>
    <w:rsid w:val="0097417B"/>
    <w:rsid w:val="009741B0"/>
    <w:rsid w:val="0097486F"/>
    <w:rsid w:val="009751D4"/>
    <w:rsid w:val="009752AB"/>
    <w:rsid w:val="00975C05"/>
    <w:rsid w:val="00976314"/>
    <w:rsid w:val="0097635E"/>
    <w:rsid w:val="00977302"/>
    <w:rsid w:val="00977825"/>
    <w:rsid w:val="00977877"/>
    <w:rsid w:val="00977B69"/>
    <w:rsid w:val="00980871"/>
    <w:rsid w:val="00980DA5"/>
    <w:rsid w:val="00981675"/>
    <w:rsid w:val="00981788"/>
    <w:rsid w:val="0098198C"/>
    <w:rsid w:val="009819D1"/>
    <w:rsid w:val="00981D2B"/>
    <w:rsid w:val="00981EA2"/>
    <w:rsid w:val="00981EE1"/>
    <w:rsid w:val="00982302"/>
    <w:rsid w:val="009826C4"/>
    <w:rsid w:val="009827FD"/>
    <w:rsid w:val="00983117"/>
    <w:rsid w:val="009836BE"/>
    <w:rsid w:val="00983D1C"/>
    <w:rsid w:val="0098470A"/>
    <w:rsid w:val="00984E11"/>
    <w:rsid w:val="00985666"/>
    <w:rsid w:val="00985DD9"/>
    <w:rsid w:val="00985DEF"/>
    <w:rsid w:val="00985FDC"/>
    <w:rsid w:val="00986404"/>
    <w:rsid w:val="0098655D"/>
    <w:rsid w:val="009866CE"/>
    <w:rsid w:val="009867A0"/>
    <w:rsid w:val="0098704B"/>
    <w:rsid w:val="0098714A"/>
    <w:rsid w:val="00990516"/>
    <w:rsid w:val="00990DBE"/>
    <w:rsid w:val="009913E4"/>
    <w:rsid w:val="00991E00"/>
    <w:rsid w:val="0099244C"/>
    <w:rsid w:val="00992909"/>
    <w:rsid w:val="00992B5C"/>
    <w:rsid w:val="00992B82"/>
    <w:rsid w:val="00993713"/>
    <w:rsid w:val="00993BC8"/>
    <w:rsid w:val="00993BCF"/>
    <w:rsid w:val="00993C64"/>
    <w:rsid w:val="00993DC3"/>
    <w:rsid w:val="00993E2E"/>
    <w:rsid w:val="0099446D"/>
    <w:rsid w:val="00994580"/>
    <w:rsid w:val="009948DC"/>
    <w:rsid w:val="009953C6"/>
    <w:rsid w:val="00996620"/>
    <w:rsid w:val="0099740F"/>
    <w:rsid w:val="00997574"/>
    <w:rsid w:val="00997A86"/>
    <w:rsid w:val="00997AF4"/>
    <w:rsid w:val="00997BED"/>
    <w:rsid w:val="00997FAE"/>
    <w:rsid w:val="009A1336"/>
    <w:rsid w:val="009A15DA"/>
    <w:rsid w:val="009A1D3D"/>
    <w:rsid w:val="009A1DBC"/>
    <w:rsid w:val="009A2259"/>
    <w:rsid w:val="009A23F0"/>
    <w:rsid w:val="009A2A12"/>
    <w:rsid w:val="009A2D49"/>
    <w:rsid w:val="009A2FDB"/>
    <w:rsid w:val="009A311D"/>
    <w:rsid w:val="009A32D5"/>
    <w:rsid w:val="009A348B"/>
    <w:rsid w:val="009A36FD"/>
    <w:rsid w:val="009A3C59"/>
    <w:rsid w:val="009A4CDE"/>
    <w:rsid w:val="009A503E"/>
    <w:rsid w:val="009A53C0"/>
    <w:rsid w:val="009A54FE"/>
    <w:rsid w:val="009A5BD2"/>
    <w:rsid w:val="009A6459"/>
    <w:rsid w:val="009A65DE"/>
    <w:rsid w:val="009A700A"/>
    <w:rsid w:val="009A73AA"/>
    <w:rsid w:val="009A77A8"/>
    <w:rsid w:val="009A79A9"/>
    <w:rsid w:val="009A7CF9"/>
    <w:rsid w:val="009A7E6A"/>
    <w:rsid w:val="009B02A5"/>
    <w:rsid w:val="009B0A09"/>
    <w:rsid w:val="009B11DA"/>
    <w:rsid w:val="009B1764"/>
    <w:rsid w:val="009B1C9D"/>
    <w:rsid w:val="009B200F"/>
    <w:rsid w:val="009B27AF"/>
    <w:rsid w:val="009B300D"/>
    <w:rsid w:val="009B3430"/>
    <w:rsid w:val="009B360A"/>
    <w:rsid w:val="009B382D"/>
    <w:rsid w:val="009B3A8A"/>
    <w:rsid w:val="009B3AD2"/>
    <w:rsid w:val="009B3D1C"/>
    <w:rsid w:val="009B3F22"/>
    <w:rsid w:val="009B3F67"/>
    <w:rsid w:val="009B440D"/>
    <w:rsid w:val="009B45D0"/>
    <w:rsid w:val="009B4C73"/>
    <w:rsid w:val="009B4F82"/>
    <w:rsid w:val="009B4FC3"/>
    <w:rsid w:val="009B57C7"/>
    <w:rsid w:val="009B5E6F"/>
    <w:rsid w:val="009B6043"/>
    <w:rsid w:val="009B63AA"/>
    <w:rsid w:val="009B65CA"/>
    <w:rsid w:val="009B690B"/>
    <w:rsid w:val="009B6DAE"/>
    <w:rsid w:val="009B7177"/>
    <w:rsid w:val="009B7321"/>
    <w:rsid w:val="009B7508"/>
    <w:rsid w:val="009B765F"/>
    <w:rsid w:val="009B79DC"/>
    <w:rsid w:val="009B7DF4"/>
    <w:rsid w:val="009B7FE9"/>
    <w:rsid w:val="009C00BD"/>
    <w:rsid w:val="009C12B2"/>
    <w:rsid w:val="009C1F25"/>
    <w:rsid w:val="009C2003"/>
    <w:rsid w:val="009C2156"/>
    <w:rsid w:val="009C2204"/>
    <w:rsid w:val="009C22C6"/>
    <w:rsid w:val="009C25B0"/>
    <w:rsid w:val="009C2929"/>
    <w:rsid w:val="009C2AC1"/>
    <w:rsid w:val="009C2B56"/>
    <w:rsid w:val="009C35C9"/>
    <w:rsid w:val="009C371A"/>
    <w:rsid w:val="009C38C7"/>
    <w:rsid w:val="009C3B34"/>
    <w:rsid w:val="009C48FD"/>
    <w:rsid w:val="009C4F0E"/>
    <w:rsid w:val="009C611F"/>
    <w:rsid w:val="009C6C18"/>
    <w:rsid w:val="009C6C30"/>
    <w:rsid w:val="009C6E29"/>
    <w:rsid w:val="009C7917"/>
    <w:rsid w:val="009C7A13"/>
    <w:rsid w:val="009D0016"/>
    <w:rsid w:val="009D07BC"/>
    <w:rsid w:val="009D0816"/>
    <w:rsid w:val="009D0C5C"/>
    <w:rsid w:val="009D11E8"/>
    <w:rsid w:val="009D1230"/>
    <w:rsid w:val="009D1497"/>
    <w:rsid w:val="009D2F72"/>
    <w:rsid w:val="009D354F"/>
    <w:rsid w:val="009D3FFD"/>
    <w:rsid w:val="009D479E"/>
    <w:rsid w:val="009D4860"/>
    <w:rsid w:val="009D4B02"/>
    <w:rsid w:val="009D4F25"/>
    <w:rsid w:val="009D5CE7"/>
    <w:rsid w:val="009D6466"/>
    <w:rsid w:val="009D6579"/>
    <w:rsid w:val="009D6C49"/>
    <w:rsid w:val="009D71DE"/>
    <w:rsid w:val="009D7405"/>
    <w:rsid w:val="009D771B"/>
    <w:rsid w:val="009D7DEB"/>
    <w:rsid w:val="009D7FD0"/>
    <w:rsid w:val="009E0237"/>
    <w:rsid w:val="009E0659"/>
    <w:rsid w:val="009E06FE"/>
    <w:rsid w:val="009E0FBE"/>
    <w:rsid w:val="009E1135"/>
    <w:rsid w:val="009E128B"/>
    <w:rsid w:val="009E1667"/>
    <w:rsid w:val="009E1B23"/>
    <w:rsid w:val="009E1D78"/>
    <w:rsid w:val="009E1D9E"/>
    <w:rsid w:val="009E2640"/>
    <w:rsid w:val="009E2724"/>
    <w:rsid w:val="009E2879"/>
    <w:rsid w:val="009E292C"/>
    <w:rsid w:val="009E2E94"/>
    <w:rsid w:val="009E316B"/>
    <w:rsid w:val="009E35A0"/>
    <w:rsid w:val="009E3667"/>
    <w:rsid w:val="009E3FC9"/>
    <w:rsid w:val="009E4226"/>
    <w:rsid w:val="009E4A91"/>
    <w:rsid w:val="009E4FFB"/>
    <w:rsid w:val="009E57D0"/>
    <w:rsid w:val="009E5B46"/>
    <w:rsid w:val="009E5C68"/>
    <w:rsid w:val="009E606F"/>
    <w:rsid w:val="009E63A2"/>
    <w:rsid w:val="009E64BA"/>
    <w:rsid w:val="009E6DF6"/>
    <w:rsid w:val="009E6F86"/>
    <w:rsid w:val="009E7162"/>
    <w:rsid w:val="009E7198"/>
    <w:rsid w:val="009E724A"/>
    <w:rsid w:val="009F00F4"/>
    <w:rsid w:val="009F0639"/>
    <w:rsid w:val="009F0AFA"/>
    <w:rsid w:val="009F0FE0"/>
    <w:rsid w:val="009F1233"/>
    <w:rsid w:val="009F123D"/>
    <w:rsid w:val="009F16F0"/>
    <w:rsid w:val="009F2461"/>
    <w:rsid w:val="009F2673"/>
    <w:rsid w:val="009F30C6"/>
    <w:rsid w:val="009F37A9"/>
    <w:rsid w:val="009F38E9"/>
    <w:rsid w:val="009F3B51"/>
    <w:rsid w:val="009F4D30"/>
    <w:rsid w:val="009F51C9"/>
    <w:rsid w:val="009F5267"/>
    <w:rsid w:val="009F53CC"/>
    <w:rsid w:val="009F56C9"/>
    <w:rsid w:val="009F5B8F"/>
    <w:rsid w:val="009F5EA4"/>
    <w:rsid w:val="009F609A"/>
    <w:rsid w:val="009F61D5"/>
    <w:rsid w:val="009F67AD"/>
    <w:rsid w:val="009F6F3B"/>
    <w:rsid w:val="009F7314"/>
    <w:rsid w:val="009F762B"/>
    <w:rsid w:val="009F7DBD"/>
    <w:rsid w:val="009F7E79"/>
    <w:rsid w:val="00A002AF"/>
    <w:rsid w:val="00A0033A"/>
    <w:rsid w:val="00A00989"/>
    <w:rsid w:val="00A00B64"/>
    <w:rsid w:val="00A00D31"/>
    <w:rsid w:val="00A00FFE"/>
    <w:rsid w:val="00A013D8"/>
    <w:rsid w:val="00A01644"/>
    <w:rsid w:val="00A017B7"/>
    <w:rsid w:val="00A01817"/>
    <w:rsid w:val="00A019A9"/>
    <w:rsid w:val="00A01AA0"/>
    <w:rsid w:val="00A01AE4"/>
    <w:rsid w:val="00A02180"/>
    <w:rsid w:val="00A0232F"/>
    <w:rsid w:val="00A02355"/>
    <w:rsid w:val="00A02800"/>
    <w:rsid w:val="00A0287E"/>
    <w:rsid w:val="00A02922"/>
    <w:rsid w:val="00A02F98"/>
    <w:rsid w:val="00A02FB5"/>
    <w:rsid w:val="00A03CD5"/>
    <w:rsid w:val="00A04039"/>
    <w:rsid w:val="00A042C7"/>
    <w:rsid w:val="00A0547F"/>
    <w:rsid w:val="00A05CEA"/>
    <w:rsid w:val="00A05F78"/>
    <w:rsid w:val="00A06006"/>
    <w:rsid w:val="00A06474"/>
    <w:rsid w:val="00A06822"/>
    <w:rsid w:val="00A06CD0"/>
    <w:rsid w:val="00A06CF5"/>
    <w:rsid w:val="00A07159"/>
    <w:rsid w:val="00A074FE"/>
    <w:rsid w:val="00A07929"/>
    <w:rsid w:val="00A07B45"/>
    <w:rsid w:val="00A10726"/>
    <w:rsid w:val="00A108D4"/>
    <w:rsid w:val="00A10AF1"/>
    <w:rsid w:val="00A10C25"/>
    <w:rsid w:val="00A10EA7"/>
    <w:rsid w:val="00A10F69"/>
    <w:rsid w:val="00A11419"/>
    <w:rsid w:val="00A11CB0"/>
    <w:rsid w:val="00A12033"/>
    <w:rsid w:val="00A126DB"/>
    <w:rsid w:val="00A12764"/>
    <w:rsid w:val="00A12867"/>
    <w:rsid w:val="00A12B55"/>
    <w:rsid w:val="00A12CFE"/>
    <w:rsid w:val="00A1324A"/>
    <w:rsid w:val="00A14997"/>
    <w:rsid w:val="00A14BB1"/>
    <w:rsid w:val="00A14D1B"/>
    <w:rsid w:val="00A15B80"/>
    <w:rsid w:val="00A15C9B"/>
    <w:rsid w:val="00A15E55"/>
    <w:rsid w:val="00A17688"/>
    <w:rsid w:val="00A177C0"/>
    <w:rsid w:val="00A17E6D"/>
    <w:rsid w:val="00A17EB9"/>
    <w:rsid w:val="00A201FA"/>
    <w:rsid w:val="00A205A1"/>
    <w:rsid w:val="00A2062C"/>
    <w:rsid w:val="00A2069F"/>
    <w:rsid w:val="00A20DE6"/>
    <w:rsid w:val="00A21738"/>
    <w:rsid w:val="00A21AE2"/>
    <w:rsid w:val="00A21DC4"/>
    <w:rsid w:val="00A2238C"/>
    <w:rsid w:val="00A2256D"/>
    <w:rsid w:val="00A22F6A"/>
    <w:rsid w:val="00A22FB6"/>
    <w:rsid w:val="00A232DB"/>
    <w:rsid w:val="00A232F2"/>
    <w:rsid w:val="00A23372"/>
    <w:rsid w:val="00A2392D"/>
    <w:rsid w:val="00A23B1C"/>
    <w:rsid w:val="00A23C46"/>
    <w:rsid w:val="00A24EED"/>
    <w:rsid w:val="00A2510A"/>
    <w:rsid w:val="00A251F7"/>
    <w:rsid w:val="00A2535F"/>
    <w:rsid w:val="00A253ED"/>
    <w:rsid w:val="00A253F5"/>
    <w:rsid w:val="00A25419"/>
    <w:rsid w:val="00A2565C"/>
    <w:rsid w:val="00A25706"/>
    <w:rsid w:val="00A25B12"/>
    <w:rsid w:val="00A26138"/>
    <w:rsid w:val="00A26232"/>
    <w:rsid w:val="00A267E9"/>
    <w:rsid w:val="00A26EED"/>
    <w:rsid w:val="00A2720A"/>
    <w:rsid w:val="00A2725C"/>
    <w:rsid w:val="00A273B6"/>
    <w:rsid w:val="00A27639"/>
    <w:rsid w:val="00A279EA"/>
    <w:rsid w:val="00A27C9C"/>
    <w:rsid w:val="00A30539"/>
    <w:rsid w:val="00A30F44"/>
    <w:rsid w:val="00A3114C"/>
    <w:rsid w:val="00A31179"/>
    <w:rsid w:val="00A31479"/>
    <w:rsid w:val="00A31946"/>
    <w:rsid w:val="00A31F5F"/>
    <w:rsid w:val="00A329A5"/>
    <w:rsid w:val="00A32D93"/>
    <w:rsid w:val="00A3329A"/>
    <w:rsid w:val="00A33D32"/>
    <w:rsid w:val="00A33E49"/>
    <w:rsid w:val="00A34279"/>
    <w:rsid w:val="00A34464"/>
    <w:rsid w:val="00A3450C"/>
    <w:rsid w:val="00A34725"/>
    <w:rsid w:val="00A34861"/>
    <w:rsid w:val="00A34B72"/>
    <w:rsid w:val="00A35C73"/>
    <w:rsid w:val="00A35D22"/>
    <w:rsid w:val="00A35F06"/>
    <w:rsid w:val="00A35F5B"/>
    <w:rsid w:val="00A36290"/>
    <w:rsid w:val="00A370F2"/>
    <w:rsid w:val="00A372D9"/>
    <w:rsid w:val="00A3782D"/>
    <w:rsid w:val="00A401D4"/>
    <w:rsid w:val="00A40230"/>
    <w:rsid w:val="00A40422"/>
    <w:rsid w:val="00A4076C"/>
    <w:rsid w:val="00A40B4B"/>
    <w:rsid w:val="00A40C92"/>
    <w:rsid w:val="00A40E43"/>
    <w:rsid w:val="00A40F1B"/>
    <w:rsid w:val="00A417EC"/>
    <w:rsid w:val="00A425FB"/>
    <w:rsid w:val="00A426F9"/>
    <w:rsid w:val="00A427C4"/>
    <w:rsid w:val="00A4281C"/>
    <w:rsid w:val="00A4291E"/>
    <w:rsid w:val="00A42D25"/>
    <w:rsid w:val="00A4340B"/>
    <w:rsid w:val="00A435BC"/>
    <w:rsid w:val="00A435CF"/>
    <w:rsid w:val="00A43C54"/>
    <w:rsid w:val="00A43C59"/>
    <w:rsid w:val="00A441A9"/>
    <w:rsid w:val="00A44381"/>
    <w:rsid w:val="00A44BD0"/>
    <w:rsid w:val="00A450A8"/>
    <w:rsid w:val="00A45945"/>
    <w:rsid w:val="00A45A34"/>
    <w:rsid w:val="00A45B7E"/>
    <w:rsid w:val="00A46D8A"/>
    <w:rsid w:val="00A47135"/>
    <w:rsid w:val="00A4787A"/>
    <w:rsid w:val="00A479F9"/>
    <w:rsid w:val="00A500D9"/>
    <w:rsid w:val="00A501F1"/>
    <w:rsid w:val="00A507C3"/>
    <w:rsid w:val="00A50FBD"/>
    <w:rsid w:val="00A51155"/>
    <w:rsid w:val="00A511A2"/>
    <w:rsid w:val="00A513C8"/>
    <w:rsid w:val="00A516D4"/>
    <w:rsid w:val="00A51BDD"/>
    <w:rsid w:val="00A5296D"/>
    <w:rsid w:val="00A52ED3"/>
    <w:rsid w:val="00A53279"/>
    <w:rsid w:val="00A53DAE"/>
    <w:rsid w:val="00A53FC1"/>
    <w:rsid w:val="00A540E2"/>
    <w:rsid w:val="00A543D9"/>
    <w:rsid w:val="00A549BD"/>
    <w:rsid w:val="00A551EC"/>
    <w:rsid w:val="00A5569E"/>
    <w:rsid w:val="00A55AF0"/>
    <w:rsid w:val="00A55E4C"/>
    <w:rsid w:val="00A55F0E"/>
    <w:rsid w:val="00A55FA1"/>
    <w:rsid w:val="00A56053"/>
    <w:rsid w:val="00A56190"/>
    <w:rsid w:val="00A566EE"/>
    <w:rsid w:val="00A57097"/>
    <w:rsid w:val="00A575E2"/>
    <w:rsid w:val="00A57C47"/>
    <w:rsid w:val="00A57DB3"/>
    <w:rsid w:val="00A57DD4"/>
    <w:rsid w:val="00A605ED"/>
    <w:rsid w:val="00A60E45"/>
    <w:rsid w:val="00A61644"/>
    <w:rsid w:val="00A61A6D"/>
    <w:rsid w:val="00A61FA5"/>
    <w:rsid w:val="00A6237E"/>
    <w:rsid w:val="00A62B53"/>
    <w:rsid w:val="00A63052"/>
    <w:rsid w:val="00A634C0"/>
    <w:rsid w:val="00A6355B"/>
    <w:rsid w:val="00A63950"/>
    <w:rsid w:val="00A64295"/>
    <w:rsid w:val="00A64332"/>
    <w:rsid w:val="00A6452A"/>
    <w:rsid w:val="00A64903"/>
    <w:rsid w:val="00A64ABB"/>
    <w:rsid w:val="00A6510E"/>
    <w:rsid w:val="00A65A04"/>
    <w:rsid w:val="00A65A70"/>
    <w:rsid w:val="00A660BB"/>
    <w:rsid w:val="00A66698"/>
    <w:rsid w:val="00A6685E"/>
    <w:rsid w:val="00A66F66"/>
    <w:rsid w:val="00A67463"/>
    <w:rsid w:val="00A67B66"/>
    <w:rsid w:val="00A67D74"/>
    <w:rsid w:val="00A70165"/>
    <w:rsid w:val="00A701B4"/>
    <w:rsid w:val="00A70A3B"/>
    <w:rsid w:val="00A70C0C"/>
    <w:rsid w:val="00A70F20"/>
    <w:rsid w:val="00A7168E"/>
    <w:rsid w:val="00A71839"/>
    <w:rsid w:val="00A718E4"/>
    <w:rsid w:val="00A71C1A"/>
    <w:rsid w:val="00A71D98"/>
    <w:rsid w:val="00A72A41"/>
    <w:rsid w:val="00A72B51"/>
    <w:rsid w:val="00A72C9E"/>
    <w:rsid w:val="00A72FFA"/>
    <w:rsid w:val="00A7345B"/>
    <w:rsid w:val="00A73541"/>
    <w:rsid w:val="00A73DB7"/>
    <w:rsid w:val="00A74159"/>
    <w:rsid w:val="00A741EC"/>
    <w:rsid w:val="00A7438D"/>
    <w:rsid w:val="00A7457F"/>
    <w:rsid w:val="00A746F0"/>
    <w:rsid w:val="00A74718"/>
    <w:rsid w:val="00A74A25"/>
    <w:rsid w:val="00A74B59"/>
    <w:rsid w:val="00A74C44"/>
    <w:rsid w:val="00A75A35"/>
    <w:rsid w:val="00A7632C"/>
    <w:rsid w:val="00A7670B"/>
    <w:rsid w:val="00A7677E"/>
    <w:rsid w:val="00A76A14"/>
    <w:rsid w:val="00A76AAD"/>
    <w:rsid w:val="00A76B4C"/>
    <w:rsid w:val="00A76BC6"/>
    <w:rsid w:val="00A77A47"/>
    <w:rsid w:val="00A77DDD"/>
    <w:rsid w:val="00A77E97"/>
    <w:rsid w:val="00A80D34"/>
    <w:rsid w:val="00A80FFC"/>
    <w:rsid w:val="00A821B9"/>
    <w:rsid w:val="00A82225"/>
    <w:rsid w:val="00A82ADA"/>
    <w:rsid w:val="00A8309A"/>
    <w:rsid w:val="00A835B1"/>
    <w:rsid w:val="00A83687"/>
    <w:rsid w:val="00A836D4"/>
    <w:rsid w:val="00A838AC"/>
    <w:rsid w:val="00A83D8C"/>
    <w:rsid w:val="00A8514C"/>
    <w:rsid w:val="00A8516C"/>
    <w:rsid w:val="00A85180"/>
    <w:rsid w:val="00A85228"/>
    <w:rsid w:val="00A85323"/>
    <w:rsid w:val="00A8587E"/>
    <w:rsid w:val="00A8593A"/>
    <w:rsid w:val="00A85C50"/>
    <w:rsid w:val="00A86234"/>
    <w:rsid w:val="00A86541"/>
    <w:rsid w:val="00A86681"/>
    <w:rsid w:val="00A8674C"/>
    <w:rsid w:val="00A86960"/>
    <w:rsid w:val="00A86C18"/>
    <w:rsid w:val="00A87029"/>
    <w:rsid w:val="00A87134"/>
    <w:rsid w:val="00A871DE"/>
    <w:rsid w:val="00A8728D"/>
    <w:rsid w:val="00A8735F"/>
    <w:rsid w:val="00A877F3"/>
    <w:rsid w:val="00A8793E"/>
    <w:rsid w:val="00A87A62"/>
    <w:rsid w:val="00A87B8F"/>
    <w:rsid w:val="00A90150"/>
    <w:rsid w:val="00A903CA"/>
    <w:rsid w:val="00A9092A"/>
    <w:rsid w:val="00A9093F"/>
    <w:rsid w:val="00A90971"/>
    <w:rsid w:val="00A90973"/>
    <w:rsid w:val="00A90C91"/>
    <w:rsid w:val="00A90E08"/>
    <w:rsid w:val="00A9125C"/>
    <w:rsid w:val="00A91438"/>
    <w:rsid w:val="00A919C2"/>
    <w:rsid w:val="00A9291D"/>
    <w:rsid w:val="00A93394"/>
    <w:rsid w:val="00A936B8"/>
    <w:rsid w:val="00A93B39"/>
    <w:rsid w:val="00A93F09"/>
    <w:rsid w:val="00A93F78"/>
    <w:rsid w:val="00A947C6"/>
    <w:rsid w:val="00A951E1"/>
    <w:rsid w:val="00A95288"/>
    <w:rsid w:val="00A95909"/>
    <w:rsid w:val="00A95B82"/>
    <w:rsid w:val="00A95E2A"/>
    <w:rsid w:val="00A96063"/>
    <w:rsid w:val="00A96828"/>
    <w:rsid w:val="00A96D37"/>
    <w:rsid w:val="00A96E0F"/>
    <w:rsid w:val="00A96FB5"/>
    <w:rsid w:val="00A9704C"/>
    <w:rsid w:val="00A9752B"/>
    <w:rsid w:val="00AA0162"/>
    <w:rsid w:val="00AA0875"/>
    <w:rsid w:val="00AA099C"/>
    <w:rsid w:val="00AA14DE"/>
    <w:rsid w:val="00AA1F12"/>
    <w:rsid w:val="00AA2049"/>
    <w:rsid w:val="00AA2A09"/>
    <w:rsid w:val="00AA2A4F"/>
    <w:rsid w:val="00AA31B8"/>
    <w:rsid w:val="00AA34BF"/>
    <w:rsid w:val="00AA378B"/>
    <w:rsid w:val="00AA3A62"/>
    <w:rsid w:val="00AA3BA2"/>
    <w:rsid w:val="00AA3BC3"/>
    <w:rsid w:val="00AA3CB5"/>
    <w:rsid w:val="00AA3D8E"/>
    <w:rsid w:val="00AA443D"/>
    <w:rsid w:val="00AA47B0"/>
    <w:rsid w:val="00AA4BD1"/>
    <w:rsid w:val="00AA4C83"/>
    <w:rsid w:val="00AA4F93"/>
    <w:rsid w:val="00AA522E"/>
    <w:rsid w:val="00AA5305"/>
    <w:rsid w:val="00AA5727"/>
    <w:rsid w:val="00AA640A"/>
    <w:rsid w:val="00AA6819"/>
    <w:rsid w:val="00AA6B11"/>
    <w:rsid w:val="00AA72CD"/>
    <w:rsid w:val="00AA7401"/>
    <w:rsid w:val="00AA7A7E"/>
    <w:rsid w:val="00AA7C88"/>
    <w:rsid w:val="00AA7D34"/>
    <w:rsid w:val="00AB077D"/>
    <w:rsid w:val="00AB093C"/>
    <w:rsid w:val="00AB0A12"/>
    <w:rsid w:val="00AB1079"/>
    <w:rsid w:val="00AB10E7"/>
    <w:rsid w:val="00AB10F6"/>
    <w:rsid w:val="00AB1517"/>
    <w:rsid w:val="00AB1D06"/>
    <w:rsid w:val="00AB212B"/>
    <w:rsid w:val="00AB2650"/>
    <w:rsid w:val="00AB2881"/>
    <w:rsid w:val="00AB2FF0"/>
    <w:rsid w:val="00AB3068"/>
    <w:rsid w:val="00AB30BD"/>
    <w:rsid w:val="00AB4293"/>
    <w:rsid w:val="00AB4529"/>
    <w:rsid w:val="00AB50D7"/>
    <w:rsid w:val="00AB571F"/>
    <w:rsid w:val="00AB5851"/>
    <w:rsid w:val="00AB5DBE"/>
    <w:rsid w:val="00AB5EC0"/>
    <w:rsid w:val="00AB604C"/>
    <w:rsid w:val="00AB6076"/>
    <w:rsid w:val="00AB6172"/>
    <w:rsid w:val="00AB645A"/>
    <w:rsid w:val="00AB6A39"/>
    <w:rsid w:val="00AB78E7"/>
    <w:rsid w:val="00AB7CDF"/>
    <w:rsid w:val="00AC06F2"/>
    <w:rsid w:val="00AC0A0F"/>
    <w:rsid w:val="00AC0B54"/>
    <w:rsid w:val="00AC0E5B"/>
    <w:rsid w:val="00AC0E9A"/>
    <w:rsid w:val="00AC1342"/>
    <w:rsid w:val="00AC21B9"/>
    <w:rsid w:val="00AC21E1"/>
    <w:rsid w:val="00AC2A02"/>
    <w:rsid w:val="00AC3145"/>
    <w:rsid w:val="00AC3532"/>
    <w:rsid w:val="00AC396E"/>
    <w:rsid w:val="00AC3B29"/>
    <w:rsid w:val="00AC4B8F"/>
    <w:rsid w:val="00AC4DB9"/>
    <w:rsid w:val="00AC5426"/>
    <w:rsid w:val="00AC56AB"/>
    <w:rsid w:val="00AC5766"/>
    <w:rsid w:val="00AC614F"/>
    <w:rsid w:val="00AC6996"/>
    <w:rsid w:val="00AD03F6"/>
    <w:rsid w:val="00AD0955"/>
    <w:rsid w:val="00AD0993"/>
    <w:rsid w:val="00AD117A"/>
    <w:rsid w:val="00AD1220"/>
    <w:rsid w:val="00AD13BE"/>
    <w:rsid w:val="00AD1459"/>
    <w:rsid w:val="00AD20F7"/>
    <w:rsid w:val="00AD2617"/>
    <w:rsid w:val="00AD3407"/>
    <w:rsid w:val="00AD3434"/>
    <w:rsid w:val="00AD34DB"/>
    <w:rsid w:val="00AD3643"/>
    <w:rsid w:val="00AD3A8E"/>
    <w:rsid w:val="00AD3FFE"/>
    <w:rsid w:val="00AD4438"/>
    <w:rsid w:val="00AD4914"/>
    <w:rsid w:val="00AD49E2"/>
    <w:rsid w:val="00AD4D0C"/>
    <w:rsid w:val="00AD5792"/>
    <w:rsid w:val="00AD62EC"/>
    <w:rsid w:val="00AD6AA9"/>
    <w:rsid w:val="00AD7CAC"/>
    <w:rsid w:val="00AD7EF6"/>
    <w:rsid w:val="00AE029B"/>
    <w:rsid w:val="00AE0E78"/>
    <w:rsid w:val="00AE1AEC"/>
    <w:rsid w:val="00AE1B35"/>
    <w:rsid w:val="00AE1DEE"/>
    <w:rsid w:val="00AE214A"/>
    <w:rsid w:val="00AE24DC"/>
    <w:rsid w:val="00AE2981"/>
    <w:rsid w:val="00AE2A7C"/>
    <w:rsid w:val="00AE2BA9"/>
    <w:rsid w:val="00AE2E7E"/>
    <w:rsid w:val="00AE3084"/>
    <w:rsid w:val="00AE32AE"/>
    <w:rsid w:val="00AE3A25"/>
    <w:rsid w:val="00AE4281"/>
    <w:rsid w:val="00AE4918"/>
    <w:rsid w:val="00AE49B6"/>
    <w:rsid w:val="00AE4C3E"/>
    <w:rsid w:val="00AE4F8F"/>
    <w:rsid w:val="00AE4FB6"/>
    <w:rsid w:val="00AE504E"/>
    <w:rsid w:val="00AE524B"/>
    <w:rsid w:val="00AE563D"/>
    <w:rsid w:val="00AE6568"/>
    <w:rsid w:val="00AE67E0"/>
    <w:rsid w:val="00AE6A69"/>
    <w:rsid w:val="00AE78C2"/>
    <w:rsid w:val="00AE7A2D"/>
    <w:rsid w:val="00AF00EA"/>
    <w:rsid w:val="00AF02B6"/>
    <w:rsid w:val="00AF038A"/>
    <w:rsid w:val="00AF03CB"/>
    <w:rsid w:val="00AF0682"/>
    <w:rsid w:val="00AF0BC0"/>
    <w:rsid w:val="00AF0ECC"/>
    <w:rsid w:val="00AF1393"/>
    <w:rsid w:val="00AF18CD"/>
    <w:rsid w:val="00AF2551"/>
    <w:rsid w:val="00AF2A87"/>
    <w:rsid w:val="00AF3092"/>
    <w:rsid w:val="00AF39B8"/>
    <w:rsid w:val="00AF3C4A"/>
    <w:rsid w:val="00AF3D7B"/>
    <w:rsid w:val="00AF406A"/>
    <w:rsid w:val="00AF411E"/>
    <w:rsid w:val="00AF43BD"/>
    <w:rsid w:val="00AF50BB"/>
    <w:rsid w:val="00AF515A"/>
    <w:rsid w:val="00AF52E3"/>
    <w:rsid w:val="00AF5FA3"/>
    <w:rsid w:val="00AF6262"/>
    <w:rsid w:val="00AF6346"/>
    <w:rsid w:val="00AF73CA"/>
    <w:rsid w:val="00AF74C5"/>
    <w:rsid w:val="00AF78CB"/>
    <w:rsid w:val="00AF7C87"/>
    <w:rsid w:val="00B006F1"/>
    <w:rsid w:val="00B008F7"/>
    <w:rsid w:val="00B0095E"/>
    <w:rsid w:val="00B00B13"/>
    <w:rsid w:val="00B00C8B"/>
    <w:rsid w:val="00B0101E"/>
    <w:rsid w:val="00B01445"/>
    <w:rsid w:val="00B01B0E"/>
    <w:rsid w:val="00B01B53"/>
    <w:rsid w:val="00B02029"/>
    <w:rsid w:val="00B02870"/>
    <w:rsid w:val="00B02C3B"/>
    <w:rsid w:val="00B02FD2"/>
    <w:rsid w:val="00B0359B"/>
    <w:rsid w:val="00B03A6A"/>
    <w:rsid w:val="00B03BEE"/>
    <w:rsid w:val="00B03BF1"/>
    <w:rsid w:val="00B03CA4"/>
    <w:rsid w:val="00B043C7"/>
    <w:rsid w:val="00B0484D"/>
    <w:rsid w:val="00B04863"/>
    <w:rsid w:val="00B05177"/>
    <w:rsid w:val="00B05622"/>
    <w:rsid w:val="00B059D8"/>
    <w:rsid w:val="00B05AC0"/>
    <w:rsid w:val="00B05ACA"/>
    <w:rsid w:val="00B05C7E"/>
    <w:rsid w:val="00B06D9F"/>
    <w:rsid w:val="00B0702E"/>
    <w:rsid w:val="00B07664"/>
    <w:rsid w:val="00B07976"/>
    <w:rsid w:val="00B07AD9"/>
    <w:rsid w:val="00B1041F"/>
    <w:rsid w:val="00B10B57"/>
    <w:rsid w:val="00B11B53"/>
    <w:rsid w:val="00B12348"/>
    <w:rsid w:val="00B124B8"/>
    <w:rsid w:val="00B12789"/>
    <w:rsid w:val="00B13018"/>
    <w:rsid w:val="00B13622"/>
    <w:rsid w:val="00B13897"/>
    <w:rsid w:val="00B13B85"/>
    <w:rsid w:val="00B13BBE"/>
    <w:rsid w:val="00B13F75"/>
    <w:rsid w:val="00B14042"/>
    <w:rsid w:val="00B14230"/>
    <w:rsid w:val="00B14421"/>
    <w:rsid w:val="00B14B86"/>
    <w:rsid w:val="00B14EF5"/>
    <w:rsid w:val="00B15EF2"/>
    <w:rsid w:val="00B168DA"/>
    <w:rsid w:val="00B17263"/>
    <w:rsid w:val="00B172F7"/>
    <w:rsid w:val="00B1758F"/>
    <w:rsid w:val="00B17A55"/>
    <w:rsid w:val="00B17CB3"/>
    <w:rsid w:val="00B17CEC"/>
    <w:rsid w:val="00B20042"/>
    <w:rsid w:val="00B215D2"/>
    <w:rsid w:val="00B21B9A"/>
    <w:rsid w:val="00B21EF9"/>
    <w:rsid w:val="00B22563"/>
    <w:rsid w:val="00B227A5"/>
    <w:rsid w:val="00B22AB2"/>
    <w:rsid w:val="00B22C2E"/>
    <w:rsid w:val="00B22E8E"/>
    <w:rsid w:val="00B230CE"/>
    <w:rsid w:val="00B23D5E"/>
    <w:rsid w:val="00B24131"/>
    <w:rsid w:val="00B248D9"/>
    <w:rsid w:val="00B24A2F"/>
    <w:rsid w:val="00B24E5B"/>
    <w:rsid w:val="00B252B0"/>
    <w:rsid w:val="00B255A8"/>
    <w:rsid w:val="00B25800"/>
    <w:rsid w:val="00B25B60"/>
    <w:rsid w:val="00B25B9B"/>
    <w:rsid w:val="00B263DC"/>
    <w:rsid w:val="00B26570"/>
    <w:rsid w:val="00B26956"/>
    <w:rsid w:val="00B26E7A"/>
    <w:rsid w:val="00B26F13"/>
    <w:rsid w:val="00B2742D"/>
    <w:rsid w:val="00B277CB"/>
    <w:rsid w:val="00B2784F"/>
    <w:rsid w:val="00B27C9A"/>
    <w:rsid w:val="00B27E62"/>
    <w:rsid w:val="00B300BA"/>
    <w:rsid w:val="00B3024E"/>
    <w:rsid w:val="00B30407"/>
    <w:rsid w:val="00B30503"/>
    <w:rsid w:val="00B3053A"/>
    <w:rsid w:val="00B3078D"/>
    <w:rsid w:val="00B32662"/>
    <w:rsid w:val="00B32E3D"/>
    <w:rsid w:val="00B332BE"/>
    <w:rsid w:val="00B346E6"/>
    <w:rsid w:val="00B3479E"/>
    <w:rsid w:val="00B35430"/>
    <w:rsid w:val="00B354B2"/>
    <w:rsid w:val="00B3567D"/>
    <w:rsid w:val="00B35AAB"/>
    <w:rsid w:val="00B36011"/>
    <w:rsid w:val="00B36576"/>
    <w:rsid w:val="00B3673D"/>
    <w:rsid w:val="00B37D46"/>
    <w:rsid w:val="00B37D9B"/>
    <w:rsid w:val="00B401F8"/>
    <w:rsid w:val="00B404A4"/>
    <w:rsid w:val="00B404DE"/>
    <w:rsid w:val="00B40C3F"/>
    <w:rsid w:val="00B4185B"/>
    <w:rsid w:val="00B41B74"/>
    <w:rsid w:val="00B41C01"/>
    <w:rsid w:val="00B42161"/>
    <w:rsid w:val="00B422D0"/>
    <w:rsid w:val="00B4279D"/>
    <w:rsid w:val="00B42C2B"/>
    <w:rsid w:val="00B434BA"/>
    <w:rsid w:val="00B439AB"/>
    <w:rsid w:val="00B43A5D"/>
    <w:rsid w:val="00B43F76"/>
    <w:rsid w:val="00B44869"/>
    <w:rsid w:val="00B448AC"/>
    <w:rsid w:val="00B450DD"/>
    <w:rsid w:val="00B456D7"/>
    <w:rsid w:val="00B45713"/>
    <w:rsid w:val="00B46175"/>
    <w:rsid w:val="00B46BF8"/>
    <w:rsid w:val="00B4798E"/>
    <w:rsid w:val="00B47D27"/>
    <w:rsid w:val="00B47F32"/>
    <w:rsid w:val="00B500AD"/>
    <w:rsid w:val="00B50462"/>
    <w:rsid w:val="00B50D2E"/>
    <w:rsid w:val="00B5175A"/>
    <w:rsid w:val="00B518C1"/>
    <w:rsid w:val="00B51AD7"/>
    <w:rsid w:val="00B51ED9"/>
    <w:rsid w:val="00B52642"/>
    <w:rsid w:val="00B52ACC"/>
    <w:rsid w:val="00B52BB3"/>
    <w:rsid w:val="00B52DC6"/>
    <w:rsid w:val="00B52E2A"/>
    <w:rsid w:val="00B531A7"/>
    <w:rsid w:val="00B5374E"/>
    <w:rsid w:val="00B537CF"/>
    <w:rsid w:val="00B5404D"/>
    <w:rsid w:val="00B54563"/>
    <w:rsid w:val="00B5475C"/>
    <w:rsid w:val="00B54B52"/>
    <w:rsid w:val="00B5524F"/>
    <w:rsid w:val="00B56035"/>
    <w:rsid w:val="00B56187"/>
    <w:rsid w:val="00B563DB"/>
    <w:rsid w:val="00B5671D"/>
    <w:rsid w:val="00B5699B"/>
    <w:rsid w:val="00B56B2B"/>
    <w:rsid w:val="00B56DF8"/>
    <w:rsid w:val="00B56FCF"/>
    <w:rsid w:val="00B57AFD"/>
    <w:rsid w:val="00B57C3A"/>
    <w:rsid w:val="00B60544"/>
    <w:rsid w:val="00B60CD7"/>
    <w:rsid w:val="00B612E3"/>
    <w:rsid w:val="00B61598"/>
    <w:rsid w:val="00B61983"/>
    <w:rsid w:val="00B61D63"/>
    <w:rsid w:val="00B625E7"/>
    <w:rsid w:val="00B62F00"/>
    <w:rsid w:val="00B63115"/>
    <w:rsid w:val="00B632F2"/>
    <w:rsid w:val="00B63BA2"/>
    <w:rsid w:val="00B63E35"/>
    <w:rsid w:val="00B64A6F"/>
    <w:rsid w:val="00B64B38"/>
    <w:rsid w:val="00B65778"/>
    <w:rsid w:val="00B65BB4"/>
    <w:rsid w:val="00B65C45"/>
    <w:rsid w:val="00B65D83"/>
    <w:rsid w:val="00B65FEA"/>
    <w:rsid w:val="00B665BF"/>
    <w:rsid w:val="00B665DB"/>
    <w:rsid w:val="00B66A72"/>
    <w:rsid w:val="00B670AB"/>
    <w:rsid w:val="00B673D6"/>
    <w:rsid w:val="00B677A6"/>
    <w:rsid w:val="00B67B4C"/>
    <w:rsid w:val="00B7021C"/>
    <w:rsid w:val="00B70850"/>
    <w:rsid w:val="00B7091D"/>
    <w:rsid w:val="00B70A69"/>
    <w:rsid w:val="00B70FC0"/>
    <w:rsid w:val="00B7139B"/>
    <w:rsid w:val="00B714DB"/>
    <w:rsid w:val="00B71B1A"/>
    <w:rsid w:val="00B7216F"/>
    <w:rsid w:val="00B721E6"/>
    <w:rsid w:val="00B7246A"/>
    <w:rsid w:val="00B727CA"/>
    <w:rsid w:val="00B727DE"/>
    <w:rsid w:val="00B72AFC"/>
    <w:rsid w:val="00B72E2A"/>
    <w:rsid w:val="00B72F12"/>
    <w:rsid w:val="00B7348C"/>
    <w:rsid w:val="00B73A31"/>
    <w:rsid w:val="00B73A59"/>
    <w:rsid w:val="00B73C9E"/>
    <w:rsid w:val="00B73DA6"/>
    <w:rsid w:val="00B73F6F"/>
    <w:rsid w:val="00B742C3"/>
    <w:rsid w:val="00B74698"/>
    <w:rsid w:val="00B74781"/>
    <w:rsid w:val="00B748DE"/>
    <w:rsid w:val="00B7501C"/>
    <w:rsid w:val="00B75079"/>
    <w:rsid w:val="00B75788"/>
    <w:rsid w:val="00B75AEC"/>
    <w:rsid w:val="00B75B23"/>
    <w:rsid w:val="00B76091"/>
    <w:rsid w:val="00B76451"/>
    <w:rsid w:val="00B76D86"/>
    <w:rsid w:val="00B77018"/>
    <w:rsid w:val="00B77408"/>
    <w:rsid w:val="00B77412"/>
    <w:rsid w:val="00B77470"/>
    <w:rsid w:val="00B775BB"/>
    <w:rsid w:val="00B777A6"/>
    <w:rsid w:val="00B77815"/>
    <w:rsid w:val="00B77A9A"/>
    <w:rsid w:val="00B8049B"/>
    <w:rsid w:val="00B80711"/>
    <w:rsid w:val="00B80A82"/>
    <w:rsid w:val="00B80E6B"/>
    <w:rsid w:val="00B812F7"/>
    <w:rsid w:val="00B81D2A"/>
    <w:rsid w:val="00B81E16"/>
    <w:rsid w:val="00B82006"/>
    <w:rsid w:val="00B820E8"/>
    <w:rsid w:val="00B82181"/>
    <w:rsid w:val="00B822AC"/>
    <w:rsid w:val="00B82752"/>
    <w:rsid w:val="00B82ACD"/>
    <w:rsid w:val="00B8327E"/>
    <w:rsid w:val="00B8338D"/>
    <w:rsid w:val="00B833CC"/>
    <w:rsid w:val="00B83427"/>
    <w:rsid w:val="00B8364D"/>
    <w:rsid w:val="00B8390A"/>
    <w:rsid w:val="00B83CB9"/>
    <w:rsid w:val="00B8417B"/>
    <w:rsid w:val="00B84394"/>
    <w:rsid w:val="00B84702"/>
    <w:rsid w:val="00B84DAC"/>
    <w:rsid w:val="00B855FF"/>
    <w:rsid w:val="00B857F7"/>
    <w:rsid w:val="00B859AD"/>
    <w:rsid w:val="00B85CD8"/>
    <w:rsid w:val="00B85D58"/>
    <w:rsid w:val="00B85EFA"/>
    <w:rsid w:val="00B85FE7"/>
    <w:rsid w:val="00B86863"/>
    <w:rsid w:val="00B868C9"/>
    <w:rsid w:val="00B86CD2"/>
    <w:rsid w:val="00B875AD"/>
    <w:rsid w:val="00B87820"/>
    <w:rsid w:val="00B90A59"/>
    <w:rsid w:val="00B90F1B"/>
    <w:rsid w:val="00B912D4"/>
    <w:rsid w:val="00B91F5C"/>
    <w:rsid w:val="00B9251A"/>
    <w:rsid w:val="00B925CC"/>
    <w:rsid w:val="00B9272A"/>
    <w:rsid w:val="00B92E6A"/>
    <w:rsid w:val="00B92ED0"/>
    <w:rsid w:val="00B9378B"/>
    <w:rsid w:val="00B93930"/>
    <w:rsid w:val="00B94081"/>
    <w:rsid w:val="00B940E1"/>
    <w:rsid w:val="00B947DD"/>
    <w:rsid w:val="00B948F9"/>
    <w:rsid w:val="00B94CD5"/>
    <w:rsid w:val="00B9504B"/>
    <w:rsid w:val="00B9568F"/>
    <w:rsid w:val="00B96305"/>
    <w:rsid w:val="00B96876"/>
    <w:rsid w:val="00B9708C"/>
    <w:rsid w:val="00B9727A"/>
    <w:rsid w:val="00B97376"/>
    <w:rsid w:val="00B973BE"/>
    <w:rsid w:val="00B973CB"/>
    <w:rsid w:val="00B97426"/>
    <w:rsid w:val="00B97A93"/>
    <w:rsid w:val="00B97D3F"/>
    <w:rsid w:val="00B97D7D"/>
    <w:rsid w:val="00B97FDB"/>
    <w:rsid w:val="00BA02FE"/>
    <w:rsid w:val="00BA047D"/>
    <w:rsid w:val="00BA0C87"/>
    <w:rsid w:val="00BA1392"/>
    <w:rsid w:val="00BA1639"/>
    <w:rsid w:val="00BA1BF6"/>
    <w:rsid w:val="00BA20AC"/>
    <w:rsid w:val="00BA20BE"/>
    <w:rsid w:val="00BA21C6"/>
    <w:rsid w:val="00BA2BF3"/>
    <w:rsid w:val="00BA2D17"/>
    <w:rsid w:val="00BA2F3C"/>
    <w:rsid w:val="00BA32A6"/>
    <w:rsid w:val="00BA344B"/>
    <w:rsid w:val="00BA3898"/>
    <w:rsid w:val="00BA391D"/>
    <w:rsid w:val="00BA3B94"/>
    <w:rsid w:val="00BA3FFF"/>
    <w:rsid w:val="00BA44AD"/>
    <w:rsid w:val="00BA44E5"/>
    <w:rsid w:val="00BA48F0"/>
    <w:rsid w:val="00BA4AEA"/>
    <w:rsid w:val="00BA4F0F"/>
    <w:rsid w:val="00BA4FAF"/>
    <w:rsid w:val="00BA55AF"/>
    <w:rsid w:val="00BA5600"/>
    <w:rsid w:val="00BA5845"/>
    <w:rsid w:val="00BA5B2C"/>
    <w:rsid w:val="00BA5C52"/>
    <w:rsid w:val="00BA6005"/>
    <w:rsid w:val="00BA6105"/>
    <w:rsid w:val="00BA6982"/>
    <w:rsid w:val="00BA6AAA"/>
    <w:rsid w:val="00BA6D81"/>
    <w:rsid w:val="00BA7027"/>
    <w:rsid w:val="00BA7281"/>
    <w:rsid w:val="00BA7315"/>
    <w:rsid w:val="00BA7797"/>
    <w:rsid w:val="00BB0BD6"/>
    <w:rsid w:val="00BB0CD1"/>
    <w:rsid w:val="00BB14ED"/>
    <w:rsid w:val="00BB1B18"/>
    <w:rsid w:val="00BB2D43"/>
    <w:rsid w:val="00BB314B"/>
    <w:rsid w:val="00BB31D2"/>
    <w:rsid w:val="00BB36C5"/>
    <w:rsid w:val="00BB3D50"/>
    <w:rsid w:val="00BB3D64"/>
    <w:rsid w:val="00BB3E4E"/>
    <w:rsid w:val="00BB4076"/>
    <w:rsid w:val="00BB4864"/>
    <w:rsid w:val="00BB4A90"/>
    <w:rsid w:val="00BB4F27"/>
    <w:rsid w:val="00BB4F69"/>
    <w:rsid w:val="00BB5120"/>
    <w:rsid w:val="00BB55BF"/>
    <w:rsid w:val="00BB580D"/>
    <w:rsid w:val="00BB587D"/>
    <w:rsid w:val="00BB63D9"/>
    <w:rsid w:val="00BB65F1"/>
    <w:rsid w:val="00BB6B1A"/>
    <w:rsid w:val="00BB6BE7"/>
    <w:rsid w:val="00BB6EAE"/>
    <w:rsid w:val="00BB70B4"/>
    <w:rsid w:val="00BB73DE"/>
    <w:rsid w:val="00BB7433"/>
    <w:rsid w:val="00BB76B3"/>
    <w:rsid w:val="00BB7987"/>
    <w:rsid w:val="00BB7E33"/>
    <w:rsid w:val="00BC03AE"/>
    <w:rsid w:val="00BC1694"/>
    <w:rsid w:val="00BC1B19"/>
    <w:rsid w:val="00BC1CF9"/>
    <w:rsid w:val="00BC2081"/>
    <w:rsid w:val="00BC225B"/>
    <w:rsid w:val="00BC2AFF"/>
    <w:rsid w:val="00BC2CFB"/>
    <w:rsid w:val="00BC2D53"/>
    <w:rsid w:val="00BC2DD4"/>
    <w:rsid w:val="00BC3506"/>
    <w:rsid w:val="00BC3798"/>
    <w:rsid w:val="00BC3958"/>
    <w:rsid w:val="00BC3ACA"/>
    <w:rsid w:val="00BC3B79"/>
    <w:rsid w:val="00BC3DB5"/>
    <w:rsid w:val="00BC4393"/>
    <w:rsid w:val="00BC51D3"/>
    <w:rsid w:val="00BC607C"/>
    <w:rsid w:val="00BC65B9"/>
    <w:rsid w:val="00BC6625"/>
    <w:rsid w:val="00BC6676"/>
    <w:rsid w:val="00BC699C"/>
    <w:rsid w:val="00BC6DD8"/>
    <w:rsid w:val="00BC7051"/>
    <w:rsid w:val="00BC70C4"/>
    <w:rsid w:val="00BC7744"/>
    <w:rsid w:val="00BD012D"/>
    <w:rsid w:val="00BD045A"/>
    <w:rsid w:val="00BD0A28"/>
    <w:rsid w:val="00BD2008"/>
    <w:rsid w:val="00BD2325"/>
    <w:rsid w:val="00BD248E"/>
    <w:rsid w:val="00BD2BD2"/>
    <w:rsid w:val="00BD2FD2"/>
    <w:rsid w:val="00BD3329"/>
    <w:rsid w:val="00BD3456"/>
    <w:rsid w:val="00BD3889"/>
    <w:rsid w:val="00BD3BD2"/>
    <w:rsid w:val="00BD461D"/>
    <w:rsid w:val="00BD46EF"/>
    <w:rsid w:val="00BD48DA"/>
    <w:rsid w:val="00BD4B57"/>
    <w:rsid w:val="00BD54E4"/>
    <w:rsid w:val="00BD5943"/>
    <w:rsid w:val="00BD5C24"/>
    <w:rsid w:val="00BD5E9C"/>
    <w:rsid w:val="00BD6A60"/>
    <w:rsid w:val="00BD6A71"/>
    <w:rsid w:val="00BD6C65"/>
    <w:rsid w:val="00BD6F5C"/>
    <w:rsid w:val="00BD763A"/>
    <w:rsid w:val="00BE01A4"/>
    <w:rsid w:val="00BE01BC"/>
    <w:rsid w:val="00BE0639"/>
    <w:rsid w:val="00BE101B"/>
    <w:rsid w:val="00BE1AD0"/>
    <w:rsid w:val="00BE1BAF"/>
    <w:rsid w:val="00BE2693"/>
    <w:rsid w:val="00BE26F6"/>
    <w:rsid w:val="00BE2DF0"/>
    <w:rsid w:val="00BE340B"/>
    <w:rsid w:val="00BE3503"/>
    <w:rsid w:val="00BE3661"/>
    <w:rsid w:val="00BE392A"/>
    <w:rsid w:val="00BE3A8A"/>
    <w:rsid w:val="00BE4121"/>
    <w:rsid w:val="00BE4F7F"/>
    <w:rsid w:val="00BE5053"/>
    <w:rsid w:val="00BE5535"/>
    <w:rsid w:val="00BE5D66"/>
    <w:rsid w:val="00BE5DB1"/>
    <w:rsid w:val="00BE675E"/>
    <w:rsid w:val="00BE6A20"/>
    <w:rsid w:val="00BE73E8"/>
    <w:rsid w:val="00BE77F2"/>
    <w:rsid w:val="00BE7A52"/>
    <w:rsid w:val="00BE7A7B"/>
    <w:rsid w:val="00BE7CC5"/>
    <w:rsid w:val="00BF0877"/>
    <w:rsid w:val="00BF08AF"/>
    <w:rsid w:val="00BF0CD6"/>
    <w:rsid w:val="00BF11C7"/>
    <w:rsid w:val="00BF14AB"/>
    <w:rsid w:val="00BF15B2"/>
    <w:rsid w:val="00BF16CC"/>
    <w:rsid w:val="00BF17B1"/>
    <w:rsid w:val="00BF1E62"/>
    <w:rsid w:val="00BF1F0A"/>
    <w:rsid w:val="00BF2646"/>
    <w:rsid w:val="00BF2D88"/>
    <w:rsid w:val="00BF375E"/>
    <w:rsid w:val="00BF3781"/>
    <w:rsid w:val="00BF3DC5"/>
    <w:rsid w:val="00BF3FFF"/>
    <w:rsid w:val="00BF404E"/>
    <w:rsid w:val="00BF404F"/>
    <w:rsid w:val="00BF4254"/>
    <w:rsid w:val="00BF42CE"/>
    <w:rsid w:val="00BF4533"/>
    <w:rsid w:val="00BF482E"/>
    <w:rsid w:val="00BF4AC4"/>
    <w:rsid w:val="00BF5077"/>
    <w:rsid w:val="00BF5917"/>
    <w:rsid w:val="00BF5AA3"/>
    <w:rsid w:val="00BF6466"/>
    <w:rsid w:val="00BF6554"/>
    <w:rsid w:val="00BF6C99"/>
    <w:rsid w:val="00BF6E58"/>
    <w:rsid w:val="00BF6E75"/>
    <w:rsid w:val="00BF708D"/>
    <w:rsid w:val="00BF70A1"/>
    <w:rsid w:val="00BF7FC9"/>
    <w:rsid w:val="00C0008C"/>
    <w:rsid w:val="00C002A3"/>
    <w:rsid w:val="00C0049E"/>
    <w:rsid w:val="00C00555"/>
    <w:rsid w:val="00C0072E"/>
    <w:rsid w:val="00C00DBE"/>
    <w:rsid w:val="00C00EE8"/>
    <w:rsid w:val="00C012EA"/>
    <w:rsid w:val="00C01368"/>
    <w:rsid w:val="00C018DB"/>
    <w:rsid w:val="00C019D7"/>
    <w:rsid w:val="00C01F1E"/>
    <w:rsid w:val="00C0280E"/>
    <w:rsid w:val="00C02872"/>
    <w:rsid w:val="00C02C59"/>
    <w:rsid w:val="00C02D10"/>
    <w:rsid w:val="00C03169"/>
    <w:rsid w:val="00C03243"/>
    <w:rsid w:val="00C03578"/>
    <w:rsid w:val="00C03B7B"/>
    <w:rsid w:val="00C03BDE"/>
    <w:rsid w:val="00C03CD3"/>
    <w:rsid w:val="00C03E43"/>
    <w:rsid w:val="00C0446B"/>
    <w:rsid w:val="00C04643"/>
    <w:rsid w:val="00C05007"/>
    <w:rsid w:val="00C052EE"/>
    <w:rsid w:val="00C05565"/>
    <w:rsid w:val="00C05DA6"/>
    <w:rsid w:val="00C061A1"/>
    <w:rsid w:val="00C06414"/>
    <w:rsid w:val="00C06769"/>
    <w:rsid w:val="00C067D8"/>
    <w:rsid w:val="00C06908"/>
    <w:rsid w:val="00C0744D"/>
    <w:rsid w:val="00C07841"/>
    <w:rsid w:val="00C07AF3"/>
    <w:rsid w:val="00C102CD"/>
    <w:rsid w:val="00C107BB"/>
    <w:rsid w:val="00C1148F"/>
    <w:rsid w:val="00C11693"/>
    <w:rsid w:val="00C11D12"/>
    <w:rsid w:val="00C124CF"/>
    <w:rsid w:val="00C12800"/>
    <w:rsid w:val="00C12AF1"/>
    <w:rsid w:val="00C12B93"/>
    <w:rsid w:val="00C12CFA"/>
    <w:rsid w:val="00C12EC4"/>
    <w:rsid w:val="00C130A8"/>
    <w:rsid w:val="00C130BA"/>
    <w:rsid w:val="00C131AF"/>
    <w:rsid w:val="00C13280"/>
    <w:rsid w:val="00C14215"/>
    <w:rsid w:val="00C14674"/>
    <w:rsid w:val="00C14ACF"/>
    <w:rsid w:val="00C15758"/>
    <w:rsid w:val="00C15DCE"/>
    <w:rsid w:val="00C16C5C"/>
    <w:rsid w:val="00C17686"/>
    <w:rsid w:val="00C20609"/>
    <w:rsid w:val="00C20875"/>
    <w:rsid w:val="00C20ADF"/>
    <w:rsid w:val="00C21B44"/>
    <w:rsid w:val="00C21E68"/>
    <w:rsid w:val="00C22280"/>
    <w:rsid w:val="00C226FE"/>
    <w:rsid w:val="00C228B9"/>
    <w:rsid w:val="00C232EF"/>
    <w:rsid w:val="00C23486"/>
    <w:rsid w:val="00C2350F"/>
    <w:rsid w:val="00C23961"/>
    <w:rsid w:val="00C24623"/>
    <w:rsid w:val="00C24C60"/>
    <w:rsid w:val="00C24D40"/>
    <w:rsid w:val="00C24EB5"/>
    <w:rsid w:val="00C256F4"/>
    <w:rsid w:val="00C25769"/>
    <w:rsid w:val="00C25E2F"/>
    <w:rsid w:val="00C261B0"/>
    <w:rsid w:val="00C264BD"/>
    <w:rsid w:val="00C26D11"/>
    <w:rsid w:val="00C27148"/>
    <w:rsid w:val="00C279E1"/>
    <w:rsid w:val="00C3026F"/>
    <w:rsid w:val="00C302BE"/>
    <w:rsid w:val="00C3031C"/>
    <w:rsid w:val="00C3042F"/>
    <w:rsid w:val="00C30D37"/>
    <w:rsid w:val="00C312C6"/>
    <w:rsid w:val="00C31555"/>
    <w:rsid w:val="00C3166C"/>
    <w:rsid w:val="00C3167D"/>
    <w:rsid w:val="00C31C58"/>
    <w:rsid w:val="00C322AB"/>
    <w:rsid w:val="00C3235E"/>
    <w:rsid w:val="00C32E55"/>
    <w:rsid w:val="00C3326B"/>
    <w:rsid w:val="00C347A3"/>
    <w:rsid w:val="00C35266"/>
    <w:rsid w:val="00C3566C"/>
    <w:rsid w:val="00C35711"/>
    <w:rsid w:val="00C35D49"/>
    <w:rsid w:val="00C35DC7"/>
    <w:rsid w:val="00C363D8"/>
    <w:rsid w:val="00C365C5"/>
    <w:rsid w:val="00C368D3"/>
    <w:rsid w:val="00C36ADD"/>
    <w:rsid w:val="00C371B7"/>
    <w:rsid w:val="00C40350"/>
    <w:rsid w:val="00C4089B"/>
    <w:rsid w:val="00C40985"/>
    <w:rsid w:val="00C41DD3"/>
    <w:rsid w:val="00C429B9"/>
    <w:rsid w:val="00C42CB6"/>
    <w:rsid w:val="00C42D75"/>
    <w:rsid w:val="00C42E10"/>
    <w:rsid w:val="00C43809"/>
    <w:rsid w:val="00C43C03"/>
    <w:rsid w:val="00C444A6"/>
    <w:rsid w:val="00C44978"/>
    <w:rsid w:val="00C449A6"/>
    <w:rsid w:val="00C449DA"/>
    <w:rsid w:val="00C44B55"/>
    <w:rsid w:val="00C453CE"/>
    <w:rsid w:val="00C4561C"/>
    <w:rsid w:val="00C45F26"/>
    <w:rsid w:val="00C46049"/>
    <w:rsid w:val="00C461A2"/>
    <w:rsid w:val="00C46DD6"/>
    <w:rsid w:val="00C46E3F"/>
    <w:rsid w:val="00C46E8A"/>
    <w:rsid w:val="00C475E0"/>
    <w:rsid w:val="00C50479"/>
    <w:rsid w:val="00C5083D"/>
    <w:rsid w:val="00C508C0"/>
    <w:rsid w:val="00C50910"/>
    <w:rsid w:val="00C511E9"/>
    <w:rsid w:val="00C5138F"/>
    <w:rsid w:val="00C521A8"/>
    <w:rsid w:val="00C52729"/>
    <w:rsid w:val="00C527B4"/>
    <w:rsid w:val="00C52E91"/>
    <w:rsid w:val="00C53595"/>
    <w:rsid w:val="00C53F24"/>
    <w:rsid w:val="00C53F84"/>
    <w:rsid w:val="00C54068"/>
    <w:rsid w:val="00C54244"/>
    <w:rsid w:val="00C54913"/>
    <w:rsid w:val="00C5512C"/>
    <w:rsid w:val="00C55A5C"/>
    <w:rsid w:val="00C55F2A"/>
    <w:rsid w:val="00C55F99"/>
    <w:rsid w:val="00C5642D"/>
    <w:rsid w:val="00C565D9"/>
    <w:rsid w:val="00C56A57"/>
    <w:rsid w:val="00C56E23"/>
    <w:rsid w:val="00C56E26"/>
    <w:rsid w:val="00C572E9"/>
    <w:rsid w:val="00C57353"/>
    <w:rsid w:val="00C57529"/>
    <w:rsid w:val="00C575C4"/>
    <w:rsid w:val="00C5775A"/>
    <w:rsid w:val="00C579C8"/>
    <w:rsid w:val="00C57FA2"/>
    <w:rsid w:val="00C609A7"/>
    <w:rsid w:val="00C60C1D"/>
    <w:rsid w:val="00C60E89"/>
    <w:rsid w:val="00C614CD"/>
    <w:rsid w:val="00C61711"/>
    <w:rsid w:val="00C618FE"/>
    <w:rsid w:val="00C619AA"/>
    <w:rsid w:val="00C62053"/>
    <w:rsid w:val="00C620B2"/>
    <w:rsid w:val="00C622E8"/>
    <w:rsid w:val="00C625FF"/>
    <w:rsid w:val="00C62750"/>
    <w:rsid w:val="00C629A1"/>
    <w:rsid w:val="00C633A7"/>
    <w:rsid w:val="00C637CB"/>
    <w:rsid w:val="00C63E7F"/>
    <w:rsid w:val="00C64129"/>
    <w:rsid w:val="00C6418E"/>
    <w:rsid w:val="00C64216"/>
    <w:rsid w:val="00C648F3"/>
    <w:rsid w:val="00C6546B"/>
    <w:rsid w:val="00C655BC"/>
    <w:rsid w:val="00C65742"/>
    <w:rsid w:val="00C65A7A"/>
    <w:rsid w:val="00C65B61"/>
    <w:rsid w:val="00C65DEF"/>
    <w:rsid w:val="00C65E2A"/>
    <w:rsid w:val="00C65EE7"/>
    <w:rsid w:val="00C65F06"/>
    <w:rsid w:val="00C66707"/>
    <w:rsid w:val="00C6698B"/>
    <w:rsid w:val="00C675DC"/>
    <w:rsid w:val="00C67AD0"/>
    <w:rsid w:val="00C67B04"/>
    <w:rsid w:val="00C703F7"/>
    <w:rsid w:val="00C70796"/>
    <w:rsid w:val="00C713C4"/>
    <w:rsid w:val="00C7142D"/>
    <w:rsid w:val="00C719E0"/>
    <w:rsid w:val="00C71AD9"/>
    <w:rsid w:val="00C72C9C"/>
    <w:rsid w:val="00C74354"/>
    <w:rsid w:val="00C74467"/>
    <w:rsid w:val="00C74612"/>
    <w:rsid w:val="00C74D03"/>
    <w:rsid w:val="00C75AEB"/>
    <w:rsid w:val="00C75AFA"/>
    <w:rsid w:val="00C75EA7"/>
    <w:rsid w:val="00C76040"/>
    <w:rsid w:val="00C7619F"/>
    <w:rsid w:val="00C76A1A"/>
    <w:rsid w:val="00C76A2E"/>
    <w:rsid w:val="00C76F9D"/>
    <w:rsid w:val="00C775A6"/>
    <w:rsid w:val="00C77627"/>
    <w:rsid w:val="00C80407"/>
    <w:rsid w:val="00C806FE"/>
    <w:rsid w:val="00C8099F"/>
    <w:rsid w:val="00C80D42"/>
    <w:rsid w:val="00C80FE6"/>
    <w:rsid w:val="00C8139F"/>
    <w:rsid w:val="00C815F9"/>
    <w:rsid w:val="00C824B2"/>
    <w:rsid w:val="00C82504"/>
    <w:rsid w:val="00C82746"/>
    <w:rsid w:val="00C82910"/>
    <w:rsid w:val="00C829A9"/>
    <w:rsid w:val="00C82CA7"/>
    <w:rsid w:val="00C830EC"/>
    <w:rsid w:val="00C833FA"/>
    <w:rsid w:val="00C83C6C"/>
    <w:rsid w:val="00C83D8B"/>
    <w:rsid w:val="00C84812"/>
    <w:rsid w:val="00C84BC9"/>
    <w:rsid w:val="00C85350"/>
    <w:rsid w:val="00C85785"/>
    <w:rsid w:val="00C86569"/>
    <w:rsid w:val="00C86A0A"/>
    <w:rsid w:val="00C870C6"/>
    <w:rsid w:val="00C87A6E"/>
    <w:rsid w:val="00C87AEC"/>
    <w:rsid w:val="00C87B22"/>
    <w:rsid w:val="00C9031C"/>
    <w:rsid w:val="00C910F3"/>
    <w:rsid w:val="00C911CE"/>
    <w:rsid w:val="00C91BD3"/>
    <w:rsid w:val="00C91E83"/>
    <w:rsid w:val="00C923F1"/>
    <w:rsid w:val="00C928F6"/>
    <w:rsid w:val="00C93337"/>
    <w:rsid w:val="00C93457"/>
    <w:rsid w:val="00C938FB"/>
    <w:rsid w:val="00C93B16"/>
    <w:rsid w:val="00C93C02"/>
    <w:rsid w:val="00C93E85"/>
    <w:rsid w:val="00C93F9B"/>
    <w:rsid w:val="00C941A8"/>
    <w:rsid w:val="00C94BAA"/>
    <w:rsid w:val="00C94E2C"/>
    <w:rsid w:val="00C9547D"/>
    <w:rsid w:val="00C955B9"/>
    <w:rsid w:val="00C95A0D"/>
    <w:rsid w:val="00C96504"/>
    <w:rsid w:val="00C96677"/>
    <w:rsid w:val="00C96728"/>
    <w:rsid w:val="00C97073"/>
    <w:rsid w:val="00C97903"/>
    <w:rsid w:val="00C97DA2"/>
    <w:rsid w:val="00CA0636"/>
    <w:rsid w:val="00CA0752"/>
    <w:rsid w:val="00CA08D0"/>
    <w:rsid w:val="00CA1311"/>
    <w:rsid w:val="00CA1478"/>
    <w:rsid w:val="00CA1660"/>
    <w:rsid w:val="00CA1B24"/>
    <w:rsid w:val="00CA1CD3"/>
    <w:rsid w:val="00CA23BC"/>
    <w:rsid w:val="00CA25A6"/>
    <w:rsid w:val="00CA290C"/>
    <w:rsid w:val="00CA2CAB"/>
    <w:rsid w:val="00CA36B9"/>
    <w:rsid w:val="00CA37D5"/>
    <w:rsid w:val="00CA3D37"/>
    <w:rsid w:val="00CA4C21"/>
    <w:rsid w:val="00CA4E87"/>
    <w:rsid w:val="00CA54BC"/>
    <w:rsid w:val="00CA5EC9"/>
    <w:rsid w:val="00CA60A4"/>
    <w:rsid w:val="00CA61D1"/>
    <w:rsid w:val="00CA65ED"/>
    <w:rsid w:val="00CA6A14"/>
    <w:rsid w:val="00CA6B89"/>
    <w:rsid w:val="00CA6F3C"/>
    <w:rsid w:val="00CA7229"/>
    <w:rsid w:val="00CA7414"/>
    <w:rsid w:val="00CA7B91"/>
    <w:rsid w:val="00CA7FEB"/>
    <w:rsid w:val="00CB021D"/>
    <w:rsid w:val="00CB0C9D"/>
    <w:rsid w:val="00CB0D25"/>
    <w:rsid w:val="00CB0FB1"/>
    <w:rsid w:val="00CB17C7"/>
    <w:rsid w:val="00CB1FDF"/>
    <w:rsid w:val="00CB2079"/>
    <w:rsid w:val="00CB219D"/>
    <w:rsid w:val="00CB2584"/>
    <w:rsid w:val="00CB29AF"/>
    <w:rsid w:val="00CB2AD4"/>
    <w:rsid w:val="00CB2B11"/>
    <w:rsid w:val="00CB3E33"/>
    <w:rsid w:val="00CB432C"/>
    <w:rsid w:val="00CB4367"/>
    <w:rsid w:val="00CB455C"/>
    <w:rsid w:val="00CB5001"/>
    <w:rsid w:val="00CB53A8"/>
    <w:rsid w:val="00CB554B"/>
    <w:rsid w:val="00CB5DC9"/>
    <w:rsid w:val="00CB6662"/>
    <w:rsid w:val="00CB6748"/>
    <w:rsid w:val="00CB7298"/>
    <w:rsid w:val="00CB738A"/>
    <w:rsid w:val="00CB7744"/>
    <w:rsid w:val="00CB7C72"/>
    <w:rsid w:val="00CB7E8F"/>
    <w:rsid w:val="00CC010B"/>
    <w:rsid w:val="00CC0438"/>
    <w:rsid w:val="00CC07DC"/>
    <w:rsid w:val="00CC0C78"/>
    <w:rsid w:val="00CC100D"/>
    <w:rsid w:val="00CC103E"/>
    <w:rsid w:val="00CC144E"/>
    <w:rsid w:val="00CC14B0"/>
    <w:rsid w:val="00CC38AF"/>
    <w:rsid w:val="00CC3964"/>
    <w:rsid w:val="00CC3A7E"/>
    <w:rsid w:val="00CC3EA0"/>
    <w:rsid w:val="00CC4039"/>
    <w:rsid w:val="00CC4100"/>
    <w:rsid w:val="00CC47DB"/>
    <w:rsid w:val="00CC494C"/>
    <w:rsid w:val="00CC4AA0"/>
    <w:rsid w:val="00CC5275"/>
    <w:rsid w:val="00CC5C5B"/>
    <w:rsid w:val="00CC5C88"/>
    <w:rsid w:val="00CC69A5"/>
    <w:rsid w:val="00CC6AC9"/>
    <w:rsid w:val="00CC7113"/>
    <w:rsid w:val="00CC74D5"/>
    <w:rsid w:val="00CC767D"/>
    <w:rsid w:val="00CC7C0B"/>
    <w:rsid w:val="00CD02FC"/>
    <w:rsid w:val="00CD0B0D"/>
    <w:rsid w:val="00CD10AC"/>
    <w:rsid w:val="00CD14D4"/>
    <w:rsid w:val="00CD1BEB"/>
    <w:rsid w:val="00CD1C03"/>
    <w:rsid w:val="00CD1C7F"/>
    <w:rsid w:val="00CD1DBF"/>
    <w:rsid w:val="00CD20FE"/>
    <w:rsid w:val="00CD28A9"/>
    <w:rsid w:val="00CD28AD"/>
    <w:rsid w:val="00CD2AF2"/>
    <w:rsid w:val="00CD2EA6"/>
    <w:rsid w:val="00CD3069"/>
    <w:rsid w:val="00CD3151"/>
    <w:rsid w:val="00CD33A5"/>
    <w:rsid w:val="00CD34DE"/>
    <w:rsid w:val="00CD3ED6"/>
    <w:rsid w:val="00CD40AF"/>
    <w:rsid w:val="00CD40D5"/>
    <w:rsid w:val="00CD4263"/>
    <w:rsid w:val="00CD4441"/>
    <w:rsid w:val="00CD47C4"/>
    <w:rsid w:val="00CD5032"/>
    <w:rsid w:val="00CD5395"/>
    <w:rsid w:val="00CD5512"/>
    <w:rsid w:val="00CD6A20"/>
    <w:rsid w:val="00CD72E2"/>
    <w:rsid w:val="00CD7324"/>
    <w:rsid w:val="00CD79F4"/>
    <w:rsid w:val="00CD7AA0"/>
    <w:rsid w:val="00CD7B56"/>
    <w:rsid w:val="00CD7E47"/>
    <w:rsid w:val="00CE030A"/>
    <w:rsid w:val="00CE04AA"/>
    <w:rsid w:val="00CE04C9"/>
    <w:rsid w:val="00CE119A"/>
    <w:rsid w:val="00CE1272"/>
    <w:rsid w:val="00CE135C"/>
    <w:rsid w:val="00CE186F"/>
    <w:rsid w:val="00CE193C"/>
    <w:rsid w:val="00CE1DB8"/>
    <w:rsid w:val="00CE2655"/>
    <w:rsid w:val="00CE2903"/>
    <w:rsid w:val="00CE2A56"/>
    <w:rsid w:val="00CE3B6E"/>
    <w:rsid w:val="00CE3FCF"/>
    <w:rsid w:val="00CE411C"/>
    <w:rsid w:val="00CE4204"/>
    <w:rsid w:val="00CE49B1"/>
    <w:rsid w:val="00CE4AE1"/>
    <w:rsid w:val="00CE4AFF"/>
    <w:rsid w:val="00CE4DC5"/>
    <w:rsid w:val="00CE532F"/>
    <w:rsid w:val="00CE53ED"/>
    <w:rsid w:val="00CE571A"/>
    <w:rsid w:val="00CE5A2D"/>
    <w:rsid w:val="00CE5C39"/>
    <w:rsid w:val="00CE6D08"/>
    <w:rsid w:val="00CE6E4C"/>
    <w:rsid w:val="00CE6E9C"/>
    <w:rsid w:val="00CE7A76"/>
    <w:rsid w:val="00CE7C98"/>
    <w:rsid w:val="00CE7E6B"/>
    <w:rsid w:val="00CF063B"/>
    <w:rsid w:val="00CF0A80"/>
    <w:rsid w:val="00CF1009"/>
    <w:rsid w:val="00CF129B"/>
    <w:rsid w:val="00CF1514"/>
    <w:rsid w:val="00CF17AB"/>
    <w:rsid w:val="00CF20F0"/>
    <w:rsid w:val="00CF22C8"/>
    <w:rsid w:val="00CF2354"/>
    <w:rsid w:val="00CF2399"/>
    <w:rsid w:val="00CF2725"/>
    <w:rsid w:val="00CF2A4A"/>
    <w:rsid w:val="00CF2DDA"/>
    <w:rsid w:val="00CF31FC"/>
    <w:rsid w:val="00CF32E2"/>
    <w:rsid w:val="00CF354D"/>
    <w:rsid w:val="00CF3A40"/>
    <w:rsid w:val="00CF3A85"/>
    <w:rsid w:val="00CF3DA7"/>
    <w:rsid w:val="00CF4147"/>
    <w:rsid w:val="00CF4869"/>
    <w:rsid w:val="00CF4874"/>
    <w:rsid w:val="00CF4BC9"/>
    <w:rsid w:val="00CF534C"/>
    <w:rsid w:val="00CF5534"/>
    <w:rsid w:val="00CF5643"/>
    <w:rsid w:val="00CF5656"/>
    <w:rsid w:val="00CF5A26"/>
    <w:rsid w:val="00CF6093"/>
    <w:rsid w:val="00CF6305"/>
    <w:rsid w:val="00CF6D0D"/>
    <w:rsid w:val="00CF74D5"/>
    <w:rsid w:val="00CF7A7E"/>
    <w:rsid w:val="00CF7B43"/>
    <w:rsid w:val="00CF7B9F"/>
    <w:rsid w:val="00D000BD"/>
    <w:rsid w:val="00D00743"/>
    <w:rsid w:val="00D0083B"/>
    <w:rsid w:val="00D01D30"/>
    <w:rsid w:val="00D02115"/>
    <w:rsid w:val="00D02377"/>
    <w:rsid w:val="00D0276C"/>
    <w:rsid w:val="00D03479"/>
    <w:rsid w:val="00D03EE4"/>
    <w:rsid w:val="00D03FBE"/>
    <w:rsid w:val="00D0405F"/>
    <w:rsid w:val="00D0419A"/>
    <w:rsid w:val="00D043A4"/>
    <w:rsid w:val="00D04603"/>
    <w:rsid w:val="00D04606"/>
    <w:rsid w:val="00D05607"/>
    <w:rsid w:val="00D05D19"/>
    <w:rsid w:val="00D05E01"/>
    <w:rsid w:val="00D06229"/>
    <w:rsid w:val="00D06304"/>
    <w:rsid w:val="00D06380"/>
    <w:rsid w:val="00D0654A"/>
    <w:rsid w:val="00D06562"/>
    <w:rsid w:val="00D06818"/>
    <w:rsid w:val="00D06D0F"/>
    <w:rsid w:val="00D07258"/>
    <w:rsid w:val="00D073DA"/>
    <w:rsid w:val="00D0782D"/>
    <w:rsid w:val="00D07849"/>
    <w:rsid w:val="00D07AA3"/>
    <w:rsid w:val="00D07DF5"/>
    <w:rsid w:val="00D11468"/>
    <w:rsid w:val="00D117C8"/>
    <w:rsid w:val="00D125FA"/>
    <w:rsid w:val="00D128F1"/>
    <w:rsid w:val="00D12949"/>
    <w:rsid w:val="00D131E7"/>
    <w:rsid w:val="00D135C3"/>
    <w:rsid w:val="00D13870"/>
    <w:rsid w:val="00D14137"/>
    <w:rsid w:val="00D143C4"/>
    <w:rsid w:val="00D145F2"/>
    <w:rsid w:val="00D14FDE"/>
    <w:rsid w:val="00D1545A"/>
    <w:rsid w:val="00D1557C"/>
    <w:rsid w:val="00D1571E"/>
    <w:rsid w:val="00D16346"/>
    <w:rsid w:val="00D16B49"/>
    <w:rsid w:val="00D171C1"/>
    <w:rsid w:val="00D17898"/>
    <w:rsid w:val="00D17F8C"/>
    <w:rsid w:val="00D201AB"/>
    <w:rsid w:val="00D20535"/>
    <w:rsid w:val="00D2086A"/>
    <w:rsid w:val="00D20C95"/>
    <w:rsid w:val="00D20DAB"/>
    <w:rsid w:val="00D20DD2"/>
    <w:rsid w:val="00D21123"/>
    <w:rsid w:val="00D2131A"/>
    <w:rsid w:val="00D22358"/>
    <w:rsid w:val="00D22461"/>
    <w:rsid w:val="00D22556"/>
    <w:rsid w:val="00D22748"/>
    <w:rsid w:val="00D227E6"/>
    <w:rsid w:val="00D22BA4"/>
    <w:rsid w:val="00D22C61"/>
    <w:rsid w:val="00D237EB"/>
    <w:rsid w:val="00D23950"/>
    <w:rsid w:val="00D239A3"/>
    <w:rsid w:val="00D23C03"/>
    <w:rsid w:val="00D2439E"/>
    <w:rsid w:val="00D243AD"/>
    <w:rsid w:val="00D244C2"/>
    <w:rsid w:val="00D24D68"/>
    <w:rsid w:val="00D2518F"/>
    <w:rsid w:val="00D252FC"/>
    <w:rsid w:val="00D25661"/>
    <w:rsid w:val="00D25B2C"/>
    <w:rsid w:val="00D2656D"/>
    <w:rsid w:val="00D26D9E"/>
    <w:rsid w:val="00D270DE"/>
    <w:rsid w:val="00D271B9"/>
    <w:rsid w:val="00D271C5"/>
    <w:rsid w:val="00D27887"/>
    <w:rsid w:val="00D27B2C"/>
    <w:rsid w:val="00D27E91"/>
    <w:rsid w:val="00D27FC5"/>
    <w:rsid w:val="00D300B9"/>
    <w:rsid w:val="00D3139D"/>
    <w:rsid w:val="00D31BDF"/>
    <w:rsid w:val="00D32C49"/>
    <w:rsid w:val="00D32DFD"/>
    <w:rsid w:val="00D32E5D"/>
    <w:rsid w:val="00D32E8D"/>
    <w:rsid w:val="00D330EC"/>
    <w:rsid w:val="00D33483"/>
    <w:rsid w:val="00D342A9"/>
    <w:rsid w:val="00D348A4"/>
    <w:rsid w:val="00D34EE0"/>
    <w:rsid w:val="00D34F69"/>
    <w:rsid w:val="00D35381"/>
    <w:rsid w:val="00D355C3"/>
    <w:rsid w:val="00D35773"/>
    <w:rsid w:val="00D35B30"/>
    <w:rsid w:val="00D35F21"/>
    <w:rsid w:val="00D366E0"/>
    <w:rsid w:val="00D36CEC"/>
    <w:rsid w:val="00D36DB1"/>
    <w:rsid w:val="00D36F05"/>
    <w:rsid w:val="00D3722D"/>
    <w:rsid w:val="00D37B3A"/>
    <w:rsid w:val="00D40CBA"/>
    <w:rsid w:val="00D41186"/>
    <w:rsid w:val="00D41421"/>
    <w:rsid w:val="00D41832"/>
    <w:rsid w:val="00D41976"/>
    <w:rsid w:val="00D420D8"/>
    <w:rsid w:val="00D4220D"/>
    <w:rsid w:val="00D42611"/>
    <w:rsid w:val="00D42AD5"/>
    <w:rsid w:val="00D42D89"/>
    <w:rsid w:val="00D4347C"/>
    <w:rsid w:val="00D43A03"/>
    <w:rsid w:val="00D445FF"/>
    <w:rsid w:val="00D4596B"/>
    <w:rsid w:val="00D45C9B"/>
    <w:rsid w:val="00D4636B"/>
    <w:rsid w:val="00D468B6"/>
    <w:rsid w:val="00D46A99"/>
    <w:rsid w:val="00D46ABA"/>
    <w:rsid w:val="00D46D76"/>
    <w:rsid w:val="00D47055"/>
    <w:rsid w:val="00D4777C"/>
    <w:rsid w:val="00D47D94"/>
    <w:rsid w:val="00D47E3B"/>
    <w:rsid w:val="00D50214"/>
    <w:rsid w:val="00D5041B"/>
    <w:rsid w:val="00D505A2"/>
    <w:rsid w:val="00D50921"/>
    <w:rsid w:val="00D5098A"/>
    <w:rsid w:val="00D509B6"/>
    <w:rsid w:val="00D510AE"/>
    <w:rsid w:val="00D5158D"/>
    <w:rsid w:val="00D51CCD"/>
    <w:rsid w:val="00D52453"/>
    <w:rsid w:val="00D5274B"/>
    <w:rsid w:val="00D53435"/>
    <w:rsid w:val="00D535F2"/>
    <w:rsid w:val="00D53E84"/>
    <w:rsid w:val="00D54369"/>
    <w:rsid w:val="00D5448F"/>
    <w:rsid w:val="00D549AB"/>
    <w:rsid w:val="00D54B69"/>
    <w:rsid w:val="00D54D0C"/>
    <w:rsid w:val="00D54E99"/>
    <w:rsid w:val="00D550B8"/>
    <w:rsid w:val="00D55282"/>
    <w:rsid w:val="00D55664"/>
    <w:rsid w:val="00D55C5A"/>
    <w:rsid w:val="00D55EC4"/>
    <w:rsid w:val="00D5606C"/>
    <w:rsid w:val="00D562F9"/>
    <w:rsid w:val="00D563B1"/>
    <w:rsid w:val="00D564D7"/>
    <w:rsid w:val="00D566EB"/>
    <w:rsid w:val="00D5685F"/>
    <w:rsid w:val="00D56876"/>
    <w:rsid w:val="00D57084"/>
    <w:rsid w:val="00D57D8B"/>
    <w:rsid w:val="00D60938"/>
    <w:rsid w:val="00D6094B"/>
    <w:rsid w:val="00D609B9"/>
    <w:rsid w:val="00D60BBB"/>
    <w:rsid w:val="00D60D77"/>
    <w:rsid w:val="00D6140B"/>
    <w:rsid w:val="00D6149C"/>
    <w:rsid w:val="00D61526"/>
    <w:rsid w:val="00D61596"/>
    <w:rsid w:val="00D61B4B"/>
    <w:rsid w:val="00D61D8F"/>
    <w:rsid w:val="00D6234B"/>
    <w:rsid w:val="00D623C4"/>
    <w:rsid w:val="00D62CA1"/>
    <w:rsid w:val="00D63086"/>
    <w:rsid w:val="00D63206"/>
    <w:rsid w:val="00D6329D"/>
    <w:rsid w:val="00D6368F"/>
    <w:rsid w:val="00D63C88"/>
    <w:rsid w:val="00D63E76"/>
    <w:rsid w:val="00D63EEF"/>
    <w:rsid w:val="00D6409F"/>
    <w:rsid w:val="00D64510"/>
    <w:rsid w:val="00D64D53"/>
    <w:rsid w:val="00D65256"/>
    <w:rsid w:val="00D65C2D"/>
    <w:rsid w:val="00D66128"/>
    <w:rsid w:val="00D6635B"/>
    <w:rsid w:val="00D66527"/>
    <w:rsid w:val="00D66800"/>
    <w:rsid w:val="00D66951"/>
    <w:rsid w:val="00D66B38"/>
    <w:rsid w:val="00D670E3"/>
    <w:rsid w:val="00D67896"/>
    <w:rsid w:val="00D70447"/>
    <w:rsid w:val="00D704AD"/>
    <w:rsid w:val="00D708FB"/>
    <w:rsid w:val="00D70CF7"/>
    <w:rsid w:val="00D710BA"/>
    <w:rsid w:val="00D71343"/>
    <w:rsid w:val="00D71BD8"/>
    <w:rsid w:val="00D72D83"/>
    <w:rsid w:val="00D7300F"/>
    <w:rsid w:val="00D730D8"/>
    <w:rsid w:val="00D73267"/>
    <w:rsid w:val="00D7349E"/>
    <w:rsid w:val="00D73C75"/>
    <w:rsid w:val="00D73F1E"/>
    <w:rsid w:val="00D74102"/>
    <w:rsid w:val="00D74871"/>
    <w:rsid w:val="00D75224"/>
    <w:rsid w:val="00D75301"/>
    <w:rsid w:val="00D755C5"/>
    <w:rsid w:val="00D75917"/>
    <w:rsid w:val="00D75EE9"/>
    <w:rsid w:val="00D76054"/>
    <w:rsid w:val="00D7614B"/>
    <w:rsid w:val="00D76410"/>
    <w:rsid w:val="00D765D1"/>
    <w:rsid w:val="00D76867"/>
    <w:rsid w:val="00D76BD2"/>
    <w:rsid w:val="00D77048"/>
    <w:rsid w:val="00D773C9"/>
    <w:rsid w:val="00D77FB5"/>
    <w:rsid w:val="00D8019D"/>
    <w:rsid w:val="00D805D8"/>
    <w:rsid w:val="00D80842"/>
    <w:rsid w:val="00D80962"/>
    <w:rsid w:val="00D80A11"/>
    <w:rsid w:val="00D80A1A"/>
    <w:rsid w:val="00D80F78"/>
    <w:rsid w:val="00D817BB"/>
    <w:rsid w:val="00D81A8C"/>
    <w:rsid w:val="00D81BDA"/>
    <w:rsid w:val="00D81C2A"/>
    <w:rsid w:val="00D820A9"/>
    <w:rsid w:val="00D834AF"/>
    <w:rsid w:val="00D837DC"/>
    <w:rsid w:val="00D83B4F"/>
    <w:rsid w:val="00D83C22"/>
    <w:rsid w:val="00D83D4B"/>
    <w:rsid w:val="00D83DA8"/>
    <w:rsid w:val="00D84C9A"/>
    <w:rsid w:val="00D84D02"/>
    <w:rsid w:val="00D85182"/>
    <w:rsid w:val="00D8524B"/>
    <w:rsid w:val="00D85311"/>
    <w:rsid w:val="00D85574"/>
    <w:rsid w:val="00D85B49"/>
    <w:rsid w:val="00D8612D"/>
    <w:rsid w:val="00D86230"/>
    <w:rsid w:val="00D862BB"/>
    <w:rsid w:val="00D87476"/>
    <w:rsid w:val="00D902A3"/>
    <w:rsid w:val="00D90519"/>
    <w:rsid w:val="00D90605"/>
    <w:rsid w:val="00D9166C"/>
    <w:rsid w:val="00D91959"/>
    <w:rsid w:val="00D92550"/>
    <w:rsid w:val="00D925D6"/>
    <w:rsid w:val="00D92B8B"/>
    <w:rsid w:val="00D92D1F"/>
    <w:rsid w:val="00D92EB4"/>
    <w:rsid w:val="00D92F24"/>
    <w:rsid w:val="00D9321A"/>
    <w:rsid w:val="00D932A1"/>
    <w:rsid w:val="00D9332C"/>
    <w:rsid w:val="00D9376F"/>
    <w:rsid w:val="00D93DB9"/>
    <w:rsid w:val="00D93E51"/>
    <w:rsid w:val="00D93ED1"/>
    <w:rsid w:val="00D941CB"/>
    <w:rsid w:val="00D9449D"/>
    <w:rsid w:val="00D94FE0"/>
    <w:rsid w:val="00D9535D"/>
    <w:rsid w:val="00D954AB"/>
    <w:rsid w:val="00D955E7"/>
    <w:rsid w:val="00D9561F"/>
    <w:rsid w:val="00D959B1"/>
    <w:rsid w:val="00D95A2F"/>
    <w:rsid w:val="00D95F90"/>
    <w:rsid w:val="00D96792"/>
    <w:rsid w:val="00D9693D"/>
    <w:rsid w:val="00D972CC"/>
    <w:rsid w:val="00D978AA"/>
    <w:rsid w:val="00D97B37"/>
    <w:rsid w:val="00DA00A1"/>
    <w:rsid w:val="00DA021B"/>
    <w:rsid w:val="00DA044A"/>
    <w:rsid w:val="00DA0A6D"/>
    <w:rsid w:val="00DA0D0A"/>
    <w:rsid w:val="00DA154A"/>
    <w:rsid w:val="00DA1DAB"/>
    <w:rsid w:val="00DA2968"/>
    <w:rsid w:val="00DA29C3"/>
    <w:rsid w:val="00DA3B9F"/>
    <w:rsid w:val="00DA418F"/>
    <w:rsid w:val="00DA4324"/>
    <w:rsid w:val="00DA4A91"/>
    <w:rsid w:val="00DA4B6E"/>
    <w:rsid w:val="00DA567B"/>
    <w:rsid w:val="00DA5798"/>
    <w:rsid w:val="00DA57F5"/>
    <w:rsid w:val="00DA639D"/>
    <w:rsid w:val="00DA6E30"/>
    <w:rsid w:val="00DA7005"/>
    <w:rsid w:val="00DA71D1"/>
    <w:rsid w:val="00DA725C"/>
    <w:rsid w:val="00DA7505"/>
    <w:rsid w:val="00DA7518"/>
    <w:rsid w:val="00DA7533"/>
    <w:rsid w:val="00DA7769"/>
    <w:rsid w:val="00DA7934"/>
    <w:rsid w:val="00DA798C"/>
    <w:rsid w:val="00DA7C01"/>
    <w:rsid w:val="00DA7FA8"/>
    <w:rsid w:val="00DB0545"/>
    <w:rsid w:val="00DB072E"/>
    <w:rsid w:val="00DB0BAD"/>
    <w:rsid w:val="00DB0BDB"/>
    <w:rsid w:val="00DB14F4"/>
    <w:rsid w:val="00DB1717"/>
    <w:rsid w:val="00DB18B3"/>
    <w:rsid w:val="00DB1A19"/>
    <w:rsid w:val="00DB1ACC"/>
    <w:rsid w:val="00DB1D22"/>
    <w:rsid w:val="00DB1E69"/>
    <w:rsid w:val="00DB1F59"/>
    <w:rsid w:val="00DB22C5"/>
    <w:rsid w:val="00DB2A97"/>
    <w:rsid w:val="00DB32CD"/>
    <w:rsid w:val="00DB4224"/>
    <w:rsid w:val="00DB4E8C"/>
    <w:rsid w:val="00DB4F84"/>
    <w:rsid w:val="00DB5BB5"/>
    <w:rsid w:val="00DB605D"/>
    <w:rsid w:val="00DB677A"/>
    <w:rsid w:val="00DB6868"/>
    <w:rsid w:val="00DB6A67"/>
    <w:rsid w:val="00DB6B0B"/>
    <w:rsid w:val="00DB72A5"/>
    <w:rsid w:val="00DB7AB4"/>
    <w:rsid w:val="00DB7CDD"/>
    <w:rsid w:val="00DB7F21"/>
    <w:rsid w:val="00DC0021"/>
    <w:rsid w:val="00DC0066"/>
    <w:rsid w:val="00DC0462"/>
    <w:rsid w:val="00DC06C0"/>
    <w:rsid w:val="00DC0922"/>
    <w:rsid w:val="00DC0AD6"/>
    <w:rsid w:val="00DC107B"/>
    <w:rsid w:val="00DC10AD"/>
    <w:rsid w:val="00DC1C1E"/>
    <w:rsid w:val="00DC23EA"/>
    <w:rsid w:val="00DC2441"/>
    <w:rsid w:val="00DC31AD"/>
    <w:rsid w:val="00DC32DA"/>
    <w:rsid w:val="00DC3401"/>
    <w:rsid w:val="00DC3CD8"/>
    <w:rsid w:val="00DC3D68"/>
    <w:rsid w:val="00DC4139"/>
    <w:rsid w:val="00DC4545"/>
    <w:rsid w:val="00DC4ACE"/>
    <w:rsid w:val="00DC4BEC"/>
    <w:rsid w:val="00DC4CE0"/>
    <w:rsid w:val="00DC51DD"/>
    <w:rsid w:val="00DC574B"/>
    <w:rsid w:val="00DC594D"/>
    <w:rsid w:val="00DC5C21"/>
    <w:rsid w:val="00DC5E1D"/>
    <w:rsid w:val="00DC60DD"/>
    <w:rsid w:val="00DC6522"/>
    <w:rsid w:val="00DC6A88"/>
    <w:rsid w:val="00DC6B70"/>
    <w:rsid w:val="00DC6E0A"/>
    <w:rsid w:val="00DC7164"/>
    <w:rsid w:val="00DC7612"/>
    <w:rsid w:val="00DD03C3"/>
    <w:rsid w:val="00DD057B"/>
    <w:rsid w:val="00DD0903"/>
    <w:rsid w:val="00DD0A2C"/>
    <w:rsid w:val="00DD0FDB"/>
    <w:rsid w:val="00DD14DA"/>
    <w:rsid w:val="00DD14F0"/>
    <w:rsid w:val="00DD1616"/>
    <w:rsid w:val="00DD1EF0"/>
    <w:rsid w:val="00DD1F4E"/>
    <w:rsid w:val="00DD1FB1"/>
    <w:rsid w:val="00DD1FB5"/>
    <w:rsid w:val="00DD1FCD"/>
    <w:rsid w:val="00DD203E"/>
    <w:rsid w:val="00DD299F"/>
    <w:rsid w:val="00DD2E91"/>
    <w:rsid w:val="00DD34D8"/>
    <w:rsid w:val="00DD3592"/>
    <w:rsid w:val="00DD454E"/>
    <w:rsid w:val="00DD4F58"/>
    <w:rsid w:val="00DD5476"/>
    <w:rsid w:val="00DD5743"/>
    <w:rsid w:val="00DD5BDD"/>
    <w:rsid w:val="00DD5CD1"/>
    <w:rsid w:val="00DD5CFC"/>
    <w:rsid w:val="00DD6298"/>
    <w:rsid w:val="00DD691E"/>
    <w:rsid w:val="00DD6E36"/>
    <w:rsid w:val="00DD6E7F"/>
    <w:rsid w:val="00DD7727"/>
    <w:rsid w:val="00DE08D3"/>
    <w:rsid w:val="00DE0CFF"/>
    <w:rsid w:val="00DE0F6A"/>
    <w:rsid w:val="00DE1319"/>
    <w:rsid w:val="00DE13E8"/>
    <w:rsid w:val="00DE147E"/>
    <w:rsid w:val="00DE17D5"/>
    <w:rsid w:val="00DE1AB3"/>
    <w:rsid w:val="00DE294E"/>
    <w:rsid w:val="00DE2CCD"/>
    <w:rsid w:val="00DE300E"/>
    <w:rsid w:val="00DE3321"/>
    <w:rsid w:val="00DE3E92"/>
    <w:rsid w:val="00DE4473"/>
    <w:rsid w:val="00DE4602"/>
    <w:rsid w:val="00DE57C2"/>
    <w:rsid w:val="00DE5D33"/>
    <w:rsid w:val="00DE62BE"/>
    <w:rsid w:val="00DE6371"/>
    <w:rsid w:val="00DE6BD9"/>
    <w:rsid w:val="00DE6DFF"/>
    <w:rsid w:val="00DE6FA9"/>
    <w:rsid w:val="00DE704B"/>
    <w:rsid w:val="00DF0F7B"/>
    <w:rsid w:val="00DF0FD1"/>
    <w:rsid w:val="00DF105D"/>
    <w:rsid w:val="00DF1072"/>
    <w:rsid w:val="00DF164D"/>
    <w:rsid w:val="00DF175E"/>
    <w:rsid w:val="00DF1CE4"/>
    <w:rsid w:val="00DF1E3E"/>
    <w:rsid w:val="00DF1F15"/>
    <w:rsid w:val="00DF20C0"/>
    <w:rsid w:val="00DF2CCE"/>
    <w:rsid w:val="00DF319E"/>
    <w:rsid w:val="00DF3F57"/>
    <w:rsid w:val="00DF419D"/>
    <w:rsid w:val="00DF493A"/>
    <w:rsid w:val="00DF4A8A"/>
    <w:rsid w:val="00DF6000"/>
    <w:rsid w:val="00DF61C5"/>
    <w:rsid w:val="00DF7130"/>
    <w:rsid w:val="00DF7215"/>
    <w:rsid w:val="00DF7958"/>
    <w:rsid w:val="00DF7DDD"/>
    <w:rsid w:val="00E00EC8"/>
    <w:rsid w:val="00E0111F"/>
    <w:rsid w:val="00E018A2"/>
    <w:rsid w:val="00E01941"/>
    <w:rsid w:val="00E0197F"/>
    <w:rsid w:val="00E01C0A"/>
    <w:rsid w:val="00E01CFE"/>
    <w:rsid w:val="00E01D8D"/>
    <w:rsid w:val="00E01EC1"/>
    <w:rsid w:val="00E0288F"/>
    <w:rsid w:val="00E02CC2"/>
    <w:rsid w:val="00E02FC4"/>
    <w:rsid w:val="00E034EE"/>
    <w:rsid w:val="00E03A5D"/>
    <w:rsid w:val="00E03AAC"/>
    <w:rsid w:val="00E04281"/>
    <w:rsid w:val="00E046C8"/>
    <w:rsid w:val="00E049D0"/>
    <w:rsid w:val="00E05913"/>
    <w:rsid w:val="00E05E7D"/>
    <w:rsid w:val="00E06FAC"/>
    <w:rsid w:val="00E077DF"/>
    <w:rsid w:val="00E07904"/>
    <w:rsid w:val="00E07D40"/>
    <w:rsid w:val="00E1000D"/>
    <w:rsid w:val="00E10459"/>
    <w:rsid w:val="00E107DB"/>
    <w:rsid w:val="00E10845"/>
    <w:rsid w:val="00E10A84"/>
    <w:rsid w:val="00E1104C"/>
    <w:rsid w:val="00E1119A"/>
    <w:rsid w:val="00E1122B"/>
    <w:rsid w:val="00E11326"/>
    <w:rsid w:val="00E11480"/>
    <w:rsid w:val="00E12093"/>
    <w:rsid w:val="00E12110"/>
    <w:rsid w:val="00E12815"/>
    <w:rsid w:val="00E12891"/>
    <w:rsid w:val="00E129F3"/>
    <w:rsid w:val="00E130EE"/>
    <w:rsid w:val="00E13702"/>
    <w:rsid w:val="00E13944"/>
    <w:rsid w:val="00E139A4"/>
    <w:rsid w:val="00E13A8B"/>
    <w:rsid w:val="00E13CEA"/>
    <w:rsid w:val="00E14389"/>
    <w:rsid w:val="00E145D1"/>
    <w:rsid w:val="00E14814"/>
    <w:rsid w:val="00E152E6"/>
    <w:rsid w:val="00E1534F"/>
    <w:rsid w:val="00E15949"/>
    <w:rsid w:val="00E15A8F"/>
    <w:rsid w:val="00E15CA9"/>
    <w:rsid w:val="00E15DE8"/>
    <w:rsid w:val="00E15E53"/>
    <w:rsid w:val="00E16228"/>
    <w:rsid w:val="00E168E2"/>
    <w:rsid w:val="00E174E7"/>
    <w:rsid w:val="00E17AF6"/>
    <w:rsid w:val="00E17F8E"/>
    <w:rsid w:val="00E200A1"/>
    <w:rsid w:val="00E2031F"/>
    <w:rsid w:val="00E20501"/>
    <w:rsid w:val="00E2083E"/>
    <w:rsid w:val="00E20B8E"/>
    <w:rsid w:val="00E2182F"/>
    <w:rsid w:val="00E21A2E"/>
    <w:rsid w:val="00E2233A"/>
    <w:rsid w:val="00E22A0A"/>
    <w:rsid w:val="00E22BD7"/>
    <w:rsid w:val="00E2304C"/>
    <w:rsid w:val="00E238A3"/>
    <w:rsid w:val="00E2392D"/>
    <w:rsid w:val="00E23C1B"/>
    <w:rsid w:val="00E23D79"/>
    <w:rsid w:val="00E23E0B"/>
    <w:rsid w:val="00E23E7E"/>
    <w:rsid w:val="00E24182"/>
    <w:rsid w:val="00E2423D"/>
    <w:rsid w:val="00E2430D"/>
    <w:rsid w:val="00E24757"/>
    <w:rsid w:val="00E2485B"/>
    <w:rsid w:val="00E24915"/>
    <w:rsid w:val="00E24A11"/>
    <w:rsid w:val="00E24A1F"/>
    <w:rsid w:val="00E25325"/>
    <w:rsid w:val="00E256B6"/>
    <w:rsid w:val="00E25FA0"/>
    <w:rsid w:val="00E26A03"/>
    <w:rsid w:val="00E26B04"/>
    <w:rsid w:val="00E26E75"/>
    <w:rsid w:val="00E272EE"/>
    <w:rsid w:val="00E27450"/>
    <w:rsid w:val="00E27C52"/>
    <w:rsid w:val="00E302DB"/>
    <w:rsid w:val="00E30897"/>
    <w:rsid w:val="00E3194E"/>
    <w:rsid w:val="00E319E6"/>
    <w:rsid w:val="00E31AD4"/>
    <w:rsid w:val="00E31F75"/>
    <w:rsid w:val="00E32897"/>
    <w:rsid w:val="00E33C7F"/>
    <w:rsid w:val="00E3421B"/>
    <w:rsid w:val="00E3427F"/>
    <w:rsid w:val="00E34349"/>
    <w:rsid w:val="00E349AE"/>
    <w:rsid w:val="00E3500A"/>
    <w:rsid w:val="00E35309"/>
    <w:rsid w:val="00E3556F"/>
    <w:rsid w:val="00E358B0"/>
    <w:rsid w:val="00E35904"/>
    <w:rsid w:val="00E35C5E"/>
    <w:rsid w:val="00E35CAF"/>
    <w:rsid w:val="00E35F39"/>
    <w:rsid w:val="00E36031"/>
    <w:rsid w:val="00E36175"/>
    <w:rsid w:val="00E361FE"/>
    <w:rsid w:val="00E363AE"/>
    <w:rsid w:val="00E36BD5"/>
    <w:rsid w:val="00E375F8"/>
    <w:rsid w:val="00E37665"/>
    <w:rsid w:val="00E37A1F"/>
    <w:rsid w:val="00E40068"/>
    <w:rsid w:val="00E40112"/>
    <w:rsid w:val="00E402C1"/>
    <w:rsid w:val="00E404BE"/>
    <w:rsid w:val="00E405A4"/>
    <w:rsid w:val="00E41E9B"/>
    <w:rsid w:val="00E42402"/>
    <w:rsid w:val="00E42625"/>
    <w:rsid w:val="00E42913"/>
    <w:rsid w:val="00E43610"/>
    <w:rsid w:val="00E438DD"/>
    <w:rsid w:val="00E43E30"/>
    <w:rsid w:val="00E4403F"/>
    <w:rsid w:val="00E441B0"/>
    <w:rsid w:val="00E447D7"/>
    <w:rsid w:val="00E447F4"/>
    <w:rsid w:val="00E454C9"/>
    <w:rsid w:val="00E4558C"/>
    <w:rsid w:val="00E4577E"/>
    <w:rsid w:val="00E458CE"/>
    <w:rsid w:val="00E45966"/>
    <w:rsid w:val="00E45D35"/>
    <w:rsid w:val="00E45F3D"/>
    <w:rsid w:val="00E45F99"/>
    <w:rsid w:val="00E45FDF"/>
    <w:rsid w:val="00E4641E"/>
    <w:rsid w:val="00E4653D"/>
    <w:rsid w:val="00E4672B"/>
    <w:rsid w:val="00E46953"/>
    <w:rsid w:val="00E46AE1"/>
    <w:rsid w:val="00E46D60"/>
    <w:rsid w:val="00E46D9B"/>
    <w:rsid w:val="00E46F78"/>
    <w:rsid w:val="00E4749C"/>
    <w:rsid w:val="00E476B4"/>
    <w:rsid w:val="00E476C9"/>
    <w:rsid w:val="00E47CC3"/>
    <w:rsid w:val="00E47EB1"/>
    <w:rsid w:val="00E5056D"/>
    <w:rsid w:val="00E509A7"/>
    <w:rsid w:val="00E5111B"/>
    <w:rsid w:val="00E51318"/>
    <w:rsid w:val="00E52366"/>
    <w:rsid w:val="00E52739"/>
    <w:rsid w:val="00E52A4D"/>
    <w:rsid w:val="00E52CEF"/>
    <w:rsid w:val="00E52E14"/>
    <w:rsid w:val="00E53323"/>
    <w:rsid w:val="00E53651"/>
    <w:rsid w:val="00E53E4E"/>
    <w:rsid w:val="00E53FD9"/>
    <w:rsid w:val="00E54486"/>
    <w:rsid w:val="00E5453A"/>
    <w:rsid w:val="00E551F1"/>
    <w:rsid w:val="00E5567B"/>
    <w:rsid w:val="00E557A7"/>
    <w:rsid w:val="00E55C15"/>
    <w:rsid w:val="00E55E97"/>
    <w:rsid w:val="00E55EFC"/>
    <w:rsid w:val="00E55F89"/>
    <w:rsid w:val="00E56DF3"/>
    <w:rsid w:val="00E56E45"/>
    <w:rsid w:val="00E5703C"/>
    <w:rsid w:val="00E57044"/>
    <w:rsid w:val="00E571A1"/>
    <w:rsid w:val="00E57389"/>
    <w:rsid w:val="00E578B2"/>
    <w:rsid w:val="00E57A3C"/>
    <w:rsid w:val="00E57F93"/>
    <w:rsid w:val="00E6088A"/>
    <w:rsid w:val="00E608AD"/>
    <w:rsid w:val="00E60C39"/>
    <w:rsid w:val="00E611CF"/>
    <w:rsid w:val="00E6197A"/>
    <w:rsid w:val="00E61A68"/>
    <w:rsid w:val="00E61B69"/>
    <w:rsid w:val="00E625F7"/>
    <w:rsid w:val="00E62684"/>
    <w:rsid w:val="00E62BDE"/>
    <w:rsid w:val="00E62D62"/>
    <w:rsid w:val="00E639DE"/>
    <w:rsid w:val="00E63B14"/>
    <w:rsid w:val="00E63D40"/>
    <w:rsid w:val="00E63DFC"/>
    <w:rsid w:val="00E6405B"/>
    <w:rsid w:val="00E64123"/>
    <w:rsid w:val="00E642B6"/>
    <w:rsid w:val="00E6432C"/>
    <w:rsid w:val="00E6449F"/>
    <w:rsid w:val="00E64631"/>
    <w:rsid w:val="00E64651"/>
    <w:rsid w:val="00E64A22"/>
    <w:rsid w:val="00E651B8"/>
    <w:rsid w:val="00E65555"/>
    <w:rsid w:val="00E6566E"/>
    <w:rsid w:val="00E656AC"/>
    <w:rsid w:val="00E660B8"/>
    <w:rsid w:val="00E668E5"/>
    <w:rsid w:val="00E66A3D"/>
    <w:rsid w:val="00E66DFF"/>
    <w:rsid w:val="00E6786B"/>
    <w:rsid w:val="00E6790D"/>
    <w:rsid w:val="00E67AC5"/>
    <w:rsid w:val="00E70134"/>
    <w:rsid w:val="00E701D4"/>
    <w:rsid w:val="00E70290"/>
    <w:rsid w:val="00E7057D"/>
    <w:rsid w:val="00E705C9"/>
    <w:rsid w:val="00E711D7"/>
    <w:rsid w:val="00E71832"/>
    <w:rsid w:val="00E7198E"/>
    <w:rsid w:val="00E726A5"/>
    <w:rsid w:val="00E72762"/>
    <w:rsid w:val="00E72928"/>
    <w:rsid w:val="00E729B1"/>
    <w:rsid w:val="00E72BDA"/>
    <w:rsid w:val="00E72CCC"/>
    <w:rsid w:val="00E73426"/>
    <w:rsid w:val="00E73540"/>
    <w:rsid w:val="00E73883"/>
    <w:rsid w:val="00E73C92"/>
    <w:rsid w:val="00E743BB"/>
    <w:rsid w:val="00E746B9"/>
    <w:rsid w:val="00E74D06"/>
    <w:rsid w:val="00E75790"/>
    <w:rsid w:val="00E757A9"/>
    <w:rsid w:val="00E75C1F"/>
    <w:rsid w:val="00E75E1F"/>
    <w:rsid w:val="00E75E42"/>
    <w:rsid w:val="00E7615F"/>
    <w:rsid w:val="00E7691A"/>
    <w:rsid w:val="00E76981"/>
    <w:rsid w:val="00E76F2B"/>
    <w:rsid w:val="00E778B4"/>
    <w:rsid w:val="00E778D1"/>
    <w:rsid w:val="00E803FA"/>
    <w:rsid w:val="00E80ADF"/>
    <w:rsid w:val="00E81273"/>
    <w:rsid w:val="00E8198C"/>
    <w:rsid w:val="00E81DA9"/>
    <w:rsid w:val="00E821F4"/>
    <w:rsid w:val="00E824A8"/>
    <w:rsid w:val="00E82E39"/>
    <w:rsid w:val="00E82EC9"/>
    <w:rsid w:val="00E83095"/>
    <w:rsid w:val="00E838DF"/>
    <w:rsid w:val="00E84802"/>
    <w:rsid w:val="00E84999"/>
    <w:rsid w:val="00E84AE6"/>
    <w:rsid w:val="00E84C70"/>
    <w:rsid w:val="00E84FF9"/>
    <w:rsid w:val="00E855B4"/>
    <w:rsid w:val="00E85FA6"/>
    <w:rsid w:val="00E86033"/>
    <w:rsid w:val="00E8606D"/>
    <w:rsid w:val="00E86087"/>
    <w:rsid w:val="00E8643B"/>
    <w:rsid w:val="00E86475"/>
    <w:rsid w:val="00E86586"/>
    <w:rsid w:val="00E86ADD"/>
    <w:rsid w:val="00E86E03"/>
    <w:rsid w:val="00E86E0C"/>
    <w:rsid w:val="00E873C8"/>
    <w:rsid w:val="00E8785D"/>
    <w:rsid w:val="00E87DE8"/>
    <w:rsid w:val="00E90357"/>
    <w:rsid w:val="00E90DEE"/>
    <w:rsid w:val="00E90ED9"/>
    <w:rsid w:val="00E91B78"/>
    <w:rsid w:val="00E91F21"/>
    <w:rsid w:val="00E91F39"/>
    <w:rsid w:val="00E926E7"/>
    <w:rsid w:val="00E927F9"/>
    <w:rsid w:val="00E92AAA"/>
    <w:rsid w:val="00E92EC3"/>
    <w:rsid w:val="00E93281"/>
    <w:rsid w:val="00E933FE"/>
    <w:rsid w:val="00E93CAA"/>
    <w:rsid w:val="00E93FBB"/>
    <w:rsid w:val="00E94219"/>
    <w:rsid w:val="00E942BE"/>
    <w:rsid w:val="00E94CBA"/>
    <w:rsid w:val="00E950FC"/>
    <w:rsid w:val="00E958FE"/>
    <w:rsid w:val="00E95CF7"/>
    <w:rsid w:val="00E96A2C"/>
    <w:rsid w:val="00E96B15"/>
    <w:rsid w:val="00E96D55"/>
    <w:rsid w:val="00E9734E"/>
    <w:rsid w:val="00E97D52"/>
    <w:rsid w:val="00E97FE7"/>
    <w:rsid w:val="00EA01CD"/>
    <w:rsid w:val="00EA0475"/>
    <w:rsid w:val="00EA068E"/>
    <w:rsid w:val="00EA0A25"/>
    <w:rsid w:val="00EA0D59"/>
    <w:rsid w:val="00EA1B7D"/>
    <w:rsid w:val="00EA1C0F"/>
    <w:rsid w:val="00EA1F11"/>
    <w:rsid w:val="00EA1F89"/>
    <w:rsid w:val="00EA2171"/>
    <w:rsid w:val="00EA2205"/>
    <w:rsid w:val="00EA27C5"/>
    <w:rsid w:val="00EA2CFB"/>
    <w:rsid w:val="00EA32E6"/>
    <w:rsid w:val="00EA3551"/>
    <w:rsid w:val="00EA391C"/>
    <w:rsid w:val="00EA437A"/>
    <w:rsid w:val="00EA5162"/>
    <w:rsid w:val="00EA572A"/>
    <w:rsid w:val="00EA5B4F"/>
    <w:rsid w:val="00EA5B75"/>
    <w:rsid w:val="00EA5F18"/>
    <w:rsid w:val="00EA6188"/>
    <w:rsid w:val="00EA634E"/>
    <w:rsid w:val="00EA672F"/>
    <w:rsid w:val="00EA6768"/>
    <w:rsid w:val="00EA686A"/>
    <w:rsid w:val="00EA6B69"/>
    <w:rsid w:val="00EA73D1"/>
    <w:rsid w:val="00EA7463"/>
    <w:rsid w:val="00EA7697"/>
    <w:rsid w:val="00EB042F"/>
    <w:rsid w:val="00EB0451"/>
    <w:rsid w:val="00EB08B3"/>
    <w:rsid w:val="00EB0937"/>
    <w:rsid w:val="00EB0C67"/>
    <w:rsid w:val="00EB0F21"/>
    <w:rsid w:val="00EB110F"/>
    <w:rsid w:val="00EB1290"/>
    <w:rsid w:val="00EB14BA"/>
    <w:rsid w:val="00EB18D1"/>
    <w:rsid w:val="00EB19D8"/>
    <w:rsid w:val="00EB1AF4"/>
    <w:rsid w:val="00EB1D14"/>
    <w:rsid w:val="00EB247C"/>
    <w:rsid w:val="00EB29B7"/>
    <w:rsid w:val="00EB2C79"/>
    <w:rsid w:val="00EB31DE"/>
    <w:rsid w:val="00EB35E5"/>
    <w:rsid w:val="00EB3C2B"/>
    <w:rsid w:val="00EB3DF1"/>
    <w:rsid w:val="00EB3E4D"/>
    <w:rsid w:val="00EB3E9C"/>
    <w:rsid w:val="00EB41E9"/>
    <w:rsid w:val="00EB431A"/>
    <w:rsid w:val="00EB4608"/>
    <w:rsid w:val="00EB4740"/>
    <w:rsid w:val="00EB4C33"/>
    <w:rsid w:val="00EB4FC3"/>
    <w:rsid w:val="00EB5EAD"/>
    <w:rsid w:val="00EB6316"/>
    <w:rsid w:val="00EB63BB"/>
    <w:rsid w:val="00EB65C3"/>
    <w:rsid w:val="00EB666D"/>
    <w:rsid w:val="00EB6A19"/>
    <w:rsid w:val="00EB6CFA"/>
    <w:rsid w:val="00EB6D58"/>
    <w:rsid w:val="00EB6E22"/>
    <w:rsid w:val="00EB707A"/>
    <w:rsid w:val="00EB7117"/>
    <w:rsid w:val="00EB7F40"/>
    <w:rsid w:val="00EC01ED"/>
    <w:rsid w:val="00EC03F7"/>
    <w:rsid w:val="00EC0443"/>
    <w:rsid w:val="00EC06AA"/>
    <w:rsid w:val="00EC08BA"/>
    <w:rsid w:val="00EC1415"/>
    <w:rsid w:val="00EC2005"/>
    <w:rsid w:val="00EC2A70"/>
    <w:rsid w:val="00EC3359"/>
    <w:rsid w:val="00EC3719"/>
    <w:rsid w:val="00EC37F5"/>
    <w:rsid w:val="00EC3952"/>
    <w:rsid w:val="00EC3E81"/>
    <w:rsid w:val="00EC4090"/>
    <w:rsid w:val="00EC47C6"/>
    <w:rsid w:val="00EC4861"/>
    <w:rsid w:val="00EC4A12"/>
    <w:rsid w:val="00EC4D01"/>
    <w:rsid w:val="00EC52FA"/>
    <w:rsid w:val="00EC55AD"/>
    <w:rsid w:val="00EC5BCB"/>
    <w:rsid w:val="00EC5E0B"/>
    <w:rsid w:val="00EC67B2"/>
    <w:rsid w:val="00EC6950"/>
    <w:rsid w:val="00EC6DA2"/>
    <w:rsid w:val="00EC6DB3"/>
    <w:rsid w:val="00EC7435"/>
    <w:rsid w:val="00EC787D"/>
    <w:rsid w:val="00EC79F1"/>
    <w:rsid w:val="00ED0189"/>
    <w:rsid w:val="00ED02D7"/>
    <w:rsid w:val="00ED0E6E"/>
    <w:rsid w:val="00ED1568"/>
    <w:rsid w:val="00ED1577"/>
    <w:rsid w:val="00ED1795"/>
    <w:rsid w:val="00ED18E9"/>
    <w:rsid w:val="00ED1AD9"/>
    <w:rsid w:val="00ED1DB0"/>
    <w:rsid w:val="00ED26A3"/>
    <w:rsid w:val="00ED29E7"/>
    <w:rsid w:val="00ED3096"/>
    <w:rsid w:val="00ED33A7"/>
    <w:rsid w:val="00ED357A"/>
    <w:rsid w:val="00ED362A"/>
    <w:rsid w:val="00ED386E"/>
    <w:rsid w:val="00ED44D2"/>
    <w:rsid w:val="00ED4915"/>
    <w:rsid w:val="00ED4C78"/>
    <w:rsid w:val="00ED5065"/>
    <w:rsid w:val="00ED5131"/>
    <w:rsid w:val="00ED572E"/>
    <w:rsid w:val="00ED62B6"/>
    <w:rsid w:val="00ED6C4B"/>
    <w:rsid w:val="00ED6D9E"/>
    <w:rsid w:val="00ED7584"/>
    <w:rsid w:val="00ED75FC"/>
    <w:rsid w:val="00ED760A"/>
    <w:rsid w:val="00ED777E"/>
    <w:rsid w:val="00ED7E70"/>
    <w:rsid w:val="00EE0987"/>
    <w:rsid w:val="00EE0B33"/>
    <w:rsid w:val="00EE0D35"/>
    <w:rsid w:val="00EE1499"/>
    <w:rsid w:val="00EE1A03"/>
    <w:rsid w:val="00EE243C"/>
    <w:rsid w:val="00EE2BF8"/>
    <w:rsid w:val="00EE2DF7"/>
    <w:rsid w:val="00EE34B4"/>
    <w:rsid w:val="00EE36ED"/>
    <w:rsid w:val="00EE3840"/>
    <w:rsid w:val="00EE3BDA"/>
    <w:rsid w:val="00EE4B63"/>
    <w:rsid w:val="00EE4D5B"/>
    <w:rsid w:val="00EE504D"/>
    <w:rsid w:val="00EE51F1"/>
    <w:rsid w:val="00EE5309"/>
    <w:rsid w:val="00EE53EB"/>
    <w:rsid w:val="00EE5A40"/>
    <w:rsid w:val="00EE5AE3"/>
    <w:rsid w:val="00EE5C64"/>
    <w:rsid w:val="00EE6B31"/>
    <w:rsid w:val="00EE6B8D"/>
    <w:rsid w:val="00EE70FA"/>
    <w:rsid w:val="00EE7807"/>
    <w:rsid w:val="00EE7A3E"/>
    <w:rsid w:val="00EE7C47"/>
    <w:rsid w:val="00EE7D8B"/>
    <w:rsid w:val="00EE7FB1"/>
    <w:rsid w:val="00EF0021"/>
    <w:rsid w:val="00EF01B2"/>
    <w:rsid w:val="00EF07A0"/>
    <w:rsid w:val="00EF090A"/>
    <w:rsid w:val="00EF0A42"/>
    <w:rsid w:val="00EF0B83"/>
    <w:rsid w:val="00EF0F4E"/>
    <w:rsid w:val="00EF1205"/>
    <w:rsid w:val="00EF24C0"/>
    <w:rsid w:val="00EF25D4"/>
    <w:rsid w:val="00EF2704"/>
    <w:rsid w:val="00EF30EC"/>
    <w:rsid w:val="00EF3C0D"/>
    <w:rsid w:val="00EF3E9D"/>
    <w:rsid w:val="00EF487C"/>
    <w:rsid w:val="00EF4D48"/>
    <w:rsid w:val="00EF5215"/>
    <w:rsid w:val="00EF54A6"/>
    <w:rsid w:val="00EF5830"/>
    <w:rsid w:val="00EF5DC3"/>
    <w:rsid w:val="00EF600A"/>
    <w:rsid w:val="00EF6349"/>
    <w:rsid w:val="00EF63F3"/>
    <w:rsid w:val="00EF660B"/>
    <w:rsid w:val="00EF6714"/>
    <w:rsid w:val="00EF6A03"/>
    <w:rsid w:val="00EF6AD3"/>
    <w:rsid w:val="00EF732B"/>
    <w:rsid w:val="00EF7924"/>
    <w:rsid w:val="00EF7D9C"/>
    <w:rsid w:val="00F0006B"/>
    <w:rsid w:val="00F002E1"/>
    <w:rsid w:val="00F003DD"/>
    <w:rsid w:val="00F00752"/>
    <w:rsid w:val="00F013F0"/>
    <w:rsid w:val="00F015B0"/>
    <w:rsid w:val="00F0167F"/>
    <w:rsid w:val="00F018FC"/>
    <w:rsid w:val="00F01D3A"/>
    <w:rsid w:val="00F020C5"/>
    <w:rsid w:val="00F02CDA"/>
    <w:rsid w:val="00F02EAC"/>
    <w:rsid w:val="00F02F57"/>
    <w:rsid w:val="00F03013"/>
    <w:rsid w:val="00F034F8"/>
    <w:rsid w:val="00F0360A"/>
    <w:rsid w:val="00F03B3B"/>
    <w:rsid w:val="00F04BF1"/>
    <w:rsid w:val="00F04C80"/>
    <w:rsid w:val="00F05015"/>
    <w:rsid w:val="00F05123"/>
    <w:rsid w:val="00F0569D"/>
    <w:rsid w:val="00F05CC8"/>
    <w:rsid w:val="00F05E06"/>
    <w:rsid w:val="00F05E6F"/>
    <w:rsid w:val="00F061AE"/>
    <w:rsid w:val="00F0628F"/>
    <w:rsid w:val="00F069B7"/>
    <w:rsid w:val="00F06C62"/>
    <w:rsid w:val="00F06D5E"/>
    <w:rsid w:val="00F06D66"/>
    <w:rsid w:val="00F06EF0"/>
    <w:rsid w:val="00F06F17"/>
    <w:rsid w:val="00F07254"/>
    <w:rsid w:val="00F07EF9"/>
    <w:rsid w:val="00F1004E"/>
    <w:rsid w:val="00F10066"/>
    <w:rsid w:val="00F10132"/>
    <w:rsid w:val="00F10A8B"/>
    <w:rsid w:val="00F10AF1"/>
    <w:rsid w:val="00F1101B"/>
    <w:rsid w:val="00F112DA"/>
    <w:rsid w:val="00F11C55"/>
    <w:rsid w:val="00F11CA7"/>
    <w:rsid w:val="00F11CB7"/>
    <w:rsid w:val="00F1244C"/>
    <w:rsid w:val="00F1256E"/>
    <w:rsid w:val="00F125B7"/>
    <w:rsid w:val="00F130A5"/>
    <w:rsid w:val="00F135C5"/>
    <w:rsid w:val="00F140E4"/>
    <w:rsid w:val="00F14316"/>
    <w:rsid w:val="00F14318"/>
    <w:rsid w:val="00F14489"/>
    <w:rsid w:val="00F14541"/>
    <w:rsid w:val="00F14893"/>
    <w:rsid w:val="00F14D6D"/>
    <w:rsid w:val="00F14EFC"/>
    <w:rsid w:val="00F15530"/>
    <w:rsid w:val="00F1583C"/>
    <w:rsid w:val="00F159C9"/>
    <w:rsid w:val="00F16524"/>
    <w:rsid w:val="00F167AE"/>
    <w:rsid w:val="00F1698D"/>
    <w:rsid w:val="00F16E2B"/>
    <w:rsid w:val="00F16F2C"/>
    <w:rsid w:val="00F1705F"/>
    <w:rsid w:val="00F17287"/>
    <w:rsid w:val="00F175A3"/>
    <w:rsid w:val="00F17B98"/>
    <w:rsid w:val="00F17CB9"/>
    <w:rsid w:val="00F17CEE"/>
    <w:rsid w:val="00F17DBD"/>
    <w:rsid w:val="00F17FF1"/>
    <w:rsid w:val="00F20054"/>
    <w:rsid w:val="00F20219"/>
    <w:rsid w:val="00F20245"/>
    <w:rsid w:val="00F20B49"/>
    <w:rsid w:val="00F20C64"/>
    <w:rsid w:val="00F20F4B"/>
    <w:rsid w:val="00F2111C"/>
    <w:rsid w:val="00F21155"/>
    <w:rsid w:val="00F212CA"/>
    <w:rsid w:val="00F21B38"/>
    <w:rsid w:val="00F21CD1"/>
    <w:rsid w:val="00F22776"/>
    <w:rsid w:val="00F22CFF"/>
    <w:rsid w:val="00F22D1B"/>
    <w:rsid w:val="00F23112"/>
    <w:rsid w:val="00F2313A"/>
    <w:rsid w:val="00F23A1B"/>
    <w:rsid w:val="00F23A6F"/>
    <w:rsid w:val="00F24060"/>
    <w:rsid w:val="00F244EA"/>
    <w:rsid w:val="00F245C2"/>
    <w:rsid w:val="00F24709"/>
    <w:rsid w:val="00F24A3A"/>
    <w:rsid w:val="00F25156"/>
    <w:rsid w:val="00F25291"/>
    <w:rsid w:val="00F252BB"/>
    <w:rsid w:val="00F2559D"/>
    <w:rsid w:val="00F2563D"/>
    <w:rsid w:val="00F25802"/>
    <w:rsid w:val="00F258BB"/>
    <w:rsid w:val="00F25CEE"/>
    <w:rsid w:val="00F25D33"/>
    <w:rsid w:val="00F2606A"/>
    <w:rsid w:val="00F2609B"/>
    <w:rsid w:val="00F265A4"/>
    <w:rsid w:val="00F269D4"/>
    <w:rsid w:val="00F271EB"/>
    <w:rsid w:val="00F275A2"/>
    <w:rsid w:val="00F2766B"/>
    <w:rsid w:val="00F303E9"/>
    <w:rsid w:val="00F3061E"/>
    <w:rsid w:val="00F30D2A"/>
    <w:rsid w:val="00F31539"/>
    <w:rsid w:val="00F3159A"/>
    <w:rsid w:val="00F317F4"/>
    <w:rsid w:val="00F31EC1"/>
    <w:rsid w:val="00F3228B"/>
    <w:rsid w:val="00F324B3"/>
    <w:rsid w:val="00F3310A"/>
    <w:rsid w:val="00F33145"/>
    <w:rsid w:val="00F3343E"/>
    <w:rsid w:val="00F33DBD"/>
    <w:rsid w:val="00F33F27"/>
    <w:rsid w:val="00F33FA8"/>
    <w:rsid w:val="00F34111"/>
    <w:rsid w:val="00F34582"/>
    <w:rsid w:val="00F345D5"/>
    <w:rsid w:val="00F3479E"/>
    <w:rsid w:val="00F35191"/>
    <w:rsid w:val="00F354F9"/>
    <w:rsid w:val="00F362D2"/>
    <w:rsid w:val="00F36367"/>
    <w:rsid w:val="00F3656B"/>
    <w:rsid w:val="00F36B30"/>
    <w:rsid w:val="00F36E6A"/>
    <w:rsid w:val="00F37A52"/>
    <w:rsid w:val="00F37ACB"/>
    <w:rsid w:val="00F37C96"/>
    <w:rsid w:val="00F40618"/>
    <w:rsid w:val="00F409BD"/>
    <w:rsid w:val="00F40F76"/>
    <w:rsid w:val="00F4187F"/>
    <w:rsid w:val="00F418AF"/>
    <w:rsid w:val="00F41905"/>
    <w:rsid w:val="00F41AA5"/>
    <w:rsid w:val="00F41EB9"/>
    <w:rsid w:val="00F4254A"/>
    <w:rsid w:val="00F4284E"/>
    <w:rsid w:val="00F42B43"/>
    <w:rsid w:val="00F42E58"/>
    <w:rsid w:val="00F436C6"/>
    <w:rsid w:val="00F43E2F"/>
    <w:rsid w:val="00F44039"/>
    <w:rsid w:val="00F44763"/>
    <w:rsid w:val="00F44F81"/>
    <w:rsid w:val="00F44FA3"/>
    <w:rsid w:val="00F456B2"/>
    <w:rsid w:val="00F4584F"/>
    <w:rsid w:val="00F45B08"/>
    <w:rsid w:val="00F45B86"/>
    <w:rsid w:val="00F46307"/>
    <w:rsid w:val="00F4681C"/>
    <w:rsid w:val="00F4712F"/>
    <w:rsid w:val="00F4714C"/>
    <w:rsid w:val="00F473BF"/>
    <w:rsid w:val="00F477ED"/>
    <w:rsid w:val="00F478C1"/>
    <w:rsid w:val="00F47A1E"/>
    <w:rsid w:val="00F47AC2"/>
    <w:rsid w:val="00F47C6C"/>
    <w:rsid w:val="00F47D82"/>
    <w:rsid w:val="00F47DB5"/>
    <w:rsid w:val="00F50495"/>
    <w:rsid w:val="00F50712"/>
    <w:rsid w:val="00F508AC"/>
    <w:rsid w:val="00F50B2B"/>
    <w:rsid w:val="00F50D38"/>
    <w:rsid w:val="00F50DC3"/>
    <w:rsid w:val="00F51C9B"/>
    <w:rsid w:val="00F51FBB"/>
    <w:rsid w:val="00F522F4"/>
    <w:rsid w:val="00F52B77"/>
    <w:rsid w:val="00F5309D"/>
    <w:rsid w:val="00F538E7"/>
    <w:rsid w:val="00F53FC4"/>
    <w:rsid w:val="00F5413A"/>
    <w:rsid w:val="00F54292"/>
    <w:rsid w:val="00F54712"/>
    <w:rsid w:val="00F54812"/>
    <w:rsid w:val="00F54B96"/>
    <w:rsid w:val="00F55344"/>
    <w:rsid w:val="00F55548"/>
    <w:rsid w:val="00F56725"/>
    <w:rsid w:val="00F56AFE"/>
    <w:rsid w:val="00F56F18"/>
    <w:rsid w:val="00F574C5"/>
    <w:rsid w:val="00F575B5"/>
    <w:rsid w:val="00F577F4"/>
    <w:rsid w:val="00F57831"/>
    <w:rsid w:val="00F57905"/>
    <w:rsid w:val="00F57AA2"/>
    <w:rsid w:val="00F57AFA"/>
    <w:rsid w:val="00F57BF8"/>
    <w:rsid w:val="00F6048E"/>
    <w:rsid w:val="00F60534"/>
    <w:rsid w:val="00F60940"/>
    <w:rsid w:val="00F60B0A"/>
    <w:rsid w:val="00F61217"/>
    <w:rsid w:val="00F61988"/>
    <w:rsid w:val="00F61D20"/>
    <w:rsid w:val="00F62730"/>
    <w:rsid w:val="00F638AC"/>
    <w:rsid w:val="00F63B82"/>
    <w:rsid w:val="00F640B3"/>
    <w:rsid w:val="00F65668"/>
    <w:rsid w:val="00F65D00"/>
    <w:rsid w:val="00F661DC"/>
    <w:rsid w:val="00F66519"/>
    <w:rsid w:val="00F6685C"/>
    <w:rsid w:val="00F66941"/>
    <w:rsid w:val="00F66F42"/>
    <w:rsid w:val="00F676E8"/>
    <w:rsid w:val="00F67A04"/>
    <w:rsid w:val="00F67A16"/>
    <w:rsid w:val="00F70275"/>
    <w:rsid w:val="00F706B2"/>
    <w:rsid w:val="00F708DE"/>
    <w:rsid w:val="00F70CBB"/>
    <w:rsid w:val="00F70D8F"/>
    <w:rsid w:val="00F70DA7"/>
    <w:rsid w:val="00F71116"/>
    <w:rsid w:val="00F712A6"/>
    <w:rsid w:val="00F71373"/>
    <w:rsid w:val="00F7138E"/>
    <w:rsid w:val="00F71485"/>
    <w:rsid w:val="00F715F1"/>
    <w:rsid w:val="00F71873"/>
    <w:rsid w:val="00F71DD9"/>
    <w:rsid w:val="00F71EF0"/>
    <w:rsid w:val="00F72080"/>
    <w:rsid w:val="00F725D7"/>
    <w:rsid w:val="00F72BCB"/>
    <w:rsid w:val="00F735C7"/>
    <w:rsid w:val="00F73B3A"/>
    <w:rsid w:val="00F73B97"/>
    <w:rsid w:val="00F743AF"/>
    <w:rsid w:val="00F7471E"/>
    <w:rsid w:val="00F74B24"/>
    <w:rsid w:val="00F74C72"/>
    <w:rsid w:val="00F754F7"/>
    <w:rsid w:val="00F7560A"/>
    <w:rsid w:val="00F7563E"/>
    <w:rsid w:val="00F756E1"/>
    <w:rsid w:val="00F75BA3"/>
    <w:rsid w:val="00F75CD4"/>
    <w:rsid w:val="00F75ECB"/>
    <w:rsid w:val="00F76A39"/>
    <w:rsid w:val="00F76D9A"/>
    <w:rsid w:val="00F7766C"/>
    <w:rsid w:val="00F776A3"/>
    <w:rsid w:val="00F77965"/>
    <w:rsid w:val="00F77CE4"/>
    <w:rsid w:val="00F80583"/>
    <w:rsid w:val="00F80694"/>
    <w:rsid w:val="00F8080E"/>
    <w:rsid w:val="00F819BE"/>
    <w:rsid w:val="00F8267E"/>
    <w:rsid w:val="00F83689"/>
    <w:rsid w:val="00F83723"/>
    <w:rsid w:val="00F83731"/>
    <w:rsid w:val="00F83739"/>
    <w:rsid w:val="00F848D0"/>
    <w:rsid w:val="00F84B92"/>
    <w:rsid w:val="00F85C6C"/>
    <w:rsid w:val="00F85DE2"/>
    <w:rsid w:val="00F8636E"/>
    <w:rsid w:val="00F86712"/>
    <w:rsid w:val="00F870CC"/>
    <w:rsid w:val="00F870FB"/>
    <w:rsid w:val="00F874BB"/>
    <w:rsid w:val="00F87A81"/>
    <w:rsid w:val="00F87AF3"/>
    <w:rsid w:val="00F90276"/>
    <w:rsid w:val="00F903E9"/>
    <w:rsid w:val="00F90921"/>
    <w:rsid w:val="00F90D5E"/>
    <w:rsid w:val="00F90D6C"/>
    <w:rsid w:val="00F91315"/>
    <w:rsid w:val="00F9205C"/>
    <w:rsid w:val="00F9244C"/>
    <w:rsid w:val="00F926D6"/>
    <w:rsid w:val="00F9278D"/>
    <w:rsid w:val="00F931EC"/>
    <w:rsid w:val="00F9351F"/>
    <w:rsid w:val="00F93525"/>
    <w:rsid w:val="00F93B20"/>
    <w:rsid w:val="00F943CE"/>
    <w:rsid w:val="00F94687"/>
    <w:rsid w:val="00F947BB"/>
    <w:rsid w:val="00F94E64"/>
    <w:rsid w:val="00F9561E"/>
    <w:rsid w:val="00F9630E"/>
    <w:rsid w:val="00F96313"/>
    <w:rsid w:val="00F96433"/>
    <w:rsid w:val="00F967A7"/>
    <w:rsid w:val="00F96916"/>
    <w:rsid w:val="00F96AC7"/>
    <w:rsid w:val="00F96D07"/>
    <w:rsid w:val="00F97A72"/>
    <w:rsid w:val="00F97D4E"/>
    <w:rsid w:val="00F97DC1"/>
    <w:rsid w:val="00FA0045"/>
    <w:rsid w:val="00FA03FD"/>
    <w:rsid w:val="00FA0D5D"/>
    <w:rsid w:val="00FA0F52"/>
    <w:rsid w:val="00FA1153"/>
    <w:rsid w:val="00FA11A5"/>
    <w:rsid w:val="00FA1290"/>
    <w:rsid w:val="00FA1718"/>
    <w:rsid w:val="00FA1ADB"/>
    <w:rsid w:val="00FA2160"/>
    <w:rsid w:val="00FA26E8"/>
    <w:rsid w:val="00FA2897"/>
    <w:rsid w:val="00FA28C1"/>
    <w:rsid w:val="00FA2A6B"/>
    <w:rsid w:val="00FA31B6"/>
    <w:rsid w:val="00FA325D"/>
    <w:rsid w:val="00FA3E5A"/>
    <w:rsid w:val="00FA44B1"/>
    <w:rsid w:val="00FA4B0C"/>
    <w:rsid w:val="00FA4E02"/>
    <w:rsid w:val="00FA5274"/>
    <w:rsid w:val="00FA52FB"/>
    <w:rsid w:val="00FA5618"/>
    <w:rsid w:val="00FA5737"/>
    <w:rsid w:val="00FA5E3B"/>
    <w:rsid w:val="00FA6461"/>
    <w:rsid w:val="00FA6472"/>
    <w:rsid w:val="00FA660B"/>
    <w:rsid w:val="00FA663A"/>
    <w:rsid w:val="00FA686D"/>
    <w:rsid w:val="00FA6C4F"/>
    <w:rsid w:val="00FA6EDF"/>
    <w:rsid w:val="00FA7100"/>
    <w:rsid w:val="00FA7ABF"/>
    <w:rsid w:val="00FB0F25"/>
    <w:rsid w:val="00FB17BE"/>
    <w:rsid w:val="00FB18D8"/>
    <w:rsid w:val="00FB2A97"/>
    <w:rsid w:val="00FB2BE6"/>
    <w:rsid w:val="00FB2ED8"/>
    <w:rsid w:val="00FB339E"/>
    <w:rsid w:val="00FB33C1"/>
    <w:rsid w:val="00FB37A2"/>
    <w:rsid w:val="00FB40BE"/>
    <w:rsid w:val="00FB426B"/>
    <w:rsid w:val="00FB4A5B"/>
    <w:rsid w:val="00FB4B46"/>
    <w:rsid w:val="00FB4CDD"/>
    <w:rsid w:val="00FB4F8D"/>
    <w:rsid w:val="00FB540D"/>
    <w:rsid w:val="00FB5C32"/>
    <w:rsid w:val="00FB5F83"/>
    <w:rsid w:val="00FB64A4"/>
    <w:rsid w:val="00FB6772"/>
    <w:rsid w:val="00FB77FB"/>
    <w:rsid w:val="00FC014B"/>
    <w:rsid w:val="00FC0A1D"/>
    <w:rsid w:val="00FC1059"/>
    <w:rsid w:val="00FC10BE"/>
    <w:rsid w:val="00FC11F8"/>
    <w:rsid w:val="00FC1360"/>
    <w:rsid w:val="00FC1964"/>
    <w:rsid w:val="00FC19ED"/>
    <w:rsid w:val="00FC230F"/>
    <w:rsid w:val="00FC2CD1"/>
    <w:rsid w:val="00FC3186"/>
    <w:rsid w:val="00FC3239"/>
    <w:rsid w:val="00FC36E2"/>
    <w:rsid w:val="00FC3C0B"/>
    <w:rsid w:val="00FC3DBC"/>
    <w:rsid w:val="00FC3FFA"/>
    <w:rsid w:val="00FC42BE"/>
    <w:rsid w:val="00FC42D6"/>
    <w:rsid w:val="00FC4363"/>
    <w:rsid w:val="00FC53AE"/>
    <w:rsid w:val="00FC5709"/>
    <w:rsid w:val="00FC5762"/>
    <w:rsid w:val="00FC58AA"/>
    <w:rsid w:val="00FC5A10"/>
    <w:rsid w:val="00FC5C36"/>
    <w:rsid w:val="00FC5D01"/>
    <w:rsid w:val="00FC5DCD"/>
    <w:rsid w:val="00FC6145"/>
    <w:rsid w:val="00FC66D6"/>
    <w:rsid w:val="00FC6723"/>
    <w:rsid w:val="00FC6BDF"/>
    <w:rsid w:val="00FC6C02"/>
    <w:rsid w:val="00FC7086"/>
    <w:rsid w:val="00FC7427"/>
    <w:rsid w:val="00FC787B"/>
    <w:rsid w:val="00FC787E"/>
    <w:rsid w:val="00FC7B0D"/>
    <w:rsid w:val="00FD01EF"/>
    <w:rsid w:val="00FD0D8E"/>
    <w:rsid w:val="00FD0E0B"/>
    <w:rsid w:val="00FD0E58"/>
    <w:rsid w:val="00FD0F30"/>
    <w:rsid w:val="00FD168A"/>
    <w:rsid w:val="00FD17B1"/>
    <w:rsid w:val="00FD1A68"/>
    <w:rsid w:val="00FD1F35"/>
    <w:rsid w:val="00FD25D2"/>
    <w:rsid w:val="00FD2913"/>
    <w:rsid w:val="00FD2ED0"/>
    <w:rsid w:val="00FD2F78"/>
    <w:rsid w:val="00FD3554"/>
    <w:rsid w:val="00FD38CB"/>
    <w:rsid w:val="00FD3BB9"/>
    <w:rsid w:val="00FD4299"/>
    <w:rsid w:val="00FD455C"/>
    <w:rsid w:val="00FD4668"/>
    <w:rsid w:val="00FD497F"/>
    <w:rsid w:val="00FD4D9A"/>
    <w:rsid w:val="00FD4FB0"/>
    <w:rsid w:val="00FD5E28"/>
    <w:rsid w:val="00FD67CD"/>
    <w:rsid w:val="00FD6B36"/>
    <w:rsid w:val="00FD6BE4"/>
    <w:rsid w:val="00FD7F12"/>
    <w:rsid w:val="00FD7F56"/>
    <w:rsid w:val="00FE0111"/>
    <w:rsid w:val="00FE0274"/>
    <w:rsid w:val="00FE09D9"/>
    <w:rsid w:val="00FE0BC0"/>
    <w:rsid w:val="00FE0CFF"/>
    <w:rsid w:val="00FE0E0F"/>
    <w:rsid w:val="00FE164E"/>
    <w:rsid w:val="00FE192F"/>
    <w:rsid w:val="00FE1AE3"/>
    <w:rsid w:val="00FE1B31"/>
    <w:rsid w:val="00FE262A"/>
    <w:rsid w:val="00FE3570"/>
    <w:rsid w:val="00FE3DE7"/>
    <w:rsid w:val="00FE3E86"/>
    <w:rsid w:val="00FE43E2"/>
    <w:rsid w:val="00FE474E"/>
    <w:rsid w:val="00FE494B"/>
    <w:rsid w:val="00FE4C6C"/>
    <w:rsid w:val="00FE4FBF"/>
    <w:rsid w:val="00FE5D38"/>
    <w:rsid w:val="00FE621B"/>
    <w:rsid w:val="00FE6464"/>
    <w:rsid w:val="00FE6580"/>
    <w:rsid w:val="00FE6688"/>
    <w:rsid w:val="00FE6BE6"/>
    <w:rsid w:val="00FE7155"/>
    <w:rsid w:val="00FE7204"/>
    <w:rsid w:val="00FE75E1"/>
    <w:rsid w:val="00FE7D95"/>
    <w:rsid w:val="00FF02BB"/>
    <w:rsid w:val="00FF0A94"/>
    <w:rsid w:val="00FF1921"/>
    <w:rsid w:val="00FF1E57"/>
    <w:rsid w:val="00FF275F"/>
    <w:rsid w:val="00FF310D"/>
    <w:rsid w:val="00FF3836"/>
    <w:rsid w:val="00FF428F"/>
    <w:rsid w:val="00FF4637"/>
    <w:rsid w:val="00FF463C"/>
    <w:rsid w:val="00FF4652"/>
    <w:rsid w:val="00FF490B"/>
    <w:rsid w:val="00FF4A70"/>
    <w:rsid w:val="00FF4AFC"/>
    <w:rsid w:val="00FF4BDC"/>
    <w:rsid w:val="00FF4F8D"/>
    <w:rsid w:val="00FF4FF9"/>
    <w:rsid w:val="00FF542D"/>
    <w:rsid w:val="00FF59B9"/>
    <w:rsid w:val="00FF5B68"/>
    <w:rsid w:val="00FF6628"/>
    <w:rsid w:val="00FF6D38"/>
    <w:rsid w:val="00FF6ECE"/>
    <w:rsid w:val="00FF6F44"/>
    <w:rsid w:val="00FF7035"/>
    <w:rsid w:val="00FF710D"/>
    <w:rsid w:val="00FF71ED"/>
    <w:rsid w:val="00FF77E0"/>
    <w:rsid w:val="00FF787E"/>
    <w:rsid w:val="00FF78FA"/>
    <w:rsid w:val="00FF7C4A"/>
    <w:rsid w:val="00FF7C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8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0"/>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7E6B"/>
  </w:style>
  <w:style w:type="paragraph" w:styleId="1">
    <w:name w:val="heading 1"/>
    <w:basedOn w:val="a0"/>
    <w:next w:val="a0"/>
    <w:link w:val="10"/>
    <w:qFormat/>
    <w:rsid w:val="0098311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0"/>
    <w:next w:val="a0"/>
    <w:link w:val="21"/>
    <w:qFormat/>
    <w:rsid w:val="00CE7E6B"/>
    <w:pPr>
      <w:keepNext/>
      <w:tabs>
        <w:tab w:val="left" w:pos="9892"/>
      </w:tabs>
      <w:spacing w:after="0" w:line="360" w:lineRule="auto"/>
      <w:ind w:right="283"/>
      <w:jc w:val="center"/>
      <w:outlineLvl w:val="1"/>
    </w:pPr>
    <w:rPr>
      <w:rFonts w:ascii="Times New Roman" w:eastAsia="Times New Roman" w:hAnsi="Times New Roman" w:cs="Times New Roman"/>
      <w:sz w:val="24"/>
      <w:szCs w:val="20"/>
      <w:lang w:eastAsia="ru-RU"/>
    </w:rPr>
  </w:style>
  <w:style w:type="paragraph" w:styleId="3">
    <w:name w:val="heading 3"/>
    <w:basedOn w:val="a0"/>
    <w:next w:val="a0"/>
    <w:link w:val="30"/>
    <w:uiPriority w:val="9"/>
    <w:qFormat/>
    <w:rsid w:val="0040299D"/>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uiPriority w:val="9"/>
    <w:qFormat/>
    <w:rsid w:val="0040299D"/>
    <w:pPr>
      <w:keepNext/>
      <w:spacing w:after="0" w:line="240" w:lineRule="auto"/>
      <w:jc w:val="both"/>
      <w:outlineLvl w:val="3"/>
    </w:pPr>
    <w:rPr>
      <w:rFonts w:ascii="Times New Roman" w:eastAsia="Times New Roman" w:hAnsi="Times New Roman" w:cs="Times New Roman"/>
      <w:sz w:val="28"/>
      <w:szCs w:val="20"/>
      <w:lang w:eastAsia="ru-RU"/>
    </w:rPr>
  </w:style>
  <w:style w:type="paragraph" w:styleId="5">
    <w:name w:val="heading 5"/>
    <w:basedOn w:val="a0"/>
    <w:next w:val="a0"/>
    <w:link w:val="50"/>
    <w:uiPriority w:val="9"/>
    <w:qFormat/>
    <w:rsid w:val="0040299D"/>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qFormat/>
    <w:rsid w:val="0040299D"/>
    <w:pPr>
      <w:keepNext/>
      <w:spacing w:after="0" w:line="240" w:lineRule="auto"/>
      <w:ind w:firstLine="709"/>
      <w:jc w:val="both"/>
      <w:outlineLvl w:val="5"/>
    </w:pPr>
    <w:rPr>
      <w:rFonts w:ascii="Times New Roman" w:eastAsia="Times New Roman" w:hAnsi="Times New Roman" w:cs="Times New Roman"/>
      <w:sz w:val="28"/>
      <w:szCs w:val="20"/>
      <w:lang w:eastAsia="ru-RU"/>
    </w:rPr>
  </w:style>
  <w:style w:type="paragraph" w:styleId="7">
    <w:name w:val="heading 7"/>
    <w:basedOn w:val="a0"/>
    <w:next w:val="a0"/>
    <w:link w:val="70"/>
    <w:qFormat/>
    <w:rsid w:val="0040299D"/>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0"/>
    <w:next w:val="a0"/>
    <w:link w:val="80"/>
    <w:uiPriority w:val="9"/>
    <w:qFormat/>
    <w:rsid w:val="0040299D"/>
    <w:pPr>
      <w:keepNext/>
      <w:spacing w:after="0" w:line="240" w:lineRule="auto"/>
      <w:ind w:firstLine="709"/>
      <w:outlineLvl w:val="7"/>
    </w:pPr>
    <w:rPr>
      <w:rFonts w:ascii="Times New Roman" w:eastAsia="Times New Roman" w:hAnsi="Times New Roman" w:cs="Times New Roman"/>
      <w:sz w:val="28"/>
      <w:szCs w:val="20"/>
      <w:lang w:eastAsia="ru-RU"/>
    </w:rPr>
  </w:style>
  <w:style w:type="paragraph" w:styleId="9">
    <w:name w:val="heading 9"/>
    <w:basedOn w:val="a0"/>
    <w:next w:val="a0"/>
    <w:link w:val="90"/>
    <w:qFormat/>
    <w:rsid w:val="0040299D"/>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3117"/>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1"/>
    <w:link w:val="20"/>
    <w:rsid w:val="00CE7E6B"/>
    <w:rPr>
      <w:rFonts w:ascii="Times New Roman" w:eastAsia="Times New Roman" w:hAnsi="Times New Roman" w:cs="Times New Roman"/>
      <w:sz w:val="24"/>
      <w:szCs w:val="20"/>
      <w:lang w:eastAsia="ru-RU"/>
    </w:rPr>
  </w:style>
  <w:style w:type="paragraph" w:styleId="a4">
    <w:name w:val="No Spacing"/>
    <w:link w:val="a5"/>
    <w:uiPriority w:val="1"/>
    <w:qFormat/>
    <w:rsid w:val="00983117"/>
    <w:pPr>
      <w:spacing w:after="0" w:line="240" w:lineRule="auto"/>
    </w:pPr>
  </w:style>
  <w:style w:type="paragraph" w:styleId="a6">
    <w:name w:val="List Paragraph"/>
    <w:basedOn w:val="a0"/>
    <w:link w:val="a7"/>
    <w:uiPriority w:val="34"/>
    <w:qFormat/>
    <w:rsid w:val="00983117"/>
    <w:pPr>
      <w:spacing w:after="0" w:line="240" w:lineRule="auto"/>
      <w:ind w:left="720"/>
      <w:contextualSpacing/>
    </w:pPr>
    <w:rPr>
      <w:rFonts w:ascii="Times New Roman" w:eastAsia="Times New Roman" w:hAnsi="Times New Roman" w:cs="Times New Roman"/>
      <w:sz w:val="20"/>
      <w:szCs w:val="20"/>
      <w:lang w:eastAsia="ru-RU"/>
    </w:rPr>
  </w:style>
  <w:style w:type="paragraph" w:styleId="a8">
    <w:name w:val="Plain Text"/>
    <w:aliases w:val="Текст Знак1 Знак,Текст Знак Знак1 Знак,Текст Знак2 Знак Знак,Текст Знак Знак Знак Знак,Текст Знак2 Знак1,Текст Знак Знак Знак1,Текст Знак Знак,Текст Знак21"/>
    <w:basedOn w:val="a0"/>
    <w:link w:val="a9"/>
    <w:rsid w:val="00CE7E6B"/>
    <w:pPr>
      <w:spacing w:after="0" w:line="240" w:lineRule="auto"/>
    </w:pPr>
    <w:rPr>
      <w:rFonts w:ascii="Courier New" w:eastAsia="Times New Roman" w:hAnsi="Courier New" w:cs="Times New Roman"/>
      <w:sz w:val="20"/>
      <w:szCs w:val="20"/>
      <w:lang w:eastAsia="ru-RU"/>
    </w:rPr>
  </w:style>
  <w:style w:type="character" w:customStyle="1" w:styleId="a9">
    <w:name w:val="Текст Знак"/>
    <w:aliases w:val="Текст Знак1 Знак Знак,Текст Знак Знак1 Знак Знак,Текст Знак2 Знак Знак Знак,Текст Знак Знак Знак Знак Знак,Текст Знак2 Знак1 Знак,Текст Знак Знак Знак1 Знак,Текст Знак Знак Знак,Текст Знак21 Знак"/>
    <w:basedOn w:val="a1"/>
    <w:link w:val="a8"/>
    <w:rsid w:val="00CE7E6B"/>
    <w:rPr>
      <w:rFonts w:ascii="Courier New" w:eastAsia="Times New Roman" w:hAnsi="Courier New" w:cs="Times New Roman"/>
      <w:sz w:val="20"/>
      <w:szCs w:val="20"/>
      <w:lang w:eastAsia="ru-RU"/>
    </w:rPr>
  </w:style>
  <w:style w:type="paragraph" w:styleId="aa">
    <w:name w:val="Balloon Text"/>
    <w:aliases w:val=" Знак"/>
    <w:basedOn w:val="a0"/>
    <w:link w:val="ab"/>
    <w:uiPriority w:val="99"/>
    <w:unhideWhenUsed/>
    <w:rsid w:val="00CE7E6B"/>
    <w:pPr>
      <w:spacing w:after="0" w:line="240" w:lineRule="auto"/>
    </w:pPr>
    <w:rPr>
      <w:rFonts w:ascii="Tahoma" w:hAnsi="Tahoma" w:cs="Tahoma"/>
      <w:sz w:val="16"/>
      <w:szCs w:val="16"/>
    </w:rPr>
  </w:style>
  <w:style w:type="character" w:customStyle="1" w:styleId="ab">
    <w:name w:val="Текст выноски Знак"/>
    <w:aliases w:val=" Знак Знак1"/>
    <w:basedOn w:val="a1"/>
    <w:link w:val="aa"/>
    <w:uiPriority w:val="99"/>
    <w:rsid w:val="00CE7E6B"/>
    <w:rPr>
      <w:rFonts w:ascii="Tahoma" w:hAnsi="Tahoma" w:cs="Tahoma"/>
      <w:sz w:val="16"/>
      <w:szCs w:val="16"/>
    </w:rPr>
  </w:style>
  <w:style w:type="paragraph" w:styleId="ac">
    <w:name w:val="Body Text Indent"/>
    <w:basedOn w:val="a0"/>
    <w:link w:val="ad"/>
    <w:rsid w:val="00CE7E6B"/>
    <w:pPr>
      <w:spacing w:after="120" w:line="240" w:lineRule="auto"/>
      <w:ind w:left="283"/>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1"/>
    <w:link w:val="ac"/>
    <w:rsid w:val="00CE7E6B"/>
    <w:rPr>
      <w:rFonts w:ascii="Times New Roman" w:eastAsia="Times New Roman" w:hAnsi="Times New Roman" w:cs="Times New Roman"/>
      <w:sz w:val="24"/>
      <w:szCs w:val="24"/>
      <w:lang w:eastAsia="ru-RU"/>
    </w:rPr>
  </w:style>
  <w:style w:type="paragraph" w:customStyle="1" w:styleId="Postan">
    <w:name w:val="Postan"/>
    <w:basedOn w:val="a0"/>
    <w:rsid w:val="00CE7E6B"/>
    <w:pPr>
      <w:spacing w:after="0" w:line="240" w:lineRule="auto"/>
      <w:jc w:val="center"/>
    </w:pPr>
    <w:rPr>
      <w:rFonts w:ascii="Times New Roman" w:eastAsia="Times New Roman" w:hAnsi="Times New Roman" w:cs="Times New Roman"/>
      <w:sz w:val="28"/>
      <w:szCs w:val="20"/>
      <w:lang w:eastAsia="ru-RU"/>
    </w:rPr>
  </w:style>
  <w:style w:type="paragraph" w:styleId="ae">
    <w:name w:val="Body Text"/>
    <w:aliases w:val="Знак,Знак Знак Знак Знак,Знак Знак Знак"/>
    <w:basedOn w:val="a0"/>
    <w:link w:val="af"/>
    <w:unhideWhenUsed/>
    <w:rsid w:val="00C74467"/>
    <w:pPr>
      <w:spacing w:after="120"/>
    </w:pPr>
  </w:style>
  <w:style w:type="character" w:customStyle="1" w:styleId="af">
    <w:name w:val="Основной текст Знак"/>
    <w:aliases w:val="Знак Знак,Знак Знак Знак Знак Знак,Знак Знак Знак Знак1"/>
    <w:basedOn w:val="a1"/>
    <w:link w:val="ae"/>
    <w:rsid w:val="00C74467"/>
  </w:style>
  <w:style w:type="paragraph" w:customStyle="1" w:styleId="ConsPlusNormal">
    <w:name w:val="ConsPlusNormal"/>
    <w:link w:val="ConsPlusNormal0"/>
    <w:rsid w:val="00C744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Hyperlink"/>
    <w:uiPriority w:val="99"/>
    <w:rsid w:val="00C74467"/>
    <w:rPr>
      <w:color w:val="0000FF"/>
      <w:u w:val="single"/>
    </w:rPr>
  </w:style>
  <w:style w:type="paragraph" w:customStyle="1" w:styleId="ConsPlusTitle">
    <w:name w:val="ConsPlusTitle"/>
    <w:rsid w:val="00C74467"/>
    <w:pPr>
      <w:widowControl w:val="0"/>
      <w:autoSpaceDE w:val="0"/>
      <w:autoSpaceDN w:val="0"/>
      <w:adjustRightInd w:val="0"/>
      <w:spacing w:after="0" w:line="240" w:lineRule="auto"/>
    </w:pPr>
    <w:rPr>
      <w:rFonts w:ascii="Arial" w:eastAsia="Times New Roman" w:hAnsi="Arial" w:cs="Arial"/>
      <w:b/>
      <w:bCs/>
      <w:sz w:val="14"/>
      <w:szCs w:val="14"/>
      <w:lang w:eastAsia="ru-RU"/>
    </w:rPr>
  </w:style>
  <w:style w:type="table" w:styleId="af1">
    <w:name w:val="Table Grid"/>
    <w:basedOn w:val="a2"/>
    <w:uiPriority w:val="59"/>
    <w:rsid w:val="00C74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C7446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C74467"/>
    <w:pPr>
      <w:suppressLineNumbers/>
    </w:pPr>
  </w:style>
  <w:style w:type="paragraph" w:styleId="af2">
    <w:name w:val="Normal (Web)"/>
    <w:basedOn w:val="a0"/>
    <w:uiPriority w:val="99"/>
    <w:rsid w:val="00C74467"/>
    <w:pPr>
      <w:spacing w:before="100" w:beforeAutospacing="1" w:after="119" w:line="240" w:lineRule="auto"/>
    </w:pPr>
    <w:rPr>
      <w:rFonts w:ascii="Times New Roman" w:eastAsia="Calibri" w:hAnsi="Times New Roman" w:cs="Times New Roman"/>
      <w:sz w:val="24"/>
      <w:szCs w:val="24"/>
      <w:lang w:eastAsia="ru-RU"/>
    </w:rPr>
  </w:style>
  <w:style w:type="paragraph" w:customStyle="1" w:styleId="11">
    <w:name w:val="Текст1"/>
    <w:basedOn w:val="a0"/>
    <w:rsid w:val="00B17CB3"/>
    <w:pPr>
      <w:widowControl w:val="0"/>
      <w:suppressAutoHyphens/>
      <w:spacing w:after="0" w:line="240" w:lineRule="auto"/>
    </w:pPr>
    <w:rPr>
      <w:rFonts w:ascii="Courier New" w:eastAsia="Lucida Sans Unicode" w:hAnsi="Courier New" w:cs="Times New Roman"/>
      <w:kern w:val="1"/>
      <w:sz w:val="20"/>
      <w:szCs w:val="24"/>
    </w:rPr>
  </w:style>
  <w:style w:type="paragraph" w:styleId="af3">
    <w:name w:val="Title"/>
    <w:basedOn w:val="a0"/>
    <w:link w:val="af4"/>
    <w:qFormat/>
    <w:rsid w:val="00B17CB3"/>
    <w:pPr>
      <w:spacing w:after="0" w:line="240" w:lineRule="auto"/>
      <w:jc w:val="center"/>
    </w:pPr>
    <w:rPr>
      <w:rFonts w:ascii="Times New Roman" w:eastAsia="Times New Roman" w:hAnsi="Times New Roman" w:cs="Times New Roman"/>
      <w:sz w:val="28"/>
      <w:szCs w:val="20"/>
      <w:lang w:eastAsia="ru-RU"/>
    </w:rPr>
  </w:style>
  <w:style w:type="character" w:customStyle="1" w:styleId="af4">
    <w:name w:val="Название Знак"/>
    <w:basedOn w:val="a1"/>
    <w:link w:val="af3"/>
    <w:rsid w:val="00B17CB3"/>
    <w:rPr>
      <w:rFonts w:ascii="Times New Roman" w:eastAsia="Times New Roman" w:hAnsi="Times New Roman" w:cs="Times New Roman"/>
      <w:sz w:val="28"/>
      <w:szCs w:val="20"/>
      <w:lang w:eastAsia="ru-RU"/>
    </w:rPr>
  </w:style>
  <w:style w:type="paragraph" w:customStyle="1" w:styleId="ConsTitle">
    <w:name w:val="ConsTitle"/>
    <w:rsid w:val="00B17CB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12">
    <w:name w:val="Обычный (веб)1"/>
    <w:basedOn w:val="a0"/>
    <w:rsid w:val="00B17CB3"/>
    <w:pPr>
      <w:spacing w:before="100" w:beforeAutospacing="1" w:after="100" w:afterAutospacing="1" w:line="240" w:lineRule="auto"/>
      <w:jc w:val="center"/>
    </w:pPr>
    <w:rPr>
      <w:rFonts w:ascii="Tahoma" w:eastAsia="Times New Roman" w:hAnsi="Tahoma" w:cs="Tahoma"/>
      <w:color w:val="FF0000"/>
      <w:sz w:val="32"/>
      <w:szCs w:val="32"/>
      <w:lang w:eastAsia="ru-RU"/>
    </w:rPr>
  </w:style>
  <w:style w:type="paragraph" w:customStyle="1" w:styleId="text3cl">
    <w:name w:val="text3cl"/>
    <w:basedOn w:val="a0"/>
    <w:rsid w:val="00B17CB3"/>
    <w:pPr>
      <w:spacing w:before="144" w:after="288" w:line="240" w:lineRule="auto"/>
    </w:pPr>
    <w:rPr>
      <w:rFonts w:ascii="Times New Roman" w:eastAsia="Times New Roman" w:hAnsi="Times New Roman" w:cs="Times New Roman"/>
      <w:sz w:val="24"/>
      <w:szCs w:val="24"/>
      <w:lang w:eastAsia="ru-RU"/>
    </w:rPr>
  </w:style>
  <w:style w:type="paragraph" w:customStyle="1" w:styleId="text1cl">
    <w:name w:val="text1cl"/>
    <w:basedOn w:val="a0"/>
    <w:rsid w:val="00B17CB3"/>
    <w:pPr>
      <w:spacing w:before="144" w:after="288" w:line="240" w:lineRule="auto"/>
      <w:jc w:val="center"/>
    </w:pPr>
    <w:rPr>
      <w:rFonts w:ascii="Times New Roman" w:eastAsia="Times New Roman" w:hAnsi="Times New Roman" w:cs="Times New Roman"/>
      <w:sz w:val="24"/>
      <w:szCs w:val="24"/>
      <w:lang w:eastAsia="ru-RU"/>
    </w:rPr>
  </w:style>
  <w:style w:type="character" w:styleId="af5">
    <w:name w:val="FollowedHyperlink"/>
    <w:basedOn w:val="a1"/>
    <w:uiPriority w:val="99"/>
    <w:unhideWhenUsed/>
    <w:rsid w:val="00751E18"/>
    <w:rPr>
      <w:color w:val="800080"/>
      <w:u w:val="single"/>
    </w:rPr>
  </w:style>
  <w:style w:type="paragraph" w:customStyle="1" w:styleId="xl65">
    <w:name w:val="xl65"/>
    <w:basedOn w:val="a0"/>
    <w:rsid w:val="00751E18"/>
    <w:pP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66">
    <w:name w:val="xl66"/>
    <w:basedOn w:val="a0"/>
    <w:rsid w:val="00751E18"/>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7">
    <w:name w:val="xl67"/>
    <w:basedOn w:val="a0"/>
    <w:rsid w:val="00751E18"/>
    <w:pP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68">
    <w:name w:val="xl68"/>
    <w:basedOn w:val="a0"/>
    <w:rsid w:val="00751E18"/>
    <w:pP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69">
    <w:name w:val="xl69"/>
    <w:basedOn w:val="a0"/>
    <w:rsid w:val="00751E18"/>
    <w:pPr>
      <w:pBdr>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70">
    <w:name w:val="xl70"/>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71">
    <w:name w:val="xl7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72">
    <w:name w:val="xl72"/>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16"/>
      <w:szCs w:val="16"/>
      <w:lang w:eastAsia="ru-RU"/>
    </w:rPr>
  </w:style>
  <w:style w:type="paragraph" w:customStyle="1" w:styleId="xl73">
    <w:name w:val="xl73"/>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4">
    <w:name w:val="xl74"/>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75">
    <w:name w:val="xl75"/>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76">
    <w:name w:val="xl76"/>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7">
    <w:name w:val="xl77"/>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8">
    <w:name w:val="xl78"/>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9">
    <w:name w:val="xl79"/>
    <w:basedOn w:val="a0"/>
    <w:rsid w:val="00751E18"/>
    <w:pP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80">
    <w:name w:val="xl80"/>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1">
    <w:name w:val="xl8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2">
    <w:name w:val="xl82"/>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3">
    <w:name w:val="xl83"/>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4">
    <w:name w:val="xl84"/>
    <w:basedOn w:val="a0"/>
    <w:rsid w:val="00751E18"/>
    <w:pPr>
      <w:pBdr>
        <w:lef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5">
    <w:name w:val="xl85"/>
    <w:basedOn w:val="a0"/>
    <w:rsid w:val="00751E18"/>
    <w:pPr>
      <w:pBdr>
        <w:lef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6">
    <w:name w:val="xl86"/>
    <w:basedOn w:val="a0"/>
    <w:rsid w:val="00751E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7">
    <w:name w:val="xl87"/>
    <w:basedOn w:val="a0"/>
    <w:rsid w:val="00751E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8">
    <w:name w:val="xl88"/>
    <w:basedOn w:val="a0"/>
    <w:rsid w:val="00751E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9">
    <w:name w:val="xl89"/>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0">
    <w:name w:val="xl90"/>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1">
    <w:name w:val="xl9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2">
    <w:name w:val="xl92"/>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3">
    <w:name w:val="xl93"/>
    <w:basedOn w:val="a0"/>
    <w:rsid w:val="00751E1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4">
    <w:name w:val="xl94"/>
    <w:basedOn w:val="a0"/>
    <w:rsid w:val="00751E18"/>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5">
    <w:name w:val="xl95"/>
    <w:basedOn w:val="a0"/>
    <w:rsid w:val="00751E18"/>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6">
    <w:name w:val="xl96"/>
    <w:basedOn w:val="a0"/>
    <w:rsid w:val="00751E18"/>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7">
    <w:name w:val="xl97"/>
    <w:basedOn w:val="a0"/>
    <w:rsid w:val="00751E1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8">
    <w:name w:val="xl98"/>
    <w:basedOn w:val="a0"/>
    <w:rsid w:val="00751E1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9">
    <w:name w:val="xl99"/>
    <w:basedOn w:val="a0"/>
    <w:rsid w:val="00751E18"/>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0">
    <w:name w:val="xl100"/>
    <w:basedOn w:val="a0"/>
    <w:rsid w:val="00751E1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1">
    <w:name w:val="xl10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6"/>
      <w:szCs w:val="16"/>
      <w:lang w:eastAsia="ru-RU"/>
    </w:rPr>
  </w:style>
  <w:style w:type="paragraph" w:customStyle="1" w:styleId="xl102">
    <w:name w:val="xl102"/>
    <w:basedOn w:val="a0"/>
    <w:rsid w:val="00751E18"/>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3">
    <w:name w:val="xl103"/>
    <w:basedOn w:val="a0"/>
    <w:rsid w:val="00751E18"/>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4">
    <w:name w:val="xl104"/>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5">
    <w:name w:val="xl105"/>
    <w:basedOn w:val="a0"/>
    <w:rsid w:val="00751E1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6">
    <w:name w:val="xl106"/>
    <w:basedOn w:val="a0"/>
    <w:rsid w:val="00751E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7">
    <w:name w:val="xl107"/>
    <w:basedOn w:val="a0"/>
    <w:rsid w:val="00751E18"/>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8">
    <w:name w:val="xl108"/>
    <w:basedOn w:val="a0"/>
    <w:rsid w:val="00751E18"/>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9">
    <w:name w:val="xl109"/>
    <w:basedOn w:val="a0"/>
    <w:rsid w:val="00751E1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0">
    <w:name w:val="xl110"/>
    <w:basedOn w:val="a0"/>
    <w:rsid w:val="00751E18"/>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11">
    <w:name w:val="xl11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2">
    <w:name w:val="xl112"/>
    <w:basedOn w:val="a0"/>
    <w:rsid w:val="00751E1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13">
    <w:name w:val="xl113"/>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4">
    <w:name w:val="xl114"/>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15">
    <w:name w:val="xl115"/>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6">
    <w:name w:val="xl116"/>
    <w:basedOn w:val="a0"/>
    <w:rsid w:val="00751E1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17">
    <w:name w:val="xl117"/>
    <w:basedOn w:val="a0"/>
    <w:rsid w:val="00751E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18">
    <w:name w:val="xl118"/>
    <w:basedOn w:val="a0"/>
    <w:rsid w:val="00751E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19">
    <w:name w:val="xl119"/>
    <w:basedOn w:val="a0"/>
    <w:rsid w:val="00751E18"/>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0">
    <w:name w:val="xl120"/>
    <w:basedOn w:val="a0"/>
    <w:rsid w:val="00751E1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21">
    <w:name w:val="xl12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6"/>
      <w:szCs w:val="16"/>
      <w:lang w:eastAsia="ru-RU"/>
    </w:rPr>
  </w:style>
  <w:style w:type="paragraph" w:customStyle="1" w:styleId="xl122">
    <w:name w:val="xl122"/>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23">
    <w:name w:val="xl123"/>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6"/>
      <w:szCs w:val="16"/>
      <w:lang w:eastAsia="ru-RU"/>
    </w:rPr>
  </w:style>
  <w:style w:type="paragraph" w:customStyle="1" w:styleId="xl124">
    <w:name w:val="xl124"/>
    <w:basedOn w:val="a0"/>
    <w:rsid w:val="00751E18"/>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25">
    <w:name w:val="xl125"/>
    <w:basedOn w:val="a0"/>
    <w:rsid w:val="00751E18"/>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6"/>
      <w:szCs w:val="16"/>
      <w:lang w:eastAsia="ru-RU"/>
    </w:rPr>
  </w:style>
  <w:style w:type="paragraph" w:customStyle="1" w:styleId="xl126">
    <w:name w:val="xl126"/>
    <w:basedOn w:val="a0"/>
    <w:rsid w:val="00751E1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7">
    <w:name w:val="xl127"/>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8">
    <w:name w:val="xl128"/>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16"/>
      <w:szCs w:val="16"/>
      <w:lang w:eastAsia="ru-RU"/>
    </w:rPr>
  </w:style>
  <w:style w:type="paragraph" w:customStyle="1" w:styleId="xl129">
    <w:name w:val="xl129"/>
    <w:basedOn w:val="a0"/>
    <w:rsid w:val="00751E1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0">
    <w:name w:val="xl130"/>
    <w:basedOn w:val="a0"/>
    <w:rsid w:val="00751E18"/>
    <w:pPr>
      <w:pBdr>
        <w:lef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31">
    <w:name w:val="xl131"/>
    <w:basedOn w:val="a0"/>
    <w:rsid w:val="00751E18"/>
    <w:pPr>
      <w:pBdr>
        <w:lef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6"/>
      <w:szCs w:val="16"/>
      <w:lang w:eastAsia="ru-RU"/>
    </w:rPr>
  </w:style>
  <w:style w:type="paragraph" w:customStyle="1" w:styleId="xl132">
    <w:name w:val="xl132"/>
    <w:basedOn w:val="a0"/>
    <w:rsid w:val="00751E1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3">
    <w:name w:val="xl133"/>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34">
    <w:name w:val="xl134"/>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color w:val="000000"/>
      <w:sz w:val="16"/>
      <w:szCs w:val="16"/>
      <w:lang w:eastAsia="ru-RU"/>
    </w:rPr>
  </w:style>
  <w:style w:type="paragraph" w:customStyle="1" w:styleId="xl135">
    <w:name w:val="xl135"/>
    <w:basedOn w:val="a0"/>
    <w:rsid w:val="00751E18"/>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36">
    <w:name w:val="xl136"/>
    <w:basedOn w:val="a0"/>
    <w:rsid w:val="00751E18"/>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styleId="HTML">
    <w:name w:val="HTML Preformatted"/>
    <w:basedOn w:val="a0"/>
    <w:link w:val="HTML0"/>
    <w:uiPriority w:val="99"/>
    <w:rsid w:val="00751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751E18"/>
    <w:rPr>
      <w:rFonts w:ascii="Courier New" w:eastAsia="Times New Roman" w:hAnsi="Courier New" w:cs="Times New Roman"/>
      <w:sz w:val="20"/>
      <w:szCs w:val="20"/>
      <w:lang w:eastAsia="ru-RU"/>
    </w:rPr>
  </w:style>
  <w:style w:type="paragraph" w:styleId="af6">
    <w:name w:val="header"/>
    <w:basedOn w:val="a0"/>
    <w:link w:val="af7"/>
    <w:uiPriority w:val="99"/>
    <w:rsid w:val="00751E1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7">
    <w:name w:val="Верхний колонтитул Знак"/>
    <w:basedOn w:val="a1"/>
    <w:link w:val="af6"/>
    <w:uiPriority w:val="99"/>
    <w:rsid w:val="00751E18"/>
    <w:rPr>
      <w:rFonts w:ascii="Times New Roman" w:eastAsia="Times New Roman" w:hAnsi="Times New Roman" w:cs="Times New Roman"/>
      <w:sz w:val="24"/>
      <w:szCs w:val="24"/>
    </w:rPr>
  </w:style>
  <w:style w:type="character" w:styleId="af8">
    <w:name w:val="page number"/>
    <w:basedOn w:val="a1"/>
    <w:rsid w:val="00751E18"/>
  </w:style>
  <w:style w:type="character" w:styleId="af9">
    <w:name w:val="Strong"/>
    <w:basedOn w:val="a1"/>
    <w:uiPriority w:val="22"/>
    <w:qFormat/>
    <w:rsid w:val="00751E18"/>
    <w:rPr>
      <w:b/>
      <w:bCs/>
    </w:rPr>
  </w:style>
  <w:style w:type="paragraph" w:customStyle="1" w:styleId="xl137">
    <w:name w:val="xl137"/>
    <w:basedOn w:val="a0"/>
    <w:rsid w:val="00EB6316"/>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38">
    <w:name w:val="xl138"/>
    <w:basedOn w:val="a0"/>
    <w:rsid w:val="00EB6316"/>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ConsPlusNonformat">
    <w:name w:val="ConsPlusNonformat"/>
    <w:rsid w:val="00887063"/>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styleId="afa">
    <w:name w:val="footnote text"/>
    <w:aliases w:val="Footnote Text Char1,Footnote Text Char3 Char,Footnote Text Char2 Char Char,Footnote Text Char1 Char1 Char Char,ft Char1 Char Char Char,Footnote Text Char1 Char Char Char Char,Footnote Text Char Char1 Char Char Char Char,ft"/>
    <w:basedOn w:val="a0"/>
    <w:link w:val="afb"/>
    <w:rsid w:val="007328BE"/>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b">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
    <w:basedOn w:val="a1"/>
    <w:link w:val="afa"/>
    <w:rsid w:val="007328BE"/>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
    <w:rsid w:val="007328BE"/>
    <w:rPr>
      <w:vertAlign w:val="superscript"/>
    </w:rPr>
  </w:style>
  <w:style w:type="character" w:customStyle="1" w:styleId="30">
    <w:name w:val="Заголовок 3 Знак"/>
    <w:basedOn w:val="a1"/>
    <w:link w:val="3"/>
    <w:uiPriority w:val="9"/>
    <w:rsid w:val="0040299D"/>
    <w:rPr>
      <w:rFonts w:ascii="Arial" w:eastAsia="Times New Roman" w:hAnsi="Arial" w:cs="Arial"/>
      <w:b/>
      <w:bCs/>
      <w:sz w:val="26"/>
      <w:szCs w:val="26"/>
      <w:lang w:eastAsia="ru-RU"/>
    </w:rPr>
  </w:style>
  <w:style w:type="character" w:customStyle="1" w:styleId="40">
    <w:name w:val="Заголовок 4 Знак"/>
    <w:basedOn w:val="a1"/>
    <w:link w:val="4"/>
    <w:uiPriority w:val="9"/>
    <w:rsid w:val="0040299D"/>
    <w:rPr>
      <w:rFonts w:ascii="Times New Roman" w:eastAsia="Times New Roman" w:hAnsi="Times New Roman" w:cs="Times New Roman"/>
      <w:sz w:val="28"/>
      <w:szCs w:val="20"/>
      <w:lang w:eastAsia="ru-RU"/>
    </w:rPr>
  </w:style>
  <w:style w:type="character" w:customStyle="1" w:styleId="50">
    <w:name w:val="Заголовок 5 Знак"/>
    <w:basedOn w:val="a1"/>
    <w:link w:val="5"/>
    <w:uiPriority w:val="9"/>
    <w:rsid w:val="0040299D"/>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40299D"/>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0299D"/>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40299D"/>
    <w:rPr>
      <w:rFonts w:ascii="Times New Roman" w:eastAsia="Times New Roman" w:hAnsi="Times New Roman" w:cs="Times New Roman"/>
      <w:sz w:val="28"/>
      <w:szCs w:val="20"/>
      <w:lang w:eastAsia="ru-RU"/>
    </w:rPr>
  </w:style>
  <w:style w:type="character" w:customStyle="1" w:styleId="90">
    <w:name w:val="Заголовок 9 Знак"/>
    <w:basedOn w:val="a1"/>
    <w:link w:val="9"/>
    <w:rsid w:val="0040299D"/>
    <w:rPr>
      <w:rFonts w:ascii="Arial" w:eastAsia="Times New Roman" w:hAnsi="Arial" w:cs="Arial"/>
      <w:lang w:eastAsia="ru-RU"/>
    </w:rPr>
  </w:style>
  <w:style w:type="character" w:customStyle="1" w:styleId="Absatz-Standardschriftart">
    <w:name w:val="Absatz-Standardschriftart"/>
    <w:rsid w:val="0040299D"/>
  </w:style>
  <w:style w:type="character" w:customStyle="1" w:styleId="WW-Absatz-Standardschriftart">
    <w:name w:val="WW-Absatz-Standardschriftart"/>
    <w:rsid w:val="0040299D"/>
  </w:style>
  <w:style w:type="character" w:customStyle="1" w:styleId="WW-Absatz-Standardschriftart1">
    <w:name w:val="WW-Absatz-Standardschriftart1"/>
    <w:rsid w:val="0040299D"/>
  </w:style>
  <w:style w:type="character" w:customStyle="1" w:styleId="WW-Absatz-Standardschriftart11">
    <w:name w:val="WW-Absatz-Standardschriftart11"/>
    <w:rsid w:val="0040299D"/>
  </w:style>
  <w:style w:type="character" w:customStyle="1" w:styleId="WW-Absatz-Standardschriftart111">
    <w:name w:val="WW-Absatz-Standardschriftart111"/>
    <w:rsid w:val="0040299D"/>
  </w:style>
  <w:style w:type="character" w:customStyle="1" w:styleId="WW-Absatz-Standardschriftart1111">
    <w:name w:val="WW-Absatz-Standardschriftart1111"/>
    <w:rsid w:val="0040299D"/>
  </w:style>
  <w:style w:type="character" w:customStyle="1" w:styleId="WW-Absatz-Standardschriftart11111">
    <w:name w:val="WW-Absatz-Standardschriftart11111"/>
    <w:rsid w:val="0040299D"/>
  </w:style>
  <w:style w:type="character" w:customStyle="1" w:styleId="WW-Absatz-Standardschriftart111111">
    <w:name w:val="WW-Absatz-Standardschriftart111111"/>
    <w:rsid w:val="0040299D"/>
  </w:style>
  <w:style w:type="character" w:customStyle="1" w:styleId="WW-Absatz-Standardschriftart1111111">
    <w:name w:val="WW-Absatz-Standardschriftart1111111"/>
    <w:rsid w:val="0040299D"/>
  </w:style>
  <w:style w:type="character" w:customStyle="1" w:styleId="22">
    <w:name w:val="Основной шрифт абзаца2"/>
    <w:rsid w:val="0040299D"/>
  </w:style>
  <w:style w:type="character" w:customStyle="1" w:styleId="WW-Absatz-Standardschriftart11111111">
    <w:name w:val="WW-Absatz-Standardschriftart11111111"/>
    <w:rsid w:val="0040299D"/>
  </w:style>
  <w:style w:type="character" w:customStyle="1" w:styleId="WW-Absatz-Standardschriftart111111111">
    <w:name w:val="WW-Absatz-Standardschriftart111111111"/>
    <w:rsid w:val="0040299D"/>
  </w:style>
  <w:style w:type="character" w:customStyle="1" w:styleId="WW-Absatz-Standardschriftart1111111111">
    <w:name w:val="WW-Absatz-Standardschriftart1111111111"/>
    <w:rsid w:val="0040299D"/>
  </w:style>
  <w:style w:type="character" w:customStyle="1" w:styleId="WW-Absatz-Standardschriftart11111111111">
    <w:name w:val="WW-Absatz-Standardschriftart11111111111"/>
    <w:rsid w:val="0040299D"/>
  </w:style>
  <w:style w:type="character" w:customStyle="1" w:styleId="13">
    <w:name w:val="Основной шрифт абзаца1"/>
    <w:rsid w:val="0040299D"/>
  </w:style>
  <w:style w:type="character" w:customStyle="1" w:styleId="WW-Absatz-Standardschriftart111111111111">
    <w:name w:val="WW-Absatz-Standardschriftart111111111111"/>
    <w:rsid w:val="0040299D"/>
  </w:style>
  <w:style w:type="character" w:customStyle="1" w:styleId="afd">
    <w:name w:val="Цветовое выделение"/>
    <w:rsid w:val="0040299D"/>
    <w:rPr>
      <w:b/>
      <w:color w:val="26282F"/>
      <w:sz w:val="26"/>
    </w:rPr>
  </w:style>
  <w:style w:type="character" w:customStyle="1" w:styleId="afe">
    <w:name w:val="Гипертекстовая ссылка"/>
    <w:basedOn w:val="afd"/>
    <w:uiPriority w:val="99"/>
    <w:rsid w:val="0040299D"/>
    <w:rPr>
      <w:rFonts w:cs="Times New Roman"/>
      <w:color w:val="106BBE"/>
      <w:szCs w:val="26"/>
    </w:rPr>
  </w:style>
  <w:style w:type="character" w:customStyle="1" w:styleId="aff">
    <w:name w:val="Символ нумерации"/>
    <w:rsid w:val="0040299D"/>
  </w:style>
  <w:style w:type="character" w:customStyle="1" w:styleId="14">
    <w:name w:val="Знак примечания1"/>
    <w:basedOn w:val="22"/>
    <w:rsid w:val="0040299D"/>
  </w:style>
  <w:style w:type="character" w:customStyle="1" w:styleId="aff0">
    <w:name w:val="Текст примечания Знак"/>
    <w:basedOn w:val="22"/>
    <w:rsid w:val="0040299D"/>
  </w:style>
  <w:style w:type="character" w:customStyle="1" w:styleId="aff1">
    <w:name w:val="Тема примечания Знак"/>
    <w:basedOn w:val="aff0"/>
    <w:rsid w:val="0040299D"/>
    <w:rPr>
      <w:rFonts w:eastAsia="Lucida Sans Unicode"/>
      <w:b/>
      <w:bCs/>
      <w:kern w:val="1"/>
    </w:rPr>
  </w:style>
  <w:style w:type="paragraph" w:customStyle="1" w:styleId="aff2">
    <w:name w:val="Заголовок"/>
    <w:basedOn w:val="a0"/>
    <w:next w:val="ae"/>
    <w:rsid w:val="0040299D"/>
    <w:pPr>
      <w:keepNext/>
      <w:widowControl w:val="0"/>
      <w:suppressAutoHyphens/>
      <w:spacing w:before="240" w:after="120" w:line="240" w:lineRule="auto"/>
    </w:pPr>
    <w:rPr>
      <w:rFonts w:ascii="Arial" w:eastAsia="Lucida Sans Unicode" w:hAnsi="Arial" w:cs="Tahoma"/>
      <w:kern w:val="1"/>
      <w:sz w:val="28"/>
      <w:szCs w:val="28"/>
      <w:lang w:eastAsia="ar-SA"/>
    </w:rPr>
  </w:style>
  <w:style w:type="paragraph" w:styleId="aff3">
    <w:name w:val="List"/>
    <w:basedOn w:val="ae"/>
    <w:uiPriority w:val="99"/>
    <w:rsid w:val="0040299D"/>
    <w:pPr>
      <w:widowControl w:val="0"/>
      <w:suppressAutoHyphens/>
      <w:spacing w:line="240" w:lineRule="auto"/>
    </w:pPr>
    <w:rPr>
      <w:rFonts w:ascii="Times New Roman" w:eastAsia="Lucida Sans Unicode" w:hAnsi="Times New Roman" w:cs="Tahoma"/>
      <w:kern w:val="1"/>
      <w:sz w:val="24"/>
      <w:szCs w:val="24"/>
      <w:lang w:eastAsia="ar-SA"/>
    </w:rPr>
  </w:style>
  <w:style w:type="paragraph" w:customStyle="1" w:styleId="31">
    <w:name w:val="Название3"/>
    <w:basedOn w:val="a0"/>
    <w:rsid w:val="0040299D"/>
    <w:pPr>
      <w:widowControl w:val="0"/>
      <w:suppressLineNumbers/>
      <w:suppressAutoHyphens/>
      <w:spacing w:before="120" w:after="120" w:line="240" w:lineRule="auto"/>
    </w:pPr>
    <w:rPr>
      <w:rFonts w:ascii="Times New Roman" w:eastAsia="Lucida Sans Unicode" w:hAnsi="Times New Roman" w:cs="Tahoma"/>
      <w:i/>
      <w:iCs/>
      <w:kern w:val="1"/>
      <w:sz w:val="24"/>
      <w:szCs w:val="24"/>
      <w:lang w:eastAsia="ar-SA"/>
    </w:rPr>
  </w:style>
  <w:style w:type="paragraph" w:customStyle="1" w:styleId="32">
    <w:name w:val="Указатель3"/>
    <w:basedOn w:val="a0"/>
    <w:rsid w:val="0040299D"/>
    <w:pPr>
      <w:widowControl w:val="0"/>
      <w:suppressLineNumbers/>
      <w:suppressAutoHyphens/>
      <w:spacing w:after="0" w:line="240" w:lineRule="auto"/>
    </w:pPr>
    <w:rPr>
      <w:rFonts w:ascii="Times New Roman" w:eastAsia="Lucida Sans Unicode" w:hAnsi="Times New Roman" w:cs="Tahoma"/>
      <w:kern w:val="1"/>
      <w:sz w:val="24"/>
      <w:szCs w:val="24"/>
      <w:lang w:eastAsia="ar-SA"/>
    </w:rPr>
  </w:style>
  <w:style w:type="paragraph" w:customStyle="1" w:styleId="23">
    <w:name w:val="Название2"/>
    <w:basedOn w:val="a0"/>
    <w:rsid w:val="0040299D"/>
    <w:pPr>
      <w:widowControl w:val="0"/>
      <w:suppressLineNumbers/>
      <w:suppressAutoHyphens/>
      <w:spacing w:before="120" w:after="120" w:line="240" w:lineRule="auto"/>
    </w:pPr>
    <w:rPr>
      <w:rFonts w:ascii="Times New Roman" w:eastAsia="Lucida Sans Unicode" w:hAnsi="Times New Roman" w:cs="Tahoma"/>
      <w:i/>
      <w:iCs/>
      <w:kern w:val="1"/>
      <w:sz w:val="24"/>
      <w:szCs w:val="24"/>
      <w:lang w:eastAsia="ar-SA"/>
    </w:rPr>
  </w:style>
  <w:style w:type="paragraph" w:customStyle="1" w:styleId="24">
    <w:name w:val="Указатель2"/>
    <w:basedOn w:val="a0"/>
    <w:rsid w:val="0040299D"/>
    <w:pPr>
      <w:widowControl w:val="0"/>
      <w:suppressLineNumbers/>
      <w:suppressAutoHyphens/>
      <w:spacing w:after="0" w:line="240" w:lineRule="auto"/>
    </w:pPr>
    <w:rPr>
      <w:rFonts w:ascii="Times New Roman" w:eastAsia="Lucida Sans Unicode" w:hAnsi="Times New Roman" w:cs="Tahoma"/>
      <w:kern w:val="1"/>
      <w:sz w:val="24"/>
      <w:szCs w:val="24"/>
      <w:lang w:eastAsia="ar-SA"/>
    </w:rPr>
  </w:style>
  <w:style w:type="paragraph" w:customStyle="1" w:styleId="15">
    <w:name w:val="Название1"/>
    <w:basedOn w:val="a0"/>
    <w:rsid w:val="0040299D"/>
    <w:pPr>
      <w:widowControl w:val="0"/>
      <w:suppressLineNumbers/>
      <w:suppressAutoHyphens/>
      <w:spacing w:before="120" w:after="120" w:line="240" w:lineRule="auto"/>
    </w:pPr>
    <w:rPr>
      <w:rFonts w:ascii="Times New Roman" w:eastAsia="Lucida Sans Unicode" w:hAnsi="Times New Roman" w:cs="Tahoma"/>
      <w:i/>
      <w:iCs/>
      <w:kern w:val="1"/>
      <w:sz w:val="24"/>
      <w:szCs w:val="24"/>
      <w:lang w:eastAsia="ar-SA"/>
    </w:rPr>
  </w:style>
  <w:style w:type="paragraph" w:customStyle="1" w:styleId="16">
    <w:name w:val="Указатель1"/>
    <w:basedOn w:val="a0"/>
    <w:rsid w:val="0040299D"/>
    <w:pPr>
      <w:widowControl w:val="0"/>
      <w:suppressLineNumbers/>
      <w:suppressAutoHyphens/>
      <w:spacing w:after="0" w:line="240" w:lineRule="auto"/>
    </w:pPr>
    <w:rPr>
      <w:rFonts w:ascii="Times New Roman" w:eastAsia="Lucida Sans Unicode" w:hAnsi="Times New Roman" w:cs="Tahoma"/>
      <w:kern w:val="1"/>
      <w:sz w:val="24"/>
      <w:szCs w:val="24"/>
      <w:lang w:eastAsia="ar-SA"/>
    </w:rPr>
  </w:style>
  <w:style w:type="paragraph" w:customStyle="1" w:styleId="aff4">
    <w:name w:val="Нормальный (таблица)"/>
    <w:basedOn w:val="a0"/>
    <w:next w:val="a0"/>
    <w:uiPriority w:val="99"/>
    <w:rsid w:val="0040299D"/>
    <w:pPr>
      <w:widowControl w:val="0"/>
      <w:suppressAutoHyphens/>
      <w:spacing w:after="0" w:line="240" w:lineRule="auto"/>
      <w:jc w:val="both"/>
    </w:pPr>
    <w:rPr>
      <w:rFonts w:ascii="Times New Roman" w:eastAsia="Lucida Sans Unicode" w:hAnsi="Times New Roman" w:cs="Times New Roman"/>
      <w:kern w:val="1"/>
      <w:sz w:val="24"/>
      <w:szCs w:val="24"/>
      <w:lang w:eastAsia="ar-SA"/>
    </w:rPr>
  </w:style>
  <w:style w:type="paragraph" w:customStyle="1" w:styleId="aff5">
    <w:name w:val="Прижатый влево"/>
    <w:basedOn w:val="a0"/>
    <w:next w:val="a0"/>
    <w:uiPriority w:val="99"/>
    <w:rsid w:val="0040299D"/>
    <w:pPr>
      <w:widowControl w:val="0"/>
      <w:suppressAutoHyphens/>
      <w:spacing w:after="0" w:line="240" w:lineRule="auto"/>
    </w:pPr>
    <w:rPr>
      <w:rFonts w:ascii="Times New Roman" w:eastAsia="Lucida Sans Unicode" w:hAnsi="Times New Roman" w:cs="Times New Roman"/>
      <w:kern w:val="1"/>
      <w:sz w:val="24"/>
      <w:szCs w:val="24"/>
      <w:lang w:eastAsia="ar-SA"/>
    </w:rPr>
  </w:style>
  <w:style w:type="paragraph" w:customStyle="1" w:styleId="17">
    <w:name w:val="Абзац списка1"/>
    <w:basedOn w:val="a0"/>
    <w:rsid w:val="0040299D"/>
    <w:pPr>
      <w:suppressAutoHyphens/>
      <w:ind w:left="720"/>
    </w:pPr>
    <w:rPr>
      <w:rFonts w:ascii="Calibri" w:eastAsia="Lucida Sans Unicode" w:hAnsi="Calibri" w:cs="Times New Roman"/>
      <w:kern w:val="1"/>
      <w:lang w:eastAsia="ar-SA"/>
    </w:rPr>
  </w:style>
  <w:style w:type="paragraph" w:styleId="aff6">
    <w:name w:val="Subtitle"/>
    <w:aliases w:val="Подзаголовок Знак Знак,Подзаголовок Знак Знак Знак,Подзаголовок Знак Знак Знак Знак Знак Знак Знак,Подзаголовок Знак Знак Знак Знак Знак"/>
    <w:basedOn w:val="a0"/>
    <w:next w:val="ae"/>
    <w:link w:val="aff7"/>
    <w:qFormat/>
    <w:rsid w:val="0040299D"/>
    <w:pPr>
      <w:widowControl w:val="0"/>
      <w:spacing w:after="0" w:line="240" w:lineRule="auto"/>
      <w:jc w:val="center"/>
    </w:pPr>
    <w:rPr>
      <w:rFonts w:ascii="Times New Roman" w:eastAsia="Lucida Sans Unicode" w:hAnsi="Times New Roman" w:cs="Times New Roman"/>
      <w:kern w:val="1"/>
      <w:sz w:val="28"/>
      <w:szCs w:val="24"/>
      <w:lang w:eastAsia="ar-SA"/>
    </w:rPr>
  </w:style>
  <w:style w:type="character" w:customStyle="1" w:styleId="aff7">
    <w:name w:val="Подзаголовок Знак"/>
    <w:aliases w:val="Подзаголовок Знак Знак Знак1,Подзаголовок Знак Знак Знак Знак,Подзаголовок Знак Знак Знак Знак Знак Знак Знак Знак,Подзаголовок Знак Знак Знак Знак Знак Знак"/>
    <w:basedOn w:val="a1"/>
    <w:link w:val="aff6"/>
    <w:rsid w:val="0040299D"/>
    <w:rPr>
      <w:rFonts w:ascii="Times New Roman" w:eastAsia="Lucida Sans Unicode" w:hAnsi="Times New Roman" w:cs="Times New Roman"/>
      <w:kern w:val="1"/>
      <w:sz w:val="28"/>
      <w:szCs w:val="24"/>
      <w:lang w:eastAsia="ar-SA"/>
    </w:rPr>
  </w:style>
  <w:style w:type="paragraph" w:customStyle="1" w:styleId="aff8">
    <w:name w:val="Содержимое таблицы"/>
    <w:basedOn w:val="a0"/>
    <w:rsid w:val="0040299D"/>
    <w:pPr>
      <w:widowControl w:val="0"/>
      <w:suppressLineNumbers/>
      <w:suppressAutoHyphens/>
      <w:spacing w:after="0" w:line="240" w:lineRule="auto"/>
    </w:pPr>
    <w:rPr>
      <w:rFonts w:ascii="Times New Roman" w:eastAsia="Lucida Sans Unicode" w:hAnsi="Times New Roman" w:cs="Times New Roman"/>
      <w:kern w:val="1"/>
      <w:sz w:val="24"/>
      <w:szCs w:val="24"/>
      <w:lang w:eastAsia="ar-SA"/>
    </w:rPr>
  </w:style>
  <w:style w:type="paragraph" w:customStyle="1" w:styleId="aff9">
    <w:name w:val="Заголовок таблицы"/>
    <w:basedOn w:val="aff8"/>
    <w:rsid w:val="0040299D"/>
  </w:style>
  <w:style w:type="paragraph" w:customStyle="1" w:styleId="18">
    <w:name w:val="Текст примечания1"/>
    <w:basedOn w:val="a0"/>
    <w:rsid w:val="0040299D"/>
    <w:pPr>
      <w:widowControl w:val="0"/>
      <w:suppressAutoHyphens/>
      <w:spacing w:after="0" w:line="240" w:lineRule="auto"/>
    </w:pPr>
    <w:rPr>
      <w:rFonts w:ascii="Times New Roman" w:eastAsia="Lucida Sans Unicode" w:hAnsi="Times New Roman" w:cs="Times New Roman"/>
      <w:kern w:val="1"/>
      <w:sz w:val="20"/>
      <w:szCs w:val="20"/>
      <w:lang w:eastAsia="ar-SA"/>
    </w:rPr>
  </w:style>
  <w:style w:type="paragraph" w:styleId="affa">
    <w:name w:val="annotation text"/>
    <w:basedOn w:val="a0"/>
    <w:link w:val="19"/>
    <w:unhideWhenUsed/>
    <w:rsid w:val="0040299D"/>
    <w:pPr>
      <w:spacing w:line="240" w:lineRule="auto"/>
    </w:pPr>
    <w:rPr>
      <w:sz w:val="20"/>
      <w:szCs w:val="20"/>
    </w:rPr>
  </w:style>
  <w:style w:type="character" w:customStyle="1" w:styleId="19">
    <w:name w:val="Текст примечания Знак1"/>
    <w:basedOn w:val="a1"/>
    <w:link w:val="affa"/>
    <w:uiPriority w:val="99"/>
    <w:semiHidden/>
    <w:rsid w:val="0040299D"/>
    <w:rPr>
      <w:sz w:val="20"/>
      <w:szCs w:val="20"/>
    </w:rPr>
  </w:style>
  <w:style w:type="paragraph" w:styleId="affb">
    <w:name w:val="annotation subject"/>
    <w:basedOn w:val="18"/>
    <w:next w:val="18"/>
    <w:link w:val="1a"/>
    <w:rsid w:val="0040299D"/>
    <w:rPr>
      <w:b/>
      <w:bCs/>
    </w:rPr>
  </w:style>
  <w:style w:type="character" w:customStyle="1" w:styleId="1a">
    <w:name w:val="Тема примечания Знак1"/>
    <w:basedOn w:val="19"/>
    <w:link w:val="affb"/>
    <w:uiPriority w:val="99"/>
    <w:rsid w:val="0040299D"/>
    <w:rPr>
      <w:rFonts w:ascii="Times New Roman" w:eastAsia="Lucida Sans Unicode" w:hAnsi="Times New Roman" w:cs="Times New Roman"/>
      <w:b/>
      <w:bCs/>
      <w:kern w:val="1"/>
      <w:lang w:eastAsia="ar-SA"/>
    </w:rPr>
  </w:style>
  <w:style w:type="paragraph" w:styleId="affc">
    <w:name w:val="footer"/>
    <w:basedOn w:val="a0"/>
    <w:link w:val="affd"/>
    <w:uiPriority w:val="99"/>
    <w:rsid w:val="0040299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d">
    <w:name w:val="Нижний колонтитул Знак"/>
    <w:basedOn w:val="a1"/>
    <w:link w:val="affc"/>
    <w:uiPriority w:val="99"/>
    <w:rsid w:val="0040299D"/>
    <w:rPr>
      <w:rFonts w:ascii="Times New Roman" w:eastAsia="Times New Roman" w:hAnsi="Times New Roman" w:cs="Times New Roman"/>
      <w:sz w:val="20"/>
      <w:szCs w:val="20"/>
      <w:lang w:eastAsia="ru-RU"/>
    </w:rPr>
  </w:style>
  <w:style w:type="character" w:styleId="affe">
    <w:name w:val="Emphasis"/>
    <w:uiPriority w:val="20"/>
    <w:qFormat/>
    <w:rsid w:val="0040299D"/>
    <w:rPr>
      <w:i/>
      <w:iCs/>
    </w:rPr>
  </w:style>
  <w:style w:type="character" w:customStyle="1" w:styleId="1b">
    <w:name w:val="Текст выноски Знак1"/>
    <w:aliases w:val=" Знак Знак"/>
    <w:rsid w:val="0040299D"/>
    <w:rPr>
      <w:rFonts w:ascii="Tahoma" w:eastAsia="Lucida Sans Unicode" w:hAnsi="Tahoma" w:cs="Tahoma"/>
      <w:kern w:val="1"/>
      <w:sz w:val="16"/>
      <w:szCs w:val="16"/>
      <w:lang w:val="ru-RU" w:eastAsia="ar-SA" w:bidi="ar-SA"/>
    </w:rPr>
  </w:style>
  <w:style w:type="paragraph" w:customStyle="1" w:styleId="ConsPlusCell">
    <w:name w:val="ConsPlusCell"/>
    <w:rsid w:val="0040299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1c">
    <w:name w:val="Знак1"/>
    <w:basedOn w:val="a0"/>
    <w:rsid w:val="0040299D"/>
    <w:pPr>
      <w:spacing w:before="100" w:beforeAutospacing="1" w:after="100" w:afterAutospacing="1" w:line="240" w:lineRule="auto"/>
    </w:pPr>
    <w:rPr>
      <w:rFonts w:ascii="Tahoma" w:eastAsia="Times New Roman" w:hAnsi="Tahoma" w:cs="Times New Roman"/>
      <w:sz w:val="20"/>
      <w:szCs w:val="20"/>
      <w:lang w:val="en-US"/>
    </w:rPr>
  </w:style>
  <w:style w:type="paragraph" w:styleId="25">
    <w:name w:val="Body Text Indent 2"/>
    <w:basedOn w:val="a0"/>
    <w:link w:val="26"/>
    <w:rsid w:val="0040299D"/>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26">
    <w:name w:val="Основной текст с отступом 2 Знак"/>
    <w:basedOn w:val="a1"/>
    <w:link w:val="25"/>
    <w:rsid w:val="0040299D"/>
    <w:rPr>
      <w:rFonts w:ascii="Times New Roman" w:eastAsia="Times New Roman" w:hAnsi="Times New Roman" w:cs="Times New Roman"/>
      <w:sz w:val="28"/>
      <w:szCs w:val="20"/>
      <w:lang w:eastAsia="ru-RU"/>
    </w:rPr>
  </w:style>
  <w:style w:type="paragraph" w:customStyle="1" w:styleId="ConsNormal">
    <w:name w:val="ConsNormal"/>
    <w:rsid w:val="0040299D"/>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27">
    <w:name w:val="Body Text 2"/>
    <w:basedOn w:val="a0"/>
    <w:link w:val="28"/>
    <w:rsid w:val="0040299D"/>
    <w:pPr>
      <w:spacing w:after="0" w:line="240" w:lineRule="auto"/>
      <w:jc w:val="both"/>
    </w:pPr>
    <w:rPr>
      <w:rFonts w:ascii="Times New Roman" w:eastAsia="Times New Roman" w:hAnsi="Times New Roman" w:cs="Times New Roman"/>
      <w:sz w:val="24"/>
      <w:szCs w:val="20"/>
      <w:lang w:eastAsia="ru-RU"/>
    </w:rPr>
  </w:style>
  <w:style w:type="character" w:customStyle="1" w:styleId="28">
    <w:name w:val="Основной текст 2 Знак"/>
    <w:basedOn w:val="a1"/>
    <w:link w:val="27"/>
    <w:rsid w:val="0040299D"/>
    <w:rPr>
      <w:rFonts w:ascii="Times New Roman" w:eastAsia="Times New Roman" w:hAnsi="Times New Roman" w:cs="Times New Roman"/>
      <w:sz w:val="24"/>
      <w:szCs w:val="20"/>
      <w:lang w:eastAsia="ru-RU"/>
    </w:rPr>
  </w:style>
  <w:style w:type="paragraph" w:styleId="33">
    <w:name w:val="Body Text Indent 3"/>
    <w:basedOn w:val="a0"/>
    <w:link w:val="34"/>
    <w:rsid w:val="0040299D"/>
    <w:pPr>
      <w:spacing w:after="0" w:line="240" w:lineRule="auto"/>
      <w:ind w:left="1080" w:hanging="360"/>
      <w:jc w:val="both"/>
    </w:pPr>
    <w:rPr>
      <w:rFonts w:ascii="Times New Roman" w:eastAsia="Times New Roman" w:hAnsi="Times New Roman" w:cs="Times New Roman"/>
      <w:szCs w:val="20"/>
      <w:lang w:eastAsia="ru-RU"/>
    </w:rPr>
  </w:style>
  <w:style w:type="character" w:customStyle="1" w:styleId="34">
    <w:name w:val="Основной текст с отступом 3 Знак"/>
    <w:basedOn w:val="a1"/>
    <w:link w:val="33"/>
    <w:rsid w:val="0040299D"/>
    <w:rPr>
      <w:rFonts w:ascii="Times New Roman" w:eastAsia="Times New Roman" w:hAnsi="Times New Roman" w:cs="Times New Roman"/>
      <w:szCs w:val="20"/>
      <w:lang w:eastAsia="ru-RU"/>
    </w:rPr>
  </w:style>
  <w:style w:type="paragraph" w:styleId="35">
    <w:name w:val="Body Text 3"/>
    <w:basedOn w:val="a0"/>
    <w:link w:val="36"/>
    <w:rsid w:val="0040299D"/>
    <w:pPr>
      <w:spacing w:after="0" w:line="240" w:lineRule="auto"/>
      <w:jc w:val="both"/>
    </w:pPr>
    <w:rPr>
      <w:rFonts w:ascii="Times New Roman" w:eastAsia="Times New Roman" w:hAnsi="Times New Roman" w:cs="Times New Roman"/>
      <w:sz w:val="28"/>
      <w:szCs w:val="20"/>
      <w:lang w:eastAsia="ru-RU"/>
    </w:rPr>
  </w:style>
  <w:style w:type="character" w:customStyle="1" w:styleId="36">
    <w:name w:val="Основной текст 3 Знак"/>
    <w:basedOn w:val="a1"/>
    <w:link w:val="35"/>
    <w:rsid w:val="0040299D"/>
    <w:rPr>
      <w:rFonts w:ascii="Times New Roman" w:eastAsia="Times New Roman" w:hAnsi="Times New Roman" w:cs="Times New Roman"/>
      <w:sz w:val="28"/>
      <w:szCs w:val="20"/>
      <w:lang w:eastAsia="ru-RU"/>
    </w:rPr>
  </w:style>
  <w:style w:type="paragraph" w:customStyle="1" w:styleId="contentheader2cols">
    <w:name w:val="contentheader2cols"/>
    <w:basedOn w:val="a0"/>
    <w:rsid w:val="0040299D"/>
    <w:pPr>
      <w:spacing w:before="60" w:after="0" w:line="240" w:lineRule="auto"/>
      <w:ind w:left="300"/>
    </w:pPr>
    <w:rPr>
      <w:rFonts w:ascii="Times New Roman" w:eastAsia="Times New Roman" w:hAnsi="Times New Roman" w:cs="Times New Roman"/>
      <w:b/>
      <w:bCs/>
      <w:color w:val="3560A7"/>
      <w:sz w:val="26"/>
      <w:szCs w:val="26"/>
      <w:lang w:eastAsia="ru-RU"/>
    </w:rPr>
  </w:style>
  <w:style w:type="paragraph" w:customStyle="1" w:styleId="29">
    <w:name w:val="Знак2 Знак Знак Знак Знак Знак Знак Знак Знак Знак Знак Знак Знак Знак Знак Знак"/>
    <w:basedOn w:val="a0"/>
    <w:rsid w:val="0040299D"/>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heading">
    <w:name w:val="heading"/>
    <w:basedOn w:val="a0"/>
    <w:rsid w:val="0040299D"/>
    <w:pPr>
      <w:spacing w:before="240" w:after="100" w:afterAutospacing="1" w:line="240" w:lineRule="auto"/>
      <w:ind w:firstLine="225"/>
    </w:pPr>
    <w:rPr>
      <w:rFonts w:ascii="Verdana" w:eastAsia="Times New Roman" w:hAnsi="Verdana" w:cs="Times New Roman"/>
      <w:color w:val="000000"/>
      <w:sz w:val="16"/>
      <w:szCs w:val="20"/>
      <w:lang w:eastAsia="ru-RU"/>
    </w:rPr>
  </w:style>
  <w:style w:type="paragraph" w:customStyle="1" w:styleId="section2">
    <w:name w:val="section2"/>
    <w:basedOn w:val="a0"/>
    <w:rsid w:val="0040299D"/>
    <w:pPr>
      <w:spacing w:before="240" w:after="100" w:line="240" w:lineRule="auto"/>
      <w:ind w:firstLine="225"/>
    </w:pPr>
    <w:rPr>
      <w:rFonts w:ascii="Verdana" w:eastAsia="Times New Roman" w:hAnsi="Verdana" w:cs="Times New Roman"/>
      <w:color w:val="000000"/>
      <w:sz w:val="16"/>
      <w:szCs w:val="24"/>
      <w:lang w:eastAsia="ru-RU"/>
    </w:rPr>
  </w:style>
  <w:style w:type="paragraph" w:customStyle="1" w:styleId="2a">
    <w:name w:val="Знак2 Знак Знак Знак Знак Знак Знак Знак Знак Знак Знак Знак Знак Знак Знак Знак"/>
    <w:basedOn w:val="a0"/>
    <w:rsid w:val="0040299D"/>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7">
    <w:name w:val="Знак Знак3"/>
    <w:locked/>
    <w:rsid w:val="0040299D"/>
    <w:rPr>
      <w:sz w:val="28"/>
      <w:lang w:val="ru-RU" w:eastAsia="ru-RU" w:bidi="ar-SA"/>
    </w:rPr>
  </w:style>
  <w:style w:type="character" w:customStyle="1" w:styleId="1d">
    <w:name w:val="Знак Знак1"/>
    <w:rsid w:val="0040299D"/>
    <w:rPr>
      <w:sz w:val="28"/>
      <w:lang w:val="ru-RU" w:eastAsia="ru-RU" w:bidi="ar-SA"/>
    </w:rPr>
  </w:style>
  <w:style w:type="paragraph" w:styleId="2">
    <w:name w:val="List Bullet 2"/>
    <w:basedOn w:val="a0"/>
    <w:autoRedefine/>
    <w:rsid w:val="0040299D"/>
    <w:pPr>
      <w:numPr>
        <w:numId w:val="1"/>
      </w:numPr>
      <w:tabs>
        <w:tab w:val="clear" w:pos="643"/>
      </w:tabs>
      <w:spacing w:after="0" w:line="240" w:lineRule="auto"/>
      <w:ind w:left="0" w:firstLine="355"/>
      <w:jc w:val="both"/>
    </w:pPr>
    <w:rPr>
      <w:rFonts w:ascii="Times New Roman" w:eastAsia="Times New Roman" w:hAnsi="Times New Roman" w:cs="Times New Roman"/>
      <w:sz w:val="28"/>
      <w:szCs w:val="28"/>
      <w:lang w:eastAsia="ru-RU"/>
    </w:rPr>
  </w:style>
  <w:style w:type="character" w:customStyle="1" w:styleId="61">
    <w:name w:val="Знак Знак6"/>
    <w:locked/>
    <w:rsid w:val="0040299D"/>
    <w:rPr>
      <w:b/>
      <w:bCs/>
      <w:sz w:val="28"/>
      <w:szCs w:val="28"/>
      <w:lang w:bidi="ar-SA"/>
    </w:rPr>
  </w:style>
  <w:style w:type="character" w:customStyle="1" w:styleId="81">
    <w:name w:val="Знак Знак8"/>
    <w:locked/>
    <w:rsid w:val="0040299D"/>
    <w:rPr>
      <w:sz w:val="28"/>
      <w:szCs w:val="28"/>
      <w:lang w:bidi="ar-SA"/>
    </w:rPr>
  </w:style>
  <w:style w:type="paragraph" w:styleId="afff">
    <w:name w:val="Document Map"/>
    <w:basedOn w:val="a0"/>
    <w:link w:val="afff0"/>
    <w:uiPriority w:val="99"/>
    <w:rsid w:val="0040299D"/>
    <w:pPr>
      <w:shd w:val="clear" w:color="auto" w:fill="000080"/>
      <w:spacing w:after="0" w:line="240" w:lineRule="auto"/>
    </w:pPr>
    <w:rPr>
      <w:rFonts w:ascii="Tahoma" w:eastAsia="Times New Roman" w:hAnsi="Tahoma" w:cs="Tahoma"/>
      <w:sz w:val="20"/>
      <w:szCs w:val="20"/>
    </w:rPr>
  </w:style>
  <w:style w:type="character" w:customStyle="1" w:styleId="afff0">
    <w:name w:val="Схема документа Знак"/>
    <w:basedOn w:val="a1"/>
    <w:link w:val="afff"/>
    <w:uiPriority w:val="99"/>
    <w:rsid w:val="0040299D"/>
    <w:rPr>
      <w:rFonts w:ascii="Tahoma" w:eastAsia="Times New Roman" w:hAnsi="Tahoma" w:cs="Tahoma"/>
      <w:sz w:val="20"/>
      <w:szCs w:val="20"/>
      <w:shd w:val="clear" w:color="auto" w:fill="000080"/>
    </w:rPr>
  </w:style>
  <w:style w:type="paragraph" w:customStyle="1" w:styleId="afff1">
    <w:name w:val="Внимание: Криминал!!"/>
    <w:basedOn w:val="a0"/>
    <w:next w:val="a0"/>
    <w:rsid w:val="0040299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2">
    <w:name w:val="Внимание: недобросовестность!"/>
    <w:basedOn w:val="a0"/>
    <w:next w:val="a0"/>
    <w:uiPriority w:val="99"/>
    <w:rsid w:val="0040299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3">
    <w:name w:val="Основное меню (преемственное)"/>
    <w:basedOn w:val="a0"/>
    <w:next w:val="a0"/>
    <w:uiPriority w:val="99"/>
    <w:rsid w:val="0040299D"/>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ff4">
    <w:name w:val="Заголовок статьи"/>
    <w:basedOn w:val="a0"/>
    <w:next w:val="a0"/>
    <w:rsid w:val="0040299D"/>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customStyle="1" w:styleId="afff5">
    <w:name w:val="Интерактивный заголовок"/>
    <w:basedOn w:val="aff2"/>
    <w:next w:val="a0"/>
    <w:uiPriority w:val="99"/>
    <w:rsid w:val="0040299D"/>
    <w:pPr>
      <w:keepNext w:val="0"/>
      <w:suppressAutoHyphens w:val="0"/>
      <w:autoSpaceDE w:val="0"/>
      <w:autoSpaceDN w:val="0"/>
      <w:adjustRightInd w:val="0"/>
      <w:spacing w:before="0" w:after="0"/>
      <w:jc w:val="both"/>
    </w:pPr>
    <w:rPr>
      <w:rFonts w:eastAsia="Times New Roman" w:cs="Arial"/>
      <w:kern w:val="0"/>
      <w:sz w:val="24"/>
      <w:szCs w:val="24"/>
      <w:u w:val="single"/>
      <w:lang w:eastAsia="ru-RU"/>
    </w:rPr>
  </w:style>
  <w:style w:type="paragraph" w:customStyle="1" w:styleId="afff6">
    <w:name w:val="Интерфейс"/>
    <w:basedOn w:val="a0"/>
    <w:next w:val="a0"/>
    <w:rsid w:val="0040299D"/>
    <w:pPr>
      <w:widowControl w:val="0"/>
      <w:autoSpaceDE w:val="0"/>
      <w:autoSpaceDN w:val="0"/>
      <w:adjustRightInd w:val="0"/>
      <w:spacing w:after="0" w:line="240" w:lineRule="auto"/>
      <w:jc w:val="both"/>
    </w:pPr>
    <w:rPr>
      <w:rFonts w:ascii="Arial" w:eastAsia="Times New Roman" w:hAnsi="Arial" w:cs="Arial"/>
      <w:color w:val="F0F0F0"/>
      <w:lang w:eastAsia="ru-RU"/>
    </w:rPr>
  </w:style>
  <w:style w:type="paragraph" w:customStyle="1" w:styleId="afff7">
    <w:name w:val="Комментарий"/>
    <w:basedOn w:val="a0"/>
    <w:next w:val="a0"/>
    <w:uiPriority w:val="99"/>
    <w:rsid w:val="0040299D"/>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ff8">
    <w:name w:val="Информация об изменениях документа"/>
    <w:basedOn w:val="afff7"/>
    <w:next w:val="a0"/>
    <w:uiPriority w:val="99"/>
    <w:rsid w:val="0040299D"/>
    <w:pPr>
      <w:ind w:left="0"/>
    </w:pPr>
  </w:style>
  <w:style w:type="paragraph" w:customStyle="1" w:styleId="afff9">
    <w:name w:val="Текст (лев. подпись)"/>
    <w:basedOn w:val="a0"/>
    <w:next w:val="a0"/>
    <w:uiPriority w:val="99"/>
    <w:rsid w:val="0040299D"/>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a">
    <w:name w:val="Колонтитул (левый)"/>
    <w:basedOn w:val="afff9"/>
    <w:next w:val="a0"/>
    <w:uiPriority w:val="99"/>
    <w:rsid w:val="0040299D"/>
    <w:pPr>
      <w:jc w:val="both"/>
    </w:pPr>
    <w:rPr>
      <w:sz w:val="16"/>
      <w:szCs w:val="16"/>
    </w:rPr>
  </w:style>
  <w:style w:type="paragraph" w:customStyle="1" w:styleId="afffb">
    <w:name w:val="Текст (прав. подпись)"/>
    <w:basedOn w:val="a0"/>
    <w:next w:val="a0"/>
    <w:uiPriority w:val="99"/>
    <w:rsid w:val="0040299D"/>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c">
    <w:name w:val="Колонтитул (правый)"/>
    <w:basedOn w:val="afffb"/>
    <w:next w:val="a0"/>
    <w:uiPriority w:val="99"/>
    <w:rsid w:val="0040299D"/>
    <w:pPr>
      <w:jc w:val="both"/>
    </w:pPr>
    <w:rPr>
      <w:sz w:val="16"/>
      <w:szCs w:val="16"/>
    </w:rPr>
  </w:style>
  <w:style w:type="paragraph" w:customStyle="1" w:styleId="afffd">
    <w:name w:val="Комментарий пользователя"/>
    <w:basedOn w:val="afff7"/>
    <w:next w:val="a0"/>
    <w:uiPriority w:val="99"/>
    <w:rsid w:val="0040299D"/>
    <w:pPr>
      <w:ind w:left="0"/>
      <w:jc w:val="left"/>
    </w:pPr>
    <w:rPr>
      <w:i w:val="0"/>
      <w:iCs w:val="0"/>
      <w:color w:val="000080"/>
    </w:rPr>
  </w:style>
  <w:style w:type="paragraph" w:customStyle="1" w:styleId="afffe">
    <w:name w:val="Куда обратиться?"/>
    <w:basedOn w:val="a0"/>
    <w:next w:val="a0"/>
    <w:uiPriority w:val="99"/>
    <w:rsid w:val="0040299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
    <w:name w:val="Моноширинный"/>
    <w:basedOn w:val="a0"/>
    <w:next w:val="a0"/>
    <w:uiPriority w:val="99"/>
    <w:rsid w:val="0040299D"/>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ff0">
    <w:name w:val="Необходимые документы"/>
    <w:basedOn w:val="a0"/>
    <w:next w:val="a0"/>
    <w:uiPriority w:val="99"/>
    <w:rsid w:val="0040299D"/>
    <w:pPr>
      <w:widowControl w:val="0"/>
      <w:autoSpaceDE w:val="0"/>
      <w:autoSpaceDN w:val="0"/>
      <w:adjustRightInd w:val="0"/>
      <w:spacing w:after="0" w:line="240" w:lineRule="auto"/>
      <w:ind w:left="118"/>
      <w:jc w:val="both"/>
    </w:pPr>
    <w:rPr>
      <w:rFonts w:ascii="Arial" w:eastAsia="Times New Roman" w:hAnsi="Arial" w:cs="Arial"/>
      <w:sz w:val="24"/>
      <w:szCs w:val="24"/>
      <w:lang w:eastAsia="ru-RU"/>
    </w:rPr>
  </w:style>
  <w:style w:type="paragraph" w:customStyle="1" w:styleId="affff1">
    <w:name w:val="Объект"/>
    <w:basedOn w:val="a0"/>
    <w:next w:val="a0"/>
    <w:uiPriority w:val="99"/>
    <w:rsid w:val="0040299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affff2">
    <w:name w:val="Таблицы (моноширинный)"/>
    <w:basedOn w:val="a0"/>
    <w:next w:val="a0"/>
    <w:rsid w:val="0040299D"/>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ff3">
    <w:name w:val="Оглавление"/>
    <w:basedOn w:val="affff2"/>
    <w:next w:val="a0"/>
    <w:uiPriority w:val="99"/>
    <w:rsid w:val="0040299D"/>
    <w:pPr>
      <w:ind w:left="140"/>
    </w:pPr>
    <w:rPr>
      <w:rFonts w:ascii="Arial" w:hAnsi="Arial" w:cs="Arial"/>
    </w:rPr>
  </w:style>
  <w:style w:type="paragraph" w:customStyle="1" w:styleId="affff4">
    <w:name w:val="Переменная часть"/>
    <w:basedOn w:val="afff3"/>
    <w:next w:val="a0"/>
    <w:uiPriority w:val="99"/>
    <w:rsid w:val="0040299D"/>
    <w:rPr>
      <w:rFonts w:ascii="Arial" w:hAnsi="Arial" w:cs="Arial"/>
      <w:sz w:val="20"/>
      <w:szCs w:val="20"/>
    </w:rPr>
  </w:style>
  <w:style w:type="paragraph" w:customStyle="1" w:styleId="affff5">
    <w:name w:val="Постоянная часть"/>
    <w:basedOn w:val="afff3"/>
    <w:next w:val="a0"/>
    <w:uiPriority w:val="99"/>
    <w:rsid w:val="0040299D"/>
    <w:rPr>
      <w:rFonts w:ascii="Arial" w:hAnsi="Arial" w:cs="Arial"/>
      <w:sz w:val="22"/>
      <w:szCs w:val="22"/>
    </w:rPr>
  </w:style>
  <w:style w:type="paragraph" w:customStyle="1" w:styleId="affff6">
    <w:name w:val="Пример."/>
    <w:basedOn w:val="a0"/>
    <w:next w:val="a0"/>
    <w:uiPriority w:val="99"/>
    <w:rsid w:val="0040299D"/>
    <w:pPr>
      <w:widowControl w:val="0"/>
      <w:autoSpaceDE w:val="0"/>
      <w:autoSpaceDN w:val="0"/>
      <w:adjustRightInd w:val="0"/>
      <w:spacing w:after="0" w:line="240" w:lineRule="auto"/>
      <w:ind w:left="118" w:firstLine="602"/>
      <w:jc w:val="both"/>
    </w:pPr>
    <w:rPr>
      <w:rFonts w:ascii="Arial" w:eastAsia="Times New Roman" w:hAnsi="Arial" w:cs="Arial"/>
      <w:sz w:val="24"/>
      <w:szCs w:val="24"/>
      <w:lang w:eastAsia="ru-RU"/>
    </w:rPr>
  </w:style>
  <w:style w:type="paragraph" w:customStyle="1" w:styleId="affff7">
    <w:name w:val="Примечание."/>
    <w:basedOn w:val="afff7"/>
    <w:next w:val="a0"/>
    <w:uiPriority w:val="99"/>
    <w:rsid w:val="0040299D"/>
    <w:pPr>
      <w:ind w:left="0"/>
    </w:pPr>
    <w:rPr>
      <w:i w:val="0"/>
      <w:iCs w:val="0"/>
      <w:color w:val="auto"/>
    </w:rPr>
  </w:style>
  <w:style w:type="paragraph" w:customStyle="1" w:styleId="affff8">
    <w:name w:val="Словарная статья"/>
    <w:basedOn w:val="a0"/>
    <w:next w:val="a0"/>
    <w:uiPriority w:val="99"/>
    <w:rsid w:val="0040299D"/>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paragraph" w:customStyle="1" w:styleId="affff9">
    <w:name w:val="Текст (справка)"/>
    <w:basedOn w:val="a0"/>
    <w:next w:val="a0"/>
    <w:uiPriority w:val="99"/>
    <w:rsid w:val="0040299D"/>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fa">
    <w:name w:val="Текст в таблице"/>
    <w:basedOn w:val="aff4"/>
    <w:next w:val="a0"/>
    <w:uiPriority w:val="99"/>
    <w:rsid w:val="0040299D"/>
    <w:pPr>
      <w:suppressAutoHyphens w:val="0"/>
      <w:autoSpaceDE w:val="0"/>
      <w:autoSpaceDN w:val="0"/>
      <w:adjustRightInd w:val="0"/>
      <w:ind w:firstLine="500"/>
    </w:pPr>
    <w:rPr>
      <w:rFonts w:ascii="Arial" w:eastAsia="Times New Roman" w:hAnsi="Arial" w:cs="Arial"/>
      <w:kern w:val="0"/>
      <w:lang w:eastAsia="ru-RU"/>
    </w:rPr>
  </w:style>
  <w:style w:type="paragraph" w:customStyle="1" w:styleId="affffb">
    <w:name w:val="Технический комментарий"/>
    <w:basedOn w:val="a0"/>
    <w:next w:val="a0"/>
    <w:uiPriority w:val="99"/>
    <w:rsid w:val="0040299D"/>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c">
    <w:name w:val="Центрированный (таблица)"/>
    <w:basedOn w:val="aff4"/>
    <w:next w:val="a0"/>
    <w:uiPriority w:val="99"/>
    <w:rsid w:val="0040299D"/>
    <w:pPr>
      <w:suppressAutoHyphens w:val="0"/>
      <w:autoSpaceDE w:val="0"/>
      <w:autoSpaceDN w:val="0"/>
      <w:adjustRightInd w:val="0"/>
      <w:jc w:val="center"/>
    </w:pPr>
    <w:rPr>
      <w:rFonts w:ascii="Arial" w:eastAsia="Times New Roman" w:hAnsi="Arial" w:cs="Arial"/>
      <w:kern w:val="0"/>
      <w:lang w:eastAsia="ru-RU"/>
    </w:rPr>
  </w:style>
  <w:style w:type="paragraph" w:customStyle="1" w:styleId="Style4">
    <w:name w:val="Style4"/>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
    <w:name w:val="Style1"/>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Nonformat">
    <w:name w:val="ConsNonformat"/>
    <w:rsid w:val="0040299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Char">
    <w:name w:val="Знак2 Знак Знак Знак Знак Знак Знак Знак Знак Знак Знак Знак Знак Знак Знак Знак Char"/>
    <w:basedOn w:val="a0"/>
    <w:rsid w:val="0040299D"/>
    <w:pPr>
      <w:spacing w:after="160" w:line="240" w:lineRule="exact"/>
    </w:pPr>
    <w:rPr>
      <w:rFonts w:ascii="Tahoma" w:eastAsia="Times New Roman" w:hAnsi="Tahoma" w:cs="Tahoma"/>
      <w:sz w:val="20"/>
      <w:szCs w:val="20"/>
      <w:lang w:val="en-US"/>
    </w:rPr>
  </w:style>
  <w:style w:type="character" w:customStyle="1" w:styleId="FontStyle11">
    <w:name w:val="Font Style11"/>
    <w:rsid w:val="0040299D"/>
    <w:rPr>
      <w:rFonts w:ascii="Times New Roman" w:hAnsi="Times New Roman" w:cs="Times New Roman" w:hint="default"/>
      <w:sz w:val="26"/>
      <w:szCs w:val="26"/>
    </w:rPr>
  </w:style>
  <w:style w:type="character" w:customStyle="1" w:styleId="affffd">
    <w:name w:val="Активная гипертекстовая ссылка"/>
    <w:uiPriority w:val="99"/>
    <w:rsid w:val="0040299D"/>
    <w:rPr>
      <w:b/>
      <w:bCs/>
      <w:color w:val="008000"/>
      <w:u w:val="single"/>
    </w:rPr>
  </w:style>
  <w:style w:type="character" w:customStyle="1" w:styleId="affffe">
    <w:name w:val="Заголовок своего сообщения"/>
    <w:uiPriority w:val="99"/>
    <w:rsid w:val="0040299D"/>
    <w:rPr>
      <w:b w:val="0"/>
      <w:bCs w:val="0"/>
      <w:color w:val="000080"/>
    </w:rPr>
  </w:style>
  <w:style w:type="character" w:customStyle="1" w:styleId="afffff">
    <w:name w:val="Заголовок чужого сообщения"/>
    <w:uiPriority w:val="99"/>
    <w:rsid w:val="0040299D"/>
    <w:rPr>
      <w:b w:val="0"/>
      <w:bCs w:val="0"/>
      <w:color w:val="FF0000"/>
    </w:rPr>
  </w:style>
  <w:style w:type="character" w:customStyle="1" w:styleId="afffff0">
    <w:name w:val="Найденные слова"/>
    <w:uiPriority w:val="99"/>
    <w:rsid w:val="0040299D"/>
    <w:rPr>
      <w:b w:val="0"/>
      <w:bCs w:val="0"/>
      <w:color w:val="000080"/>
    </w:rPr>
  </w:style>
  <w:style w:type="character" w:customStyle="1" w:styleId="afffff1">
    <w:name w:val="Не вступил в силу"/>
    <w:uiPriority w:val="99"/>
    <w:rsid w:val="0040299D"/>
    <w:rPr>
      <w:b w:val="0"/>
      <w:bCs w:val="0"/>
      <w:color w:val="008080"/>
    </w:rPr>
  </w:style>
  <w:style w:type="character" w:customStyle="1" w:styleId="afffff2">
    <w:name w:val="Опечатки"/>
    <w:uiPriority w:val="99"/>
    <w:rsid w:val="0040299D"/>
    <w:rPr>
      <w:color w:val="FF0000"/>
    </w:rPr>
  </w:style>
  <w:style w:type="character" w:customStyle="1" w:styleId="afffff3">
    <w:name w:val="Продолжение ссылки"/>
    <w:uiPriority w:val="99"/>
    <w:rsid w:val="0040299D"/>
    <w:rPr>
      <w:b/>
      <w:bCs/>
      <w:color w:val="008000"/>
    </w:rPr>
  </w:style>
  <w:style w:type="character" w:customStyle="1" w:styleId="afffff4">
    <w:name w:val="Сравнение редакций"/>
    <w:uiPriority w:val="99"/>
    <w:rsid w:val="0040299D"/>
    <w:rPr>
      <w:b w:val="0"/>
      <w:bCs w:val="0"/>
      <w:color w:val="000080"/>
    </w:rPr>
  </w:style>
  <w:style w:type="character" w:customStyle="1" w:styleId="afffff5">
    <w:name w:val="Сравнение редакций. Добавленный фрагмент"/>
    <w:uiPriority w:val="99"/>
    <w:rsid w:val="0040299D"/>
    <w:rPr>
      <w:color w:val="0000FF"/>
    </w:rPr>
  </w:style>
  <w:style w:type="character" w:customStyle="1" w:styleId="afffff6">
    <w:name w:val="Сравнение редакций. Удаленный фрагмент"/>
    <w:uiPriority w:val="99"/>
    <w:rsid w:val="0040299D"/>
    <w:rPr>
      <w:strike/>
      <w:color w:val="808000"/>
    </w:rPr>
  </w:style>
  <w:style w:type="character" w:customStyle="1" w:styleId="afffff7">
    <w:name w:val="Утратил силу"/>
    <w:uiPriority w:val="99"/>
    <w:rsid w:val="0040299D"/>
    <w:rPr>
      <w:b w:val="0"/>
      <w:bCs w:val="0"/>
      <w:strike/>
      <w:color w:val="808000"/>
    </w:rPr>
  </w:style>
  <w:style w:type="paragraph" w:customStyle="1" w:styleId="2b">
    <w:name w:val="Абзац списка2"/>
    <w:basedOn w:val="a0"/>
    <w:rsid w:val="0040299D"/>
    <w:pPr>
      <w:ind w:left="720"/>
      <w:contextualSpacing/>
    </w:pPr>
    <w:rPr>
      <w:rFonts w:ascii="Calibri" w:eastAsia="Times New Roman" w:hAnsi="Calibri" w:cs="Times New Roman"/>
      <w:lang w:eastAsia="ru-RU"/>
    </w:rPr>
  </w:style>
  <w:style w:type="paragraph" w:customStyle="1" w:styleId="Style9">
    <w:name w:val="Style9"/>
    <w:basedOn w:val="a0"/>
    <w:rsid w:val="0040299D"/>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character" w:customStyle="1" w:styleId="FontStyle13">
    <w:name w:val="Font Style13"/>
    <w:rsid w:val="0040299D"/>
    <w:rPr>
      <w:rFonts w:ascii="Times New Roman" w:hAnsi="Times New Roman" w:cs="Times New Roman"/>
      <w:sz w:val="22"/>
      <w:szCs w:val="22"/>
    </w:rPr>
  </w:style>
  <w:style w:type="paragraph" w:customStyle="1" w:styleId="Style7">
    <w:name w:val="Style7"/>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4">
    <w:name w:val="Font Style14"/>
    <w:rsid w:val="0040299D"/>
    <w:rPr>
      <w:rFonts w:ascii="Times New Roman" w:hAnsi="Times New Roman" w:cs="Times New Roman"/>
      <w:b/>
      <w:bCs/>
      <w:sz w:val="22"/>
      <w:szCs w:val="22"/>
    </w:rPr>
  </w:style>
  <w:style w:type="paragraph" w:customStyle="1" w:styleId="Style5">
    <w:name w:val="Style5"/>
    <w:basedOn w:val="a0"/>
    <w:uiPriority w:val="99"/>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0"/>
    <w:rsid w:val="0040299D"/>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character" w:customStyle="1" w:styleId="FontStyle43">
    <w:name w:val="Font Style43"/>
    <w:rsid w:val="0040299D"/>
    <w:rPr>
      <w:rFonts w:ascii="Times New Roman" w:hAnsi="Times New Roman" w:cs="Times New Roman"/>
      <w:sz w:val="22"/>
      <w:szCs w:val="22"/>
    </w:rPr>
  </w:style>
  <w:style w:type="character" w:customStyle="1" w:styleId="FontStyle44">
    <w:name w:val="Font Style44"/>
    <w:rsid w:val="0040299D"/>
    <w:rPr>
      <w:rFonts w:ascii="Times New Roman" w:hAnsi="Times New Roman" w:cs="Times New Roman"/>
      <w:b/>
      <w:bCs/>
      <w:sz w:val="22"/>
      <w:szCs w:val="22"/>
    </w:rPr>
  </w:style>
  <w:style w:type="paragraph" w:customStyle="1" w:styleId="Style2">
    <w:name w:val="Style2"/>
    <w:basedOn w:val="a0"/>
    <w:rsid w:val="0040299D"/>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10">
    <w:name w:val="Style10"/>
    <w:basedOn w:val="a0"/>
    <w:rsid w:val="0040299D"/>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24">
    <w:name w:val="Style24"/>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1">
    <w:name w:val="Font Style41"/>
    <w:rsid w:val="0040299D"/>
    <w:rPr>
      <w:rFonts w:ascii="Times New Roman" w:hAnsi="Times New Roman" w:cs="Times New Roman"/>
      <w:sz w:val="26"/>
      <w:szCs w:val="26"/>
    </w:rPr>
  </w:style>
  <w:style w:type="character" w:customStyle="1" w:styleId="FontStyle45">
    <w:name w:val="Font Style45"/>
    <w:rsid w:val="0040299D"/>
    <w:rPr>
      <w:rFonts w:ascii="Times New Roman" w:hAnsi="Times New Roman" w:cs="Times New Roman"/>
      <w:sz w:val="16"/>
      <w:szCs w:val="16"/>
    </w:rPr>
  </w:style>
  <w:style w:type="character" w:customStyle="1" w:styleId="FontStyle49">
    <w:name w:val="Font Style49"/>
    <w:rsid w:val="0040299D"/>
    <w:rPr>
      <w:rFonts w:ascii="Times New Roman" w:hAnsi="Times New Roman" w:cs="Times New Roman"/>
      <w:sz w:val="22"/>
      <w:szCs w:val="22"/>
    </w:rPr>
  </w:style>
  <w:style w:type="paragraph" w:customStyle="1" w:styleId="Style11">
    <w:name w:val="Style11"/>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0"/>
    <w:rsid w:val="0040299D"/>
    <w:pPr>
      <w:widowControl w:val="0"/>
      <w:autoSpaceDE w:val="0"/>
      <w:autoSpaceDN w:val="0"/>
      <w:adjustRightInd w:val="0"/>
      <w:spacing w:after="0" w:line="274" w:lineRule="exact"/>
      <w:jc w:val="right"/>
    </w:pPr>
    <w:rPr>
      <w:rFonts w:ascii="Times New Roman" w:eastAsia="Times New Roman" w:hAnsi="Times New Roman" w:cs="Times New Roman"/>
      <w:sz w:val="24"/>
      <w:szCs w:val="24"/>
      <w:lang w:eastAsia="ru-RU"/>
    </w:rPr>
  </w:style>
  <w:style w:type="character" w:customStyle="1" w:styleId="FontStyle50">
    <w:name w:val="Font Style50"/>
    <w:rsid w:val="0040299D"/>
    <w:rPr>
      <w:rFonts w:ascii="Times New Roman" w:hAnsi="Times New Roman" w:cs="Times New Roman"/>
      <w:sz w:val="22"/>
      <w:szCs w:val="22"/>
    </w:rPr>
  </w:style>
  <w:style w:type="paragraph" w:customStyle="1" w:styleId="Style36">
    <w:name w:val="Style36"/>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rsid w:val="0040299D"/>
    <w:rPr>
      <w:rFonts w:ascii="Times New Roman" w:hAnsi="Times New Roman" w:cs="Times New Roman"/>
      <w:sz w:val="22"/>
      <w:szCs w:val="22"/>
    </w:rPr>
  </w:style>
  <w:style w:type="paragraph" w:customStyle="1" w:styleId="Style19">
    <w:name w:val="Style19"/>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2">
    <w:name w:val="Font Style52"/>
    <w:rsid w:val="0040299D"/>
    <w:rPr>
      <w:rFonts w:ascii="Times New Roman" w:hAnsi="Times New Roman" w:cs="Times New Roman"/>
      <w:sz w:val="22"/>
      <w:szCs w:val="22"/>
    </w:rPr>
  </w:style>
  <w:style w:type="character" w:customStyle="1" w:styleId="FontStyle53">
    <w:name w:val="Font Style53"/>
    <w:rsid w:val="0040299D"/>
    <w:rPr>
      <w:rFonts w:ascii="Times New Roman" w:hAnsi="Times New Roman" w:cs="Times New Roman"/>
      <w:b/>
      <w:bCs/>
      <w:i/>
      <w:iCs/>
      <w:sz w:val="12"/>
      <w:szCs w:val="12"/>
    </w:rPr>
  </w:style>
  <w:style w:type="paragraph" w:customStyle="1" w:styleId="Style13">
    <w:name w:val="Style13"/>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2">
    <w:name w:val="Font Style42"/>
    <w:rsid w:val="0040299D"/>
    <w:rPr>
      <w:rFonts w:ascii="Times New Roman" w:hAnsi="Times New Roman" w:cs="Times New Roman"/>
      <w:i/>
      <w:iCs/>
      <w:spacing w:val="-20"/>
      <w:sz w:val="20"/>
      <w:szCs w:val="20"/>
    </w:rPr>
  </w:style>
  <w:style w:type="character" w:customStyle="1" w:styleId="FontStyle54">
    <w:name w:val="Font Style54"/>
    <w:rsid w:val="0040299D"/>
    <w:rPr>
      <w:rFonts w:ascii="Times New Roman" w:hAnsi="Times New Roman" w:cs="Times New Roman"/>
      <w:sz w:val="20"/>
      <w:szCs w:val="20"/>
    </w:rPr>
  </w:style>
  <w:style w:type="character" w:customStyle="1" w:styleId="FontStyle55">
    <w:name w:val="Font Style55"/>
    <w:rsid w:val="0040299D"/>
    <w:rPr>
      <w:rFonts w:ascii="Times New Roman" w:hAnsi="Times New Roman" w:cs="Times New Roman"/>
      <w:sz w:val="20"/>
      <w:szCs w:val="20"/>
    </w:rPr>
  </w:style>
  <w:style w:type="character" w:customStyle="1" w:styleId="FontStyle56">
    <w:name w:val="Font Style56"/>
    <w:rsid w:val="0040299D"/>
    <w:rPr>
      <w:rFonts w:ascii="Times New Roman" w:hAnsi="Times New Roman" w:cs="Times New Roman"/>
      <w:sz w:val="20"/>
      <w:szCs w:val="20"/>
    </w:rPr>
  </w:style>
  <w:style w:type="character" w:customStyle="1" w:styleId="FontStyle57">
    <w:name w:val="Font Style57"/>
    <w:rsid w:val="0040299D"/>
    <w:rPr>
      <w:rFonts w:ascii="Times New Roman" w:hAnsi="Times New Roman" w:cs="Times New Roman"/>
      <w:sz w:val="20"/>
      <w:szCs w:val="20"/>
    </w:rPr>
  </w:style>
  <w:style w:type="character" w:customStyle="1" w:styleId="FontStyle58">
    <w:name w:val="Font Style58"/>
    <w:rsid w:val="0040299D"/>
    <w:rPr>
      <w:rFonts w:ascii="Times New Roman" w:hAnsi="Times New Roman" w:cs="Times New Roman"/>
      <w:sz w:val="20"/>
      <w:szCs w:val="20"/>
    </w:rPr>
  </w:style>
  <w:style w:type="character" w:customStyle="1" w:styleId="FontStyle59">
    <w:name w:val="Font Style59"/>
    <w:rsid w:val="0040299D"/>
    <w:rPr>
      <w:rFonts w:ascii="Times New Roman" w:hAnsi="Times New Roman" w:cs="Times New Roman"/>
      <w:sz w:val="20"/>
      <w:szCs w:val="20"/>
    </w:rPr>
  </w:style>
  <w:style w:type="character" w:customStyle="1" w:styleId="FontStyle60">
    <w:name w:val="Font Style60"/>
    <w:rsid w:val="0040299D"/>
    <w:rPr>
      <w:rFonts w:ascii="Times New Roman" w:hAnsi="Times New Roman" w:cs="Times New Roman"/>
      <w:sz w:val="20"/>
      <w:szCs w:val="20"/>
    </w:rPr>
  </w:style>
  <w:style w:type="character" w:customStyle="1" w:styleId="FontStyle61">
    <w:name w:val="Font Style61"/>
    <w:rsid w:val="0040299D"/>
    <w:rPr>
      <w:rFonts w:ascii="Times New Roman" w:hAnsi="Times New Roman" w:cs="Times New Roman"/>
      <w:sz w:val="20"/>
      <w:szCs w:val="20"/>
    </w:rPr>
  </w:style>
  <w:style w:type="character" w:customStyle="1" w:styleId="FontStyle62">
    <w:name w:val="Font Style62"/>
    <w:rsid w:val="0040299D"/>
    <w:rPr>
      <w:rFonts w:ascii="Times New Roman" w:hAnsi="Times New Roman" w:cs="Times New Roman"/>
      <w:sz w:val="20"/>
      <w:szCs w:val="20"/>
    </w:rPr>
  </w:style>
  <w:style w:type="character" w:customStyle="1" w:styleId="FontStyle63">
    <w:name w:val="Font Style63"/>
    <w:rsid w:val="0040299D"/>
    <w:rPr>
      <w:rFonts w:ascii="Times New Roman" w:hAnsi="Times New Roman" w:cs="Times New Roman"/>
      <w:sz w:val="20"/>
      <w:szCs w:val="20"/>
    </w:rPr>
  </w:style>
  <w:style w:type="character" w:customStyle="1" w:styleId="FontStyle64">
    <w:name w:val="Font Style64"/>
    <w:rsid w:val="0040299D"/>
    <w:rPr>
      <w:rFonts w:ascii="Georgia" w:hAnsi="Georgia" w:cs="Georgia"/>
      <w:b/>
      <w:bCs/>
      <w:sz w:val="12"/>
      <w:szCs w:val="12"/>
    </w:rPr>
  </w:style>
  <w:style w:type="character" w:customStyle="1" w:styleId="FontStyle65">
    <w:name w:val="Font Style65"/>
    <w:rsid w:val="0040299D"/>
    <w:rPr>
      <w:rFonts w:ascii="Times New Roman" w:hAnsi="Times New Roman" w:cs="Times New Roman"/>
      <w:sz w:val="22"/>
      <w:szCs w:val="22"/>
    </w:rPr>
  </w:style>
  <w:style w:type="paragraph" w:customStyle="1" w:styleId="Style12">
    <w:name w:val="Style12"/>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7">
    <w:name w:val="Font Style67"/>
    <w:rsid w:val="0040299D"/>
    <w:rPr>
      <w:rFonts w:ascii="Times New Roman" w:hAnsi="Times New Roman" w:cs="Times New Roman"/>
      <w:sz w:val="22"/>
      <w:szCs w:val="22"/>
    </w:rPr>
  </w:style>
  <w:style w:type="paragraph" w:customStyle="1" w:styleId="Style34">
    <w:name w:val="Style34"/>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8">
    <w:name w:val="Font Style68"/>
    <w:rsid w:val="0040299D"/>
    <w:rPr>
      <w:rFonts w:ascii="Times New Roman" w:hAnsi="Times New Roman" w:cs="Times New Roman"/>
      <w:sz w:val="22"/>
      <w:szCs w:val="22"/>
    </w:rPr>
  </w:style>
  <w:style w:type="character" w:customStyle="1" w:styleId="FontStyle12">
    <w:name w:val="Font Style12"/>
    <w:rsid w:val="0040299D"/>
    <w:rPr>
      <w:rFonts w:ascii="Times New Roman" w:hAnsi="Times New Roman" w:cs="Times New Roman"/>
      <w:sz w:val="22"/>
      <w:szCs w:val="22"/>
    </w:rPr>
  </w:style>
  <w:style w:type="paragraph" w:customStyle="1" w:styleId="Style38">
    <w:name w:val="Style38"/>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0">
    <w:name w:val="Font Style70"/>
    <w:rsid w:val="0040299D"/>
    <w:rPr>
      <w:rFonts w:ascii="Times New Roman" w:hAnsi="Times New Roman" w:cs="Times New Roman"/>
      <w:sz w:val="20"/>
      <w:szCs w:val="20"/>
    </w:rPr>
  </w:style>
  <w:style w:type="character" w:customStyle="1" w:styleId="FontStyle72">
    <w:name w:val="Font Style72"/>
    <w:rsid w:val="0040299D"/>
    <w:rPr>
      <w:rFonts w:ascii="Times New Roman" w:hAnsi="Times New Roman" w:cs="Times New Roman"/>
      <w:sz w:val="22"/>
      <w:szCs w:val="22"/>
    </w:rPr>
  </w:style>
  <w:style w:type="paragraph" w:customStyle="1" w:styleId="Style28">
    <w:name w:val="Style28"/>
    <w:basedOn w:val="a0"/>
    <w:rsid w:val="0040299D"/>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74">
    <w:name w:val="Font Style74"/>
    <w:rsid w:val="0040299D"/>
    <w:rPr>
      <w:rFonts w:ascii="Times New Roman" w:hAnsi="Times New Roman" w:cs="Times New Roman"/>
      <w:b/>
      <w:bCs/>
      <w:sz w:val="14"/>
      <w:szCs w:val="14"/>
    </w:rPr>
  </w:style>
  <w:style w:type="character" w:customStyle="1" w:styleId="FontStyle75">
    <w:name w:val="Font Style75"/>
    <w:rsid w:val="0040299D"/>
    <w:rPr>
      <w:rFonts w:ascii="Times New Roman" w:hAnsi="Times New Roman" w:cs="Times New Roman"/>
      <w:sz w:val="20"/>
      <w:szCs w:val="20"/>
    </w:rPr>
  </w:style>
  <w:style w:type="paragraph" w:customStyle="1" w:styleId="Style39">
    <w:name w:val="Style39"/>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7">
    <w:name w:val="Font Style77"/>
    <w:rsid w:val="0040299D"/>
    <w:rPr>
      <w:rFonts w:ascii="Georgia" w:hAnsi="Georgia" w:cs="Georgia"/>
      <w:b/>
      <w:bCs/>
      <w:smallCaps/>
      <w:spacing w:val="20"/>
      <w:sz w:val="16"/>
      <w:szCs w:val="16"/>
    </w:rPr>
  </w:style>
  <w:style w:type="paragraph" w:customStyle="1" w:styleId="Style16">
    <w:name w:val="Style16"/>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0">
    <w:name w:val="Font Style80"/>
    <w:rsid w:val="0040299D"/>
    <w:rPr>
      <w:rFonts w:ascii="Times New Roman" w:hAnsi="Times New Roman" w:cs="Times New Roman"/>
      <w:sz w:val="22"/>
      <w:szCs w:val="22"/>
    </w:rPr>
  </w:style>
  <w:style w:type="character" w:customStyle="1" w:styleId="FontStyle81">
    <w:name w:val="Font Style81"/>
    <w:rsid w:val="0040299D"/>
    <w:rPr>
      <w:rFonts w:ascii="Times New Roman" w:hAnsi="Times New Roman" w:cs="Times New Roman"/>
      <w:b/>
      <w:bCs/>
      <w:spacing w:val="-10"/>
      <w:sz w:val="30"/>
      <w:szCs w:val="30"/>
    </w:rPr>
  </w:style>
  <w:style w:type="character" w:styleId="afffff8">
    <w:name w:val="annotation reference"/>
    <w:rsid w:val="0040299D"/>
    <w:rPr>
      <w:sz w:val="16"/>
      <w:szCs w:val="16"/>
    </w:rPr>
  </w:style>
  <w:style w:type="character" w:customStyle="1" w:styleId="WW8Num2z0">
    <w:name w:val="WW8Num2z0"/>
    <w:rsid w:val="0040299D"/>
    <w:rPr>
      <w:rFonts w:ascii="StarSymbol" w:hAnsi="StarSymbol"/>
    </w:rPr>
  </w:style>
  <w:style w:type="character" w:customStyle="1" w:styleId="WW8Num3z0">
    <w:name w:val="WW8Num3z0"/>
    <w:rsid w:val="0040299D"/>
    <w:rPr>
      <w:rFonts w:ascii="Symbol" w:hAnsi="Symbol" w:cs="OpenSymbol"/>
    </w:rPr>
  </w:style>
  <w:style w:type="character" w:customStyle="1" w:styleId="51">
    <w:name w:val="Основной шрифт абзаца5"/>
    <w:rsid w:val="0040299D"/>
  </w:style>
  <w:style w:type="character" w:customStyle="1" w:styleId="WW8Num4z0">
    <w:name w:val="WW8Num4z0"/>
    <w:rsid w:val="0040299D"/>
    <w:rPr>
      <w:rFonts w:ascii="Symbol" w:hAnsi="Symbol" w:cs="OpenSymbol"/>
    </w:rPr>
  </w:style>
  <w:style w:type="character" w:customStyle="1" w:styleId="WW8Num8z0">
    <w:name w:val="WW8Num8z0"/>
    <w:rsid w:val="0040299D"/>
    <w:rPr>
      <w:rFonts w:ascii="Times New Roman" w:eastAsia="Times New Roman" w:hAnsi="Times New Roman" w:cs="Times New Roman"/>
    </w:rPr>
  </w:style>
  <w:style w:type="character" w:customStyle="1" w:styleId="WW8Num8z1">
    <w:name w:val="WW8Num8z1"/>
    <w:rsid w:val="0040299D"/>
    <w:rPr>
      <w:rFonts w:ascii="Courier New" w:hAnsi="Courier New" w:cs="Courier New"/>
    </w:rPr>
  </w:style>
  <w:style w:type="character" w:customStyle="1" w:styleId="WW8Num8z2">
    <w:name w:val="WW8Num8z2"/>
    <w:rsid w:val="0040299D"/>
    <w:rPr>
      <w:rFonts w:ascii="Wingdings" w:hAnsi="Wingdings"/>
    </w:rPr>
  </w:style>
  <w:style w:type="character" w:customStyle="1" w:styleId="WW8Num8z3">
    <w:name w:val="WW8Num8z3"/>
    <w:rsid w:val="0040299D"/>
    <w:rPr>
      <w:rFonts w:ascii="Symbol" w:hAnsi="Symbol"/>
    </w:rPr>
  </w:style>
  <w:style w:type="character" w:customStyle="1" w:styleId="WW8Num12z0">
    <w:name w:val="WW8Num12z0"/>
    <w:rsid w:val="0040299D"/>
    <w:rPr>
      <w:rFonts w:ascii="Times New Roman" w:eastAsia="Times New Roman" w:hAnsi="Times New Roman" w:cs="Times New Roman"/>
    </w:rPr>
  </w:style>
  <w:style w:type="character" w:customStyle="1" w:styleId="WW8Num14z0">
    <w:name w:val="WW8Num14z0"/>
    <w:rsid w:val="0040299D"/>
    <w:rPr>
      <w:rFonts w:ascii="Times New Roman" w:eastAsia="Times New Roman" w:hAnsi="Times New Roman" w:cs="Times New Roman"/>
    </w:rPr>
  </w:style>
  <w:style w:type="character" w:customStyle="1" w:styleId="41">
    <w:name w:val="Основной шрифт абзаца4"/>
    <w:rsid w:val="0040299D"/>
  </w:style>
  <w:style w:type="character" w:customStyle="1" w:styleId="38">
    <w:name w:val="Основной шрифт абзаца3"/>
    <w:rsid w:val="0040299D"/>
  </w:style>
  <w:style w:type="character" w:customStyle="1" w:styleId="WW8Num5z0">
    <w:name w:val="WW8Num5z0"/>
    <w:rsid w:val="0040299D"/>
    <w:rPr>
      <w:rFonts w:ascii="Times New Roman" w:eastAsia="Times New Roman" w:hAnsi="Times New Roman" w:cs="Times New Roman"/>
    </w:rPr>
  </w:style>
  <w:style w:type="character" w:customStyle="1" w:styleId="WW8Num5z1">
    <w:name w:val="WW8Num5z1"/>
    <w:rsid w:val="0040299D"/>
    <w:rPr>
      <w:rFonts w:ascii="Courier New" w:hAnsi="Courier New"/>
    </w:rPr>
  </w:style>
  <w:style w:type="character" w:customStyle="1" w:styleId="WW8Num5z2">
    <w:name w:val="WW8Num5z2"/>
    <w:rsid w:val="0040299D"/>
    <w:rPr>
      <w:rFonts w:ascii="Wingdings" w:hAnsi="Wingdings"/>
    </w:rPr>
  </w:style>
  <w:style w:type="character" w:customStyle="1" w:styleId="WW8Num5z3">
    <w:name w:val="WW8Num5z3"/>
    <w:rsid w:val="0040299D"/>
    <w:rPr>
      <w:rFonts w:ascii="Symbol" w:hAnsi="Symbol"/>
    </w:rPr>
  </w:style>
  <w:style w:type="character" w:customStyle="1" w:styleId="afffff9">
    <w:name w:val="Маркеры списка"/>
    <w:rsid w:val="0040299D"/>
    <w:rPr>
      <w:rFonts w:ascii="OpenSymbol" w:eastAsia="OpenSymbol" w:hAnsi="OpenSymbol" w:cs="OpenSymbol"/>
    </w:rPr>
  </w:style>
  <w:style w:type="paragraph" w:customStyle="1" w:styleId="52">
    <w:name w:val="Название5"/>
    <w:basedOn w:val="a0"/>
    <w:rsid w:val="0040299D"/>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53">
    <w:name w:val="Указатель5"/>
    <w:basedOn w:val="a0"/>
    <w:rsid w:val="0040299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42">
    <w:name w:val="Название4"/>
    <w:basedOn w:val="a0"/>
    <w:rsid w:val="0040299D"/>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43">
    <w:name w:val="Указатель4"/>
    <w:basedOn w:val="a0"/>
    <w:rsid w:val="0040299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210">
    <w:name w:val="Основной текст с отступом 21"/>
    <w:basedOn w:val="a0"/>
    <w:rsid w:val="0040299D"/>
    <w:pPr>
      <w:suppressAutoHyphens/>
      <w:spacing w:after="0" w:line="240" w:lineRule="auto"/>
      <w:ind w:firstLine="783"/>
      <w:jc w:val="both"/>
    </w:pPr>
    <w:rPr>
      <w:rFonts w:ascii="Times New Roman" w:eastAsia="Times New Roman" w:hAnsi="Times New Roman" w:cs="Times New Roman"/>
      <w:sz w:val="28"/>
      <w:szCs w:val="20"/>
      <w:lang w:eastAsia="ar-SA"/>
    </w:rPr>
  </w:style>
  <w:style w:type="paragraph" w:customStyle="1" w:styleId="310">
    <w:name w:val="Основной текст с отступом 31"/>
    <w:basedOn w:val="a0"/>
    <w:rsid w:val="0040299D"/>
    <w:pPr>
      <w:suppressAutoHyphens/>
      <w:spacing w:after="0" w:line="240" w:lineRule="auto"/>
      <w:ind w:firstLine="709"/>
      <w:jc w:val="both"/>
    </w:pPr>
    <w:rPr>
      <w:rFonts w:ascii="Times New Roman" w:eastAsia="Times New Roman" w:hAnsi="Times New Roman" w:cs="Times New Roman"/>
      <w:sz w:val="28"/>
      <w:szCs w:val="20"/>
      <w:lang w:eastAsia="ar-SA"/>
    </w:rPr>
  </w:style>
  <w:style w:type="paragraph" w:customStyle="1" w:styleId="100">
    <w:name w:val="Заголовок 10"/>
    <w:basedOn w:val="aff2"/>
    <w:next w:val="ae"/>
    <w:rsid w:val="0040299D"/>
    <w:pPr>
      <w:widowControl/>
    </w:pPr>
    <w:rPr>
      <w:rFonts w:eastAsia="MS Mincho"/>
      <w:b/>
      <w:bCs/>
      <w:kern w:val="0"/>
      <w:sz w:val="21"/>
      <w:szCs w:val="21"/>
    </w:rPr>
  </w:style>
  <w:style w:type="character" w:customStyle="1" w:styleId="apple-converted-space">
    <w:name w:val="apple-converted-space"/>
    <w:basedOn w:val="a1"/>
    <w:rsid w:val="003D5E2E"/>
  </w:style>
  <w:style w:type="paragraph" w:customStyle="1" w:styleId="39">
    <w:name w:val="Абзац списка3"/>
    <w:basedOn w:val="a0"/>
    <w:rsid w:val="003D5E2E"/>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1e">
    <w:name w:val="Без интервала1"/>
    <w:uiPriority w:val="99"/>
    <w:rsid w:val="003D5E2E"/>
    <w:pPr>
      <w:spacing w:after="0" w:line="240" w:lineRule="auto"/>
    </w:pPr>
    <w:rPr>
      <w:rFonts w:ascii="Calibri" w:eastAsia="Times New Roman" w:hAnsi="Calibri" w:cs="Times New Roman"/>
    </w:rPr>
  </w:style>
  <w:style w:type="character" w:customStyle="1" w:styleId="afffffa">
    <w:name w:val="Основной текст_"/>
    <w:link w:val="54"/>
    <w:locked/>
    <w:rsid w:val="003D5E2E"/>
    <w:rPr>
      <w:sz w:val="18"/>
      <w:szCs w:val="18"/>
      <w:shd w:val="clear" w:color="auto" w:fill="FFFFFF"/>
    </w:rPr>
  </w:style>
  <w:style w:type="paragraph" w:customStyle="1" w:styleId="54">
    <w:name w:val="Основной текст5"/>
    <w:basedOn w:val="a0"/>
    <w:link w:val="afffffa"/>
    <w:rsid w:val="003D5E2E"/>
    <w:pPr>
      <w:widowControl w:val="0"/>
      <w:shd w:val="clear" w:color="auto" w:fill="FFFFFF"/>
      <w:spacing w:after="0" w:line="202" w:lineRule="exact"/>
    </w:pPr>
    <w:rPr>
      <w:sz w:val="18"/>
      <w:szCs w:val="18"/>
      <w:shd w:val="clear" w:color="auto" w:fill="FFFFFF"/>
    </w:rPr>
  </w:style>
  <w:style w:type="character" w:customStyle="1" w:styleId="Bodytext">
    <w:name w:val="Body text"/>
    <w:rsid w:val="003D5E2E"/>
    <w:rPr>
      <w:rFonts w:ascii="Book Antiqua" w:eastAsia="Times New Roman" w:hAnsi="Book Antiqua" w:cs="Book Antiqua"/>
      <w:color w:val="000000"/>
      <w:spacing w:val="0"/>
      <w:w w:val="100"/>
      <w:position w:val="0"/>
      <w:sz w:val="29"/>
      <w:szCs w:val="29"/>
      <w:u w:val="none"/>
      <w:lang w:val="ru-RU"/>
    </w:rPr>
  </w:style>
  <w:style w:type="character" w:customStyle="1" w:styleId="a5">
    <w:name w:val="Без интервала Знак"/>
    <w:link w:val="a4"/>
    <w:uiPriority w:val="1"/>
    <w:locked/>
    <w:rsid w:val="003D5E2E"/>
  </w:style>
  <w:style w:type="character" w:customStyle="1" w:styleId="textdefault">
    <w:name w:val="text_default"/>
    <w:rsid w:val="003D5E2E"/>
    <w:rPr>
      <w:rFonts w:ascii="Verdana" w:hAnsi="Verdana" w:hint="default"/>
      <w:color w:val="5E6466"/>
      <w:sz w:val="18"/>
      <w:szCs w:val="18"/>
    </w:rPr>
  </w:style>
  <w:style w:type="numbering" w:customStyle="1" w:styleId="1f">
    <w:name w:val="Нет списка1"/>
    <w:next w:val="a3"/>
    <w:uiPriority w:val="99"/>
    <w:semiHidden/>
    <w:unhideWhenUsed/>
    <w:rsid w:val="002C09A2"/>
  </w:style>
  <w:style w:type="numbering" w:customStyle="1" w:styleId="2c">
    <w:name w:val="Нет списка2"/>
    <w:next w:val="a3"/>
    <w:uiPriority w:val="99"/>
    <w:semiHidden/>
    <w:unhideWhenUsed/>
    <w:rsid w:val="002C09A2"/>
  </w:style>
  <w:style w:type="numbering" w:customStyle="1" w:styleId="3a">
    <w:name w:val="Нет списка3"/>
    <w:next w:val="a3"/>
    <w:uiPriority w:val="99"/>
    <w:semiHidden/>
    <w:unhideWhenUsed/>
    <w:rsid w:val="002C09A2"/>
  </w:style>
  <w:style w:type="paragraph" w:customStyle="1" w:styleId="afffffb">
    <w:name w:val="Отчетный"/>
    <w:basedOn w:val="a0"/>
    <w:rsid w:val="002C09A2"/>
    <w:pPr>
      <w:spacing w:after="120" w:line="360" w:lineRule="auto"/>
      <w:ind w:firstLine="720"/>
      <w:jc w:val="both"/>
    </w:pPr>
    <w:rPr>
      <w:rFonts w:ascii="Times New Roman" w:eastAsia="Times New Roman" w:hAnsi="Times New Roman" w:cs="Times New Roman"/>
      <w:sz w:val="26"/>
      <w:szCs w:val="20"/>
      <w:lang w:eastAsia="ru-RU"/>
    </w:rPr>
  </w:style>
  <w:style w:type="numbering" w:customStyle="1" w:styleId="44">
    <w:name w:val="Нет списка4"/>
    <w:next w:val="a3"/>
    <w:uiPriority w:val="99"/>
    <w:semiHidden/>
    <w:unhideWhenUsed/>
    <w:rsid w:val="002C09A2"/>
  </w:style>
  <w:style w:type="paragraph" w:customStyle="1" w:styleId="211">
    <w:name w:val="Основной текст 21"/>
    <w:basedOn w:val="a0"/>
    <w:rsid w:val="002C09A2"/>
    <w:pPr>
      <w:widowControl w:val="0"/>
      <w:tabs>
        <w:tab w:val="left" w:pos="-1134"/>
      </w:tabs>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customStyle="1" w:styleId="afffffc">
    <w:name w:val="ВерхКолонтитул"/>
    <w:basedOn w:val="a0"/>
    <w:rsid w:val="002C09A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customStyle="1" w:styleId="afffffd">
    <w:name w:val="ОсновнойОтступ"/>
    <w:basedOn w:val="a0"/>
    <w:rsid w:val="002C09A2"/>
    <w:pPr>
      <w:spacing w:after="0" w:line="360" w:lineRule="atLeast"/>
      <w:ind w:firstLine="567"/>
      <w:jc w:val="both"/>
    </w:pPr>
    <w:rPr>
      <w:rFonts w:ascii="Times New Roman" w:eastAsia="Times New Roman" w:hAnsi="Times New Roman" w:cs="Times New Roman"/>
      <w:sz w:val="28"/>
      <w:szCs w:val="20"/>
      <w:lang w:eastAsia="ru-RU"/>
    </w:rPr>
  </w:style>
  <w:style w:type="paragraph" w:customStyle="1" w:styleId="FR1">
    <w:name w:val="FR1"/>
    <w:rsid w:val="002C09A2"/>
    <w:pPr>
      <w:widowControl w:val="0"/>
      <w:spacing w:after="0" w:line="240" w:lineRule="auto"/>
      <w:jc w:val="both"/>
    </w:pPr>
    <w:rPr>
      <w:rFonts w:ascii="Times New Roman" w:eastAsia="Times New Roman" w:hAnsi="Times New Roman" w:cs="Times New Roman"/>
      <w:snapToGrid w:val="0"/>
      <w:sz w:val="28"/>
      <w:szCs w:val="20"/>
      <w:lang w:eastAsia="ru-RU"/>
    </w:rPr>
  </w:style>
  <w:style w:type="paragraph" w:customStyle="1" w:styleId="1f0">
    <w:name w:val="Обычный1"/>
    <w:rsid w:val="002C09A2"/>
    <w:pPr>
      <w:widowControl w:val="0"/>
      <w:spacing w:before="400" w:after="0" w:line="300" w:lineRule="auto"/>
      <w:ind w:firstLine="560"/>
      <w:jc w:val="both"/>
    </w:pPr>
    <w:rPr>
      <w:rFonts w:ascii="Times New Roman" w:eastAsia="Times New Roman" w:hAnsi="Times New Roman" w:cs="Times New Roman"/>
      <w:snapToGrid w:val="0"/>
      <w:szCs w:val="20"/>
      <w:lang w:eastAsia="ru-RU"/>
    </w:rPr>
  </w:style>
  <w:style w:type="paragraph" w:customStyle="1" w:styleId="afffffe">
    <w:name w:val="Внимание"/>
    <w:basedOn w:val="a0"/>
    <w:next w:val="a0"/>
    <w:uiPriority w:val="99"/>
    <w:rsid w:val="002C09A2"/>
    <w:pPr>
      <w:widowControl w:val="0"/>
      <w:autoSpaceDE w:val="0"/>
      <w:autoSpaceDN w:val="0"/>
      <w:adjustRightInd w:val="0"/>
      <w:spacing w:before="240" w:after="240" w:line="240" w:lineRule="auto"/>
      <w:ind w:left="420" w:right="420" w:firstLine="300"/>
      <w:jc w:val="both"/>
    </w:pPr>
    <w:rPr>
      <w:rFonts w:ascii="Arial" w:eastAsia="Times New Roman" w:hAnsi="Arial" w:cs="Times New Roman"/>
      <w:sz w:val="24"/>
      <w:szCs w:val="24"/>
      <w:shd w:val="clear" w:color="auto" w:fill="FAF3E9"/>
      <w:lang w:eastAsia="ru-RU"/>
    </w:rPr>
  </w:style>
  <w:style w:type="paragraph" w:customStyle="1" w:styleId="affffff">
    <w:name w:val="Внимание: криминал!!"/>
    <w:basedOn w:val="afffffe"/>
    <w:next w:val="a0"/>
    <w:uiPriority w:val="99"/>
    <w:rsid w:val="002C09A2"/>
    <w:pPr>
      <w:spacing w:before="0" w:after="0"/>
      <w:ind w:left="0" w:right="0" w:firstLine="0"/>
    </w:pPr>
    <w:rPr>
      <w:shd w:val="clear" w:color="auto" w:fill="auto"/>
    </w:rPr>
  </w:style>
  <w:style w:type="character" w:customStyle="1" w:styleId="affffff0">
    <w:name w:val="Выделение для Базового Поиска"/>
    <w:uiPriority w:val="99"/>
    <w:rsid w:val="002C09A2"/>
    <w:rPr>
      <w:rFonts w:cs="Times New Roman"/>
      <w:b w:val="0"/>
      <w:color w:val="0058A9"/>
      <w:sz w:val="26"/>
    </w:rPr>
  </w:style>
  <w:style w:type="character" w:customStyle="1" w:styleId="affffff1">
    <w:name w:val="Выделение для Базового Поиска (курсив)"/>
    <w:uiPriority w:val="99"/>
    <w:rsid w:val="002C09A2"/>
    <w:rPr>
      <w:rFonts w:cs="Times New Roman"/>
      <w:b w:val="0"/>
      <w:i/>
      <w:iCs/>
      <w:color w:val="0058A9"/>
      <w:sz w:val="26"/>
    </w:rPr>
  </w:style>
  <w:style w:type="paragraph" w:customStyle="1" w:styleId="affffff2">
    <w:name w:val="Заголовок группы контролов"/>
    <w:basedOn w:val="a0"/>
    <w:next w:val="a0"/>
    <w:uiPriority w:val="99"/>
    <w:rsid w:val="002C09A2"/>
    <w:pPr>
      <w:widowControl w:val="0"/>
      <w:autoSpaceDE w:val="0"/>
      <w:autoSpaceDN w:val="0"/>
      <w:adjustRightInd w:val="0"/>
      <w:spacing w:after="0" w:line="240" w:lineRule="auto"/>
      <w:jc w:val="both"/>
    </w:pPr>
    <w:rPr>
      <w:rFonts w:ascii="Arial" w:eastAsia="Times New Roman" w:hAnsi="Arial" w:cs="Times New Roman"/>
      <w:b/>
      <w:bCs/>
      <w:color w:val="000000"/>
      <w:sz w:val="24"/>
      <w:szCs w:val="24"/>
      <w:lang w:eastAsia="ru-RU"/>
    </w:rPr>
  </w:style>
  <w:style w:type="paragraph" w:customStyle="1" w:styleId="affffff3">
    <w:name w:val="Заголовок для информации об изменениях"/>
    <w:basedOn w:val="1"/>
    <w:next w:val="a0"/>
    <w:uiPriority w:val="99"/>
    <w:rsid w:val="002C09A2"/>
    <w:pPr>
      <w:keepNext w:val="0"/>
      <w:keepLines w:val="0"/>
      <w:widowControl w:val="0"/>
      <w:autoSpaceDE w:val="0"/>
      <w:autoSpaceDN w:val="0"/>
      <w:adjustRightInd w:val="0"/>
      <w:spacing w:before="0" w:line="240" w:lineRule="auto"/>
      <w:jc w:val="both"/>
      <w:outlineLvl w:val="9"/>
    </w:pPr>
    <w:rPr>
      <w:rFonts w:ascii="Cambria" w:eastAsia="Times New Roman" w:hAnsi="Cambria" w:cs="Times New Roman"/>
      <w:b w:val="0"/>
      <w:bCs w:val="0"/>
      <w:color w:val="auto"/>
      <w:kern w:val="32"/>
      <w:sz w:val="20"/>
      <w:szCs w:val="20"/>
      <w:shd w:val="clear" w:color="auto" w:fill="FFFFFF"/>
    </w:rPr>
  </w:style>
  <w:style w:type="paragraph" w:customStyle="1" w:styleId="affffff4">
    <w:name w:val="Заголовок приложения"/>
    <w:basedOn w:val="a0"/>
    <w:next w:val="a0"/>
    <w:uiPriority w:val="99"/>
    <w:rsid w:val="002C09A2"/>
    <w:pPr>
      <w:widowControl w:val="0"/>
      <w:autoSpaceDE w:val="0"/>
      <w:autoSpaceDN w:val="0"/>
      <w:adjustRightInd w:val="0"/>
      <w:spacing w:after="0" w:line="240" w:lineRule="auto"/>
      <w:jc w:val="right"/>
    </w:pPr>
    <w:rPr>
      <w:rFonts w:ascii="Arial" w:eastAsia="Times New Roman" w:hAnsi="Arial" w:cs="Times New Roman"/>
      <w:sz w:val="24"/>
      <w:szCs w:val="24"/>
      <w:lang w:eastAsia="ru-RU"/>
    </w:rPr>
  </w:style>
  <w:style w:type="paragraph" w:customStyle="1" w:styleId="affffff5">
    <w:name w:val="Заголовок распахивающейся части диалога"/>
    <w:basedOn w:val="a0"/>
    <w:next w:val="a0"/>
    <w:uiPriority w:val="99"/>
    <w:rsid w:val="002C09A2"/>
    <w:pPr>
      <w:widowControl w:val="0"/>
      <w:autoSpaceDE w:val="0"/>
      <w:autoSpaceDN w:val="0"/>
      <w:adjustRightInd w:val="0"/>
      <w:spacing w:after="0" w:line="240" w:lineRule="auto"/>
      <w:jc w:val="both"/>
    </w:pPr>
    <w:rPr>
      <w:rFonts w:ascii="Arial" w:eastAsia="Times New Roman" w:hAnsi="Arial" w:cs="Times New Roman"/>
      <w:i/>
      <w:iCs/>
      <w:color w:val="000080"/>
      <w:sz w:val="24"/>
      <w:szCs w:val="24"/>
      <w:lang w:eastAsia="ru-RU"/>
    </w:rPr>
  </w:style>
  <w:style w:type="paragraph" w:customStyle="1" w:styleId="affffff6">
    <w:name w:val="Заголовок ЭР (левое окно)"/>
    <w:basedOn w:val="a0"/>
    <w:next w:val="a0"/>
    <w:uiPriority w:val="99"/>
    <w:rsid w:val="002C09A2"/>
    <w:pPr>
      <w:widowControl w:val="0"/>
      <w:autoSpaceDE w:val="0"/>
      <w:autoSpaceDN w:val="0"/>
      <w:adjustRightInd w:val="0"/>
      <w:spacing w:before="300" w:after="250" w:line="240" w:lineRule="auto"/>
      <w:jc w:val="center"/>
    </w:pPr>
    <w:rPr>
      <w:rFonts w:ascii="Arial" w:eastAsia="Times New Roman" w:hAnsi="Arial" w:cs="Times New Roman"/>
      <w:b/>
      <w:bCs/>
      <w:color w:val="26282F"/>
      <w:sz w:val="28"/>
      <w:szCs w:val="28"/>
      <w:lang w:eastAsia="ru-RU"/>
    </w:rPr>
  </w:style>
  <w:style w:type="paragraph" w:customStyle="1" w:styleId="affffff7">
    <w:name w:val="Заголовок ЭР (правое окно)"/>
    <w:basedOn w:val="affffff6"/>
    <w:next w:val="a0"/>
    <w:uiPriority w:val="99"/>
    <w:rsid w:val="002C09A2"/>
    <w:pPr>
      <w:spacing w:before="0" w:after="0"/>
      <w:jc w:val="left"/>
    </w:pPr>
    <w:rPr>
      <w:b w:val="0"/>
      <w:bCs w:val="0"/>
      <w:color w:val="auto"/>
      <w:sz w:val="24"/>
      <w:szCs w:val="24"/>
    </w:rPr>
  </w:style>
  <w:style w:type="paragraph" w:customStyle="1" w:styleId="affffff8">
    <w:name w:val="Текст информации об изменениях"/>
    <w:basedOn w:val="a0"/>
    <w:next w:val="a0"/>
    <w:uiPriority w:val="99"/>
    <w:rsid w:val="002C09A2"/>
    <w:pPr>
      <w:widowControl w:val="0"/>
      <w:autoSpaceDE w:val="0"/>
      <w:autoSpaceDN w:val="0"/>
      <w:adjustRightInd w:val="0"/>
      <w:spacing w:after="0" w:line="240" w:lineRule="auto"/>
      <w:jc w:val="both"/>
    </w:pPr>
    <w:rPr>
      <w:rFonts w:ascii="Arial" w:eastAsia="Times New Roman" w:hAnsi="Arial" w:cs="Times New Roman"/>
      <w:color w:val="353842"/>
      <w:sz w:val="20"/>
      <w:szCs w:val="20"/>
      <w:lang w:eastAsia="ru-RU"/>
    </w:rPr>
  </w:style>
  <w:style w:type="paragraph" w:customStyle="1" w:styleId="affffff9">
    <w:name w:val="Информация об изменениях"/>
    <w:basedOn w:val="affffff8"/>
    <w:next w:val="a0"/>
    <w:uiPriority w:val="99"/>
    <w:rsid w:val="002C09A2"/>
    <w:pPr>
      <w:spacing w:before="180"/>
      <w:ind w:left="360" w:right="360"/>
    </w:pPr>
    <w:rPr>
      <w:color w:val="auto"/>
      <w:sz w:val="24"/>
      <w:szCs w:val="24"/>
      <w:shd w:val="clear" w:color="auto" w:fill="EAEFED"/>
    </w:rPr>
  </w:style>
  <w:style w:type="paragraph" w:customStyle="1" w:styleId="affffffa">
    <w:name w:val="Подвал для информации об изменениях"/>
    <w:basedOn w:val="1"/>
    <w:next w:val="a0"/>
    <w:uiPriority w:val="99"/>
    <w:rsid w:val="002C09A2"/>
    <w:pPr>
      <w:keepNext w:val="0"/>
      <w:keepLines w:val="0"/>
      <w:widowControl w:val="0"/>
      <w:autoSpaceDE w:val="0"/>
      <w:autoSpaceDN w:val="0"/>
      <w:adjustRightInd w:val="0"/>
      <w:spacing w:before="0" w:line="240" w:lineRule="auto"/>
      <w:jc w:val="both"/>
      <w:outlineLvl w:val="9"/>
    </w:pPr>
    <w:rPr>
      <w:rFonts w:ascii="Cambria" w:eastAsia="Times New Roman" w:hAnsi="Cambria" w:cs="Times New Roman"/>
      <w:b w:val="0"/>
      <w:bCs w:val="0"/>
      <w:color w:val="auto"/>
      <w:kern w:val="32"/>
      <w:sz w:val="20"/>
      <w:szCs w:val="20"/>
    </w:rPr>
  </w:style>
  <w:style w:type="paragraph" w:customStyle="1" w:styleId="affffffb">
    <w:name w:val="Подзаголовок для информации об изменениях"/>
    <w:basedOn w:val="affffff8"/>
    <w:next w:val="a0"/>
    <w:uiPriority w:val="99"/>
    <w:rsid w:val="002C09A2"/>
    <w:rPr>
      <w:b/>
      <w:bCs/>
      <w:sz w:val="24"/>
      <w:szCs w:val="24"/>
    </w:rPr>
  </w:style>
  <w:style w:type="paragraph" w:customStyle="1" w:styleId="affffffc">
    <w:name w:val="Подчёркнуный текст"/>
    <w:basedOn w:val="a0"/>
    <w:next w:val="a0"/>
    <w:uiPriority w:val="99"/>
    <w:rsid w:val="002C09A2"/>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ffd">
    <w:name w:val="Ссылка на официальную публикацию"/>
    <w:basedOn w:val="a0"/>
    <w:next w:val="a0"/>
    <w:uiPriority w:val="99"/>
    <w:rsid w:val="002C09A2"/>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ffe">
    <w:name w:val="Текст ЭР (см. также)"/>
    <w:basedOn w:val="a0"/>
    <w:next w:val="a0"/>
    <w:uiPriority w:val="99"/>
    <w:rsid w:val="002C09A2"/>
    <w:pPr>
      <w:widowControl w:val="0"/>
      <w:autoSpaceDE w:val="0"/>
      <w:autoSpaceDN w:val="0"/>
      <w:adjustRightInd w:val="0"/>
      <w:spacing w:before="200" w:after="0" w:line="240" w:lineRule="auto"/>
    </w:pPr>
    <w:rPr>
      <w:rFonts w:ascii="Arial" w:eastAsia="Times New Roman" w:hAnsi="Arial" w:cs="Times New Roman"/>
      <w:lang w:eastAsia="ru-RU"/>
    </w:rPr>
  </w:style>
  <w:style w:type="paragraph" w:customStyle="1" w:styleId="afffffff">
    <w:name w:val="Формула"/>
    <w:basedOn w:val="a0"/>
    <w:next w:val="a0"/>
    <w:uiPriority w:val="99"/>
    <w:rsid w:val="002C09A2"/>
    <w:pPr>
      <w:widowControl w:val="0"/>
      <w:autoSpaceDE w:val="0"/>
      <w:autoSpaceDN w:val="0"/>
      <w:adjustRightInd w:val="0"/>
      <w:spacing w:before="240" w:after="240" w:line="240" w:lineRule="auto"/>
      <w:ind w:left="420" w:right="420" w:firstLine="300"/>
      <w:jc w:val="both"/>
    </w:pPr>
    <w:rPr>
      <w:rFonts w:ascii="Arial" w:eastAsia="Times New Roman" w:hAnsi="Arial" w:cs="Times New Roman"/>
      <w:sz w:val="24"/>
      <w:szCs w:val="24"/>
      <w:shd w:val="clear" w:color="auto" w:fill="FAF3E9"/>
      <w:lang w:eastAsia="ru-RU"/>
    </w:rPr>
  </w:style>
  <w:style w:type="paragraph" w:customStyle="1" w:styleId="-">
    <w:name w:val="ЭР-содержание (правое окно)"/>
    <w:basedOn w:val="a0"/>
    <w:next w:val="a0"/>
    <w:uiPriority w:val="99"/>
    <w:rsid w:val="002C09A2"/>
    <w:pPr>
      <w:widowControl w:val="0"/>
      <w:autoSpaceDE w:val="0"/>
      <w:autoSpaceDN w:val="0"/>
      <w:adjustRightInd w:val="0"/>
      <w:spacing w:before="300" w:after="0" w:line="240" w:lineRule="auto"/>
    </w:pPr>
    <w:rPr>
      <w:rFonts w:ascii="Arial" w:eastAsia="Times New Roman" w:hAnsi="Arial" w:cs="Times New Roman"/>
      <w:sz w:val="26"/>
      <w:szCs w:val="26"/>
      <w:lang w:eastAsia="ru-RU"/>
    </w:rPr>
  </w:style>
  <w:style w:type="paragraph" w:customStyle="1" w:styleId="-31">
    <w:name w:val="Светлая сетка - Акцент 31"/>
    <w:basedOn w:val="a0"/>
    <w:rsid w:val="002C09A2"/>
    <w:pPr>
      <w:ind w:left="720"/>
    </w:pPr>
    <w:rPr>
      <w:rFonts w:ascii="Calibri" w:eastAsia="Times New Roman" w:hAnsi="Calibri" w:cs="Calibri"/>
    </w:rPr>
  </w:style>
  <w:style w:type="character" w:customStyle="1" w:styleId="55">
    <w:name w:val="Подпись к картинке (5)"/>
    <w:link w:val="510"/>
    <w:locked/>
    <w:rsid w:val="002C09A2"/>
    <w:rPr>
      <w:b/>
      <w:sz w:val="12"/>
      <w:shd w:val="clear" w:color="auto" w:fill="FFFFFF"/>
    </w:rPr>
  </w:style>
  <w:style w:type="paragraph" w:customStyle="1" w:styleId="510">
    <w:name w:val="Подпись к картинке (5)1"/>
    <w:basedOn w:val="a0"/>
    <w:link w:val="55"/>
    <w:rsid w:val="002C09A2"/>
    <w:pPr>
      <w:shd w:val="clear" w:color="auto" w:fill="FFFFFF"/>
      <w:spacing w:after="0" w:line="322" w:lineRule="exact"/>
      <w:jc w:val="both"/>
    </w:pPr>
    <w:rPr>
      <w:b/>
      <w:sz w:val="12"/>
      <w:shd w:val="clear" w:color="auto" w:fill="FFFFFF"/>
    </w:rPr>
  </w:style>
  <w:style w:type="character" w:customStyle="1" w:styleId="56">
    <w:name w:val="Сноска (5)"/>
    <w:link w:val="511"/>
    <w:locked/>
    <w:rsid w:val="002C09A2"/>
    <w:rPr>
      <w:sz w:val="18"/>
      <w:szCs w:val="18"/>
      <w:shd w:val="clear" w:color="auto" w:fill="FFFFFF"/>
    </w:rPr>
  </w:style>
  <w:style w:type="paragraph" w:customStyle="1" w:styleId="511">
    <w:name w:val="Сноска (5)1"/>
    <w:basedOn w:val="a0"/>
    <w:link w:val="56"/>
    <w:rsid w:val="002C09A2"/>
    <w:pPr>
      <w:shd w:val="clear" w:color="auto" w:fill="FFFFFF"/>
      <w:spacing w:before="180" w:after="60" w:line="293" w:lineRule="exact"/>
      <w:jc w:val="both"/>
    </w:pPr>
    <w:rPr>
      <w:sz w:val="18"/>
      <w:szCs w:val="18"/>
      <w:shd w:val="clear" w:color="auto" w:fill="FFFFFF"/>
    </w:rPr>
  </w:style>
  <w:style w:type="character" w:customStyle="1" w:styleId="240">
    <w:name w:val="Основной текст (24)"/>
    <w:link w:val="241"/>
    <w:locked/>
    <w:rsid w:val="002C09A2"/>
    <w:rPr>
      <w:b/>
      <w:bCs/>
      <w:sz w:val="16"/>
      <w:szCs w:val="16"/>
      <w:shd w:val="clear" w:color="auto" w:fill="FFFFFF"/>
    </w:rPr>
  </w:style>
  <w:style w:type="paragraph" w:customStyle="1" w:styleId="241">
    <w:name w:val="Основной текст (24)1"/>
    <w:basedOn w:val="a0"/>
    <w:link w:val="240"/>
    <w:rsid w:val="002C09A2"/>
    <w:pPr>
      <w:shd w:val="clear" w:color="auto" w:fill="FFFFFF"/>
      <w:spacing w:after="300" w:line="240" w:lineRule="atLeast"/>
    </w:pPr>
    <w:rPr>
      <w:b/>
      <w:bCs/>
      <w:sz w:val="16"/>
      <w:szCs w:val="16"/>
      <w:shd w:val="clear" w:color="auto" w:fill="FFFFFF"/>
    </w:rPr>
  </w:style>
  <w:style w:type="character" w:customStyle="1" w:styleId="212">
    <w:name w:val="Основной текст (21)"/>
    <w:link w:val="2110"/>
    <w:locked/>
    <w:rsid w:val="002C09A2"/>
    <w:rPr>
      <w:b/>
      <w:bCs/>
      <w:w w:val="120"/>
      <w:sz w:val="10"/>
      <w:szCs w:val="10"/>
      <w:shd w:val="clear" w:color="auto" w:fill="FFFFFF"/>
    </w:rPr>
  </w:style>
  <w:style w:type="paragraph" w:customStyle="1" w:styleId="2110">
    <w:name w:val="Основной текст (21)1"/>
    <w:basedOn w:val="a0"/>
    <w:link w:val="212"/>
    <w:rsid w:val="002C09A2"/>
    <w:pPr>
      <w:shd w:val="clear" w:color="auto" w:fill="FFFFFF"/>
      <w:spacing w:after="0" w:line="182" w:lineRule="exact"/>
    </w:pPr>
    <w:rPr>
      <w:b/>
      <w:bCs/>
      <w:w w:val="120"/>
      <w:sz w:val="10"/>
      <w:szCs w:val="10"/>
      <w:shd w:val="clear" w:color="auto" w:fill="FFFFFF"/>
    </w:rPr>
  </w:style>
  <w:style w:type="character" w:customStyle="1" w:styleId="200">
    <w:name w:val="Основной текст (20)"/>
    <w:link w:val="201"/>
    <w:locked/>
    <w:rsid w:val="002C09A2"/>
    <w:rPr>
      <w:sz w:val="18"/>
      <w:szCs w:val="18"/>
      <w:shd w:val="clear" w:color="auto" w:fill="FFFFFF"/>
    </w:rPr>
  </w:style>
  <w:style w:type="paragraph" w:customStyle="1" w:styleId="201">
    <w:name w:val="Основной текст (20)1"/>
    <w:basedOn w:val="a0"/>
    <w:link w:val="200"/>
    <w:rsid w:val="002C09A2"/>
    <w:pPr>
      <w:shd w:val="clear" w:color="auto" w:fill="FFFFFF"/>
      <w:spacing w:after="60" w:line="293" w:lineRule="exact"/>
      <w:ind w:hanging="360"/>
      <w:jc w:val="both"/>
    </w:pPr>
    <w:rPr>
      <w:sz w:val="18"/>
      <w:szCs w:val="18"/>
      <w:shd w:val="clear" w:color="auto" w:fill="FFFFFF"/>
    </w:rPr>
  </w:style>
  <w:style w:type="paragraph" w:customStyle="1" w:styleId="afffffff0">
    <w:name w:val="Знак Знак Знак Знак Знак Знак Знак Знак Знак Знак"/>
    <w:basedOn w:val="a0"/>
    <w:rsid w:val="002C09A2"/>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120">
    <w:name w:val="Знак Знак12"/>
    <w:rsid w:val="002C09A2"/>
    <w:rPr>
      <w:b/>
      <w:bCs/>
      <w:sz w:val="24"/>
      <w:szCs w:val="24"/>
      <w:lang w:val="ru-RU" w:eastAsia="ru-RU"/>
    </w:rPr>
  </w:style>
  <w:style w:type="paragraph" w:customStyle="1" w:styleId="Default">
    <w:name w:val="Default"/>
    <w:rsid w:val="002C09A2"/>
    <w:pPr>
      <w:widowControl w:val="0"/>
      <w:suppressAutoHyphens/>
      <w:autoSpaceDE w:val="0"/>
      <w:spacing w:after="0" w:line="240" w:lineRule="auto"/>
    </w:pPr>
    <w:rPr>
      <w:rFonts w:ascii="OEKGHE+OfficinaSerifWinC" w:eastAsia="Times New Roman" w:hAnsi="OEKGHE+OfficinaSerifWinC" w:cs="OEKGHE+OfficinaSerifWinC"/>
      <w:color w:val="000000"/>
      <w:sz w:val="24"/>
      <w:szCs w:val="24"/>
      <w:lang w:eastAsia="ar-SA"/>
    </w:rPr>
  </w:style>
  <w:style w:type="paragraph" w:customStyle="1" w:styleId="rvps698610">
    <w:name w:val="rvps698610"/>
    <w:basedOn w:val="a0"/>
    <w:rsid w:val="002C09A2"/>
    <w:pPr>
      <w:spacing w:after="150" w:line="240" w:lineRule="auto"/>
      <w:ind w:right="300"/>
    </w:pPr>
    <w:rPr>
      <w:rFonts w:ascii="Arial" w:eastAsia="Times New Roman" w:hAnsi="Arial" w:cs="Arial"/>
      <w:color w:val="000000"/>
      <w:sz w:val="18"/>
      <w:szCs w:val="18"/>
      <w:lang w:eastAsia="ru-RU"/>
    </w:rPr>
  </w:style>
  <w:style w:type="paragraph" w:styleId="3b">
    <w:name w:val="toc 3"/>
    <w:basedOn w:val="a0"/>
    <w:next w:val="a0"/>
    <w:autoRedefine/>
    <w:semiHidden/>
    <w:rsid w:val="002C09A2"/>
    <w:pPr>
      <w:tabs>
        <w:tab w:val="left" w:pos="851"/>
        <w:tab w:val="right" w:leader="dot" w:pos="9345"/>
      </w:tabs>
      <w:spacing w:after="100"/>
      <w:ind w:left="284"/>
    </w:pPr>
    <w:rPr>
      <w:rFonts w:ascii="Calibri" w:eastAsia="Calibri" w:hAnsi="Calibri" w:cs="Calibri"/>
    </w:rPr>
  </w:style>
  <w:style w:type="paragraph" w:customStyle="1" w:styleId="110">
    <w:name w:val="Знак Знак11 Знак Знак Знак Знак"/>
    <w:basedOn w:val="a0"/>
    <w:rsid w:val="002C09A2"/>
    <w:pPr>
      <w:spacing w:before="100" w:beforeAutospacing="1" w:after="100" w:afterAutospacing="1" w:line="240" w:lineRule="auto"/>
    </w:pPr>
    <w:rPr>
      <w:rFonts w:ascii="Tahoma" w:eastAsia="Times New Roman" w:hAnsi="Tahoma" w:cs="Tahoma"/>
      <w:sz w:val="20"/>
      <w:szCs w:val="20"/>
      <w:lang w:val="en-US"/>
    </w:rPr>
  </w:style>
  <w:style w:type="paragraph" w:customStyle="1" w:styleId="font5">
    <w:name w:val="font5"/>
    <w:basedOn w:val="a0"/>
    <w:rsid w:val="002C09A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6">
    <w:name w:val="font6"/>
    <w:basedOn w:val="a0"/>
    <w:rsid w:val="002C09A2"/>
    <w:pPr>
      <w:spacing w:before="100" w:beforeAutospacing="1" w:after="100" w:afterAutospacing="1" w:line="240" w:lineRule="auto"/>
    </w:pPr>
    <w:rPr>
      <w:rFonts w:ascii="Calibri" w:eastAsia="Times New Roman" w:hAnsi="Calibri" w:cs="Calibri"/>
      <w:lang w:eastAsia="ru-RU"/>
    </w:rPr>
  </w:style>
  <w:style w:type="paragraph" w:customStyle="1" w:styleId="font7">
    <w:name w:val="font7"/>
    <w:basedOn w:val="a0"/>
    <w:rsid w:val="002C09A2"/>
    <w:pPr>
      <w:spacing w:before="100" w:beforeAutospacing="1" w:after="100" w:afterAutospacing="1" w:line="240" w:lineRule="auto"/>
    </w:pPr>
    <w:rPr>
      <w:rFonts w:ascii="Symbol" w:eastAsia="Times New Roman" w:hAnsi="Symbol" w:cs="Symbol"/>
      <w:sz w:val="20"/>
      <w:szCs w:val="20"/>
      <w:lang w:eastAsia="ru-RU"/>
    </w:rPr>
  </w:style>
  <w:style w:type="paragraph" w:customStyle="1" w:styleId="xl63">
    <w:name w:val="xl63"/>
    <w:basedOn w:val="a0"/>
    <w:rsid w:val="002C09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4">
    <w:name w:val="xl64"/>
    <w:basedOn w:val="a0"/>
    <w:rsid w:val="002C09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32">
    <w:name w:val="Светлая сетка - Акцент 32"/>
    <w:basedOn w:val="a0"/>
    <w:rsid w:val="002C09A2"/>
    <w:pPr>
      <w:spacing w:line="240" w:lineRule="auto"/>
      <w:ind w:left="720"/>
    </w:pPr>
    <w:rPr>
      <w:rFonts w:ascii="Cambria" w:eastAsia="Calibri" w:hAnsi="Cambria" w:cs="Cambria"/>
      <w:sz w:val="24"/>
      <w:szCs w:val="24"/>
    </w:rPr>
  </w:style>
  <w:style w:type="character" w:customStyle="1" w:styleId="WW8Num6z0">
    <w:name w:val="WW8Num6z0"/>
    <w:rsid w:val="002C09A2"/>
    <w:rPr>
      <w:rFonts w:ascii="Symbol" w:hAnsi="Symbol" w:cs="Symbol"/>
      <w:sz w:val="20"/>
      <w:szCs w:val="20"/>
    </w:rPr>
  </w:style>
  <w:style w:type="paragraph" w:styleId="1f1">
    <w:name w:val="toc 1"/>
    <w:basedOn w:val="a0"/>
    <w:next w:val="a0"/>
    <w:autoRedefine/>
    <w:rsid w:val="002C09A2"/>
    <w:pPr>
      <w:spacing w:after="0" w:line="240" w:lineRule="auto"/>
    </w:pPr>
    <w:rPr>
      <w:rFonts w:ascii="Times New Roman" w:eastAsia="Times New Roman" w:hAnsi="Times New Roman" w:cs="Times New Roman"/>
      <w:sz w:val="24"/>
      <w:szCs w:val="24"/>
      <w:lang w:eastAsia="ru-RU"/>
    </w:rPr>
  </w:style>
  <w:style w:type="paragraph" w:styleId="2d">
    <w:name w:val="toc 2"/>
    <w:basedOn w:val="a0"/>
    <w:next w:val="a0"/>
    <w:autoRedefine/>
    <w:uiPriority w:val="39"/>
    <w:rsid w:val="002C09A2"/>
    <w:pPr>
      <w:spacing w:after="0" w:line="240" w:lineRule="auto"/>
      <w:ind w:left="240"/>
    </w:pPr>
    <w:rPr>
      <w:rFonts w:ascii="Times New Roman" w:eastAsia="Times New Roman" w:hAnsi="Times New Roman" w:cs="Times New Roman"/>
      <w:sz w:val="24"/>
      <w:szCs w:val="24"/>
      <w:lang w:eastAsia="ru-RU"/>
    </w:rPr>
  </w:style>
  <w:style w:type="paragraph" w:styleId="45">
    <w:name w:val="toc 4"/>
    <w:basedOn w:val="a0"/>
    <w:next w:val="a0"/>
    <w:autoRedefine/>
    <w:semiHidden/>
    <w:rsid w:val="002C09A2"/>
    <w:pPr>
      <w:spacing w:after="0" w:line="240" w:lineRule="auto"/>
      <w:ind w:left="720"/>
    </w:pPr>
    <w:rPr>
      <w:rFonts w:ascii="Times New Roman" w:eastAsia="Times New Roman" w:hAnsi="Times New Roman" w:cs="Times New Roman"/>
      <w:sz w:val="24"/>
      <w:szCs w:val="24"/>
      <w:lang w:eastAsia="ru-RU"/>
    </w:rPr>
  </w:style>
  <w:style w:type="paragraph" w:styleId="57">
    <w:name w:val="toc 5"/>
    <w:basedOn w:val="a0"/>
    <w:next w:val="a0"/>
    <w:autoRedefine/>
    <w:semiHidden/>
    <w:rsid w:val="002C09A2"/>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0"/>
    <w:next w:val="a0"/>
    <w:autoRedefine/>
    <w:semiHidden/>
    <w:rsid w:val="002C09A2"/>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0"/>
    <w:next w:val="a0"/>
    <w:autoRedefine/>
    <w:semiHidden/>
    <w:rsid w:val="002C09A2"/>
    <w:pPr>
      <w:spacing w:after="0" w:line="240" w:lineRule="auto"/>
      <w:ind w:left="1440"/>
    </w:pPr>
    <w:rPr>
      <w:rFonts w:ascii="Times New Roman" w:eastAsia="Times New Roman" w:hAnsi="Times New Roman" w:cs="Times New Roman"/>
      <w:sz w:val="24"/>
      <w:szCs w:val="24"/>
      <w:lang w:eastAsia="ru-RU"/>
    </w:rPr>
  </w:style>
  <w:style w:type="paragraph" w:styleId="82">
    <w:name w:val="toc 8"/>
    <w:basedOn w:val="a0"/>
    <w:next w:val="a0"/>
    <w:autoRedefine/>
    <w:semiHidden/>
    <w:rsid w:val="002C09A2"/>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0"/>
    <w:next w:val="a0"/>
    <w:autoRedefine/>
    <w:semiHidden/>
    <w:rsid w:val="002C09A2"/>
    <w:pPr>
      <w:spacing w:after="0" w:line="240" w:lineRule="auto"/>
      <w:ind w:left="1920"/>
    </w:pPr>
    <w:rPr>
      <w:rFonts w:ascii="Times New Roman" w:eastAsia="Times New Roman" w:hAnsi="Times New Roman" w:cs="Times New Roman"/>
      <w:sz w:val="24"/>
      <w:szCs w:val="24"/>
      <w:lang w:eastAsia="ru-RU"/>
    </w:rPr>
  </w:style>
  <w:style w:type="paragraph" w:customStyle="1" w:styleId="1-21">
    <w:name w:val="Средняя сетка 1 - Акцент 21"/>
    <w:basedOn w:val="a0"/>
    <w:rsid w:val="002C09A2"/>
    <w:pPr>
      <w:spacing w:line="240" w:lineRule="auto"/>
      <w:ind w:left="720"/>
    </w:pPr>
    <w:rPr>
      <w:rFonts w:ascii="Cambria" w:eastAsia="Calibri" w:hAnsi="Cambria" w:cs="Cambria"/>
      <w:sz w:val="24"/>
      <w:szCs w:val="24"/>
    </w:rPr>
  </w:style>
  <w:style w:type="paragraph" w:customStyle="1" w:styleId="1f2">
    <w:name w:val="Стиль1"/>
    <w:basedOn w:val="a0"/>
    <w:rsid w:val="002C09A2"/>
    <w:pPr>
      <w:spacing w:after="0" w:line="240" w:lineRule="auto"/>
      <w:jc w:val="both"/>
    </w:pPr>
    <w:rPr>
      <w:rFonts w:ascii="Times New Roman" w:eastAsia="Times New Roman" w:hAnsi="Times New Roman" w:cs="Times New Roman"/>
      <w:lang w:val="en-AU"/>
    </w:rPr>
  </w:style>
  <w:style w:type="paragraph" w:customStyle="1" w:styleId="2e">
    <w:name w:val="Стиль2"/>
    <w:basedOn w:val="1f2"/>
    <w:rsid w:val="002C09A2"/>
    <w:pPr>
      <w:jc w:val="right"/>
    </w:pPr>
    <w:rPr>
      <w:sz w:val="26"/>
      <w:szCs w:val="26"/>
    </w:rPr>
  </w:style>
  <w:style w:type="character" w:customStyle="1" w:styleId="111">
    <w:name w:val="Основной текст (11)"/>
    <w:link w:val="1110"/>
    <w:locked/>
    <w:rsid w:val="002C09A2"/>
    <w:rPr>
      <w:sz w:val="18"/>
      <w:szCs w:val="18"/>
      <w:shd w:val="clear" w:color="auto" w:fill="FFFFFF"/>
    </w:rPr>
  </w:style>
  <w:style w:type="paragraph" w:customStyle="1" w:styleId="1110">
    <w:name w:val="Основной текст (11)1"/>
    <w:basedOn w:val="a0"/>
    <w:link w:val="111"/>
    <w:rsid w:val="002C09A2"/>
    <w:pPr>
      <w:shd w:val="clear" w:color="auto" w:fill="FFFFFF"/>
      <w:spacing w:before="480" w:after="2400" w:line="413" w:lineRule="exact"/>
    </w:pPr>
    <w:rPr>
      <w:sz w:val="18"/>
      <w:szCs w:val="18"/>
      <w:shd w:val="clear" w:color="auto" w:fill="FFFFFF"/>
    </w:rPr>
  </w:style>
  <w:style w:type="character" w:customStyle="1" w:styleId="190">
    <w:name w:val="Основной текст (19)"/>
    <w:link w:val="191"/>
    <w:locked/>
    <w:rsid w:val="002C09A2"/>
    <w:rPr>
      <w:sz w:val="18"/>
      <w:szCs w:val="18"/>
      <w:shd w:val="clear" w:color="auto" w:fill="FFFFFF"/>
    </w:rPr>
  </w:style>
  <w:style w:type="paragraph" w:customStyle="1" w:styleId="191">
    <w:name w:val="Основной текст (19)1"/>
    <w:basedOn w:val="a0"/>
    <w:link w:val="190"/>
    <w:rsid w:val="002C09A2"/>
    <w:pPr>
      <w:shd w:val="clear" w:color="auto" w:fill="FFFFFF"/>
      <w:spacing w:before="240" w:after="60" w:line="298" w:lineRule="exact"/>
      <w:ind w:hanging="360"/>
    </w:pPr>
    <w:rPr>
      <w:sz w:val="18"/>
      <w:szCs w:val="18"/>
      <w:shd w:val="clear" w:color="auto" w:fill="FFFFFF"/>
    </w:rPr>
  </w:style>
  <w:style w:type="character" w:customStyle="1" w:styleId="afffffff1">
    <w:name w:val="Основной текст + Полужирный"/>
    <w:rsid w:val="002C09A2"/>
    <w:rPr>
      <w:b/>
      <w:bCs/>
      <w:sz w:val="18"/>
      <w:szCs w:val="18"/>
    </w:rPr>
  </w:style>
  <w:style w:type="character" w:customStyle="1" w:styleId="63">
    <w:name w:val="Подпись к картинке (6)"/>
    <w:link w:val="610"/>
    <w:locked/>
    <w:rsid w:val="002C09A2"/>
    <w:rPr>
      <w:b/>
      <w:bCs/>
      <w:sz w:val="12"/>
      <w:szCs w:val="12"/>
      <w:shd w:val="clear" w:color="auto" w:fill="FFFFFF"/>
    </w:rPr>
  </w:style>
  <w:style w:type="paragraph" w:customStyle="1" w:styleId="610">
    <w:name w:val="Подпись к картинке (6)1"/>
    <w:basedOn w:val="a0"/>
    <w:link w:val="63"/>
    <w:rsid w:val="002C09A2"/>
    <w:pPr>
      <w:shd w:val="clear" w:color="auto" w:fill="FFFFFF"/>
      <w:spacing w:after="0" w:line="240" w:lineRule="atLeast"/>
    </w:pPr>
    <w:rPr>
      <w:b/>
      <w:bCs/>
      <w:sz w:val="12"/>
      <w:szCs w:val="12"/>
      <w:shd w:val="clear" w:color="auto" w:fill="FFFFFF"/>
    </w:rPr>
  </w:style>
  <w:style w:type="character" w:customStyle="1" w:styleId="afffffff2">
    <w:name w:val="Колонтитул"/>
    <w:link w:val="1f3"/>
    <w:locked/>
    <w:rsid w:val="002C09A2"/>
    <w:rPr>
      <w:shd w:val="clear" w:color="auto" w:fill="FFFFFF"/>
    </w:rPr>
  </w:style>
  <w:style w:type="paragraph" w:customStyle="1" w:styleId="1f3">
    <w:name w:val="Колонтитул1"/>
    <w:basedOn w:val="a0"/>
    <w:link w:val="afffffff2"/>
    <w:rsid w:val="002C09A2"/>
    <w:pPr>
      <w:shd w:val="clear" w:color="auto" w:fill="FFFFFF"/>
      <w:spacing w:after="0" w:line="240" w:lineRule="auto"/>
    </w:pPr>
    <w:rPr>
      <w:shd w:val="clear" w:color="auto" w:fill="FFFFFF"/>
    </w:rPr>
  </w:style>
  <w:style w:type="character" w:customStyle="1" w:styleId="Arial2">
    <w:name w:val="Колонтитул + Arial2"/>
    <w:aliases w:val="6 pt,Полужирный"/>
    <w:rsid w:val="002C09A2"/>
    <w:rPr>
      <w:rFonts w:ascii="Arial" w:hAnsi="Arial" w:cs="Arial"/>
      <w:b/>
      <w:bCs/>
      <w:sz w:val="12"/>
      <w:szCs w:val="12"/>
      <w:shd w:val="clear" w:color="auto" w:fill="FFFFFF"/>
      <w:lang w:bidi="ar-SA"/>
    </w:rPr>
  </w:style>
  <w:style w:type="character" w:customStyle="1" w:styleId="46">
    <w:name w:val="Подпись к картинке (4)"/>
    <w:link w:val="410"/>
    <w:locked/>
    <w:rsid w:val="002C09A2"/>
    <w:rPr>
      <w:sz w:val="18"/>
      <w:szCs w:val="18"/>
      <w:shd w:val="clear" w:color="auto" w:fill="FFFFFF"/>
    </w:rPr>
  </w:style>
  <w:style w:type="paragraph" w:customStyle="1" w:styleId="410">
    <w:name w:val="Подпись к картинке (4)1"/>
    <w:basedOn w:val="a0"/>
    <w:link w:val="46"/>
    <w:rsid w:val="002C09A2"/>
    <w:pPr>
      <w:shd w:val="clear" w:color="auto" w:fill="FFFFFF"/>
      <w:spacing w:after="0" w:line="240" w:lineRule="atLeast"/>
    </w:pPr>
    <w:rPr>
      <w:sz w:val="18"/>
      <w:szCs w:val="18"/>
      <w:shd w:val="clear" w:color="auto" w:fill="FFFFFF"/>
    </w:rPr>
  </w:style>
  <w:style w:type="character" w:customStyle="1" w:styleId="47">
    <w:name w:val="Заголовок №4"/>
    <w:link w:val="411"/>
    <w:locked/>
    <w:rsid w:val="002C09A2"/>
    <w:rPr>
      <w:b/>
      <w:bCs/>
      <w:sz w:val="26"/>
      <w:szCs w:val="26"/>
      <w:shd w:val="clear" w:color="auto" w:fill="FFFFFF"/>
    </w:rPr>
  </w:style>
  <w:style w:type="paragraph" w:customStyle="1" w:styleId="411">
    <w:name w:val="Заголовок №41"/>
    <w:basedOn w:val="a0"/>
    <w:link w:val="47"/>
    <w:rsid w:val="002C09A2"/>
    <w:pPr>
      <w:shd w:val="clear" w:color="auto" w:fill="FFFFFF"/>
      <w:spacing w:before="300" w:after="180" w:line="240" w:lineRule="atLeast"/>
      <w:outlineLvl w:val="3"/>
    </w:pPr>
    <w:rPr>
      <w:b/>
      <w:bCs/>
      <w:sz w:val="26"/>
      <w:szCs w:val="26"/>
      <w:shd w:val="clear" w:color="auto" w:fill="FFFFFF"/>
    </w:rPr>
  </w:style>
  <w:style w:type="character" w:customStyle="1" w:styleId="58">
    <w:name w:val="Заголовок №5"/>
    <w:link w:val="512"/>
    <w:locked/>
    <w:rsid w:val="002C09A2"/>
    <w:rPr>
      <w:shd w:val="clear" w:color="auto" w:fill="FFFFFF"/>
    </w:rPr>
  </w:style>
  <w:style w:type="paragraph" w:customStyle="1" w:styleId="512">
    <w:name w:val="Заголовок №51"/>
    <w:basedOn w:val="a0"/>
    <w:link w:val="58"/>
    <w:rsid w:val="002C09A2"/>
    <w:pPr>
      <w:shd w:val="clear" w:color="auto" w:fill="FFFFFF"/>
      <w:spacing w:before="240" w:after="240" w:line="240" w:lineRule="atLeast"/>
      <w:outlineLvl w:val="4"/>
    </w:pPr>
    <w:rPr>
      <w:shd w:val="clear" w:color="auto" w:fill="FFFFFF"/>
    </w:rPr>
  </w:style>
  <w:style w:type="character" w:customStyle="1" w:styleId="380">
    <w:name w:val="Основной текст (38)"/>
    <w:link w:val="381"/>
    <w:locked/>
    <w:rsid w:val="002C09A2"/>
    <w:rPr>
      <w:b/>
      <w:bCs/>
      <w:sz w:val="18"/>
      <w:szCs w:val="18"/>
      <w:shd w:val="clear" w:color="auto" w:fill="FFFFFF"/>
    </w:rPr>
  </w:style>
  <w:style w:type="paragraph" w:customStyle="1" w:styleId="381">
    <w:name w:val="Основной текст (38)1"/>
    <w:basedOn w:val="a0"/>
    <w:link w:val="380"/>
    <w:rsid w:val="002C09A2"/>
    <w:pPr>
      <w:shd w:val="clear" w:color="auto" w:fill="FFFFFF"/>
      <w:spacing w:after="60" w:line="293" w:lineRule="exact"/>
      <w:jc w:val="both"/>
    </w:pPr>
    <w:rPr>
      <w:b/>
      <w:bCs/>
      <w:sz w:val="18"/>
      <w:szCs w:val="18"/>
      <w:shd w:val="clear" w:color="auto" w:fill="FFFFFF"/>
    </w:rPr>
  </w:style>
  <w:style w:type="character" w:customStyle="1" w:styleId="92">
    <w:name w:val="Подпись к картинке (9)"/>
    <w:link w:val="910"/>
    <w:locked/>
    <w:rsid w:val="002C09A2"/>
    <w:rPr>
      <w:b/>
      <w:bCs/>
      <w:sz w:val="16"/>
      <w:szCs w:val="16"/>
      <w:shd w:val="clear" w:color="auto" w:fill="FFFFFF"/>
    </w:rPr>
  </w:style>
  <w:style w:type="paragraph" w:customStyle="1" w:styleId="910">
    <w:name w:val="Подпись к картинке (9)1"/>
    <w:basedOn w:val="a0"/>
    <w:link w:val="92"/>
    <w:rsid w:val="002C09A2"/>
    <w:pPr>
      <w:shd w:val="clear" w:color="auto" w:fill="FFFFFF"/>
      <w:spacing w:after="0" w:line="240" w:lineRule="atLeast"/>
    </w:pPr>
    <w:rPr>
      <w:b/>
      <w:bCs/>
      <w:sz w:val="16"/>
      <w:szCs w:val="16"/>
      <w:shd w:val="clear" w:color="auto" w:fill="FFFFFF"/>
    </w:rPr>
  </w:style>
  <w:style w:type="character" w:customStyle="1" w:styleId="101">
    <w:name w:val="Подпись к картинке (10)"/>
    <w:link w:val="1010"/>
    <w:locked/>
    <w:rsid w:val="002C09A2"/>
    <w:rPr>
      <w:b/>
      <w:bCs/>
      <w:sz w:val="16"/>
      <w:szCs w:val="16"/>
      <w:shd w:val="clear" w:color="auto" w:fill="FFFFFF"/>
    </w:rPr>
  </w:style>
  <w:style w:type="paragraph" w:customStyle="1" w:styleId="1010">
    <w:name w:val="Подпись к картинке (10)1"/>
    <w:basedOn w:val="a0"/>
    <w:link w:val="101"/>
    <w:rsid w:val="002C09A2"/>
    <w:pPr>
      <w:shd w:val="clear" w:color="auto" w:fill="FFFFFF"/>
      <w:spacing w:after="0" w:line="480" w:lineRule="exact"/>
      <w:jc w:val="both"/>
    </w:pPr>
    <w:rPr>
      <w:b/>
      <w:bCs/>
      <w:sz w:val="16"/>
      <w:szCs w:val="16"/>
      <w:shd w:val="clear" w:color="auto" w:fill="FFFFFF"/>
    </w:rPr>
  </w:style>
  <w:style w:type="character" w:customStyle="1" w:styleId="48">
    <w:name w:val="Подпись к таблице (4)"/>
    <w:link w:val="412"/>
    <w:locked/>
    <w:rsid w:val="002C09A2"/>
    <w:rPr>
      <w:b/>
      <w:bCs/>
      <w:sz w:val="18"/>
      <w:szCs w:val="18"/>
      <w:shd w:val="clear" w:color="auto" w:fill="FFFFFF"/>
    </w:rPr>
  </w:style>
  <w:style w:type="paragraph" w:customStyle="1" w:styleId="412">
    <w:name w:val="Подпись к таблице (4)1"/>
    <w:basedOn w:val="a0"/>
    <w:link w:val="48"/>
    <w:rsid w:val="002C09A2"/>
    <w:pPr>
      <w:shd w:val="clear" w:color="auto" w:fill="FFFFFF"/>
      <w:spacing w:after="0" w:line="240" w:lineRule="atLeast"/>
    </w:pPr>
    <w:rPr>
      <w:b/>
      <w:bCs/>
      <w:sz w:val="18"/>
      <w:szCs w:val="18"/>
      <w:shd w:val="clear" w:color="auto" w:fill="FFFFFF"/>
    </w:rPr>
  </w:style>
  <w:style w:type="character" w:customStyle="1" w:styleId="130">
    <w:name w:val="Основной текст (13)"/>
    <w:link w:val="131"/>
    <w:locked/>
    <w:rsid w:val="002C09A2"/>
    <w:rPr>
      <w:sz w:val="16"/>
      <w:szCs w:val="16"/>
      <w:shd w:val="clear" w:color="auto" w:fill="FFFFFF"/>
    </w:rPr>
  </w:style>
  <w:style w:type="paragraph" w:customStyle="1" w:styleId="131">
    <w:name w:val="Основной текст (13)1"/>
    <w:basedOn w:val="a0"/>
    <w:link w:val="130"/>
    <w:rsid w:val="002C09A2"/>
    <w:pPr>
      <w:shd w:val="clear" w:color="auto" w:fill="FFFFFF"/>
      <w:spacing w:after="0" w:line="427" w:lineRule="exact"/>
    </w:pPr>
    <w:rPr>
      <w:sz w:val="16"/>
      <w:szCs w:val="16"/>
      <w:shd w:val="clear" w:color="auto" w:fill="FFFFFF"/>
    </w:rPr>
  </w:style>
  <w:style w:type="character" w:customStyle="1" w:styleId="2415">
    <w:name w:val="Основной текст (24)15"/>
    <w:rsid w:val="002C09A2"/>
    <w:rPr>
      <w:b/>
      <w:bCs/>
      <w:color w:val="FFFFFF"/>
      <w:sz w:val="16"/>
      <w:szCs w:val="16"/>
      <w:shd w:val="clear" w:color="auto" w:fill="FFFFFF"/>
      <w:lang w:bidi="ar-SA"/>
    </w:rPr>
  </w:style>
  <w:style w:type="character" w:customStyle="1" w:styleId="390">
    <w:name w:val="Основной текст (39)"/>
    <w:link w:val="391"/>
    <w:locked/>
    <w:rsid w:val="002C09A2"/>
    <w:rPr>
      <w:b/>
      <w:bCs/>
      <w:sz w:val="16"/>
      <w:szCs w:val="16"/>
      <w:shd w:val="clear" w:color="auto" w:fill="FFFFFF"/>
    </w:rPr>
  </w:style>
  <w:style w:type="paragraph" w:customStyle="1" w:styleId="391">
    <w:name w:val="Основной текст (39)1"/>
    <w:basedOn w:val="a0"/>
    <w:link w:val="390"/>
    <w:rsid w:val="002C09A2"/>
    <w:pPr>
      <w:shd w:val="clear" w:color="auto" w:fill="FFFFFF"/>
      <w:spacing w:after="0" w:line="240" w:lineRule="atLeast"/>
      <w:jc w:val="right"/>
    </w:pPr>
    <w:rPr>
      <w:b/>
      <w:bCs/>
      <w:sz w:val="16"/>
      <w:szCs w:val="16"/>
      <w:shd w:val="clear" w:color="auto" w:fill="FFFFFF"/>
    </w:rPr>
  </w:style>
  <w:style w:type="character" w:customStyle="1" w:styleId="3910">
    <w:name w:val="Основной текст (39)10"/>
    <w:rsid w:val="002C09A2"/>
    <w:rPr>
      <w:b/>
      <w:bCs/>
      <w:color w:val="FFFFFF"/>
      <w:sz w:val="16"/>
      <w:szCs w:val="16"/>
      <w:shd w:val="clear" w:color="auto" w:fill="FFFFFF"/>
      <w:lang w:bidi="ar-SA"/>
    </w:rPr>
  </w:style>
  <w:style w:type="character" w:customStyle="1" w:styleId="2414">
    <w:name w:val="Основной текст (24)14"/>
    <w:rsid w:val="002C09A2"/>
    <w:rPr>
      <w:b/>
      <w:bCs/>
      <w:color w:val="FFFFFF"/>
      <w:sz w:val="16"/>
      <w:szCs w:val="16"/>
      <w:shd w:val="clear" w:color="auto" w:fill="FFFFFF"/>
      <w:lang w:bidi="ar-SA"/>
    </w:rPr>
  </w:style>
  <w:style w:type="character" w:customStyle="1" w:styleId="399">
    <w:name w:val="Основной текст (39)9"/>
    <w:rsid w:val="002C09A2"/>
    <w:rPr>
      <w:b/>
      <w:bCs/>
      <w:color w:val="FFFFFF"/>
      <w:sz w:val="16"/>
      <w:szCs w:val="16"/>
      <w:shd w:val="clear" w:color="auto" w:fill="FFFFFF"/>
      <w:lang w:bidi="ar-SA"/>
    </w:rPr>
  </w:style>
  <w:style w:type="character" w:customStyle="1" w:styleId="afffffff3">
    <w:name w:val="Сноска"/>
    <w:link w:val="1f4"/>
    <w:locked/>
    <w:rsid w:val="002C09A2"/>
    <w:rPr>
      <w:sz w:val="16"/>
      <w:szCs w:val="16"/>
      <w:shd w:val="clear" w:color="auto" w:fill="FFFFFF"/>
    </w:rPr>
  </w:style>
  <w:style w:type="paragraph" w:customStyle="1" w:styleId="1f4">
    <w:name w:val="Сноска1"/>
    <w:basedOn w:val="a0"/>
    <w:link w:val="afffffff3"/>
    <w:rsid w:val="002C09A2"/>
    <w:pPr>
      <w:shd w:val="clear" w:color="auto" w:fill="FFFFFF"/>
      <w:spacing w:after="0" w:line="427" w:lineRule="exact"/>
    </w:pPr>
    <w:rPr>
      <w:sz w:val="16"/>
      <w:szCs w:val="16"/>
      <w:shd w:val="clear" w:color="auto" w:fill="FFFFFF"/>
    </w:rPr>
  </w:style>
  <w:style w:type="character" w:customStyle="1" w:styleId="382">
    <w:name w:val="Основной текст (38) + Не полужирный"/>
    <w:rsid w:val="002C09A2"/>
  </w:style>
  <w:style w:type="character" w:customStyle="1" w:styleId="afffffff4">
    <w:name w:val="Подпись к таблице"/>
    <w:link w:val="1f5"/>
    <w:locked/>
    <w:rsid w:val="002C09A2"/>
    <w:rPr>
      <w:b/>
      <w:bCs/>
      <w:sz w:val="18"/>
      <w:szCs w:val="18"/>
      <w:shd w:val="clear" w:color="auto" w:fill="FFFFFF"/>
    </w:rPr>
  </w:style>
  <w:style w:type="paragraph" w:customStyle="1" w:styleId="1f5">
    <w:name w:val="Подпись к таблице1"/>
    <w:basedOn w:val="a0"/>
    <w:link w:val="afffffff4"/>
    <w:rsid w:val="002C09A2"/>
    <w:pPr>
      <w:shd w:val="clear" w:color="auto" w:fill="FFFFFF"/>
      <w:spacing w:after="0" w:line="293" w:lineRule="exact"/>
      <w:ind w:hanging="1620"/>
    </w:pPr>
    <w:rPr>
      <w:b/>
      <w:bCs/>
      <w:sz w:val="18"/>
      <w:szCs w:val="18"/>
      <w:shd w:val="clear" w:color="auto" w:fill="FFFFFF"/>
    </w:rPr>
  </w:style>
  <w:style w:type="character" w:customStyle="1" w:styleId="72">
    <w:name w:val="Подпись к таблице (7)"/>
    <w:link w:val="710"/>
    <w:locked/>
    <w:rsid w:val="002C09A2"/>
    <w:rPr>
      <w:sz w:val="16"/>
      <w:szCs w:val="16"/>
      <w:shd w:val="clear" w:color="auto" w:fill="FFFFFF"/>
    </w:rPr>
  </w:style>
  <w:style w:type="paragraph" w:customStyle="1" w:styleId="710">
    <w:name w:val="Подпись к таблице (7)1"/>
    <w:basedOn w:val="a0"/>
    <w:link w:val="72"/>
    <w:rsid w:val="002C09A2"/>
    <w:pPr>
      <w:shd w:val="clear" w:color="auto" w:fill="FFFFFF"/>
      <w:spacing w:after="60" w:line="240" w:lineRule="exact"/>
      <w:jc w:val="both"/>
    </w:pPr>
    <w:rPr>
      <w:sz w:val="16"/>
      <w:szCs w:val="16"/>
      <w:shd w:val="clear" w:color="auto" w:fill="FFFFFF"/>
    </w:rPr>
  </w:style>
  <w:style w:type="character" w:customStyle="1" w:styleId="59">
    <w:name w:val="Основной текст (5)"/>
    <w:link w:val="513"/>
    <w:locked/>
    <w:rsid w:val="002C09A2"/>
    <w:rPr>
      <w:b/>
      <w:bCs/>
      <w:sz w:val="16"/>
      <w:szCs w:val="16"/>
      <w:shd w:val="clear" w:color="auto" w:fill="FFFFFF"/>
    </w:rPr>
  </w:style>
  <w:style w:type="paragraph" w:customStyle="1" w:styleId="513">
    <w:name w:val="Основной текст (5)1"/>
    <w:basedOn w:val="a0"/>
    <w:link w:val="59"/>
    <w:rsid w:val="002C09A2"/>
    <w:pPr>
      <w:shd w:val="clear" w:color="auto" w:fill="FFFFFF"/>
      <w:spacing w:after="0" w:line="216" w:lineRule="exact"/>
      <w:jc w:val="both"/>
    </w:pPr>
    <w:rPr>
      <w:b/>
      <w:bCs/>
      <w:sz w:val="16"/>
      <w:szCs w:val="16"/>
      <w:shd w:val="clear" w:color="auto" w:fill="FFFFFF"/>
    </w:rPr>
  </w:style>
  <w:style w:type="character" w:customStyle="1" w:styleId="180">
    <w:name w:val="Основной текст (18)"/>
    <w:link w:val="181"/>
    <w:locked/>
    <w:rsid w:val="002C09A2"/>
    <w:rPr>
      <w:b/>
      <w:bCs/>
      <w:sz w:val="16"/>
      <w:szCs w:val="16"/>
      <w:shd w:val="clear" w:color="auto" w:fill="FFFFFF"/>
    </w:rPr>
  </w:style>
  <w:style w:type="paragraph" w:customStyle="1" w:styleId="181">
    <w:name w:val="Основной текст (18)1"/>
    <w:basedOn w:val="a0"/>
    <w:link w:val="180"/>
    <w:rsid w:val="002C09A2"/>
    <w:pPr>
      <w:shd w:val="clear" w:color="auto" w:fill="FFFFFF"/>
      <w:spacing w:after="240" w:line="245" w:lineRule="exact"/>
      <w:jc w:val="center"/>
    </w:pPr>
    <w:rPr>
      <w:b/>
      <w:bCs/>
      <w:sz w:val="16"/>
      <w:szCs w:val="16"/>
      <w:shd w:val="clear" w:color="auto" w:fill="FFFFFF"/>
    </w:rPr>
  </w:style>
  <w:style w:type="character" w:customStyle="1" w:styleId="420">
    <w:name w:val="Основной текст (42)"/>
    <w:link w:val="421"/>
    <w:locked/>
    <w:rsid w:val="002C09A2"/>
    <w:rPr>
      <w:sz w:val="16"/>
      <w:szCs w:val="16"/>
      <w:shd w:val="clear" w:color="auto" w:fill="FFFFFF"/>
    </w:rPr>
  </w:style>
  <w:style w:type="paragraph" w:customStyle="1" w:styleId="421">
    <w:name w:val="Основной текст (42)1"/>
    <w:basedOn w:val="a0"/>
    <w:link w:val="420"/>
    <w:rsid w:val="002C09A2"/>
    <w:pPr>
      <w:shd w:val="clear" w:color="auto" w:fill="FFFFFF"/>
      <w:spacing w:after="0" w:line="240" w:lineRule="atLeast"/>
      <w:jc w:val="center"/>
    </w:pPr>
    <w:rPr>
      <w:sz w:val="16"/>
      <w:szCs w:val="16"/>
      <w:shd w:val="clear" w:color="auto" w:fill="FFFFFF"/>
    </w:rPr>
  </w:style>
  <w:style w:type="character" w:customStyle="1" w:styleId="430">
    <w:name w:val="Основной текст (43)"/>
    <w:link w:val="431"/>
    <w:locked/>
    <w:rsid w:val="002C09A2"/>
    <w:rPr>
      <w:sz w:val="16"/>
      <w:szCs w:val="16"/>
      <w:shd w:val="clear" w:color="auto" w:fill="FFFFFF"/>
    </w:rPr>
  </w:style>
  <w:style w:type="paragraph" w:customStyle="1" w:styleId="431">
    <w:name w:val="Основной текст (43)1"/>
    <w:basedOn w:val="a0"/>
    <w:link w:val="430"/>
    <w:rsid w:val="002C09A2"/>
    <w:pPr>
      <w:shd w:val="clear" w:color="auto" w:fill="FFFFFF"/>
      <w:spacing w:after="0" w:line="240" w:lineRule="atLeast"/>
      <w:jc w:val="right"/>
    </w:pPr>
    <w:rPr>
      <w:sz w:val="16"/>
      <w:szCs w:val="16"/>
      <w:shd w:val="clear" w:color="auto" w:fill="FFFFFF"/>
    </w:rPr>
  </w:style>
  <w:style w:type="character" w:customStyle="1" w:styleId="121">
    <w:name w:val="Основной текст (12)"/>
    <w:link w:val="1210"/>
    <w:locked/>
    <w:rsid w:val="002C09A2"/>
    <w:rPr>
      <w:sz w:val="16"/>
      <w:szCs w:val="16"/>
      <w:shd w:val="clear" w:color="auto" w:fill="FFFFFF"/>
    </w:rPr>
  </w:style>
  <w:style w:type="paragraph" w:customStyle="1" w:styleId="1210">
    <w:name w:val="Основной текст (12)1"/>
    <w:basedOn w:val="a0"/>
    <w:link w:val="121"/>
    <w:rsid w:val="002C09A2"/>
    <w:pPr>
      <w:shd w:val="clear" w:color="auto" w:fill="FFFFFF"/>
      <w:spacing w:before="2400" w:after="0" w:line="245" w:lineRule="exact"/>
      <w:jc w:val="both"/>
    </w:pPr>
    <w:rPr>
      <w:sz w:val="16"/>
      <w:szCs w:val="16"/>
      <w:shd w:val="clear" w:color="auto" w:fill="FFFFFF"/>
    </w:rPr>
  </w:style>
  <w:style w:type="character" w:customStyle="1" w:styleId="450">
    <w:name w:val="Основной текст (45)"/>
    <w:link w:val="451"/>
    <w:locked/>
    <w:rsid w:val="002C09A2"/>
    <w:rPr>
      <w:sz w:val="16"/>
      <w:szCs w:val="16"/>
      <w:shd w:val="clear" w:color="auto" w:fill="FFFFFF"/>
    </w:rPr>
  </w:style>
  <w:style w:type="paragraph" w:customStyle="1" w:styleId="451">
    <w:name w:val="Основной текст (45)1"/>
    <w:basedOn w:val="a0"/>
    <w:link w:val="450"/>
    <w:rsid w:val="002C09A2"/>
    <w:pPr>
      <w:shd w:val="clear" w:color="auto" w:fill="FFFFFF"/>
      <w:spacing w:after="0" w:line="240" w:lineRule="atLeast"/>
      <w:ind w:firstLine="300"/>
    </w:pPr>
    <w:rPr>
      <w:sz w:val="16"/>
      <w:szCs w:val="16"/>
      <w:shd w:val="clear" w:color="auto" w:fill="FFFFFF"/>
    </w:rPr>
  </w:style>
  <w:style w:type="character" w:customStyle="1" w:styleId="460">
    <w:name w:val="Основной текст (46)"/>
    <w:link w:val="461"/>
    <w:locked/>
    <w:rsid w:val="002C09A2"/>
    <w:rPr>
      <w:sz w:val="16"/>
      <w:szCs w:val="16"/>
      <w:shd w:val="clear" w:color="auto" w:fill="FFFFFF"/>
    </w:rPr>
  </w:style>
  <w:style w:type="paragraph" w:customStyle="1" w:styleId="461">
    <w:name w:val="Основной текст (46)1"/>
    <w:basedOn w:val="a0"/>
    <w:link w:val="460"/>
    <w:rsid w:val="002C09A2"/>
    <w:pPr>
      <w:shd w:val="clear" w:color="auto" w:fill="FFFFFF"/>
      <w:spacing w:after="0" w:line="240" w:lineRule="atLeast"/>
      <w:ind w:firstLine="280"/>
      <w:jc w:val="both"/>
    </w:pPr>
    <w:rPr>
      <w:sz w:val="16"/>
      <w:szCs w:val="16"/>
      <w:shd w:val="clear" w:color="auto" w:fill="FFFFFF"/>
    </w:rPr>
  </w:style>
  <w:style w:type="paragraph" w:customStyle="1" w:styleId="afffffff5">
    <w:name w:val="Рассылка"/>
    <w:basedOn w:val="a0"/>
    <w:rsid w:val="002C09A2"/>
    <w:pPr>
      <w:tabs>
        <w:tab w:val="left" w:pos="2160"/>
      </w:tabs>
      <w:spacing w:after="0" w:line="240" w:lineRule="auto"/>
      <w:ind w:left="2160" w:hanging="1440"/>
      <w:jc w:val="both"/>
    </w:pPr>
    <w:rPr>
      <w:rFonts w:ascii="Times New Roman" w:eastAsia="Times New Roman" w:hAnsi="Times New Roman" w:cs="Times New Roman"/>
      <w:sz w:val="26"/>
      <w:szCs w:val="24"/>
      <w:lang w:eastAsia="ru-RU"/>
    </w:rPr>
  </w:style>
  <w:style w:type="character" w:customStyle="1" w:styleId="102">
    <w:name w:val="Основной текст (10)"/>
    <w:link w:val="1011"/>
    <w:locked/>
    <w:rsid w:val="002C09A2"/>
    <w:rPr>
      <w:b/>
      <w:bCs/>
      <w:sz w:val="8"/>
      <w:szCs w:val="8"/>
      <w:shd w:val="clear" w:color="auto" w:fill="FFFFFF"/>
    </w:rPr>
  </w:style>
  <w:style w:type="paragraph" w:customStyle="1" w:styleId="1011">
    <w:name w:val="Основной текст (10)1"/>
    <w:basedOn w:val="a0"/>
    <w:link w:val="102"/>
    <w:rsid w:val="002C09A2"/>
    <w:pPr>
      <w:shd w:val="clear" w:color="auto" w:fill="FFFFFF"/>
      <w:spacing w:after="0" w:line="240" w:lineRule="atLeast"/>
    </w:pPr>
    <w:rPr>
      <w:b/>
      <w:bCs/>
      <w:sz w:val="8"/>
      <w:szCs w:val="8"/>
      <w:shd w:val="clear" w:color="auto" w:fill="FFFFFF"/>
    </w:rPr>
  </w:style>
  <w:style w:type="character" w:customStyle="1" w:styleId="10FranklinGothicMedium">
    <w:name w:val="Основной текст (10) + Franklin Gothic Medium"/>
    <w:aliases w:val="Не полужирный"/>
    <w:rsid w:val="002C09A2"/>
    <w:rPr>
      <w:rFonts w:ascii="Franklin Gothic Medium" w:hAnsi="Franklin Gothic Medium" w:cs="Franklin Gothic Medium"/>
      <w:b/>
      <w:bCs/>
      <w:noProof/>
      <w:sz w:val="8"/>
      <w:szCs w:val="8"/>
      <w:shd w:val="clear" w:color="auto" w:fill="FFFFFF"/>
      <w:lang w:bidi="ar-SA"/>
    </w:rPr>
  </w:style>
  <w:style w:type="paragraph" w:customStyle="1" w:styleId="BodyTextKeep">
    <w:name w:val="Body Text Keep"/>
    <w:basedOn w:val="ae"/>
    <w:next w:val="ae"/>
    <w:link w:val="BodyTextKeepChar"/>
    <w:rsid w:val="002C09A2"/>
    <w:pPr>
      <w:spacing w:before="120" w:line="240" w:lineRule="auto"/>
      <w:ind w:left="1701"/>
      <w:jc w:val="both"/>
    </w:pPr>
    <w:rPr>
      <w:rFonts w:ascii="Times New Roman" w:eastAsia="Times New Roman" w:hAnsi="Times New Roman" w:cs="Times New Roman"/>
      <w:spacing w:val="-5"/>
      <w:sz w:val="24"/>
      <w:szCs w:val="20"/>
    </w:rPr>
  </w:style>
  <w:style w:type="character" w:customStyle="1" w:styleId="BodyTextKeepChar">
    <w:name w:val="Body Text Keep Char"/>
    <w:link w:val="BodyTextKeep"/>
    <w:rsid w:val="002C09A2"/>
    <w:rPr>
      <w:rFonts w:ascii="Times New Roman" w:eastAsia="Times New Roman" w:hAnsi="Times New Roman" w:cs="Times New Roman"/>
      <w:spacing w:val="-5"/>
      <w:sz w:val="24"/>
      <w:szCs w:val="20"/>
    </w:rPr>
  </w:style>
  <w:style w:type="paragraph" w:styleId="afffffff6">
    <w:name w:val="caption"/>
    <w:basedOn w:val="a0"/>
    <w:next w:val="ae"/>
    <w:qFormat/>
    <w:rsid w:val="002C09A2"/>
    <w:pPr>
      <w:keepNext/>
      <w:tabs>
        <w:tab w:val="left" w:pos="1134"/>
      </w:tabs>
      <w:spacing w:before="120" w:after="240" w:line="240" w:lineRule="auto"/>
      <w:ind w:left="1620" w:hanging="1620"/>
    </w:pPr>
    <w:rPr>
      <w:rFonts w:ascii="Times New Roman" w:eastAsia="Times New Roman" w:hAnsi="Times New Roman" w:cs="Times New Roman"/>
      <w:b/>
      <w:spacing w:val="-5"/>
      <w:sz w:val="24"/>
      <w:szCs w:val="20"/>
      <w:lang w:val="en-AU"/>
    </w:rPr>
  </w:style>
  <w:style w:type="paragraph" w:customStyle="1" w:styleId="Stylefortableheading">
    <w:name w:val="Style for table heading"/>
    <w:basedOn w:val="a0"/>
    <w:rsid w:val="002C09A2"/>
    <w:pPr>
      <w:keepNext/>
      <w:keepLines/>
      <w:suppressAutoHyphens/>
      <w:spacing w:after="0" w:line="240" w:lineRule="auto"/>
      <w:jc w:val="center"/>
    </w:pPr>
    <w:rPr>
      <w:rFonts w:ascii="Times New Roman" w:eastAsia="Times New Roman" w:hAnsi="Times New Roman" w:cs="Times New Roman"/>
      <w:b/>
      <w:sz w:val="20"/>
      <w:szCs w:val="20"/>
    </w:rPr>
  </w:style>
  <w:style w:type="paragraph" w:customStyle="1" w:styleId="Stylefortabletext">
    <w:name w:val="Style for table text"/>
    <w:basedOn w:val="a0"/>
    <w:rsid w:val="002C09A2"/>
    <w:pPr>
      <w:suppressAutoHyphens/>
      <w:spacing w:after="0" w:line="240" w:lineRule="auto"/>
    </w:pPr>
    <w:rPr>
      <w:rFonts w:ascii="Times New Roman" w:eastAsia="Times New Roman" w:hAnsi="Times New Roman" w:cs="Times New Roman"/>
      <w:sz w:val="20"/>
      <w:szCs w:val="20"/>
    </w:rPr>
  </w:style>
  <w:style w:type="paragraph" w:customStyle="1" w:styleId="1f6">
    <w:name w:val="Знак Знак1 Знак"/>
    <w:basedOn w:val="a0"/>
    <w:rsid w:val="002C09A2"/>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DocList">
    <w:name w:val="ConsPlusDocList"/>
    <w:rsid w:val="002C09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c">
    <w:name w:val="Стиль3"/>
    <w:basedOn w:val="25"/>
    <w:rsid w:val="002C09A2"/>
    <w:pPr>
      <w:widowControl w:val="0"/>
      <w:tabs>
        <w:tab w:val="num" w:pos="1307"/>
      </w:tabs>
      <w:adjustRightInd w:val="0"/>
      <w:ind w:left="1080" w:firstLine="0"/>
      <w:textAlignment w:val="baseline"/>
    </w:pPr>
    <w:rPr>
      <w:sz w:val="24"/>
    </w:rPr>
  </w:style>
  <w:style w:type="paragraph" w:customStyle="1" w:styleId="1f7">
    <w:name w:val="1Тема"/>
    <w:basedOn w:val="a0"/>
    <w:rsid w:val="002C09A2"/>
    <w:pPr>
      <w:spacing w:after="120" w:line="240" w:lineRule="auto"/>
    </w:pPr>
    <w:rPr>
      <w:rFonts w:ascii="Georgia" w:eastAsia="Times New Roman" w:hAnsi="Georgia" w:cs="Times New Roman"/>
      <w:b/>
      <w:bCs/>
      <w:sz w:val="24"/>
      <w:szCs w:val="24"/>
      <w:lang w:eastAsia="ru-RU"/>
    </w:rPr>
  </w:style>
  <w:style w:type="paragraph" w:customStyle="1" w:styleId="Style3">
    <w:name w:val="Style3"/>
    <w:basedOn w:val="a0"/>
    <w:rsid w:val="002C09A2"/>
    <w:pPr>
      <w:widowControl w:val="0"/>
      <w:autoSpaceDE w:val="0"/>
      <w:autoSpaceDN w:val="0"/>
      <w:adjustRightInd w:val="0"/>
      <w:spacing w:after="0" w:line="374" w:lineRule="exact"/>
      <w:jc w:val="center"/>
    </w:pPr>
    <w:rPr>
      <w:rFonts w:ascii="Times New Roman" w:eastAsia="Times New Roman" w:hAnsi="Times New Roman" w:cs="Times New Roman"/>
      <w:sz w:val="24"/>
      <w:szCs w:val="24"/>
      <w:lang w:eastAsia="ru-RU"/>
    </w:rPr>
  </w:style>
  <w:style w:type="character" w:customStyle="1" w:styleId="FontStyle25">
    <w:name w:val="Font Style25"/>
    <w:rsid w:val="002C09A2"/>
    <w:rPr>
      <w:rFonts w:ascii="Times New Roman" w:hAnsi="Times New Roman" w:cs="Times New Roman"/>
      <w:b/>
      <w:bCs/>
      <w:sz w:val="26"/>
      <w:szCs w:val="26"/>
    </w:rPr>
  </w:style>
  <w:style w:type="character" w:customStyle="1" w:styleId="FontStyle26">
    <w:name w:val="Font Style26"/>
    <w:rsid w:val="002C09A2"/>
    <w:rPr>
      <w:rFonts w:ascii="Times New Roman" w:hAnsi="Times New Roman" w:cs="Times New Roman"/>
      <w:sz w:val="26"/>
      <w:szCs w:val="26"/>
    </w:rPr>
  </w:style>
  <w:style w:type="character" w:customStyle="1" w:styleId="FontStyle30">
    <w:name w:val="Font Style30"/>
    <w:rsid w:val="002C09A2"/>
    <w:rPr>
      <w:rFonts w:ascii="Times New Roman" w:hAnsi="Times New Roman" w:cs="Times New Roman"/>
      <w:b/>
      <w:bCs/>
      <w:sz w:val="22"/>
      <w:szCs w:val="22"/>
    </w:rPr>
  </w:style>
  <w:style w:type="character" w:customStyle="1" w:styleId="FontStyle27">
    <w:name w:val="Font Style27"/>
    <w:rsid w:val="002C09A2"/>
    <w:rPr>
      <w:rFonts w:ascii="Times New Roman" w:hAnsi="Times New Roman" w:cs="Times New Roman"/>
      <w:sz w:val="24"/>
      <w:szCs w:val="24"/>
    </w:rPr>
  </w:style>
  <w:style w:type="paragraph" w:customStyle="1" w:styleId="Style20">
    <w:name w:val="Style20"/>
    <w:basedOn w:val="a0"/>
    <w:rsid w:val="002C09A2"/>
    <w:pPr>
      <w:widowControl w:val="0"/>
      <w:autoSpaceDE w:val="0"/>
      <w:autoSpaceDN w:val="0"/>
      <w:adjustRightInd w:val="0"/>
      <w:spacing w:after="0" w:line="374" w:lineRule="exact"/>
    </w:pPr>
    <w:rPr>
      <w:rFonts w:ascii="Times New Roman" w:eastAsia="Times New Roman" w:hAnsi="Times New Roman" w:cs="Times New Roman"/>
      <w:sz w:val="24"/>
      <w:szCs w:val="24"/>
      <w:lang w:eastAsia="ru-RU"/>
    </w:rPr>
  </w:style>
  <w:style w:type="character" w:customStyle="1" w:styleId="FontStyle28">
    <w:name w:val="Font Style28"/>
    <w:rsid w:val="002C09A2"/>
    <w:rPr>
      <w:rFonts w:ascii="Times New Roman" w:hAnsi="Times New Roman" w:cs="Times New Roman"/>
      <w:sz w:val="26"/>
      <w:szCs w:val="26"/>
    </w:rPr>
  </w:style>
  <w:style w:type="character" w:customStyle="1" w:styleId="FontStyle29">
    <w:name w:val="Font Style29"/>
    <w:rsid w:val="002C09A2"/>
    <w:rPr>
      <w:rFonts w:ascii="Times New Roman" w:hAnsi="Times New Roman" w:cs="Times New Roman"/>
      <w:b/>
      <w:bCs/>
      <w:sz w:val="24"/>
      <w:szCs w:val="24"/>
    </w:rPr>
  </w:style>
  <w:style w:type="character" w:customStyle="1" w:styleId="FontStyle35">
    <w:name w:val="Font Style35"/>
    <w:rsid w:val="002C09A2"/>
    <w:rPr>
      <w:rFonts w:ascii="Times New Roman" w:hAnsi="Times New Roman" w:cs="Times New Roman"/>
      <w:b/>
      <w:bCs/>
      <w:sz w:val="18"/>
      <w:szCs w:val="18"/>
    </w:rPr>
  </w:style>
  <w:style w:type="character" w:customStyle="1" w:styleId="FontStyle31">
    <w:name w:val="Font Style31"/>
    <w:rsid w:val="002C09A2"/>
    <w:rPr>
      <w:rFonts w:ascii="Times New Roman" w:hAnsi="Times New Roman" w:cs="Times New Roman"/>
      <w:sz w:val="8"/>
      <w:szCs w:val="8"/>
    </w:rPr>
  </w:style>
  <w:style w:type="paragraph" w:customStyle="1" w:styleId="xl139">
    <w:name w:val="xl139"/>
    <w:basedOn w:val="a0"/>
    <w:rsid w:val="002C09A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2C09A2"/>
    <w:pPr>
      <w:pBdr>
        <w:top w:val="single" w:sz="4" w:space="0" w:color="auto"/>
        <w:left w:val="single" w:sz="4" w:space="0" w:color="auto"/>
        <w:bottom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2C09A2"/>
    <w:pPr>
      <w:pBdr>
        <w:top w:val="single" w:sz="4" w:space="0" w:color="auto"/>
        <w:bottom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2C09A2"/>
    <w:pPr>
      <w:pBdr>
        <w:top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2C09A2"/>
    <w:pPr>
      <w:pBdr>
        <w:top w:val="single" w:sz="4" w:space="0" w:color="auto"/>
        <w:bottom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4">
    <w:name w:val="xl144"/>
    <w:basedOn w:val="a0"/>
    <w:rsid w:val="002C09A2"/>
    <w:pPr>
      <w:pBdr>
        <w:top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paragraph">
    <w:name w:val="paragraph"/>
    <w:rsid w:val="002C09A2"/>
    <w:rPr>
      <w:rFonts w:cs="Times New Roman"/>
    </w:rPr>
  </w:style>
  <w:style w:type="character" w:customStyle="1" w:styleId="afffffff7">
    <w:name w:val="Основной шрифт"/>
    <w:rsid w:val="002C09A2"/>
  </w:style>
  <w:style w:type="paragraph" w:customStyle="1" w:styleId="ed">
    <w:name w:val="дeсновdой те"/>
    <w:basedOn w:val="a0"/>
    <w:rsid w:val="002C09A2"/>
    <w:pPr>
      <w:widowControl w:val="0"/>
      <w:tabs>
        <w:tab w:val="left" w:pos="0"/>
      </w:tabs>
      <w:spacing w:after="0" w:line="240" w:lineRule="auto"/>
      <w:ind w:right="283"/>
      <w:jc w:val="both"/>
    </w:pPr>
    <w:rPr>
      <w:rFonts w:ascii="Times New Roman" w:eastAsia="Times New Roman" w:hAnsi="Times New Roman" w:cs="Times New Roman"/>
      <w:snapToGrid w:val="0"/>
      <w:sz w:val="28"/>
      <w:szCs w:val="20"/>
      <w:lang w:eastAsia="ru-RU"/>
    </w:rPr>
  </w:style>
  <w:style w:type="paragraph" w:customStyle="1" w:styleId="afffffff8">
    <w:name w:val="Табличный"/>
    <w:basedOn w:val="a0"/>
    <w:rsid w:val="002C09A2"/>
    <w:pPr>
      <w:widowControl w:val="0"/>
      <w:spacing w:after="0" w:line="240" w:lineRule="auto"/>
      <w:jc w:val="center"/>
    </w:pPr>
    <w:rPr>
      <w:rFonts w:ascii="Times New Roman" w:eastAsia="Times New Roman" w:hAnsi="Times New Roman" w:cs="Times New Roman"/>
      <w:snapToGrid w:val="0"/>
      <w:sz w:val="26"/>
      <w:szCs w:val="20"/>
      <w:lang w:eastAsia="ru-RU"/>
    </w:rPr>
  </w:style>
  <w:style w:type="character" w:customStyle="1" w:styleId="HTMLMarkup">
    <w:name w:val="HTML Markup"/>
    <w:rsid w:val="002C09A2"/>
    <w:rPr>
      <w:vanish/>
      <w:color w:val="FF0000"/>
    </w:rPr>
  </w:style>
  <w:style w:type="paragraph" w:customStyle="1" w:styleId="Blockquote">
    <w:name w:val="Blockquote"/>
    <w:basedOn w:val="a0"/>
    <w:rsid w:val="002C09A2"/>
    <w:pPr>
      <w:widowControl w:val="0"/>
      <w:spacing w:before="100" w:after="100" w:line="240" w:lineRule="auto"/>
      <w:ind w:left="360" w:right="360"/>
      <w:jc w:val="both"/>
    </w:pPr>
    <w:rPr>
      <w:rFonts w:ascii="Times New Roman" w:eastAsia="Times New Roman" w:hAnsi="Times New Roman" w:cs="Times New Roman"/>
      <w:snapToGrid w:val="0"/>
      <w:sz w:val="24"/>
      <w:szCs w:val="20"/>
      <w:lang w:eastAsia="ru-RU"/>
    </w:rPr>
  </w:style>
  <w:style w:type="paragraph" w:customStyle="1" w:styleId="1f8">
    <w:name w:val="Знак Знак Знак1 Знак"/>
    <w:basedOn w:val="a0"/>
    <w:autoRedefine/>
    <w:rsid w:val="002C09A2"/>
    <w:pPr>
      <w:spacing w:after="160" w:line="240" w:lineRule="exact"/>
    </w:pPr>
    <w:rPr>
      <w:rFonts w:ascii="Times New Roman" w:eastAsia="SimSun" w:hAnsi="Times New Roman" w:cs="Times New Roman"/>
      <w:b/>
      <w:sz w:val="28"/>
      <w:szCs w:val="24"/>
      <w:lang w:val="en-US"/>
    </w:rPr>
  </w:style>
  <w:style w:type="character" w:customStyle="1" w:styleId="text">
    <w:name w:val="text"/>
    <w:rsid w:val="002C09A2"/>
  </w:style>
  <w:style w:type="character" w:customStyle="1" w:styleId="220">
    <w:name w:val="Знак Знак22"/>
    <w:locked/>
    <w:rsid w:val="002C09A2"/>
    <w:rPr>
      <w:rFonts w:ascii="AG Souvenir" w:hAnsi="AG Souvenir"/>
      <w:b/>
      <w:spacing w:val="38"/>
      <w:sz w:val="28"/>
      <w:lang w:val="ru-RU" w:eastAsia="ru-RU" w:bidi="ar-SA"/>
    </w:rPr>
  </w:style>
  <w:style w:type="character" w:customStyle="1" w:styleId="213">
    <w:name w:val="Знак Знак21"/>
    <w:locked/>
    <w:rsid w:val="002C09A2"/>
    <w:rPr>
      <w:sz w:val="28"/>
      <w:lang w:val="ru-RU" w:eastAsia="ru-RU" w:bidi="ar-SA"/>
    </w:rPr>
  </w:style>
  <w:style w:type="character" w:customStyle="1" w:styleId="202">
    <w:name w:val="Знак Знак20"/>
    <w:locked/>
    <w:rsid w:val="002C09A2"/>
    <w:rPr>
      <w:rFonts w:ascii="Calibri" w:hAnsi="Calibri" w:cs="Calibri"/>
      <w:b/>
      <w:bCs/>
      <w:sz w:val="26"/>
      <w:szCs w:val="26"/>
      <w:lang w:val="ru-RU" w:eastAsia="ru-RU" w:bidi="ar-SA"/>
    </w:rPr>
  </w:style>
  <w:style w:type="character" w:customStyle="1" w:styleId="192">
    <w:name w:val="Знак Знак19"/>
    <w:locked/>
    <w:rsid w:val="002C09A2"/>
    <w:rPr>
      <w:sz w:val="24"/>
      <w:lang w:val="ru-RU" w:eastAsia="ru-RU" w:bidi="ar-SA"/>
    </w:rPr>
  </w:style>
  <w:style w:type="character" w:customStyle="1" w:styleId="182">
    <w:name w:val="Знак Знак18"/>
    <w:locked/>
    <w:rsid w:val="002C09A2"/>
    <w:rPr>
      <w:sz w:val="24"/>
      <w:lang w:val="ru-RU" w:eastAsia="ru-RU" w:bidi="ar-SA"/>
    </w:rPr>
  </w:style>
  <w:style w:type="character" w:customStyle="1" w:styleId="170">
    <w:name w:val="Знак Знак17"/>
    <w:locked/>
    <w:rsid w:val="002C09A2"/>
    <w:rPr>
      <w:sz w:val="24"/>
      <w:lang w:val="ru-RU" w:eastAsia="ru-RU" w:bidi="ar-SA"/>
    </w:rPr>
  </w:style>
  <w:style w:type="character" w:customStyle="1" w:styleId="160">
    <w:name w:val="Знак Знак16"/>
    <w:locked/>
    <w:rsid w:val="002C09A2"/>
    <w:rPr>
      <w:sz w:val="24"/>
      <w:lang w:val="ru-RU" w:eastAsia="ru-RU" w:bidi="ar-SA"/>
    </w:rPr>
  </w:style>
  <w:style w:type="character" w:customStyle="1" w:styleId="150">
    <w:name w:val="Знак Знак15"/>
    <w:locked/>
    <w:rsid w:val="002C09A2"/>
    <w:rPr>
      <w:b/>
      <w:sz w:val="24"/>
      <w:lang w:val="ru-RU" w:eastAsia="ru-RU" w:bidi="ar-SA"/>
    </w:rPr>
  </w:style>
  <w:style w:type="character" w:customStyle="1" w:styleId="140">
    <w:name w:val="Знак Знак14"/>
    <w:locked/>
    <w:rsid w:val="002C09A2"/>
    <w:rPr>
      <w:sz w:val="24"/>
      <w:lang w:val="ru-RU" w:eastAsia="ru-RU" w:bidi="ar-SA"/>
    </w:rPr>
  </w:style>
  <w:style w:type="character" w:customStyle="1" w:styleId="132">
    <w:name w:val="Знак Знак13"/>
    <w:locked/>
    <w:rsid w:val="002C09A2"/>
    <w:rPr>
      <w:sz w:val="28"/>
      <w:lang w:val="ru-RU" w:eastAsia="ru-RU" w:bidi="ar-SA"/>
    </w:rPr>
  </w:style>
  <w:style w:type="character" w:customStyle="1" w:styleId="112">
    <w:name w:val="Знак Знак11"/>
    <w:locked/>
    <w:rsid w:val="002C09A2"/>
    <w:rPr>
      <w:lang w:val="ru-RU" w:eastAsia="ru-RU" w:bidi="ar-SA"/>
    </w:rPr>
  </w:style>
  <w:style w:type="character" w:customStyle="1" w:styleId="103">
    <w:name w:val="Знак Знак10"/>
    <w:locked/>
    <w:rsid w:val="002C09A2"/>
    <w:rPr>
      <w:lang w:val="ru-RU" w:eastAsia="ru-RU" w:bidi="ar-SA"/>
    </w:rPr>
  </w:style>
  <w:style w:type="character" w:customStyle="1" w:styleId="2f">
    <w:name w:val="Знак Знак2"/>
    <w:locked/>
    <w:rsid w:val="002C09A2"/>
    <w:rPr>
      <w:b/>
      <w:snapToGrid w:val="0"/>
      <w:sz w:val="28"/>
      <w:lang w:val="ru-RU" w:eastAsia="ru-RU" w:bidi="ar-SA"/>
    </w:rPr>
  </w:style>
  <w:style w:type="character" w:customStyle="1" w:styleId="73">
    <w:name w:val="Знак Знак7"/>
    <w:locked/>
    <w:rsid w:val="002C09A2"/>
    <w:rPr>
      <w:sz w:val="16"/>
      <w:szCs w:val="16"/>
      <w:lang w:val="ru-RU" w:eastAsia="ru-RU" w:bidi="ar-SA"/>
    </w:rPr>
  </w:style>
  <w:style w:type="character" w:customStyle="1" w:styleId="5a">
    <w:name w:val="Знак Знак5"/>
    <w:locked/>
    <w:rsid w:val="002C09A2"/>
    <w:rPr>
      <w:rFonts w:ascii="Cambria" w:eastAsia="Calibri" w:hAnsi="Cambria" w:cs="Cambria"/>
      <w:b/>
      <w:bCs/>
      <w:sz w:val="24"/>
      <w:szCs w:val="24"/>
      <w:lang w:val="ru-RU" w:eastAsia="en-US" w:bidi="ar-SA"/>
    </w:rPr>
  </w:style>
  <w:style w:type="character" w:customStyle="1" w:styleId="93">
    <w:name w:val="Знак Знак9"/>
    <w:locked/>
    <w:rsid w:val="002C09A2"/>
    <w:rPr>
      <w:rFonts w:ascii="Tahoma" w:hAnsi="Tahoma" w:cs="Tahoma"/>
      <w:sz w:val="16"/>
      <w:szCs w:val="16"/>
      <w:lang w:val="ru-RU" w:eastAsia="ru-RU" w:bidi="ar-SA"/>
    </w:rPr>
  </w:style>
  <w:style w:type="paragraph" w:customStyle="1" w:styleId="afffffff9">
    <w:name w:val="Знак Знак Знак Знак Знак Знак Знак Знак Знак Знак"/>
    <w:basedOn w:val="a0"/>
    <w:rsid w:val="002C09A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1cxspmiddle">
    <w:name w:val="-31cxspmiddle"/>
    <w:basedOn w:val="a0"/>
    <w:rsid w:val="002C09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cxsplast">
    <w:name w:val="-31cxsplast"/>
    <w:basedOn w:val="a0"/>
    <w:rsid w:val="002C09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b">
    <w:name w:val="Обычный (Web)"/>
    <w:basedOn w:val="a0"/>
    <w:rsid w:val="002C09A2"/>
    <w:pPr>
      <w:spacing w:before="100" w:after="100" w:line="240" w:lineRule="auto"/>
      <w:jc w:val="both"/>
    </w:pPr>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locked/>
    <w:rsid w:val="002C09A2"/>
    <w:rPr>
      <w:rFonts w:ascii="Times New Roman" w:eastAsia="Times New Roman" w:hAnsi="Times New Roman" w:cs="Times New Roman"/>
      <w:sz w:val="20"/>
      <w:szCs w:val="20"/>
      <w:lang w:eastAsia="ru-RU"/>
    </w:rPr>
  </w:style>
  <w:style w:type="paragraph" w:customStyle="1" w:styleId="ListParagraph1">
    <w:name w:val="List Paragraph1"/>
    <w:basedOn w:val="a0"/>
    <w:rsid w:val="002C09A2"/>
    <w:pPr>
      <w:spacing w:after="0" w:line="240" w:lineRule="auto"/>
      <w:ind w:left="720"/>
      <w:jc w:val="both"/>
    </w:pPr>
    <w:rPr>
      <w:rFonts w:ascii="Arial" w:eastAsia="Times New Roman" w:hAnsi="Arial" w:cs="Arial"/>
      <w:sz w:val="28"/>
      <w:szCs w:val="28"/>
      <w:lang w:eastAsia="ru-RU"/>
    </w:rPr>
  </w:style>
  <w:style w:type="paragraph" w:customStyle="1" w:styleId="msonormalcxspmiddle">
    <w:name w:val="msonormalcxspmiddle"/>
    <w:basedOn w:val="a0"/>
    <w:rsid w:val="002C09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ffa">
    <w:name w:val="line number"/>
    <w:basedOn w:val="a1"/>
    <w:uiPriority w:val="99"/>
    <w:unhideWhenUsed/>
    <w:rsid w:val="002C09A2"/>
  </w:style>
  <w:style w:type="character" w:customStyle="1" w:styleId="afffffffb">
    <w:name w:val="Без интервала Знак Знак"/>
    <w:locked/>
    <w:rsid w:val="000027CB"/>
    <w:rPr>
      <w:sz w:val="24"/>
      <w:szCs w:val="24"/>
      <w:lang w:bidi="ar-SA"/>
    </w:rPr>
  </w:style>
  <w:style w:type="character" w:customStyle="1" w:styleId="ConsPlusNormal0">
    <w:name w:val="ConsPlusNormal Знак"/>
    <w:link w:val="ConsPlusNormal"/>
    <w:locked/>
    <w:rsid w:val="000027CB"/>
    <w:rPr>
      <w:rFonts w:ascii="Arial" w:eastAsia="Times New Roman" w:hAnsi="Arial" w:cs="Arial"/>
      <w:sz w:val="20"/>
      <w:szCs w:val="20"/>
      <w:lang w:eastAsia="ru-RU"/>
    </w:rPr>
  </w:style>
  <w:style w:type="paragraph" w:customStyle="1" w:styleId="1f9">
    <w:name w:val="Основной текст1"/>
    <w:basedOn w:val="a0"/>
    <w:rsid w:val="00682204"/>
    <w:pPr>
      <w:shd w:val="clear" w:color="auto" w:fill="FFFFFF"/>
      <w:spacing w:after="960" w:line="0" w:lineRule="atLeast"/>
      <w:ind w:hanging="260"/>
    </w:pPr>
    <w:rPr>
      <w:sz w:val="23"/>
      <w:szCs w:val="23"/>
    </w:rPr>
  </w:style>
  <w:style w:type="paragraph" w:customStyle="1" w:styleId="consplusnormal1">
    <w:name w:val="consplusnormal"/>
    <w:basedOn w:val="a0"/>
    <w:rsid w:val="008C35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a">
    <w:name w:val="Знак Знак Знак1 Знак Знак Знак Знак Знак Знак Знак Знак"/>
    <w:basedOn w:val="a0"/>
    <w:rsid w:val="008C356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 Знак Знак1 Знак Знак Знак"/>
    <w:basedOn w:val="a0"/>
    <w:rsid w:val="008C356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 Знак Знак1 Знак Знак Знак Знак Знак Знак"/>
    <w:basedOn w:val="a0"/>
    <w:rsid w:val="008C3563"/>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WW8Num1z0">
    <w:name w:val="WW8Num1z0"/>
    <w:rsid w:val="008C3563"/>
    <w:rPr>
      <w:rFonts w:cs="Times New Roman"/>
    </w:rPr>
  </w:style>
  <w:style w:type="character" w:customStyle="1" w:styleId="WW8Num6z1">
    <w:name w:val="WW8Num6z1"/>
    <w:rsid w:val="008C3563"/>
    <w:rPr>
      <w:rFonts w:ascii="Courier New" w:hAnsi="Courier New" w:cs="Courier New"/>
    </w:rPr>
  </w:style>
  <w:style w:type="character" w:customStyle="1" w:styleId="WW8Num6z2">
    <w:name w:val="WW8Num6z2"/>
    <w:rsid w:val="008C3563"/>
    <w:rPr>
      <w:rFonts w:ascii="Wingdings" w:hAnsi="Wingdings" w:cs="Wingdings"/>
    </w:rPr>
  </w:style>
  <w:style w:type="character" w:customStyle="1" w:styleId="WW8Num7z0">
    <w:name w:val="WW8Num7z0"/>
    <w:rsid w:val="008C3563"/>
    <w:rPr>
      <w:rFonts w:cs="Times New Roman"/>
    </w:rPr>
  </w:style>
  <w:style w:type="character" w:customStyle="1" w:styleId="WW8Num9z0">
    <w:name w:val="WW8Num9z0"/>
    <w:rsid w:val="008C3563"/>
    <w:rPr>
      <w:rFonts w:cs="Times New Roman"/>
    </w:rPr>
  </w:style>
  <w:style w:type="character" w:customStyle="1" w:styleId="WW8Num10z0">
    <w:name w:val="WW8Num10z0"/>
    <w:rsid w:val="008C3563"/>
    <w:rPr>
      <w:rFonts w:cs="Times New Roman"/>
    </w:rPr>
  </w:style>
  <w:style w:type="character" w:customStyle="1" w:styleId="WW8Num11z0">
    <w:name w:val="WW8Num11z0"/>
    <w:rsid w:val="008C3563"/>
    <w:rPr>
      <w:rFonts w:cs="Times New Roman"/>
    </w:rPr>
  </w:style>
  <w:style w:type="character" w:customStyle="1" w:styleId="WW8Num13z0">
    <w:name w:val="WW8Num13z0"/>
    <w:rsid w:val="008C3563"/>
    <w:rPr>
      <w:rFonts w:cs="Times New Roman"/>
    </w:rPr>
  </w:style>
  <w:style w:type="character" w:customStyle="1" w:styleId="WW8Num15z0">
    <w:name w:val="WW8Num15z0"/>
    <w:rsid w:val="008C3563"/>
    <w:rPr>
      <w:rFonts w:cs="Times New Roman"/>
    </w:rPr>
  </w:style>
  <w:style w:type="character" w:customStyle="1" w:styleId="WW8Num16z0">
    <w:name w:val="WW8Num16z0"/>
    <w:rsid w:val="008C3563"/>
    <w:rPr>
      <w:rFonts w:cs="Times New Roman"/>
    </w:rPr>
  </w:style>
  <w:style w:type="character" w:customStyle="1" w:styleId="WW8Num17z0">
    <w:name w:val="WW8Num17z0"/>
    <w:rsid w:val="008C3563"/>
    <w:rPr>
      <w:rFonts w:cs="Times New Roman"/>
    </w:rPr>
  </w:style>
  <w:style w:type="character" w:customStyle="1" w:styleId="WW8Num18z0">
    <w:name w:val="WW8Num18z0"/>
    <w:rsid w:val="008C3563"/>
    <w:rPr>
      <w:rFonts w:cs="Times New Roman"/>
    </w:rPr>
  </w:style>
  <w:style w:type="character" w:customStyle="1" w:styleId="WW8Num19z0">
    <w:name w:val="WW8Num19z0"/>
    <w:rsid w:val="008C3563"/>
    <w:rPr>
      <w:rFonts w:cs="Times New Roman"/>
    </w:rPr>
  </w:style>
  <w:style w:type="character" w:customStyle="1" w:styleId="WW8Num20z0">
    <w:name w:val="WW8Num20z0"/>
    <w:rsid w:val="008C3563"/>
    <w:rPr>
      <w:rFonts w:cs="Times New Roman"/>
    </w:rPr>
  </w:style>
  <w:style w:type="character" w:customStyle="1" w:styleId="WW8Num21z0">
    <w:name w:val="WW8Num21z0"/>
    <w:rsid w:val="008C3563"/>
    <w:rPr>
      <w:rFonts w:cs="Times New Roman"/>
    </w:rPr>
  </w:style>
  <w:style w:type="character" w:customStyle="1" w:styleId="WW8Num22z0">
    <w:name w:val="WW8Num22z0"/>
    <w:rsid w:val="008C3563"/>
    <w:rPr>
      <w:rFonts w:cs="Times New Roman"/>
    </w:rPr>
  </w:style>
  <w:style w:type="character" w:customStyle="1" w:styleId="WW8Num23z0">
    <w:name w:val="WW8Num23z0"/>
    <w:rsid w:val="008C3563"/>
    <w:rPr>
      <w:rFonts w:cs="Times New Roman"/>
    </w:rPr>
  </w:style>
  <w:style w:type="character" w:customStyle="1" w:styleId="WW8Num24z0">
    <w:name w:val="WW8Num24z0"/>
    <w:rsid w:val="008C3563"/>
    <w:rPr>
      <w:rFonts w:cs="Times New Roman"/>
    </w:rPr>
  </w:style>
  <w:style w:type="character" w:customStyle="1" w:styleId="WW8Num25z0">
    <w:name w:val="WW8Num25z0"/>
    <w:rsid w:val="008C3563"/>
    <w:rPr>
      <w:rFonts w:cs="Times New Roman"/>
    </w:rPr>
  </w:style>
  <w:style w:type="character" w:customStyle="1" w:styleId="WW8Num26z0">
    <w:name w:val="WW8Num26z0"/>
    <w:rsid w:val="008C3563"/>
    <w:rPr>
      <w:rFonts w:cs="Times New Roman"/>
    </w:rPr>
  </w:style>
  <w:style w:type="character" w:customStyle="1" w:styleId="WW8Num27z0">
    <w:name w:val="WW8Num27z0"/>
    <w:rsid w:val="008C3563"/>
    <w:rPr>
      <w:rFonts w:cs="Times New Roman"/>
    </w:rPr>
  </w:style>
  <w:style w:type="character" w:customStyle="1" w:styleId="WW8Num28z0">
    <w:name w:val="WW8Num28z0"/>
    <w:rsid w:val="008C3563"/>
    <w:rPr>
      <w:rFonts w:cs="Times New Roman"/>
    </w:rPr>
  </w:style>
  <w:style w:type="character" w:customStyle="1" w:styleId="WW8Num29z0">
    <w:name w:val="WW8Num29z0"/>
    <w:rsid w:val="008C3563"/>
    <w:rPr>
      <w:rFonts w:cs="Times New Roman"/>
    </w:rPr>
  </w:style>
  <w:style w:type="character" w:customStyle="1" w:styleId="WW8Num30z0">
    <w:name w:val="WW8Num30z0"/>
    <w:rsid w:val="008C3563"/>
    <w:rPr>
      <w:rFonts w:cs="Times New Roman"/>
    </w:rPr>
  </w:style>
  <w:style w:type="character" w:customStyle="1" w:styleId="WW8Num31z0">
    <w:name w:val="WW8Num31z0"/>
    <w:rsid w:val="008C3563"/>
    <w:rPr>
      <w:rFonts w:cs="Times New Roman"/>
    </w:rPr>
  </w:style>
  <w:style w:type="character" w:customStyle="1" w:styleId="WW8Num32z0">
    <w:name w:val="WW8Num32z0"/>
    <w:rsid w:val="008C3563"/>
    <w:rPr>
      <w:rFonts w:cs="Times New Roman"/>
    </w:rPr>
  </w:style>
  <w:style w:type="paragraph" w:customStyle="1" w:styleId="1fd">
    <w:name w:val="Название объекта1"/>
    <w:basedOn w:val="a0"/>
    <w:rsid w:val="008C3563"/>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49">
    <w:name w:val="Абзац списка4"/>
    <w:basedOn w:val="a0"/>
    <w:rsid w:val="008C3563"/>
    <w:pPr>
      <w:suppressAutoHyphens/>
      <w:spacing w:after="0" w:line="240" w:lineRule="auto"/>
      <w:ind w:left="720"/>
    </w:pPr>
    <w:rPr>
      <w:rFonts w:ascii="Times New Roman" w:eastAsia="Times New Roman" w:hAnsi="Times New Roman" w:cs="Times New Roman"/>
      <w:sz w:val="20"/>
      <w:szCs w:val="20"/>
      <w:lang w:eastAsia="ar-SA"/>
    </w:rPr>
  </w:style>
  <w:style w:type="paragraph" w:customStyle="1" w:styleId="2f0">
    <w:name w:val="Без интервала2"/>
    <w:rsid w:val="008C3563"/>
    <w:pPr>
      <w:suppressAutoHyphens/>
      <w:spacing w:after="0" w:line="240" w:lineRule="auto"/>
    </w:pPr>
    <w:rPr>
      <w:rFonts w:ascii="Calibri" w:eastAsia="Arial" w:hAnsi="Calibri" w:cs="Calibri"/>
      <w:lang w:eastAsia="ar-SA"/>
    </w:rPr>
  </w:style>
  <w:style w:type="paragraph" w:customStyle="1" w:styleId="afffffffc">
    <w:name w:val="Содержимое врезки"/>
    <w:basedOn w:val="ae"/>
    <w:rsid w:val="008C3563"/>
    <w:pPr>
      <w:suppressAutoHyphens/>
      <w:spacing w:after="0" w:line="240" w:lineRule="auto"/>
    </w:pPr>
    <w:rPr>
      <w:rFonts w:ascii="Times New Roman" w:eastAsia="Times New Roman" w:hAnsi="Times New Roman" w:cs="Times New Roman"/>
      <w:sz w:val="28"/>
      <w:szCs w:val="20"/>
      <w:lang w:eastAsia="ar-SA"/>
    </w:rPr>
  </w:style>
  <w:style w:type="character" w:customStyle="1" w:styleId="311">
    <w:name w:val="Основной текст с отступом 3 Знак1"/>
    <w:rsid w:val="008C3563"/>
    <w:rPr>
      <w:sz w:val="28"/>
      <w:szCs w:val="28"/>
      <w:lang w:val="ru-RU" w:eastAsia="ru-RU" w:bidi="ar-SA"/>
    </w:rPr>
  </w:style>
  <w:style w:type="paragraph" w:customStyle="1" w:styleId="s1">
    <w:name w:val="s_1"/>
    <w:basedOn w:val="a0"/>
    <w:rsid w:val="008C35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ktexleft">
    <w:name w:val="dktexleft"/>
    <w:basedOn w:val="a0"/>
    <w:rsid w:val="008C35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kstob">
    <w:name w:val="tekstob"/>
    <w:basedOn w:val="a0"/>
    <w:rsid w:val="008C35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3">
    <w:name w:val="Знак Знак Знак1 Знак Знак Знак Знак Знак Знак1"/>
    <w:basedOn w:val="a0"/>
    <w:rsid w:val="008C3563"/>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WW-Absatz-Standardschriftart11111111111111111111111111111111111111">
    <w:name w:val="WW-Absatz-Standardschriftart11111111111111111111111111111111111111"/>
    <w:rsid w:val="008C3563"/>
  </w:style>
  <w:style w:type="character" w:customStyle="1" w:styleId="afffffffd">
    <w:name w:val="Основной текст_ Знак"/>
    <w:rsid w:val="00356F24"/>
    <w:rPr>
      <w:spacing w:val="-1"/>
      <w:sz w:val="27"/>
      <w:szCs w:val="27"/>
      <w:shd w:val="clear" w:color="auto" w:fill="FFFFFF"/>
    </w:rPr>
  </w:style>
  <w:style w:type="paragraph" w:customStyle="1" w:styleId="2f1">
    <w:name w:val="Знак2 Знак Знак Знак Знак Знак Знак Знак Знак Знак Знак Знак Знак Знак Знак Знак"/>
    <w:basedOn w:val="a0"/>
    <w:rsid w:val="009E1D9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e">
    <w:name w:val="Текст пункта"/>
    <w:link w:val="affffffff"/>
    <w:qFormat/>
    <w:rsid w:val="006D3A81"/>
    <w:pPr>
      <w:spacing w:after="120" w:line="288" w:lineRule="auto"/>
      <w:ind w:firstLine="624"/>
      <w:jc w:val="both"/>
    </w:pPr>
    <w:rPr>
      <w:rFonts w:ascii="Times New Roman" w:eastAsia="Times New Roman" w:hAnsi="Times New Roman" w:cs="Times New Roman"/>
      <w:sz w:val="24"/>
      <w:lang w:eastAsia="ru-RU"/>
    </w:rPr>
  </w:style>
  <w:style w:type="character" w:customStyle="1" w:styleId="affffffff">
    <w:name w:val="Текст пункта Знак"/>
    <w:link w:val="afffffffe"/>
    <w:rsid w:val="006D3A81"/>
    <w:rPr>
      <w:rFonts w:ascii="Times New Roman" w:eastAsia="Times New Roman" w:hAnsi="Times New Roman" w:cs="Times New Roman"/>
      <w:sz w:val="24"/>
      <w:lang w:eastAsia="ru-RU"/>
    </w:rPr>
  </w:style>
  <w:style w:type="paragraph" w:customStyle="1" w:styleId="-0">
    <w:name w:val="Список-"/>
    <w:basedOn w:val="a0"/>
    <w:link w:val="-1"/>
    <w:rsid w:val="006D3A81"/>
    <w:pPr>
      <w:widowControl w:val="0"/>
      <w:tabs>
        <w:tab w:val="num" w:pos="360"/>
      </w:tabs>
      <w:suppressAutoHyphens/>
      <w:spacing w:before="60" w:after="0" w:line="240" w:lineRule="auto"/>
      <w:ind w:left="360" w:right="142" w:hanging="360"/>
      <w:jc w:val="both"/>
    </w:pPr>
    <w:rPr>
      <w:rFonts w:ascii="Times New Roman" w:eastAsia="Times New Roman" w:hAnsi="Times New Roman" w:cs="Times New Roman"/>
      <w:sz w:val="28"/>
      <w:szCs w:val="20"/>
    </w:rPr>
  </w:style>
  <w:style w:type="character" w:customStyle="1" w:styleId="-1">
    <w:name w:val="Список- Знак"/>
    <w:link w:val="-0"/>
    <w:rsid w:val="006D3A81"/>
    <w:rPr>
      <w:rFonts w:ascii="Times New Roman" w:eastAsia="Times New Roman" w:hAnsi="Times New Roman" w:cs="Times New Roman"/>
      <w:sz w:val="28"/>
      <w:szCs w:val="20"/>
    </w:rPr>
  </w:style>
  <w:style w:type="paragraph" w:customStyle="1" w:styleId="affffffff0">
    <w:name w:val="Абзац"/>
    <w:basedOn w:val="a0"/>
    <w:link w:val="affffffff1"/>
    <w:rsid w:val="006D3A81"/>
    <w:pPr>
      <w:spacing w:before="120" w:after="60"/>
      <w:ind w:left="284" w:right="142" w:firstLine="567"/>
      <w:jc w:val="both"/>
    </w:pPr>
    <w:rPr>
      <w:rFonts w:ascii="Times New Roman" w:eastAsia="Times New Roman" w:hAnsi="Times New Roman" w:cs="Times New Roman"/>
      <w:sz w:val="28"/>
      <w:szCs w:val="28"/>
    </w:rPr>
  </w:style>
  <w:style w:type="character" w:customStyle="1" w:styleId="affffffff1">
    <w:name w:val="Абзац Знак"/>
    <w:link w:val="affffffff0"/>
    <w:rsid w:val="006D3A81"/>
    <w:rPr>
      <w:rFonts w:ascii="Times New Roman" w:eastAsia="Times New Roman" w:hAnsi="Times New Roman" w:cs="Times New Roman"/>
      <w:sz w:val="28"/>
      <w:szCs w:val="28"/>
    </w:rPr>
  </w:style>
  <w:style w:type="paragraph" w:styleId="affffffff2">
    <w:name w:val="TOC Heading"/>
    <w:basedOn w:val="1"/>
    <w:next w:val="a0"/>
    <w:uiPriority w:val="39"/>
    <w:semiHidden/>
    <w:unhideWhenUsed/>
    <w:qFormat/>
    <w:rsid w:val="006D3A81"/>
    <w:pPr>
      <w:outlineLvl w:val="9"/>
    </w:pPr>
    <w:rPr>
      <w:rFonts w:ascii="Cambria" w:eastAsia="Times New Roman" w:hAnsi="Cambria" w:cs="Times New Roman"/>
      <w:color w:val="365F91"/>
    </w:rPr>
  </w:style>
  <w:style w:type="character" w:customStyle="1" w:styleId="2f2">
    <w:name w:val="Основной текст (2)_"/>
    <w:basedOn w:val="a1"/>
    <w:link w:val="2f3"/>
    <w:rsid w:val="002B2B35"/>
    <w:rPr>
      <w:sz w:val="24"/>
      <w:szCs w:val="24"/>
      <w:shd w:val="clear" w:color="auto" w:fill="FFFFFF"/>
    </w:rPr>
  </w:style>
  <w:style w:type="paragraph" w:customStyle="1" w:styleId="2f3">
    <w:name w:val="Основной текст (2)"/>
    <w:basedOn w:val="a0"/>
    <w:link w:val="2f2"/>
    <w:rsid w:val="002B2B35"/>
    <w:pPr>
      <w:shd w:val="clear" w:color="auto" w:fill="FFFFFF"/>
      <w:spacing w:before="3360" w:after="960" w:line="0" w:lineRule="atLeast"/>
    </w:pPr>
    <w:rPr>
      <w:sz w:val="24"/>
      <w:szCs w:val="24"/>
    </w:rPr>
  </w:style>
  <w:style w:type="character" w:customStyle="1" w:styleId="1fe">
    <w:name w:val="Заголовок №1_"/>
    <w:basedOn w:val="a1"/>
    <w:link w:val="1ff"/>
    <w:rsid w:val="002B2B35"/>
    <w:rPr>
      <w:sz w:val="24"/>
      <w:szCs w:val="24"/>
      <w:shd w:val="clear" w:color="auto" w:fill="FFFFFF"/>
    </w:rPr>
  </w:style>
  <w:style w:type="paragraph" w:customStyle="1" w:styleId="1ff">
    <w:name w:val="Заголовок №1"/>
    <w:basedOn w:val="a0"/>
    <w:link w:val="1fe"/>
    <w:rsid w:val="002B2B35"/>
    <w:pPr>
      <w:shd w:val="clear" w:color="auto" w:fill="FFFFFF"/>
      <w:spacing w:before="2040" w:after="960" w:line="0" w:lineRule="atLeast"/>
      <w:jc w:val="both"/>
      <w:outlineLvl w:val="0"/>
    </w:pPr>
    <w:rPr>
      <w:sz w:val="24"/>
      <w:szCs w:val="24"/>
    </w:rPr>
  </w:style>
  <w:style w:type="character" w:customStyle="1" w:styleId="2f4">
    <w:name w:val="Заголовок №2_"/>
    <w:basedOn w:val="a1"/>
    <w:link w:val="2f5"/>
    <w:rsid w:val="002B2B35"/>
    <w:rPr>
      <w:rFonts w:ascii="Arial" w:eastAsia="Arial" w:hAnsi="Arial" w:cs="Arial"/>
      <w:sz w:val="23"/>
      <w:szCs w:val="23"/>
      <w:shd w:val="clear" w:color="auto" w:fill="FFFFFF"/>
    </w:rPr>
  </w:style>
  <w:style w:type="paragraph" w:customStyle="1" w:styleId="2f5">
    <w:name w:val="Заголовок №2"/>
    <w:basedOn w:val="a0"/>
    <w:link w:val="2f4"/>
    <w:rsid w:val="002B2B35"/>
    <w:pPr>
      <w:shd w:val="clear" w:color="auto" w:fill="FFFFFF"/>
      <w:spacing w:after="960" w:line="0" w:lineRule="atLeast"/>
      <w:outlineLvl w:val="1"/>
    </w:pPr>
    <w:rPr>
      <w:rFonts w:ascii="Arial" w:eastAsia="Arial" w:hAnsi="Arial" w:cs="Arial"/>
      <w:sz w:val="23"/>
      <w:szCs w:val="23"/>
    </w:rPr>
  </w:style>
  <w:style w:type="character" w:customStyle="1" w:styleId="122">
    <w:name w:val="Заголовок №1 (2)_"/>
    <w:basedOn w:val="a1"/>
    <w:link w:val="123"/>
    <w:rsid w:val="002B2B35"/>
    <w:rPr>
      <w:rFonts w:ascii="Arial" w:eastAsia="Arial" w:hAnsi="Arial" w:cs="Arial"/>
      <w:sz w:val="17"/>
      <w:szCs w:val="17"/>
      <w:shd w:val="clear" w:color="auto" w:fill="FFFFFF"/>
    </w:rPr>
  </w:style>
  <w:style w:type="character" w:customStyle="1" w:styleId="133">
    <w:name w:val="Заголовок №1 (3)_"/>
    <w:basedOn w:val="a1"/>
    <w:link w:val="134"/>
    <w:rsid w:val="002B2B35"/>
    <w:rPr>
      <w:rFonts w:ascii="Arial" w:eastAsia="Arial" w:hAnsi="Arial" w:cs="Arial"/>
      <w:sz w:val="17"/>
      <w:szCs w:val="17"/>
      <w:shd w:val="clear" w:color="auto" w:fill="FFFFFF"/>
    </w:rPr>
  </w:style>
  <w:style w:type="paragraph" w:customStyle="1" w:styleId="123">
    <w:name w:val="Заголовок №1 (2)"/>
    <w:basedOn w:val="a0"/>
    <w:link w:val="122"/>
    <w:rsid w:val="002B2B35"/>
    <w:pPr>
      <w:shd w:val="clear" w:color="auto" w:fill="FFFFFF"/>
      <w:spacing w:before="960" w:after="960" w:line="0" w:lineRule="atLeast"/>
      <w:outlineLvl w:val="0"/>
    </w:pPr>
    <w:rPr>
      <w:rFonts w:ascii="Arial" w:eastAsia="Arial" w:hAnsi="Arial" w:cs="Arial"/>
      <w:sz w:val="17"/>
      <w:szCs w:val="17"/>
    </w:rPr>
  </w:style>
  <w:style w:type="paragraph" w:customStyle="1" w:styleId="134">
    <w:name w:val="Заголовок №1 (3)"/>
    <w:basedOn w:val="a0"/>
    <w:link w:val="133"/>
    <w:rsid w:val="002B2B35"/>
    <w:pPr>
      <w:shd w:val="clear" w:color="auto" w:fill="FFFFFF"/>
      <w:spacing w:before="960" w:after="960" w:line="0" w:lineRule="atLeast"/>
      <w:outlineLvl w:val="0"/>
    </w:pPr>
    <w:rPr>
      <w:rFonts w:ascii="Arial" w:eastAsia="Arial" w:hAnsi="Arial" w:cs="Arial"/>
      <w:sz w:val="17"/>
      <w:szCs w:val="17"/>
    </w:rPr>
  </w:style>
  <w:style w:type="character" w:customStyle="1" w:styleId="141">
    <w:name w:val="Заголовок №1 (4)_"/>
    <w:basedOn w:val="a1"/>
    <w:link w:val="142"/>
    <w:rsid w:val="002B2B35"/>
    <w:rPr>
      <w:rFonts w:ascii="Arial" w:eastAsia="Arial" w:hAnsi="Arial" w:cs="Arial"/>
      <w:sz w:val="17"/>
      <w:szCs w:val="17"/>
      <w:shd w:val="clear" w:color="auto" w:fill="FFFFFF"/>
    </w:rPr>
  </w:style>
  <w:style w:type="character" w:customStyle="1" w:styleId="151">
    <w:name w:val="Заголовок №1 (5)_"/>
    <w:basedOn w:val="a1"/>
    <w:link w:val="152"/>
    <w:rsid w:val="002B2B35"/>
    <w:rPr>
      <w:rFonts w:ascii="Arial" w:eastAsia="Arial" w:hAnsi="Arial" w:cs="Arial"/>
      <w:sz w:val="17"/>
      <w:szCs w:val="17"/>
      <w:shd w:val="clear" w:color="auto" w:fill="FFFFFF"/>
    </w:rPr>
  </w:style>
  <w:style w:type="paragraph" w:customStyle="1" w:styleId="142">
    <w:name w:val="Заголовок №1 (4)"/>
    <w:basedOn w:val="a0"/>
    <w:link w:val="141"/>
    <w:rsid w:val="002B2B35"/>
    <w:pPr>
      <w:shd w:val="clear" w:color="auto" w:fill="FFFFFF"/>
      <w:spacing w:before="960" w:after="960" w:line="0" w:lineRule="atLeast"/>
      <w:outlineLvl w:val="0"/>
    </w:pPr>
    <w:rPr>
      <w:rFonts w:ascii="Arial" w:eastAsia="Arial" w:hAnsi="Arial" w:cs="Arial"/>
      <w:sz w:val="17"/>
      <w:szCs w:val="17"/>
    </w:rPr>
  </w:style>
  <w:style w:type="paragraph" w:customStyle="1" w:styleId="152">
    <w:name w:val="Заголовок №1 (5)"/>
    <w:basedOn w:val="a0"/>
    <w:link w:val="151"/>
    <w:rsid w:val="002B2B35"/>
    <w:pPr>
      <w:shd w:val="clear" w:color="auto" w:fill="FFFFFF"/>
      <w:spacing w:before="840" w:after="960" w:line="0" w:lineRule="atLeast"/>
      <w:outlineLvl w:val="0"/>
    </w:pPr>
    <w:rPr>
      <w:rFonts w:ascii="Arial" w:eastAsia="Arial" w:hAnsi="Arial" w:cs="Arial"/>
      <w:sz w:val="17"/>
      <w:szCs w:val="17"/>
    </w:rPr>
  </w:style>
  <w:style w:type="character" w:customStyle="1" w:styleId="171">
    <w:name w:val="Заголовок №1 (7)_"/>
    <w:basedOn w:val="a1"/>
    <w:link w:val="172"/>
    <w:rsid w:val="002B2B35"/>
    <w:rPr>
      <w:rFonts w:ascii="Arial" w:eastAsia="Arial" w:hAnsi="Arial" w:cs="Arial"/>
      <w:sz w:val="17"/>
      <w:szCs w:val="17"/>
      <w:shd w:val="clear" w:color="auto" w:fill="FFFFFF"/>
    </w:rPr>
  </w:style>
  <w:style w:type="paragraph" w:customStyle="1" w:styleId="172">
    <w:name w:val="Заголовок №1 (7)"/>
    <w:basedOn w:val="a0"/>
    <w:link w:val="171"/>
    <w:rsid w:val="002B2B35"/>
    <w:pPr>
      <w:shd w:val="clear" w:color="auto" w:fill="FFFFFF"/>
      <w:spacing w:before="960" w:after="960" w:line="0" w:lineRule="atLeast"/>
      <w:outlineLvl w:val="0"/>
    </w:pPr>
    <w:rPr>
      <w:rFonts w:ascii="Arial" w:eastAsia="Arial" w:hAnsi="Arial" w:cs="Arial"/>
      <w:sz w:val="17"/>
      <w:szCs w:val="17"/>
    </w:rPr>
  </w:style>
  <w:style w:type="paragraph" w:customStyle="1" w:styleId="Pa14">
    <w:name w:val="Pa14"/>
    <w:basedOn w:val="a0"/>
    <w:next w:val="a0"/>
    <w:rsid w:val="002B2B35"/>
    <w:pPr>
      <w:autoSpaceDE w:val="0"/>
      <w:autoSpaceDN w:val="0"/>
      <w:adjustRightInd w:val="0"/>
      <w:spacing w:after="0" w:line="221" w:lineRule="atLeast"/>
    </w:pPr>
    <w:rPr>
      <w:rFonts w:ascii="Times New Roman" w:eastAsia="Times New Roman" w:hAnsi="Times New Roman" w:cs="Times New Roman"/>
      <w:sz w:val="24"/>
      <w:szCs w:val="24"/>
      <w:lang w:eastAsia="ru-RU"/>
    </w:rPr>
  </w:style>
  <w:style w:type="character" w:customStyle="1" w:styleId="A00">
    <w:name w:val="A0"/>
    <w:rsid w:val="002B2B35"/>
    <w:rPr>
      <w:color w:val="000000"/>
      <w:sz w:val="32"/>
      <w:szCs w:val="32"/>
    </w:rPr>
  </w:style>
  <w:style w:type="paragraph" w:customStyle="1" w:styleId="affffffff3">
    <w:name w:val="Нормальный"/>
    <w:rsid w:val="002D77B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textnpa">
    <w:name w:val="textnpa"/>
    <w:rsid w:val="002D77B0"/>
  </w:style>
  <w:style w:type="paragraph" w:styleId="affffffff4">
    <w:name w:val="endnote text"/>
    <w:basedOn w:val="a0"/>
    <w:link w:val="affffffff5"/>
    <w:uiPriority w:val="99"/>
    <w:rsid w:val="005A2975"/>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fffffff5">
    <w:name w:val="Текст концевой сноски Знак"/>
    <w:basedOn w:val="a1"/>
    <w:link w:val="affffffff4"/>
    <w:uiPriority w:val="99"/>
    <w:rsid w:val="005A2975"/>
    <w:rPr>
      <w:rFonts w:ascii="Times New Roman" w:eastAsia="Times New Roman" w:hAnsi="Times New Roman" w:cs="Times New Roman"/>
      <w:sz w:val="20"/>
      <w:szCs w:val="20"/>
      <w:lang w:eastAsia="ru-RU"/>
    </w:rPr>
  </w:style>
  <w:style w:type="character" w:styleId="affffffff6">
    <w:name w:val="endnote reference"/>
    <w:uiPriority w:val="99"/>
    <w:rsid w:val="005A2975"/>
    <w:rPr>
      <w:vertAlign w:val="superscript"/>
    </w:rPr>
  </w:style>
  <w:style w:type="paragraph" w:customStyle="1" w:styleId="2f6">
    <w:name w:val="Основной текст2"/>
    <w:basedOn w:val="a0"/>
    <w:rsid w:val="00F638AC"/>
    <w:pPr>
      <w:widowControl w:val="0"/>
      <w:shd w:val="clear" w:color="auto" w:fill="FFFFFF"/>
      <w:spacing w:before="360" w:after="360" w:line="240" w:lineRule="atLeast"/>
      <w:jc w:val="center"/>
    </w:pPr>
    <w:rPr>
      <w:rFonts w:ascii="Times New Roman" w:eastAsia="Courier New" w:hAnsi="Times New Roman" w:cs="Times New Roman"/>
      <w:color w:val="000000"/>
      <w:spacing w:val="-1"/>
      <w:sz w:val="27"/>
      <w:szCs w:val="27"/>
      <w:lang w:eastAsia="ru-RU"/>
    </w:rPr>
  </w:style>
  <w:style w:type="character" w:customStyle="1" w:styleId="1ff0">
    <w:name w:val="Текст сноски Знак1"/>
    <w:basedOn w:val="a1"/>
    <w:uiPriority w:val="99"/>
    <w:semiHidden/>
    <w:rsid w:val="00C6418E"/>
  </w:style>
  <w:style w:type="paragraph" w:customStyle="1" w:styleId="1ff1">
    <w:name w:val="Верхний колонтитул1"/>
    <w:basedOn w:val="a0"/>
    <w:rsid w:val="00401BBC"/>
    <w:pPr>
      <w:spacing w:after="0" w:line="240" w:lineRule="auto"/>
      <w:ind w:left="300"/>
      <w:jc w:val="center"/>
    </w:pPr>
    <w:rPr>
      <w:rFonts w:ascii="Arial" w:eastAsia="Times New Roman" w:hAnsi="Arial" w:cs="Arial"/>
      <w:b/>
      <w:bCs/>
      <w:color w:val="3560A7"/>
      <w:sz w:val="21"/>
      <w:szCs w:val="21"/>
      <w:lang w:eastAsia="ru-RU"/>
    </w:rPr>
  </w:style>
  <w:style w:type="paragraph" w:customStyle="1" w:styleId="2f7">
    <w:name w:val="Обычный2"/>
    <w:rsid w:val="00401BBC"/>
    <w:pPr>
      <w:spacing w:after="0" w:line="240" w:lineRule="auto"/>
    </w:pPr>
    <w:rPr>
      <w:rFonts w:ascii="Times New Roman" w:eastAsia="Times New Roman" w:hAnsi="Times New Roman" w:cs="Times New Roman"/>
      <w:sz w:val="20"/>
      <w:szCs w:val="20"/>
      <w:lang w:eastAsia="ru-RU"/>
    </w:rPr>
  </w:style>
  <w:style w:type="paragraph" w:customStyle="1" w:styleId="Textbody">
    <w:name w:val="Text body"/>
    <w:basedOn w:val="Standard"/>
    <w:rsid w:val="00665BBD"/>
    <w:pPr>
      <w:spacing w:after="120"/>
    </w:pPr>
    <w:rPr>
      <w:rFonts w:eastAsia="Lucida Sans Unicode"/>
      <w:color w:val="000000"/>
      <w:lang w:val="en-US" w:eastAsia="en-US" w:bidi="en-US"/>
    </w:rPr>
  </w:style>
  <w:style w:type="paragraph" w:customStyle="1" w:styleId="Footnote">
    <w:name w:val="Footnote"/>
    <w:basedOn w:val="Standard"/>
    <w:rsid w:val="00665BBD"/>
    <w:pPr>
      <w:suppressLineNumbers/>
      <w:ind w:left="283" w:hanging="283"/>
    </w:pPr>
    <w:rPr>
      <w:rFonts w:eastAsia="Lucida Sans Unicode"/>
      <w:color w:val="000000"/>
      <w:sz w:val="20"/>
      <w:szCs w:val="20"/>
      <w:lang w:val="en-US" w:eastAsia="en-US" w:bidi="en-US"/>
    </w:rPr>
  </w:style>
  <w:style w:type="character" w:customStyle="1" w:styleId="FootnoteSymbol">
    <w:name w:val="Footnote Symbol"/>
    <w:basedOn w:val="a1"/>
    <w:rsid w:val="00665BBD"/>
    <w:rPr>
      <w:position w:val="0"/>
      <w:vertAlign w:val="superscript"/>
    </w:rPr>
  </w:style>
  <w:style w:type="numbering" w:customStyle="1" w:styleId="WW8Num2">
    <w:name w:val="WW8Num2"/>
    <w:basedOn w:val="a3"/>
    <w:rsid w:val="00665BBD"/>
    <w:pPr>
      <w:numPr>
        <w:numId w:val="2"/>
      </w:numPr>
    </w:pPr>
  </w:style>
  <w:style w:type="paragraph" w:customStyle="1" w:styleId="2f8">
    <w:name w:val="Верхний колонтитул2"/>
    <w:basedOn w:val="a0"/>
    <w:rsid w:val="00501D6E"/>
    <w:pPr>
      <w:spacing w:after="0" w:line="240" w:lineRule="auto"/>
      <w:ind w:left="300"/>
      <w:jc w:val="center"/>
    </w:pPr>
    <w:rPr>
      <w:rFonts w:ascii="Arial" w:eastAsia="Times New Roman" w:hAnsi="Arial" w:cs="Arial"/>
      <w:b/>
      <w:bCs/>
      <w:color w:val="3560A7"/>
      <w:sz w:val="21"/>
      <w:szCs w:val="21"/>
      <w:lang w:eastAsia="ru-RU"/>
    </w:rPr>
  </w:style>
  <w:style w:type="paragraph" w:customStyle="1" w:styleId="3d">
    <w:name w:val="Обычный3"/>
    <w:rsid w:val="00501D6E"/>
    <w:pPr>
      <w:spacing w:after="0" w:line="240" w:lineRule="auto"/>
    </w:pPr>
    <w:rPr>
      <w:rFonts w:ascii="Times New Roman" w:eastAsia="Times New Roman" w:hAnsi="Times New Roman" w:cs="Times New Roman"/>
      <w:sz w:val="20"/>
      <w:szCs w:val="20"/>
      <w:lang w:eastAsia="ru-RU"/>
    </w:rPr>
  </w:style>
  <w:style w:type="character" w:customStyle="1" w:styleId="12pt">
    <w:name w:val="Основной текст + 12 pt"/>
    <w:rsid w:val="00593F47"/>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paragraph" w:styleId="affffffff7">
    <w:name w:val="Revision"/>
    <w:hidden/>
    <w:uiPriority w:val="99"/>
    <w:semiHidden/>
    <w:rsid w:val="00A87029"/>
    <w:pPr>
      <w:spacing w:after="0" w:line="240" w:lineRule="auto"/>
    </w:pPr>
    <w:rPr>
      <w:rFonts w:ascii="Calibri" w:eastAsia="Calibri" w:hAnsi="Calibri" w:cs="Times New Roman"/>
    </w:rPr>
  </w:style>
  <w:style w:type="paragraph" w:customStyle="1" w:styleId="Textbodyindent">
    <w:name w:val="Text body indent"/>
    <w:basedOn w:val="Standard"/>
    <w:rsid w:val="00B17CEC"/>
    <w:pPr>
      <w:ind w:firstLine="720"/>
      <w:textAlignment w:val="auto"/>
    </w:pPr>
    <w:rPr>
      <w:sz w:val="28"/>
    </w:rPr>
  </w:style>
  <w:style w:type="paragraph" w:customStyle="1" w:styleId="TableContentsuser">
    <w:name w:val="Table Contents (user)"/>
    <w:basedOn w:val="Standard"/>
    <w:rsid w:val="00B17CEC"/>
    <w:pPr>
      <w:textAlignment w:val="auto"/>
    </w:pPr>
    <w:rPr>
      <w:lang w:val="en-US" w:eastAsia="ru-RU"/>
    </w:rPr>
  </w:style>
  <w:style w:type="character" w:customStyle="1" w:styleId="Internetlink">
    <w:name w:val="Internet link"/>
    <w:basedOn w:val="a1"/>
    <w:rsid w:val="00B17CEC"/>
    <w:rPr>
      <w:color w:val="0000FF"/>
      <w:u w:val="single" w:color="000000"/>
    </w:rPr>
  </w:style>
  <w:style w:type="paragraph" w:styleId="affffffff8">
    <w:name w:val="Signature"/>
    <w:basedOn w:val="a0"/>
    <w:link w:val="affffffff9"/>
    <w:rsid w:val="00B17CEC"/>
    <w:pPr>
      <w:spacing w:after="0" w:line="240" w:lineRule="auto"/>
      <w:jc w:val="both"/>
    </w:pPr>
    <w:rPr>
      <w:rFonts w:ascii="Times New Roman" w:eastAsia="Times New Roman" w:hAnsi="Times New Roman" w:cs="Times New Roman"/>
      <w:sz w:val="20"/>
      <w:szCs w:val="20"/>
      <w:lang w:eastAsia="ru-RU"/>
    </w:rPr>
  </w:style>
  <w:style w:type="character" w:customStyle="1" w:styleId="affffffff9">
    <w:name w:val="Подпись Знак"/>
    <w:basedOn w:val="a1"/>
    <w:link w:val="affffffff8"/>
    <w:rsid w:val="00B17CEC"/>
    <w:rPr>
      <w:rFonts w:ascii="Times New Roman" w:eastAsia="Times New Roman" w:hAnsi="Times New Roman" w:cs="Times New Roman"/>
      <w:sz w:val="20"/>
      <w:szCs w:val="20"/>
      <w:lang w:eastAsia="ru-RU"/>
    </w:rPr>
  </w:style>
  <w:style w:type="character" w:customStyle="1" w:styleId="postbody1">
    <w:name w:val="postbody1"/>
    <w:basedOn w:val="a1"/>
    <w:rsid w:val="0098470A"/>
    <w:rPr>
      <w:sz w:val="18"/>
      <w:szCs w:val="18"/>
    </w:rPr>
  </w:style>
  <w:style w:type="paragraph" w:customStyle="1" w:styleId="stposh">
    <w:name w:val="stposh"/>
    <w:basedOn w:val="a0"/>
    <w:rsid w:val="00251C81"/>
    <w:pPr>
      <w:spacing w:before="100" w:beforeAutospacing="1" w:after="300" w:line="240" w:lineRule="auto"/>
      <w:jc w:val="both"/>
    </w:pPr>
    <w:rPr>
      <w:rFonts w:ascii="Times New Roman" w:eastAsia="Times New Roman" w:hAnsi="Times New Roman" w:cs="Times New Roman"/>
      <w:sz w:val="24"/>
      <w:szCs w:val="24"/>
      <w:lang w:eastAsia="ru-RU"/>
    </w:rPr>
  </w:style>
  <w:style w:type="paragraph" w:customStyle="1" w:styleId="2f9">
    <w:name w:val="Знак2 Знак Знак Знак Знак Знак Знак Знак Знак Знак Знак Знак Знак Знак Знак Знак"/>
    <w:basedOn w:val="a0"/>
    <w:rsid w:val="00251C81"/>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western">
    <w:name w:val="western"/>
    <w:basedOn w:val="a0"/>
    <w:rsid w:val="00251C81"/>
    <w:pPr>
      <w:spacing w:before="100" w:beforeAutospacing="1" w:after="115" w:line="240" w:lineRule="auto"/>
    </w:pPr>
    <w:rPr>
      <w:rFonts w:ascii="Microsoft Sans Serif" w:eastAsia="Times New Roman" w:hAnsi="Microsoft Sans Serif" w:cs="Microsoft Sans Serif"/>
      <w:color w:val="000000"/>
      <w:sz w:val="24"/>
      <w:szCs w:val="24"/>
      <w:lang w:eastAsia="ru-RU"/>
    </w:rPr>
  </w:style>
  <w:style w:type="paragraph" w:customStyle="1" w:styleId="s13">
    <w:name w:val="s_13"/>
    <w:basedOn w:val="a0"/>
    <w:rsid w:val="00251C81"/>
    <w:pPr>
      <w:spacing w:after="0" w:line="240" w:lineRule="auto"/>
      <w:ind w:firstLine="720"/>
    </w:pPr>
    <w:rPr>
      <w:rFonts w:ascii="Times New Roman" w:eastAsia="Times New Roman" w:hAnsi="Times New Roman" w:cs="Times New Roman"/>
      <w:sz w:val="20"/>
      <w:szCs w:val="20"/>
      <w:lang w:eastAsia="ru-RU"/>
    </w:rPr>
  </w:style>
  <w:style w:type="paragraph" w:customStyle="1" w:styleId="4a">
    <w:name w:val="Обычный4"/>
    <w:rsid w:val="00251C81"/>
    <w:pPr>
      <w:widowControl w:val="0"/>
      <w:snapToGrid w:val="0"/>
      <w:spacing w:after="0" w:line="240" w:lineRule="auto"/>
      <w:ind w:firstLine="400"/>
      <w:jc w:val="both"/>
    </w:pPr>
    <w:rPr>
      <w:rFonts w:ascii="Times New Roman" w:eastAsia="Times New Roman" w:hAnsi="Times New Roman" w:cs="Times New Roman"/>
      <w:sz w:val="24"/>
      <w:szCs w:val="20"/>
      <w:lang w:eastAsia="ru-RU"/>
    </w:rPr>
  </w:style>
  <w:style w:type="character" w:customStyle="1" w:styleId="apple-style-span">
    <w:name w:val="apple-style-span"/>
    <w:basedOn w:val="a1"/>
    <w:rsid w:val="00251C81"/>
  </w:style>
  <w:style w:type="paragraph" w:styleId="affffffffa">
    <w:name w:val="List Bullet"/>
    <w:basedOn w:val="a0"/>
    <w:autoRedefine/>
    <w:rsid w:val="00E2392D"/>
    <w:pPr>
      <w:tabs>
        <w:tab w:val="num" w:pos="360"/>
      </w:tabs>
      <w:spacing w:after="0" w:line="240" w:lineRule="auto"/>
      <w:jc w:val="center"/>
    </w:pPr>
    <w:rPr>
      <w:rFonts w:ascii="Times New Roman" w:eastAsia="Times New Roman" w:hAnsi="Times New Roman" w:cs="Times New Roman"/>
      <w:sz w:val="28"/>
      <w:szCs w:val="28"/>
      <w:lang w:eastAsia="ru-RU"/>
    </w:rPr>
  </w:style>
  <w:style w:type="paragraph" w:styleId="affffffffb">
    <w:name w:val="Block Text"/>
    <w:basedOn w:val="a0"/>
    <w:rsid w:val="00E2392D"/>
    <w:pPr>
      <w:spacing w:after="0" w:line="240" w:lineRule="auto"/>
      <w:ind w:left="-567" w:right="-766"/>
    </w:pPr>
    <w:rPr>
      <w:rFonts w:ascii="Times New Roman" w:eastAsia="Times New Roman" w:hAnsi="Times New Roman" w:cs="Times New Roman"/>
      <w:sz w:val="28"/>
      <w:szCs w:val="28"/>
      <w:lang w:eastAsia="ru-RU"/>
    </w:rPr>
  </w:style>
  <w:style w:type="paragraph" w:customStyle="1" w:styleId="3e">
    <w:name w:val="Знак3 Знак Знак Знак"/>
    <w:basedOn w:val="a0"/>
    <w:autoRedefine/>
    <w:rsid w:val="00E2392D"/>
    <w:pPr>
      <w:spacing w:before="100" w:beforeAutospacing="1" w:after="100" w:afterAutospacing="1" w:line="240" w:lineRule="auto"/>
    </w:pPr>
    <w:rPr>
      <w:rFonts w:ascii="Times New Roman" w:eastAsia="Times New Roman" w:hAnsi="Times New Roman" w:cs="Times New Roman"/>
      <w:sz w:val="28"/>
      <w:szCs w:val="28"/>
      <w:lang w:val="en-US"/>
    </w:rPr>
  </w:style>
  <w:style w:type="paragraph" w:customStyle="1" w:styleId="2fa">
    <w:name w:val="Знак2"/>
    <w:basedOn w:val="a0"/>
    <w:rsid w:val="00E2392D"/>
    <w:pPr>
      <w:spacing w:before="100" w:beforeAutospacing="1" w:after="100" w:afterAutospacing="1" w:line="240" w:lineRule="auto"/>
    </w:pPr>
    <w:rPr>
      <w:rFonts w:ascii="Tahoma" w:eastAsia="Times New Roman" w:hAnsi="Tahoma" w:cs="Tahoma"/>
      <w:sz w:val="20"/>
      <w:szCs w:val="20"/>
      <w:lang w:val="en-US"/>
    </w:rPr>
  </w:style>
  <w:style w:type="paragraph" w:customStyle="1" w:styleId="affffffffc">
    <w:name w:val="Основной"/>
    <w:basedOn w:val="a0"/>
    <w:rsid w:val="00E2392D"/>
    <w:pPr>
      <w:spacing w:after="20" w:line="360" w:lineRule="auto"/>
      <w:ind w:firstLine="709"/>
      <w:jc w:val="both"/>
    </w:pPr>
    <w:rPr>
      <w:rFonts w:ascii="Times New Roman" w:eastAsia="Times New Roman" w:hAnsi="Times New Roman" w:cs="Times New Roman"/>
      <w:sz w:val="28"/>
      <w:szCs w:val="28"/>
      <w:lang w:eastAsia="ru-RU"/>
    </w:rPr>
  </w:style>
  <w:style w:type="paragraph" w:customStyle="1" w:styleId="affffffffd">
    <w:name w:val="Стиль"/>
    <w:rsid w:val="00E2392D"/>
    <w:pPr>
      <w:widowControl w:val="0"/>
      <w:shd w:val="clear" w:color="auto" w:fill="FFFFFF"/>
      <w:spacing w:after="0" w:line="240" w:lineRule="auto"/>
    </w:pPr>
    <w:rPr>
      <w:rFonts w:ascii="Wingdings" w:eastAsia="Times New Roman" w:hAnsi="Wingdings" w:cs="Wingdings"/>
      <w:spacing w:val="-1"/>
      <w:kern w:val="3276"/>
      <w:position w:val="-1"/>
      <w:sz w:val="24"/>
      <w:szCs w:val="24"/>
      <w:lang w:eastAsia="ru-RU"/>
    </w:rPr>
  </w:style>
  <w:style w:type="paragraph" w:customStyle="1" w:styleId="affffffffe">
    <w:name w:val="a"/>
    <w:basedOn w:val="a0"/>
    <w:rsid w:val="00E2392D"/>
    <w:pPr>
      <w:spacing w:before="240" w:after="100" w:afterAutospacing="1" w:line="240" w:lineRule="auto"/>
      <w:ind w:firstLine="225"/>
    </w:pPr>
    <w:rPr>
      <w:rFonts w:ascii="Verdana" w:eastAsia="Times New Roman" w:hAnsi="Verdana" w:cs="Verdana"/>
      <w:color w:val="000000"/>
      <w:sz w:val="16"/>
      <w:szCs w:val="16"/>
      <w:lang w:eastAsia="ru-RU"/>
    </w:rPr>
  </w:style>
  <w:style w:type="paragraph" w:customStyle="1" w:styleId="consnormal0">
    <w:name w:val="consnormal"/>
    <w:basedOn w:val="a0"/>
    <w:rsid w:val="00E2392D"/>
    <w:pPr>
      <w:spacing w:before="75" w:after="75" w:line="240" w:lineRule="auto"/>
    </w:pPr>
    <w:rPr>
      <w:rFonts w:ascii="Arial" w:eastAsia="Arial Unicode MS" w:hAnsi="Arial" w:cs="Arial"/>
      <w:color w:val="000000"/>
      <w:sz w:val="20"/>
      <w:szCs w:val="20"/>
      <w:lang w:eastAsia="ru-RU"/>
    </w:rPr>
  </w:style>
  <w:style w:type="paragraph" w:customStyle="1" w:styleId="214">
    <w:name w:val="Знак2 Знак Знак Знак Знак Знак Знак Знак Знак Знак Знак Знак Знак Знак Знак Знак1"/>
    <w:basedOn w:val="a0"/>
    <w:rsid w:val="00E2392D"/>
    <w:pPr>
      <w:spacing w:before="100" w:beforeAutospacing="1" w:after="100" w:afterAutospacing="1" w:line="240" w:lineRule="auto"/>
    </w:pPr>
    <w:rPr>
      <w:rFonts w:ascii="Tahoma" w:eastAsia="Times New Roman" w:hAnsi="Tahoma" w:cs="Tahoma"/>
      <w:sz w:val="20"/>
      <w:szCs w:val="20"/>
      <w:lang w:val="en-US"/>
    </w:rPr>
  </w:style>
  <w:style w:type="paragraph" w:customStyle="1" w:styleId="bodytext0">
    <w:name w:val="bodytext"/>
    <w:basedOn w:val="a0"/>
    <w:rsid w:val="00E239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3">
    <w:name w:val="Обычный + 14 пт"/>
    <w:aliases w:val="По ширине,Первая строка:  1,27 см"/>
    <w:basedOn w:val="a0"/>
    <w:rsid w:val="00E2392D"/>
    <w:pPr>
      <w:spacing w:after="0" w:line="240" w:lineRule="auto"/>
      <w:ind w:firstLine="720"/>
      <w:jc w:val="both"/>
    </w:pPr>
    <w:rPr>
      <w:rFonts w:ascii="Times New Roman" w:eastAsia="Times New Roman" w:hAnsi="Times New Roman" w:cs="Times New Roman"/>
      <w:sz w:val="28"/>
      <w:szCs w:val="28"/>
      <w:lang w:eastAsia="ru-RU"/>
    </w:rPr>
  </w:style>
  <w:style w:type="paragraph" w:customStyle="1" w:styleId="1ff2">
    <w:name w:val="Знак Знак Знак Знак Знак Знак Знак Знак Знак Знак1"/>
    <w:basedOn w:val="a0"/>
    <w:rsid w:val="00E2392D"/>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ff3">
    <w:name w:val="Знак Знак Знак1"/>
    <w:basedOn w:val="a0"/>
    <w:rsid w:val="00E2392D"/>
    <w:pPr>
      <w:spacing w:before="100" w:beforeAutospacing="1" w:after="100" w:afterAutospacing="1" w:line="240" w:lineRule="auto"/>
    </w:pPr>
    <w:rPr>
      <w:rFonts w:ascii="Tahoma" w:eastAsia="Times New Roman" w:hAnsi="Tahoma" w:cs="Tahoma"/>
      <w:sz w:val="20"/>
      <w:szCs w:val="20"/>
      <w:lang w:val="en-US"/>
    </w:rPr>
  </w:style>
  <w:style w:type="paragraph" w:customStyle="1" w:styleId="CharChar">
    <w:name w:val="Char Char"/>
    <w:basedOn w:val="a0"/>
    <w:autoRedefine/>
    <w:rsid w:val="00E2392D"/>
    <w:pPr>
      <w:spacing w:after="160" w:line="240" w:lineRule="exact"/>
    </w:pPr>
    <w:rPr>
      <w:rFonts w:ascii="Times New Roman" w:eastAsia="SimSun" w:hAnsi="Times New Roman" w:cs="Times New Roman"/>
      <w:b/>
      <w:bCs/>
      <w:sz w:val="28"/>
      <w:szCs w:val="28"/>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E2392D"/>
    <w:pPr>
      <w:spacing w:before="100" w:beforeAutospacing="1" w:after="100" w:afterAutospacing="1" w:line="240" w:lineRule="auto"/>
    </w:pPr>
    <w:rPr>
      <w:rFonts w:ascii="Tahoma" w:eastAsia="Times New Roman" w:hAnsi="Tahoma" w:cs="Tahoma"/>
      <w:sz w:val="20"/>
      <w:szCs w:val="20"/>
      <w:lang w:val="en-US"/>
    </w:rPr>
  </w:style>
  <w:style w:type="paragraph" w:customStyle="1" w:styleId="Arial14125">
    <w:name w:val="Стиль Arial 14 пт По ширине Первая строка:  125 см"/>
    <w:basedOn w:val="a0"/>
    <w:rsid w:val="00E2392D"/>
    <w:pPr>
      <w:widowControl w:val="0"/>
      <w:spacing w:after="0" w:line="240" w:lineRule="auto"/>
      <w:ind w:firstLine="709"/>
      <w:jc w:val="both"/>
    </w:pPr>
    <w:rPr>
      <w:rFonts w:ascii="Arial" w:eastAsia="Times New Roman" w:hAnsi="Arial" w:cs="Arial"/>
      <w:sz w:val="28"/>
      <w:szCs w:val="28"/>
      <w:lang w:eastAsia="ru-RU"/>
    </w:rPr>
  </w:style>
  <w:style w:type="character" w:customStyle="1" w:styleId="categorytree1href">
    <w:name w:val="categorytree1href"/>
    <w:basedOn w:val="a1"/>
    <w:rsid w:val="00E2392D"/>
  </w:style>
  <w:style w:type="character" w:customStyle="1" w:styleId="HTML2">
    <w:name w:val="Стандартный HTML Знак2"/>
    <w:uiPriority w:val="99"/>
    <w:rsid w:val="00E2392D"/>
    <w:rPr>
      <w:rFonts w:ascii="Courier New" w:hAnsi="Courier New" w:cs="Courier New"/>
      <w:lang w:eastAsia="ar-SA"/>
    </w:rPr>
  </w:style>
  <w:style w:type="character" w:customStyle="1" w:styleId="114">
    <w:name w:val="Заголовок 1 Знак1"/>
    <w:uiPriority w:val="9"/>
    <w:rsid w:val="00E2392D"/>
    <w:rPr>
      <w:rFonts w:ascii="Cambria" w:eastAsia="Times New Roman" w:hAnsi="Cambria" w:cs="Times New Roman"/>
      <w:b/>
      <w:bCs/>
      <w:kern w:val="32"/>
      <w:sz w:val="32"/>
      <w:szCs w:val="32"/>
      <w:lang w:eastAsia="ar-SA"/>
    </w:rPr>
  </w:style>
  <w:style w:type="character" w:customStyle="1" w:styleId="215">
    <w:name w:val="Заголовок 2 Знак1"/>
    <w:uiPriority w:val="9"/>
    <w:rsid w:val="00E2392D"/>
    <w:rPr>
      <w:rFonts w:ascii="Cambria" w:eastAsia="Times New Roman" w:hAnsi="Cambria" w:cs="Times New Roman"/>
      <w:b/>
      <w:bCs/>
      <w:i/>
      <w:iCs/>
      <w:sz w:val="28"/>
      <w:szCs w:val="28"/>
      <w:lang w:eastAsia="ar-SA"/>
    </w:rPr>
  </w:style>
  <w:style w:type="character" w:customStyle="1" w:styleId="312">
    <w:name w:val="Заголовок 3 Знак1"/>
    <w:uiPriority w:val="9"/>
    <w:rsid w:val="00E2392D"/>
    <w:rPr>
      <w:rFonts w:ascii="Cambria" w:eastAsia="Times New Roman" w:hAnsi="Cambria" w:cs="Times New Roman"/>
      <w:b/>
      <w:bCs/>
      <w:sz w:val="26"/>
      <w:szCs w:val="26"/>
      <w:lang w:eastAsia="ar-SA"/>
    </w:rPr>
  </w:style>
  <w:style w:type="character" w:customStyle="1" w:styleId="413">
    <w:name w:val="Заголовок 4 Знак1"/>
    <w:uiPriority w:val="9"/>
    <w:rsid w:val="00E2392D"/>
    <w:rPr>
      <w:rFonts w:ascii="Calibri" w:eastAsia="Times New Roman" w:hAnsi="Calibri" w:cs="Times New Roman"/>
      <w:b/>
      <w:bCs/>
      <w:sz w:val="28"/>
      <w:szCs w:val="28"/>
      <w:lang w:eastAsia="ar-SA"/>
    </w:rPr>
  </w:style>
  <w:style w:type="character" w:customStyle="1" w:styleId="514">
    <w:name w:val="Заголовок 5 Знак1"/>
    <w:uiPriority w:val="9"/>
    <w:rsid w:val="00E2392D"/>
    <w:rPr>
      <w:rFonts w:ascii="Calibri" w:eastAsia="Times New Roman" w:hAnsi="Calibri" w:cs="Times New Roman"/>
      <w:b/>
      <w:bCs/>
      <w:i/>
      <w:iCs/>
      <w:sz w:val="26"/>
      <w:szCs w:val="26"/>
      <w:lang w:eastAsia="ar-SA"/>
    </w:rPr>
  </w:style>
  <w:style w:type="character" w:customStyle="1" w:styleId="611">
    <w:name w:val="Заголовок 6 Знак1"/>
    <w:uiPriority w:val="9"/>
    <w:rsid w:val="00E2392D"/>
    <w:rPr>
      <w:rFonts w:ascii="Calibri" w:eastAsia="Times New Roman" w:hAnsi="Calibri" w:cs="Times New Roman"/>
      <w:b/>
      <w:bCs/>
      <w:sz w:val="22"/>
      <w:szCs w:val="22"/>
      <w:lang w:eastAsia="ar-SA"/>
    </w:rPr>
  </w:style>
  <w:style w:type="character" w:customStyle="1" w:styleId="711">
    <w:name w:val="Заголовок 7 Знак1"/>
    <w:uiPriority w:val="9"/>
    <w:rsid w:val="00E2392D"/>
    <w:rPr>
      <w:rFonts w:ascii="Calibri" w:eastAsia="Times New Roman" w:hAnsi="Calibri" w:cs="Times New Roman"/>
      <w:sz w:val="24"/>
      <w:szCs w:val="24"/>
      <w:lang w:eastAsia="ar-SA"/>
    </w:rPr>
  </w:style>
  <w:style w:type="character" w:customStyle="1" w:styleId="810">
    <w:name w:val="Заголовок 8 Знак1"/>
    <w:uiPriority w:val="9"/>
    <w:rsid w:val="00E2392D"/>
    <w:rPr>
      <w:rFonts w:ascii="Calibri" w:eastAsia="Times New Roman" w:hAnsi="Calibri" w:cs="Times New Roman"/>
      <w:i/>
      <w:iCs/>
      <w:sz w:val="24"/>
      <w:szCs w:val="24"/>
      <w:lang w:eastAsia="ar-SA"/>
    </w:rPr>
  </w:style>
  <w:style w:type="character" w:customStyle="1" w:styleId="911">
    <w:name w:val="Заголовок 9 Знак1"/>
    <w:uiPriority w:val="9"/>
    <w:rsid w:val="00E2392D"/>
    <w:rPr>
      <w:rFonts w:ascii="Cambria" w:eastAsia="Times New Roman" w:hAnsi="Cambria" w:cs="Times New Roman"/>
      <w:sz w:val="22"/>
      <w:szCs w:val="22"/>
      <w:lang w:eastAsia="ar-SA"/>
    </w:rPr>
  </w:style>
  <w:style w:type="character" w:customStyle="1" w:styleId="WW8Num10z1">
    <w:name w:val="WW8Num10z1"/>
    <w:rsid w:val="00E2392D"/>
    <w:rPr>
      <w:rFonts w:ascii="Courier New" w:hAnsi="Courier New"/>
    </w:rPr>
  </w:style>
  <w:style w:type="character" w:customStyle="1" w:styleId="WW8Num10z2">
    <w:name w:val="WW8Num10z2"/>
    <w:rsid w:val="00E2392D"/>
    <w:rPr>
      <w:rFonts w:ascii="Wingdings" w:hAnsi="Wingdings"/>
    </w:rPr>
  </w:style>
  <w:style w:type="character" w:customStyle="1" w:styleId="WW8Num12z1">
    <w:name w:val="WW8Num12z1"/>
    <w:rsid w:val="00E2392D"/>
    <w:rPr>
      <w:rFonts w:ascii="Courier New" w:hAnsi="Courier New"/>
    </w:rPr>
  </w:style>
  <w:style w:type="character" w:customStyle="1" w:styleId="WW8Num12z2">
    <w:name w:val="WW8Num12z2"/>
    <w:rsid w:val="00E2392D"/>
    <w:rPr>
      <w:rFonts w:ascii="Wingdings" w:hAnsi="Wingdings"/>
    </w:rPr>
  </w:style>
  <w:style w:type="character" w:customStyle="1" w:styleId="WW8Num12z3">
    <w:name w:val="WW8Num12z3"/>
    <w:rsid w:val="00E2392D"/>
    <w:rPr>
      <w:rFonts w:ascii="Symbol" w:hAnsi="Symbol"/>
    </w:rPr>
  </w:style>
  <w:style w:type="character" w:customStyle="1" w:styleId="WW8Num23z1">
    <w:name w:val="WW8Num23z1"/>
    <w:rsid w:val="00E2392D"/>
    <w:rPr>
      <w:rFonts w:ascii="Courier New" w:hAnsi="Courier New"/>
    </w:rPr>
  </w:style>
  <w:style w:type="character" w:customStyle="1" w:styleId="WW8Num23z2">
    <w:name w:val="WW8Num23z2"/>
    <w:rsid w:val="00E2392D"/>
    <w:rPr>
      <w:rFonts w:ascii="Wingdings" w:hAnsi="Wingdings"/>
    </w:rPr>
  </w:style>
  <w:style w:type="character" w:customStyle="1" w:styleId="afffffffff">
    <w:name w:val="Символ сноски"/>
    <w:rsid w:val="00E2392D"/>
    <w:rPr>
      <w:vertAlign w:val="superscript"/>
    </w:rPr>
  </w:style>
  <w:style w:type="character" w:customStyle="1" w:styleId="1ff4">
    <w:name w:val="Основной текст с отступом Знак1"/>
    <w:rsid w:val="00E2392D"/>
    <w:rPr>
      <w:sz w:val="24"/>
    </w:rPr>
  </w:style>
  <w:style w:type="character" w:customStyle="1" w:styleId="HTML1">
    <w:name w:val="Стандартный HTML Знак1"/>
    <w:uiPriority w:val="99"/>
    <w:rsid w:val="00E2392D"/>
    <w:rPr>
      <w:rFonts w:ascii="Consolas" w:hAnsi="Consolas"/>
    </w:rPr>
  </w:style>
  <w:style w:type="character" w:customStyle="1" w:styleId="1ff5">
    <w:name w:val="Нижний колонтитул Знак1"/>
    <w:uiPriority w:val="99"/>
    <w:rsid w:val="00E2392D"/>
    <w:rPr>
      <w:sz w:val="28"/>
    </w:rPr>
  </w:style>
  <w:style w:type="character" w:customStyle="1" w:styleId="1ff6">
    <w:name w:val="Название Знак1"/>
    <w:rsid w:val="00E2392D"/>
    <w:rPr>
      <w:rFonts w:ascii="Cambria" w:hAnsi="Cambria"/>
      <w:color w:val="17365D"/>
      <w:spacing w:val="5"/>
      <w:kern w:val="1"/>
      <w:sz w:val="52"/>
    </w:rPr>
  </w:style>
  <w:style w:type="character" w:customStyle="1" w:styleId="1ff7">
    <w:name w:val="Основной текст Знак1"/>
    <w:rsid w:val="00E2392D"/>
    <w:rPr>
      <w:sz w:val="28"/>
    </w:rPr>
  </w:style>
  <w:style w:type="character" w:customStyle="1" w:styleId="216">
    <w:name w:val="Основной текст 2 Знак1"/>
    <w:rsid w:val="00E2392D"/>
    <w:rPr>
      <w:sz w:val="28"/>
    </w:rPr>
  </w:style>
  <w:style w:type="character" w:customStyle="1" w:styleId="313">
    <w:name w:val="Основной текст 3 Знак1"/>
    <w:rsid w:val="00E2392D"/>
    <w:rPr>
      <w:sz w:val="16"/>
    </w:rPr>
  </w:style>
  <w:style w:type="character" w:customStyle="1" w:styleId="217">
    <w:name w:val="Основной текст с отступом 2 Знак1"/>
    <w:rsid w:val="00E2392D"/>
    <w:rPr>
      <w:sz w:val="28"/>
    </w:rPr>
  </w:style>
  <w:style w:type="character" w:customStyle="1" w:styleId="1ff8">
    <w:name w:val="Схема документа Знак1"/>
    <w:rsid w:val="00E2392D"/>
    <w:rPr>
      <w:rFonts w:ascii="Tahoma" w:hAnsi="Tahoma"/>
      <w:sz w:val="16"/>
    </w:rPr>
  </w:style>
  <w:style w:type="character" w:customStyle="1" w:styleId="1ff9">
    <w:name w:val="Текст Знак1"/>
    <w:rsid w:val="00E2392D"/>
    <w:rPr>
      <w:rFonts w:ascii="Consolas" w:hAnsi="Consolas"/>
      <w:sz w:val="21"/>
    </w:rPr>
  </w:style>
  <w:style w:type="character" w:customStyle="1" w:styleId="2fb">
    <w:name w:val="Текст сноски Знак2"/>
    <w:rsid w:val="00E2392D"/>
  </w:style>
  <w:style w:type="character" w:customStyle="1" w:styleId="2fc">
    <w:name w:val="Основной текст Знак2"/>
    <w:uiPriority w:val="99"/>
    <w:rsid w:val="00E2392D"/>
    <w:rPr>
      <w:lang w:eastAsia="ar-SA"/>
    </w:rPr>
  </w:style>
  <w:style w:type="paragraph" w:customStyle="1" w:styleId="1ffa">
    <w:name w:val="Маркированный список1"/>
    <w:basedOn w:val="a0"/>
    <w:rsid w:val="00E2392D"/>
    <w:pPr>
      <w:spacing w:after="0" w:line="240" w:lineRule="auto"/>
      <w:jc w:val="center"/>
    </w:pPr>
    <w:rPr>
      <w:rFonts w:ascii="Times New Roman" w:eastAsia="Times New Roman" w:hAnsi="Times New Roman" w:cs="Times New Roman"/>
      <w:sz w:val="28"/>
      <w:szCs w:val="20"/>
      <w:lang w:eastAsia="ar-SA"/>
    </w:rPr>
  </w:style>
  <w:style w:type="character" w:customStyle="1" w:styleId="2fd">
    <w:name w:val="Нижний колонтитул Знак2"/>
    <w:uiPriority w:val="99"/>
    <w:rsid w:val="00E2392D"/>
    <w:rPr>
      <w:lang w:eastAsia="ar-SA"/>
    </w:rPr>
  </w:style>
  <w:style w:type="character" w:customStyle="1" w:styleId="1ffb">
    <w:name w:val="Верхний колонтитул Знак1"/>
    <w:uiPriority w:val="99"/>
    <w:rsid w:val="00E2392D"/>
    <w:rPr>
      <w:lang w:eastAsia="ar-SA"/>
    </w:rPr>
  </w:style>
  <w:style w:type="character" w:customStyle="1" w:styleId="2fe">
    <w:name w:val="Текст выноски Знак2"/>
    <w:uiPriority w:val="99"/>
    <w:rsid w:val="00E2392D"/>
    <w:rPr>
      <w:sz w:val="0"/>
      <w:szCs w:val="0"/>
      <w:lang w:eastAsia="ar-SA"/>
    </w:rPr>
  </w:style>
  <w:style w:type="paragraph" w:customStyle="1" w:styleId="314">
    <w:name w:val="Основной текст 31"/>
    <w:basedOn w:val="a0"/>
    <w:rsid w:val="00E2392D"/>
    <w:pPr>
      <w:spacing w:after="120" w:line="240" w:lineRule="auto"/>
    </w:pPr>
    <w:rPr>
      <w:rFonts w:ascii="Times New Roman" w:eastAsia="Times New Roman" w:hAnsi="Times New Roman" w:cs="Times New Roman"/>
      <w:sz w:val="16"/>
      <w:szCs w:val="16"/>
      <w:lang w:eastAsia="ar-SA"/>
    </w:rPr>
  </w:style>
  <w:style w:type="character" w:customStyle="1" w:styleId="2ff">
    <w:name w:val="Основной текст с отступом Знак2"/>
    <w:uiPriority w:val="99"/>
    <w:rsid w:val="00E2392D"/>
    <w:rPr>
      <w:lang w:eastAsia="ar-SA"/>
    </w:rPr>
  </w:style>
  <w:style w:type="paragraph" w:customStyle="1" w:styleId="Normal1">
    <w:name w:val="Normal1"/>
    <w:rsid w:val="00E2392D"/>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2ff0">
    <w:name w:val="Название Знак2"/>
    <w:uiPriority w:val="10"/>
    <w:rsid w:val="00E2392D"/>
    <w:rPr>
      <w:rFonts w:ascii="Cambria" w:eastAsia="Times New Roman" w:hAnsi="Cambria" w:cs="Times New Roman"/>
      <w:b/>
      <w:bCs/>
      <w:kern w:val="28"/>
      <w:sz w:val="32"/>
      <w:szCs w:val="32"/>
      <w:lang w:eastAsia="ar-SA"/>
    </w:rPr>
  </w:style>
  <w:style w:type="paragraph" w:customStyle="1" w:styleId="221">
    <w:name w:val="Основной текст 22"/>
    <w:basedOn w:val="a0"/>
    <w:rsid w:val="00E2392D"/>
    <w:pPr>
      <w:spacing w:after="120" w:line="480" w:lineRule="auto"/>
    </w:pPr>
    <w:rPr>
      <w:rFonts w:ascii="Times New Roman" w:eastAsia="Times New Roman" w:hAnsi="Times New Roman" w:cs="Times New Roman"/>
      <w:sz w:val="28"/>
      <w:szCs w:val="24"/>
      <w:lang w:eastAsia="ar-SA"/>
    </w:rPr>
  </w:style>
  <w:style w:type="paragraph" w:customStyle="1" w:styleId="1ffc">
    <w:name w:val="Цитата1"/>
    <w:basedOn w:val="a0"/>
    <w:rsid w:val="00E2392D"/>
    <w:pPr>
      <w:spacing w:after="0" w:line="240" w:lineRule="auto"/>
      <w:ind w:left="-567" w:right="-766"/>
    </w:pPr>
    <w:rPr>
      <w:rFonts w:ascii="Times New Roman" w:eastAsia="Times New Roman" w:hAnsi="Times New Roman" w:cs="Times New Roman"/>
      <w:sz w:val="28"/>
      <w:szCs w:val="20"/>
      <w:lang w:eastAsia="ar-SA"/>
    </w:rPr>
  </w:style>
  <w:style w:type="paragraph" w:customStyle="1" w:styleId="3f">
    <w:name w:val="Знак3"/>
    <w:basedOn w:val="a0"/>
    <w:rsid w:val="00E2392D"/>
    <w:pPr>
      <w:spacing w:before="280" w:after="280" w:line="240" w:lineRule="auto"/>
      <w:jc w:val="both"/>
    </w:pPr>
    <w:rPr>
      <w:rFonts w:ascii="Tahoma" w:eastAsia="Times New Roman" w:hAnsi="Tahoma" w:cs="Times New Roman"/>
      <w:sz w:val="20"/>
      <w:szCs w:val="20"/>
      <w:lang w:val="en-US" w:eastAsia="ar-SA"/>
    </w:rPr>
  </w:style>
  <w:style w:type="paragraph" w:customStyle="1" w:styleId="222">
    <w:name w:val="Знак2 Знак Знак Знак Знак Знак Знак Знак Знак Знак Знак Знак Знак Знак Знак Знак2"/>
    <w:basedOn w:val="a0"/>
    <w:rsid w:val="00E2392D"/>
    <w:pPr>
      <w:spacing w:before="280" w:after="280" w:line="240" w:lineRule="auto"/>
    </w:pPr>
    <w:rPr>
      <w:rFonts w:ascii="Tahoma" w:eastAsia="Times New Roman" w:hAnsi="Tahoma" w:cs="Times New Roman"/>
      <w:sz w:val="20"/>
      <w:szCs w:val="20"/>
      <w:lang w:val="en-US" w:eastAsia="ar-SA"/>
    </w:rPr>
  </w:style>
  <w:style w:type="paragraph" w:customStyle="1" w:styleId="1ffd">
    <w:name w:val="Схема документа1"/>
    <w:basedOn w:val="a0"/>
    <w:rsid w:val="00E2392D"/>
    <w:pPr>
      <w:shd w:val="clear" w:color="auto" w:fill="000080"/>
      <w:spacing w:after="0" w:line="240" w:lineRule="auto"/>
    </w:pPr>
    <w:rPr>
      <w:rFonts w:ascii="Tahoma" w:eastAsia="Times New Roman" w:hAnsi="Tahoma" w:cs="Times New Roman"/>
      <w:sz w:val="20"/>
      <w:szCs w:val="20"/>
      <w:lang w:eastAsia="ar-SA"/>
    </w:rPr>
  </w:style>
  <w:style w:type="paragraph" w:customStyle="1" w:styleId="2ff1">
    <w:name w:val="Знак Знак Знак Знак2"/>
    <w:basedOn w:val="a0"/>
    <w:rsid w:val="00E2392D"/>
    <w:pPr>
      <w:spacing w:before="280" w:after="280" w:line="240" w:lineRule="auto"/>
      <w:jc w:val="both"/>
    </w:pPr>
    <w:rPr>
      <w:rFonts w:ascii="Tahoma" w:eastAsia="Times New Roman" w:hAnsi="Tahoma" w:cs="Times New Roman"/>
      <w:sz w:val="20"/>
      <w:szCs w:val="20"/>
      <w:lang w:val="en-US" w:eastAsia="ar-SA"/>
    </w:rPr>
  </w:style>
  <w:style w:type="paragraph" w:customStyle="1" w:styleId="2ff2">
    <w:name w:val="Знак Знак Знак Знак Знак Знак Знак Знак Знак Знак2"/>
    <w:basedOn w:val="a0"/>
    <w:rsid w:val="00E2392D"/>
    <w:pPr>
      <w:spacing w:before="280" w:after="280" w:line="240" w:lineRule="auto"/>
      <w:jc w:val="both"/>
    </w:pPr>
    <w:rPr>
      <w:rFonts w:ascii="Tahoma" w:eastAsia="Times New Roman" w:hAnsi="Tahoma" w:cs="Times New Roman"/>
      <w:sz w:val="20"/>
      <w:szCs w:val="20"/>
      <w:lang w:val="en-US" w:eastAsia="ar-SA"/>
    </w:rPr>
  </w:style>
  <w:style w:type="paragraph" w:customStyle="1" w:styleId="2ff3">
    <w:name w:val="Знак Знак Знак2"/>
    <w:basedOn w:val="a0"/>
    <w:rsid w:val="00E2392D"/>
    <w:pPr>
      <w:spacing w:before="280" w:after="280" w:line="240" w:lineRule="auto"/>
    </w:pPr>
    <w:rPr>
      <w:rFonts w:ascii="Tahoma" w:eastAsia="Times New Roman" w:hAnsi="Tahoma" w:cs="Tahoma"/>
      <w:sz w:val="20"/>
      <w:szCs w:val="20"/>
      <w:lang w:val="en-US" w:eastAsia="ar-SA"/>
    </w:rPr>
  </w:style>
  <w:style w:type="paragraph" w:customStyle="1" w:styleId="BodyText21">
    <w:name w:val="Body Text 21"/>
    <w:basedOn w:val="a0"/>
    <w:rsid w:val="00E2392D"/>
    <w:pPr>
      <w:widowControl w:val="0"/>
      <w:spacing w:after="0" w:line="240" w:lineRule="auto"/>
      <w:ind w:right="-28"/>
      <w:jc w:val="both"/>
    </w:pPr>
    <w:rPr>
      <w:rFonts w:ascii="Times New Roman" w:eastAsia="Times New Roman" w:hAnsi="Times New Roman" w:cs="Times New Roman"/>
      <w:sz w:val="24"/>
      <w:szCs w:val="20"/>
      <w:lang w:eastAsia="ar-SA"/>
    </w:rPr>
  </w:style>
  <w:style w:type="paragraph" w:customStyle="1" w:styleId="ConsPlusTitlePage">
    <w:name w:val="ConsPlusTitlePage"/>
    <w:rsid w:val="00E2392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2392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p3">
    <w:name w:val="p3"/>
    <w:basedOn w:val="a0"/>
    <w:rsid w:val="003E1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
    <w:name w:val="ПЗ список маркер"/>
    <w:basedOn w:val="a0"/>
    <w:rsid w:val="00534937"/>
    <w:pPr>
      <w:numPr>
        <w:numId w:val="3"/>
      </w:numPr>
      <w:spacing w:after="0" w:line="240" w:lineRule="auto"/>
    </w:pPr>
    <w:rPr>
      <w:rFonts w:ascii="Times New Roman" w:eastAsia="Times New Roman" w:hAnsi="Times New Roman" w:cs="Times New Roman"/>
      <w:sz w:val="24"/>
      <w:szCs w:val="24"/>
      <w:lang w:eastAsia="ru-RU"/>
    </w:rPr>
  </w:style>
  <w:style w:type="paragraph" w:customStyle="1" w:styleId="Heading0">
    <w:name w:val="Heading"/>
    <w:rsid w:val="0053493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ffffff0">
    <w:name w:val="ПЗ текст"/>
    <w:basedOn w:val="a0"/>
    <w:link w:val="afffffffff1"/>
    <w:rsid w:val="00534937"/>
    <w:pPr>
      <w:spacing w:after="0" w:line="360" w:lineRule="auto"/>
      <w:ind w:left="170" w:right="170" w:firstLine="851"/>
      <w:jc w:val="both"/>
    </w:pPr>
    <w:rPr>
      <w:rFonts w:ascii="Arial Narrow" w:eastAsia="Times New Roman" w:hAnsi="Arial Narrow" w:cs="Times New Roman"/>
      <w:sz w:val="24"/>
      <w:szCs w:val="24"/>
      <w:lang w:eastAsia="ru-RU"/>
    </w:rPr>
  </w:style>
  <w:style w:type="character" w:customStyle="1" w:styleId="afffffffff1">
    <w:name w:val="ПЗ текст Знак"/>
    <w:link w:val="afffffffff0"/>
    <w:rsid w:val="00534937"/>
    <w:rPr>
      <w:rFonts w:ascii="Arial Narrow" w:eastAsia="Times New Roman" w:hAnsi="Arial Narrow" w:cs="Times New Roman"/>
      <w:sz w:val="24"/>
      <w:szCs w:val="24"/>
      <w:lang w:eastAsia="ru-RU"/>
    </w:rPr>
  </w:style>
  <w:style w:type="paragraph" w:customStyle="1" w:styleId="afffffffff2">
    <w:name w:val="Знак Знак Знак Знак Знак Знак"/>
    <w:basedOn w:val="a0"/>
    <w:rsid w:val="00534937"/>
    <w:pPr>
      <w:spacing w:after="160" w:line="240" w:lineRule="exact"/>
    </w:pPr>
    <w:rPr>
      <w:rFonts w:ascii="Verdana" w:eastAsia="Times New Roman" w:hAnsi="Verdana" w:cs="Times New Roman"/>
      <w:sz w:val="24"/>
      <w:szCs w:val="24"/>
      <w:lang w:val="en-US"/>
    </w:rPr>
  </w:style>
  <w:style w:type="paragraph" w:customStyle="1" w:styleId="afffffffff3">
    <w:name w:val="Знак Знак Знак Знак Знак Знак Знак"/>
    <w:basedOn w:val="a0"/>
    <w:rsid w:val="00534937"/>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1ffe">
    <w:name w:val="ПЗ текст Знак1"/>
    <w:locked/>
    <w:rsid w:val="00534937"/>
    <w:rPr>
      <w:rFonts w:ascii="Arial Narrow" w:hAnsi="Arial Narrow"/>
      <w:sz w:val="24"/>
      <w:szCs w:val="24"/>
      <w:lang w:val="ru-RU" w:eastAsia="ru-RU" w:bidi="ar-SA"/>
    </w:rPr>
  </w:style>
  <w:style w:type="paragraph" w:customStyle="1" w:styleId="1fff">
    <w:name w:val="текст1"/>
    <w:basedOn w:val="a0"/>
    <w:rsid w:val="00534937"/>
    <w:pPr>
      <w:widowControl w:val="0"/>
      <w:overflowPunct w:val="0"/>
      <w:autoSpaceDE w:val="0"/>
      <w:autoSpaceDN w:val="0"/>
      <w:adjustRightInd w:val="0"/>
      <w:spacing w:after="0" w:line="240" w:lineRule="auto"/>
      <w:ind w:firstLine="567"/>
    </w:pPr>
    <w:rPr>
      <w:rFonts w:ascii="Courier New" w:eastAsia="Times New Roman" w:hAnsi="Courier New" w:cs="Times New Roman"/>
      <w:sz w:val="28"/>
      <w:szCs w:val="20"/>
      <w:lang w:eastAsia="ru-RU"/>
    </w:rPr>
  </w:style>
  <w:style w:type="character" w:customStyle="1" w:styleId="f">
    <w:name w:val="f"/>
    <w:basedOn w:val="a1"/>
    <w:rsid w:val="00534937"/>
  </w:style>
  <w:style w:type="paragraph" w:customStyle="1" w:styleId="afffffffff4">
    <w:name w:val="Записка Знак Знак"/>
    <w:basedOn w:val="a0"/>
    <w:rsid w:val="0053493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afffffffff5">
    <w:name w:val="Записка"/>
    <w:basedOn w:val="a0"/>
    <w:link w:val="1fff0"/>
    <w:rsid w:val="00534937"/>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fff0">
    <w:name w:val="Записка Знак1"/>
    <w:link w:val="afffffffff5"/>
    <w:rsid w:val="00534937"/>
    <w:rPr>
      <w:rFonts w:ascii="Times New Roman" w:eastAsia="Times New Roman" w:hAnsi="Times New Roman" w:cs="Times New Roman"/>
      <w:sz w:val="28"/>
      <w:szCs w:val="20"/>
      <w:lang w:eastAsia="ru-RU"/>
    </w:rPr>
  </w:style>
  <w:style w:type="paragraph" w:customStyle="1" w:styleId="afffffffff6">
    <w:name w:val="Текст таблицы"/>
    <w:basedOn w:val="a0"/>
    <w:rsid w:val="00534937"/>
    <w:pPr>
      <w:spacing w:after="0" w:line="240" w:lineRule="auto"/>
    </w:pPr>
    <w:rPr>
      <w:rFonts w:ascii="Times New Roman" w:eastAsia="Times New Roman" w:hAnsi="Times New Roman" w:cs="Times New Roman"/>
      <w:snapToGrid w:val="0"/>
      <w:szCs w:val="20"/>
      <w:lang w:eastAsia="ru-RU"/>
    </w:rPr>
  </w:style>
  <w:style w:type="paragraph" w:customStyle="1" w:styleId="afffffffff7">
    <w:name w:val="Знак Знак Знак Знак"/>
    <w:basedOn w:val="a0"/>
    <w:rsid w:val="00534937"/>
    <w:pPr>
      <w:spacing w:after="160" w:line="240" w:lineRule="exact"/>
    </w:pPr>
    <w:rPr>
      <w:rFonts w:ascii="Verdana" w:eastAsia="Times New Roman" w:hAnsi="Verdana" w:cs="Times New Roman"/>
      <w:sz w:val="24"/>
      <w:szCs w:val="24"/>
      <w:lang w:val="en-US"/>
    </w:rPr>
  </w:style>
  <w:style w:type="paragraph" w:customStyle="1" w:styleId="1fff1">
    <w:name w:val="Знак1"/>
    <w:basedOn w:val="a0"/>
    <w:rsid w:val="0053493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
    <w:name w:val="-=Основной текст=-"/>
    <w:link w:val="--0"/>
    <w:qFormat/>
    <w:rsid w:val="00534937"/>
    <w:pPr>
      <w:spacing w:before="60" w:after="60" w:line="360" w:lineRule="auto"/>
      <w:ind w:firstLine="851"/>
      <w:jc w:val="both"/>
    </w:pPr>
    <w:rPr>
      <w:rFonts w:ascii="Times New Roman" w:eastAsia="Times New Roman" w:hAnsi="Times New Roman" w:cs="Times New Roman"/>
      <w:bCs/>
      <w:kern w:val="28"/>
      <w:sz w:val="24"/>
      <w:szCs w:val="28"/>
      <w:lang w:eastAsia="ru-RU"/>
    </w:rPr>
  </w:style>
  <w:style w:type="character" w:customStyle="1" w:styleId="--0">
    <w:name w:val="-=Основной текст=- Знак"/>
    <w:link w:val="--"/>
    <w:rsid w:val="00534937"/>
    <w:rPr>
      <w:rFonts w:ascii="Times New Roman" w:eastAsia="Times New Roman" w:hAnsi="Times New Roman" w:cs="Times New Roman"/>
      <w:bCs/>
      <w:kern w:val="28"/>
      <w:sz w:val="24"/>
      <w:szCs w:val="28"/>
      <w:lang w:eastAsia="ru-RU"/>
    </w:rPr>
  </w:style>
  <w:style w:type="character" w:customStyle="1" w:styleId="212pt">
    <w:name w:val="Основной текст (2) + 12 pt"/>
    <w:rsid w:val="00534937"/>
    <w:rPr>
      <w:color w:val="000000"/>
      <w:spacing w:val="0"/>
      <w:w w:val="100"/>
      <w:position w:val="0"/>
      <w:sz w:val="24"/>
      <w:szCs w:val="24"/>
      <w:shd w:val="clear" w:color="auto" w:fill="FFFFFF"/>
      <w:lang w:val="ru-RU" w:eastAsia="ru-RU" w:bidi="ru-RU"/>
    </w:rPr>
  </w:style>
  <w:style w:type="paragraph" w:customStyle="1" w:styleId="ConsNormalTimesNewRoman">
    <w:name w:val="ConsNormal + Times New Roman"/>
    <w:basedOn w:val="Standard"/>
    <w:rsid w:val="00A05F78"/>
    <w:pPr>
      <w:autoSpaceDN/>
      <w:ind w:firstLine="562"/>
      <w:jc w:val="both"/>
    </w:pPr>
    <w:rPr>
      <w:rFonts w:cs="Times New Roman"/>
      <w:color w:val="000000"/>
      <w:kern w:val="1"/>
      <w:sz w:val="28"/>
      <w:szCs w:val="28"/>
      <w:lang w:eastAsia="fa-IR"/>
    </w:rPr>
  </w:style>
  <w:style w:type="character" w:customStyle="1" w:styleId="highlight">
    <w:name w:val="highlight"/>
    <w:basedOn w:val="a1"/>
    <w:rsid w:val="00A05F78"/>
  </w:style>
  <w:style w:type="table" w:customStyle="1" w:styleId="1fff2">
    <w:name w:val="Сетка таблицы1"/>
    <w:basedOn w:val="a2"/>
    <w:next w:val="af1"/>
    <w:uiPriority w:val="59"/>
    <w:rsid w:val="00A05F7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8">
    <w:name w:val="Знак Знак Знак Знак"/>
    <w:basedOn w:val="a0"/>
    <w:rsid w:val="00A05F78"/>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5b">
    <w:name w:val="Нет списка5"/>
    <w:next w:val="a3"/>
    <w:uiPriority w:val="99"/>
    <w:semiHidden/>
    <w:unhideWhenUsed/>
    <w:rsid w:val="00A05F78"/>
  </w:style>
  <w:style w:type="paragraph" w:customStyle="1" w:styleId="ConsPlusTextList">
    <w:name w:val="ConsPlusTextList"/>
    <w:rsid w:val="00A05F78"/>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FontStyle18">
    <w:name w:val="Font Style18"/>
    <w:uiPriority w:val="99"/>
    <w:rsid w:val="00A05F78"/>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19400203">
      <w:bodyDiv w:val="1"/>
      <w:marLeft w:val="0"/>
      <w:marRight w:val="0"/>
      <w:marTop w:val="0"/>
      <w:marBottom w:val="0"/>
      <w:divBdr>
        <w:top w:val="none" w:sz="0" w:space="0" w:color="auto"/>
        <w:left w:val="none" w:sz="0" w:space="0" w:color="auto"/>
        <w:bottom w:val="none" w:sz="0" w:space="0" w:color="auto"/>
        <w:right w:val="none" w:sz="0" w:space="0" w:color="auto"/>
      </w:divBdr>
    </w:div>
    <w:div w:id="61370139">
      <w:bodyDiv w:val="1"/>
      <w:marLeft w:val="0"/>
      <w:marRight w:val="0"/>
      <w:marTop w:val="0"/>
      <w:marBottom w:val="0"/>
      <w:divBdr>
        <w:top w:val="none" w:sz="0" w:space="0" w:color="auto"/>
        <w:left w:val="none" w:sz="0" w:space="0" w:color="auto"/>
        <w:bottom w:val="none" w:sz="0" w:space="0" w:color="auto"/>
        <w:right w:val="none" w:sz="0" w:space="0" w:color="auto"/>
      </w:divBdr>
    </w:div>
    <w:div w:id="84614135">
      <w:bodyDiv w:val="1"/>
      <w:marLeft w:val="0"/>
      <w:marRight w:val="0"/>
      <w:marTop w:val="0"/>
      <w:marBottom w:val="0"/>
      <w:divBdr>
        <w:top w:val="none" w:sz="0" w:space="0" w:color="auto"/>
        <w:left w:val="none" w:sz="0" w:space="0" w:color="auto"/>
        <w:bottom w:val="none" w:sz="0" w:space="0" w:color="auto"/>
        <w:right w:val="none" w:sz="0" w:space="0" w:color="auto"/>
      </w:divBdr>
    </w:div>
    <w:div w:id="101919646">
      <w:bodyDiv w:val="1"/>
      <w:marLeft w:val="0"/>
      <w:marRight w:val="0"/>
      <w:marTop w:val="0"/>
      <w:marBottom w:val="0"/>
      <w:divBdr>
        <w:top w:val="none" w:sz="0" w:space="0" w:color="auto"/>
        <w:left w:val="none" w:sz="0" w:space="0" w:color="auto"/>
        <w:bottom w:val="none" w:sz="0" w:space="0" w:color="auto"/>
        <w:right w:val="none" w:sz="0" w:space="0" w:color="auto"/>
      </w:divBdr>
    </w:div>
    <w:div w:id="144512690">
      <w:bodyDiv w:val="1"/>
      <w:marLeft w:val="0"/>
      <w:marRight w:val="0"/>
      <w:marTop w:val="0"/>
      <w:marBottom w:val="0"/>
      <w:divBdr>
        <w:top w:val="none" w:sz="0" w:space="0" w:color="auto"/>
        <w:left w:val="none" w:sz="0" w:space="0" w:color="auto"/>
        <w:bottom w:val="none" w:sz="0" w:space="0" w:color="auto"/>
        <w:right w:val="none" w:sz="0" w:space="0" w:color="auto"/>
      </w:divBdr>
    </w:div>
    <w:div w:id="153497226">
      <w:bodyDiv w:val="1"/>
      <w:marLeft w:val="0"/>
      <w:marRight w:val="0"/>
      <w:marTop w:val="0"/>
      <w:marBottom w:val="0"/>
      <w:divBdr>
        <w:top w:val="none" w:sz="0" w:space="0" w:color="auto"/>
        <w:left w:val="none" w:sz="0" w:space="0" w:color="auto"/>
        <w:bottom w:val="none" w:sz="0" w:space="0" w:color="auto"/>
        <w:right w:val="none" w:sz="0" w:space="0" w:color="auto"/>
      </w:divBdr>
    </w:div>
    <w:div w:id="167256737">
      <w:bodyDiv w:val="1"/>
      <w:marLeft w:val="0"/>
      <w:marRight w:val="0"/>
      <w:marTop w:val="0"/>
      <w:marBottom w:val="0"/>
      <w:divBdr>
        <w:top w:val="none" w:sz="0" w:space="0" w:color="auto"/>
        <w:left w:val="none" w:sz="0" w:space="0" w:color="auto"/>
        <w:bottom w:val="none" w:sz="0" w:space="0" w:color="auto"/>
        <w:right w:val="none" w:sz="0" w:space="0" w:color="auto"/>
      </w:divBdr>
    </w:div>
    <w:div w:id="175968786">
      <w:bodyDiv w:val="1"/>
      <w:marLeft w:val="0"/>
      <w:marRight w:val="0"/>
      <w:marTop w:val="0"/>
      <w:marBottom w:val="0"/>
      <w:divBdr>
        <w:top w:val="none" w:sz="0" w:space="0" w:color="auto"/>
        <w:left w:val="none" w:sz="0" w:space="0" w:color="auto"/>
        <w:bottom w:val="none" w:sz="0" w:space="0" w:color="auto"/>
        <w:right w:val="none" w:sz="0" w:space="0" w:color="auto"/>
      </w:divBdr>
    </w:div>
    <w:div w:id="186914041">
      <w:bodyDiv w:val="1"/>
      <w:marLeft w:val="0"/>
      <w:marRight w:val="0"/>
      <w:marTop w:val="0"/>
      <w:marBottom w:val="0"/>
      <w:divBdr>
        <w:top w:val="none" w:sz="0" w:space="0" w:color="auto"/>
        <w:left w:val="none" w:sz="0" w:space="0" w:color="auto"/>
        <w:bottom w:val="none" w:sz="0" w:space="0" w:color="auto"/>
        <w:right w:val="none" w:sz="0" w:space="0" w:color="auto"/>
      </w:divBdr>
    </w:div>
    <w:div w:id="221214573">
      <w:bodyDiv w:val="1"/>
      <w:marLeft w:val="0"/>
      <w:marRight w:val="0"/>
      <w:marTop w:val="0"/>
      <w:marBottom w:val="0"/>
      <w:divBdr>
        <w:top w:val="none" w:sz="0" w:space="0" w:color="auto"/>
        <w:left w:val="none" w:sz="0" w:space="0" w:color="auto"/>
        <w:bottom w:val="none" w:sz="0" w:space="0" w:color="auto"/>
        <w:right w:val="none" w:sz="0" w:space="0" w:color="auto"/>
      </w:divBdr>
    </w:div>
    <w:div w:id="239411270">
      <w:bodyDiv w:val="1"/>
      <w:marLeft w:val="0"/>
      <w:marRight w:val="0"/>
      <w:marTop w:val="0"/>
      <w:marBottom w:val="0"/>
      <w:divBdr>
        <w:top w:val="none" w:sz="0" w:space="0" w:color="auto"/>
        <w:left w:val="none" w:sz="0" w:space="0" w:color="auto"/>
        <w:bottom w:val="none" w:sz="0" w:space="0" w:color="auto"/>
        <w:right w:val="none" w:sz="0" w:space="0" w:color="auto"/>
      </w:divBdr>
    </w:div>
    <w:div w:id="255136505">
      <w:bodyDiv w:val="1"/>
      <w:marLeft w:val="0"/>
      <w:marRight w:val="0"/>
      <w:marTop w:val="0"/>
      <w:marBottom w:val="0"/>
      <w:divBdr>
        <w:top w:val="none" w:sz="0" w:space="0" w:color="auto"/>
        <w:left w:val="none" w:sz="0" w:space="0" w:color="auto"/>
        <w:bottom w:val="none" w:sz="0" w:space="0" w:color="auto"/>
        <w:right w:val="none" w:sz="0" w:space="0" w:color="auto"/>
      </w:divBdr>
    </w:div>
    <w:div w:id="261687221">
      <w:bodyDiv w:val="1"/>
      <w:marLeft w:val="0"/>
      <w:marRight w:val="0"/>
      <w:marTop w:val="0"/>
      <w:marBottom w:val="0"/>
      <w:divBdr>
        <w:top w:val="none" w:sz="0" w:space="0" w:color="auto"/>
        <w:left w:val="none" w:sz="0" w:space="0" w:color="auto"/>
        <w:bottom w:val="none" w:sz="0" w:space="0" w:color="auto"/>
        <w:right w:val="none" w:sz="0" w:space="0" w:color="auto"/>
      </w:divBdr>
    </w:div>
    <w:div w:id="300614943">
      <w:bodyDiv w:val="1"/>
      <w:marLeft w:val="0"/>
      <w:marRight w:val="0"/>
      <w:marTop w:val="0"/>
      <w:marBottom w:val="0"/>
      <w:divBdr>
        <w:top w:val="none" w:sz="0" w:space="0" w:color="auto"/>
        <w:left w:val="none" w:sz="0" w:space="0" w:color="auto"/>
        <w:bottom w:val="none" w:sz="0" w:space="0" w:color="auto"/>
        <w:right w:val="none" w:sz="0" w:space="0" w:color="auto"/>
      </w:divBdr>
    </w:div>
    <w:div w:id="308092373">
      <w:bodyDiv w:val="1"/>
      <w:marLeft w:val="0"/>
      <w:marRight w:val="0"/>
      <w:marTop w:val="0"/>
      <w:marBottom w:val="0"/>
      <w:divBdr>
        <w:top w:val="none" w:sz="0" w:space="0" w:color="auto"/>
        <w:left w:val="none" w:sz="0" w:space="0" w:color="auto"/>
        <w:bottom w:val="none" w:sz="0" w:space="0" w:color="auto"/>
        <w:right w:val="none" w:sz="0" w:space="0" w:color="auto"/>
      </w:divBdr>
    </w:div>
    <w:div w:id="352003311">
      <w:bodyDiv w:val="1"/>
      <w:marLeft w:val="0"/>
      <w:marRight w:val="0"/>
      <w:marTop w:val="0"/>
      <w:marBottom w:val="0"/>
      <w:divBdr>
        <w:top w:val="none" w:sz="0" w:space="0" w:color="auto"/>
        <w:left w:val="none" w:sz="0" w:space="0" w:color="auto"/>
        <w:bottom w:val="none" w:sz="0" w:space="0" w:color="auto"/>
        <w:right w:val="none" w:sz="0" w:space="0" w:color="auto"/>
      </w:divBdr>
    </w:div>
    <w:div w:id="380833583">
      <w:bodyDiv w:val="1"/>
      <w:marLeft w:val="0"/>
      <w:marRight w:val="0"/>
      <w:marTop w:val="0"/>
      <w:marBottom w:val="0"/>
      <w:divBdr>
        <w:top w:val="none" w:sz="0" w:space="0" w:color="auto"/>
        <w:left w:val="none" w:sz="0" w:space="0" w:color="auto"/>
        <w:bottom w:val="none" w:sz="0" w:space="0" w:color="auto"/>
        <w:right w:val="none" w:sz="0" w:space="0" w:color="auto"/>
      </w:divBdr>
    </w:div>
    <w:div w:id="414937208">
      <w:bodyDiv w:val="1"/>
      <w:marLeft w:val="0"/>
      <w:marRight w:val="0"/>
      <w:marTop w:val="0"/>
      <w:marBottom w:val="0"/>
      <w:divBdr>
        <w:top w:val="none" w:sz="0" w:space="0" w:color="auto"/>
        <w:left w:val="none" w:sz="0" w:space="0" w:color="auto"/>
        <w:bottom w:val="none" w:sz="0" w:space="0" w:color="auto"/>
        <w:right w:val="none" w:sz="0" w:space="0" w:color="auto"/>
      </w:divBdr>
    </w:div>
    <w:div w:id="495923962">
      <w:bodyDiv w:val="1"/>
      <w:marLeft w:val="0"/>
      <w:marRight w:val="0"/>
      <w:marTop w:val="0"/>
      <w:marBottom w:val="0"/>
      <w:divBdr>
        <w:top w:val="none" w:sz="0" w:space="0" w:color="auto"/>
        <w:left w:val="none" w:sz="0" w:space="0" w:color="auto"/>
        <w:bottom w:val="none" w:sz="0" w:space="0" w:color="auto"/>
        <w:right w:val="none" w:sz="0" w:space="0" w:color="auto"/>
      </w:divBdr>
    </w:div>
    <w:div w:id="506947454">
      <w:bodyDiv w:val="1"/>
      <w:marLeft w:val="0"/>
      <w:marRight w:val="0"/>
      <w:marTop w:val="0"/>
      <w:marBottom w:val="0"/>
      <w:divBdr>
        <w:top w:val="none" w:sz="0" w:space="0" w:color="auto"/>
        <w:left w:val="none" w:sz="0" w:space="0" w:color="auto"/>
        <w:bottom w:val="none" w:sz="0" w:space="0" w:color="auto"/>
        <w:right w:val="none" w:sz="0" w:space="0" w:color="auto"/>
      </w:divBdr>
    </w:div>
    <w:div w:id="513224501">
      <w:bodyDiv w:val="1"/>
      <w:marLeft w:val="0"/>
      <w:marRight w:val="0"/>
      <w:marTop w:val="0"/>
      <w:marBottom w:val="0"/>
      <w:divBdr>
        <w:top w:val="none" w:sz="0" w:space="0" w:color="auto"/>
        <w:left w:val="none" w:sz="0" w:space="0" w:color="auto"/>
        <w:bottom w:val="none" w:sz="0" w:space="0" w:color="auto"/>
        <w:right w:val="none" w:sz="0" w:space="0" w:color="auto"/>
      </w:divBdr>
    </w:div>
    <w:div w:id="523129941">
      <w:bodyDiv w:val="1"/>
      <w:marLeft w:val="0"/>
      <w:marRight w:val="0"/>
      <w:marTop w:val="0"/>
      <w:marBottom w:val="0"/>
      <w:divBdr>
        <w:top w:val="none" w:sz="0" w:space="0" w:color="auto"/>
        <w:left w:val="none" w:sz="0" w:space="0" w:color="auto"/>
        <w:bottom w:val="none" w:sz="0" w:space="0" w:color="auto"/>
        <w:right w:val="none" w:sz="0" w:space="0" w:color="auto"/>
      </w:divBdr>
    </w:div>
    <w:div w:id="541862152">
      <w:bodyDiv w:val="1"/>
      <w:marLeft w:val="0"/>
      <w:marRight w:val="0"/>
      <w:marTop w:val="0"/>
      <w:marBottom w:val="0"/>
      <w:divBdr>
        <w:top w:val="none" w:sz="0" w:space="0" w:color="auto"/>
        <w:left w:val="none" w:sz="0" w:space="0" w:color="auto"/>
        <w:bottom w:val="none" w:sz="0" w:space="0" w:color="auto"/>
        <w:right w:val="none" w:sz="0" w:space="0" w:color="auto"/>
      </w:divBdr>
    </w:div>
    <w:div w:id="550923644">
      <w:bodyDiv w:val="1"/>
      <w:marLeft w:val="0"/>
      <w:marRight w:val="0"/>
      <w:marTop w:val="0"/>
      <w:marBottom w:val="0"/>
      <w:divBdr>
        <w:top w:val="none" w:sz="0" w:space="0" w:color="auto"/>
        <w:left w:val="none" w:sz="0" w:space="0" w:color="auto"/>
        <w:bottom w:val="none" w:sz="0" w:space="0" w:color="auto"/>
        <w:right w:val="none" w:sz="0" w:space="0" w:color="auto"/>
      </w:divBdr>
    </w:div>
    <w:div w:id="552808957">
      <w:bodyDiv w:val="1"/>
      <w:marLeft w:val="0"/>
      <w:marRight w:val="0"/>
      <w:marTop w:val="0"/>
      <w:marBottom w:val="0"/>
      <w:divBdr>
        <w:top w:val="none" w:sz="0" w:space="0" w:color="auto"/>
        <w:left w:val="none" w:sz="0" w:space="0" w:color="auto"/>
        <w:bottom w:val="none" w:sz="0" w:space="0" w:color="auto"/>
        <w:right w:val="none" w:sz="0" w:space="0" w:color="auto"/>
      </w:divBdr>
    </w:div>
    <w:div w:id="570232734">
      <w:bodyDiv w:val="1"/>
      <w:marLeft w:val="0"/>
      <w:marRight w:val="0"/>
      <w:marTop w:val="0"/>
      <w:marBottom w:val="0"/>
      <w:divBdr>
        <w:top w:val="none" w:sz="0" w:space="0" w:color="auto"/>
        <w:left w:val="none" w:sz="0" w:space="0" w:color="auto"/>
        <w:bottom w:val="none" w:sz="0" w:space="0" w:color="auto"/>
        <w:right w:val="none" w:sz="0" w:space="0" w:color="auto"/>
      </w:divBdr>
    </w:div>
    <w:div w:id="582296243">
      <w:bodyDiv w:val="1"/>
      <w:marLeft w:val="0"/>
      <w:marRight w:val="0"/>
      <w:marTop w:val="0"/>
      <w:marBottom w:val="0"/>
      <w:divBdr>
        <w:top w:val="none" w:sz="0" w:space="0" w:color="auto"/>
        <w:left w:val="none" w:sz="0" w:space="0" w:color="auto"/>
        <w:bottom w:val="none" w:sz="0" w:space="0" w:color="auto"/>
        <w:right w:val="none" w:sz="0" w:space="0" w:color="auto"/>
      </w:divBdr>
    </w:div>
    <w:div w:id="585504575">
      <w:bodyDiv w:val="1"/>
      <w:marLeft w:val="0"/>
      <w:marRight w:val="0"/>
      <w:marTop w:val="0"/>
      <w:marBottom w:val="0"/>
      <w:divBdr>
        <w:top w:val="none" w:sz="0" w:space="0" w:color="auto"/>
        <w:left w:val="none" w:sz="0" w:space="0" w:color="auto"/>
        <w:bottom w:val="none" w:sz="0" w:space="0" w:color="auto"/>
        <w:right w:val="none" w:sz="0" w:space="0" w:color="auto"/>
      </w:divBdr>
    </w:div>
    <w:div w:id="615672035">
      <w:bodyDiv w:val="1"/>
      <w:marLeft w:val="0"/>
      <w:marRight w:val="0"/>
      <w:marTop w:val="0"/>
      <w:marBottom w:val="0"/>
      <w:divBdr>
        <w:top w:val="none" w:sz="0" w:space="0" w:color="auto"/>
        <w:left w:val="none" w:sz="0" w:space="0" w:color="auto"/>
        <w:bottom w:val="none" w:sz="0" w:space="0" w:color="auto"/>
        <w:right w:val="none" w:sz="0" w:space="0" w:color="auto"/>
      </w:divBdr>
    </w:div>
    <w:div w:id="635068798">
      <w:bodyDiv w:val="1"/>
      <w:marLeft w:val="0"/>
      <w:marRight w:val="0"/>
      <w:marTop w:val="0"/>
      <w:marBottom w:val="0"/>
      <w:divBdr>
        <w:top w:val="none" w:sz="0" w:space="0" w:color="auto"/>
        <w:left w:val="none" w:sz="0" w:space="0" w:color="auto"/>
        <w:bottom w:val="none" w:sz="0" w:space="0" w:color="auto"/>
        <w:right w:val="none" w:sz="0" w:space="0" w:color="auto"/>
      </w:divBdr>
    </w:div>
    <w:div w:id="640840752">
      <w:bodyDiv w:val="1"/>
      <w:marLeft w:val="0"/>
      <w:marRight w:val="0"/>
      <w:marTop w:val="0"/>
      <w:marBottom w:val="0"/>
      <w:divBdr>
        <w:top w:val="none" w:sz="0" w:space="0" w:color="auto"/>
        <w:left w:val="none" w:sz="0" w:space="0" w:color="auto"/>
        <w:bottom w:val="none" w:sz="0" w:space="0" w:color="auto"/>
        <w:right w:val="none" w:sz="0" w:space="0" w:color="auto"/>
      </w:divBdr>
    </w:div>
    <w:div w:id="750808703">
      <w:bodyDiv w:val="1"/>
      <w:marLeft w:val="0"/>
      <w:marRight w:val="0"/>
      <w:marTop w:val="0"/>
      <w:marBottom w:val="0"/>
      <w:divBdr>
        <w:top w:val="none" w:sz="0" w:space="0" w:color="auto"/>
        <w:left w:val="none" w:sz="0" w:space="0" w:color="auto"/>
        <w:bottom w:val="none" w:sz="0" w:space="0" w:color="auto"/>
        <w:right w:val="none" w:sz="0" w:space="0" w:color="auto"/>
      </w:divBdr>
    </w:div>
    <w:div w:id="759985978">
      <w:bodyDiv w:val="1"/>
      <w:marLeft w:val="0"/>
      <w:marRight w:val="0"/>
      <w:marTop w:val="0"/>
      <w:marBottom w:val="0"/>
      <w:divBdr>
        <w:top w:val="none" w:sz="0" w:space="0" w:color="auto"/>
        <w:left w:val="none" w:sz="0" w:space="0" w:color="auto"/>
        <w:bottom w:val="none" w:sz="0" w:space="0" w:color="auto"/>
        <w:right w:val="none" w:sz="0" w:space="0" w:color="auto"/>
      </w:divBdr>
    </w:div>
    <w:div w:id="778060377">
      <w:bodyDiv w:val="1"/>
      <w:marLeft w:val="0"/>
      <w:marRight w:val="0"/>
      <w:marTop w:val="0"/>
      <w:marBottom w:val="0"/>
      <w:divBdr>
        <w:top w:val="none" w:sz="0" w:space="0" w:color="auto"/>
        <w:left w:val="none" w:sz="0" w:space="0" w:color="auto"/>
        <w:bottom w:val="none" w:sz="0" w:space="0" w:color="auto"/>
        <w:right w:val="none" w:sz="0" w:space="0" w:color="auto"/>
      </w:divBdr>
    </w:div>
    <w:div w:id="784351704">
      <w:bodyDiv w:val="1"/>
      <w:marLeft w:val="0"/>
      <w:marRight w:val="0"/>
      <w:marTop w:val="0"/>
      <w:marBottom w:val="0"/>
      <w:divBdr>
        <w:top w:val="none" w:sz="0" w:space="0" w:color="auto"/>
        <w:left w:val="none" w:sz="0" w:space="0" w:color="auto"/>
        <w:bottom w:val="none" w:sz="0" w:space="0" w:color="auto"/>
        <w:right w:val="none" w:sz="0" w:space="0" w:color="auto"/>
      </w:divBdr>
    </w:div>
    <w:div w:id="808479560">
      <w:bodyDiv w:val="1"/>
      <w:marLeft w:val="0"/>
      <w:marRight w:val="0"/>
      <w:marTop w:val="0"/>
      <w:marBottom w:val="0"/>
      <w:divBdr>
        <w:top w:val="none" w:sz="0" w:space="0" w:color="auto"/>
        <w:left w:val="none" w:sz="0" w:space="0" w:color="auto"/>
        <w:bottom w:val="none" w:sz="0" w:space="0" w:color="auto"/>
        <w:right w:val="none" w:sz="0" w:space="0" w:color="auto"/>
      </w:divBdr>
    </w:div>
    <w:div w:id="811629995">
      <w:bodyDiv w:val="1"/>
      <w:marLeft w:val="0"/>
      <w:marRight w:val="0"/>
      <w:marTop w:val="0"/>
      <w:marBottom w:val="0"/>
      <w:divBdr>
        <w:top w:val="none" w:sz="0" w:space="0" w:color="auto"/>
        <w:left w:val="none" w:sz="0" w:space="0" w:color="auto"/>
        <w:bottom w:val="none" w:sz="0" w:space="0" w:color="auto"/>
        <w:right w:val="none" w:sz="0" w:space="0" w:color="auto"/>
      </w:divBdr>
    </w:div>
    <w:div w:id="824971707">
      <w:bodyDiv w:val="1"/>
      <w:marLeft w:val="0"/>
      <w:marRight w:val="0"/>
      <w:marTop w:val="0"/>
      <w:marBottom w:val="0"/>
      <w:divBdr>
        <w:top w:val="none" w:sz="0" w:space="0" w:color="auto"/>
        <w:left w:val="none" w:sz="0" w:space="0" w:color="auto"/>
        <w:bottom w:val="none" w:sz="0" w:space="0" w:color="auto"/>
        <w:right w:val="none" w:sz="0" w:space="0" w:color="auto"/>
      </w:divBdr>
    </w:div>
    <w:div w:id="860826144">
      <w:bodyDiv w:val="1"/>
      <w:marLeft w:val="0"/>
      <w:marRight w:val="0"/>
      <w:marTop w:val="0"/>
      <w:marBottom w:val="0"/>
      <w:divBdr>
        <w:top w:val="none" w:sz="0" w:space="0" w:color="auto"/>
        <w:left w:val="none" w:sz="0" w:space="0" w:color="auto"/>
        <w:bottom w:val="none" w:sz="0" w:space="0" w:color="auto"/>
        <w:right w:val="none" w:sz="0" w:space="0" w:color="auto"/>
      </w:divBdr>
    </w:div>
    <w:div w:id="864098396">
      <w:bodyDiv w:val="1"/>
      <w:marLeft w:val="0"/>
      <w:marRight w:val="0"/>
      <w:marTop w:val="0"/>
      <w:marBottom w:val="0"/>
      <w:divBdr>
        <w:top w:val="none" w:sz="0" w:space="0" w:color="auto"/>
        <w:left w:val="none" w:sz="0" w:space="0" w:color="auto"/>
        <w:bottom w:val="none" w:sz="0" w:space="0" w:color="auto"/>
        <w:right w:val="none" w:sz="0" w:space="0" w:color="auto"/>
      </w:divBdr>
    </w:div>
    <w:div w:id="866715734">
      <w:bodyDiv w:val="1"/>
      <w:marLeft w:val="0"/>
      <w:marRight w:val="0"/>
      <w:marTop w:val="0"/>
      <w:marBottom w:val="0"/>
      <w:divBdr>
        <w:top w:val="none" w:sz="0" w:space="0" w:color="auto"/>
        <w:left w:val="none" w:sz="0" w:space="0" w:color="auto"/>
        <w:bottom w:val="none" w:sz="0" w:space="0" w:color="auto"/>
        <w:right w:val="none" w:sz="0" w:space="0" w:color="auto"/>
      </w:divBdr>
    </w:div>
    <w:div w:id="870459139">
      <w:bodyDiv w:val="1"/>
      <w:marLeft w:val="0"/>
      <w:marRight w:val="0"/>
      <w:marTop w:val="0"/>
      <w:marBottom w:val="0"/>
      <w:divBdr>
        <w:top w:val="none" w:sz="0" w:space="0" w:color="auto"/>
        <w:left w:val="none" w:sz="0" w:space="0" w:color="auto"/>
        <w:bottom w:val="none" w:sz="0" w:space="0" w:color="auto"/>
        <w:right w:val="none" w:sz="0" w:space="0" w:color="auto"/>
      </w:divBdr>
    </w:div>
    <w:div w:id="907810991">
      <w:bodyDiv w:val="1"/>
      <w:marLeft w:val="0"/>
      <w:marRight w:val="0"/>
      <w:marTop w:val="0"/>
      <w:marBottom w:val="0"/>
      <w:divBdr>
        <w:top w:val="none" w:sz="0" w:space="0" w:color="auto"/>
        <w:left w:val="none" w:sz="0" w:space="0" w:color="auto"/>
        <w:bottom w:val="none" w:sz="0" w:space="0" w:color="auto"/>
        <w:right w:val="none" w:sz="0" w:space="0" w:color="auto"/>
      </w:divBdr>
    </w:div>
    <w:div w:id="915239883">
      <w:bodyDiv w:val="1"/>
      <w:marLeft w:val="0"/>
      <w:marRight w:val="0"/>
      <w:marTop w:val="0"/>
      <w:marBottom w:val="0"/>
      <w:divBdr>
        <w:top w:val="none" w:sz="0" w:space="0" w:color="auto"/>
        <w:left w:val="none" w:sz="0" w:space="0" w:color="auto"/>
        <w:bottom w:val="none" w:sz="0" w:space="0" w:color="auto"/>
        <w:right w:val="none" w:sz="0" w:space="0" w:color="auto"/>
      </w:divBdr>
    </w:div>
    <w:div w:id="917397601">
      <w:bodyDiv w:val="1"/>
      <w:marLeft w:val="0"/>
      <w:marRight w:val="0"/>
      <w:marTop w:val="0"/>
      <w:marBottom w:val="0"/>
      <w:divBdr>
        <w:top w:val="none" w:sz="0" w:space="0" w:color="auto"/>
        <w:left w:val="none" w:sz="0" w:space="0" w:color="auto"/>
        <w:bottom w:val="none" w:sz="0" w:space="0" w:color="auto"/>
        <w:right w:val="none" w:sz="0" w:space="0" w:color="auto"/>
      </w:divBdr>
    </w:div>
    <w:div w:id="935407933">
      <w:bodyDiv w:val="1"/>
      <w:marLeft w:val="0"/>
      <w:marRight w:val="0"/>
      <w:marTop w:val="0"/>
      <w:marBottom w:val="0"/>
      <w:divBdr>
        <w:top w:val="none" w:sz="0" w:space="0" w:color="auto"/>
        <w:left w:val="none" w:sz="0" w:space="0" w:color="auto"/>
        <w:bottom w:val="none" w:sz="0" w:space="0" w:color="auto"/>
        <w:right w:val="none" w:sz="0" w:space="0" w:color="auto"/>
      </w:divBdr>
    </w:div>
    <w:div w:id="949355648">
      <w:bodyDiv w:val="1"/>
      <w:marLeft w:val="0"/>
      <w:marRight w:val="0"/>
      <w:marTop w:val="0"/>
      <w:marBottom w:val="0"/>
      <w:divBdr>
        <w:top w:val="none" w:sz="0" w:space="0" w:color="auto"/>
        <w:left w:val="none" w:sz="0" w:space="0" w:color="auto"/>
        <w:bottom w:val="none" w:sz="0" w:space="0" w:color="auto"/>
        <w:right w:val="none" w:sz="0" w:space="0" w:color="auto"/>
      </w:divBdr>
    </w:div>
    <w:div w:id="969288931">
      <w:bodyDiv w:val="1"/>
      <w:marLeft w:val="0"/>
      <w:marRight w:val="0"/>
      <w:marTop w:val="0"/>
      <w:marBottom w:val="0"/>
      <w:divBdr>
        <w:top w:val="none" w:sz="0" w:space="0" w:color="auto"/>
        <w:left w:val="none" w:sz="0" w:space="0" w:color="auto"/>
        <w:bottom w:val="none" w:sz="0" w:space="0" w:color="auto"/>
        <w:right w:val="none" w:sz="0" w:space="0" w:color="auto"/>
      </w:divBdr>
    </w:div>
    <w:div w:id="977606277">
      <w:bodyDiv w:val="1"/>
      <w:marLeft w:val="0"/>
      <w:marRight w:val="0"/>
      <w:marTop w:val="0"/>
      <w:marBottom w:val="0"/>
      <w:divBdr>
        <w:top w:val="none" w:sz="0" w:space="0" w:color="auto"/>
        <w:left w:val="none" w:sz="0" w:space="0" w:color="auto"/>
        <w:bottom w:val="none" w:sz="0" w:space="0" w:color="auto"/>
        <w:right w:val="none" w:sz="0" w:space="0" w:color="auto"/>
      </w:divBdr>
    </w:div>
    <w:div w:id="1004475375">
      <w:bodyDiv w:val="1"/>
      <w:marLeft w:val="0"/>
      <w:marRight w:val="0"/>
      <w:marTop w:val="0"/>
      <w:marBottom w:val="0"/>
      <w:divBdr>
        <w:top w:val="none" w:sz="0" w:space="0" w:color="auto"/>
        <w:left w:val="none" w:sz="0" w:space="0" w:color="auto"/>
        <w:bottom w:val="none" w:sz="0" w:space="0" w:color="auto"/>
        <w:right w:val="none" w:sz="0" w:space="0" w:color="auto"/>
      </w:divBdr>
    </w:div>
    <w:div w:id="1014959780">
      <w:bodyDiv w:val="1"/>
      <w:marLeft w:val="0"/>
      <w:marRight w:val="0"/>
      <w:marTop w:val="0"/>
      <w:marBottom w:val="0"/>
      <w:divBdr>
        <w:top w:val="none" w:sz="0" w:space="0" w:color="auto"/>
        <w:left w:val="none" w:sz="0" w:space="0" w:color="auto"/>
        <w:bottom w:val="none" w:sz="0" w:space="0" w:color="auto"/>
        <w:right w:val="none" w:sz="0" w:space="0" w:color="auto"/>
      </w:divBdr>
    </w:div>
    <w:div w:id="1079867158">
      <w:bodyDiv w:val="1"/>
      <w:marLeft w:val="0"/>
      <w:marRight w:val="0"/>
      <w:marTop w:val="0"/>
      <w:marBottom w:val="0"/>
      <w:divBdr>
        <w:top w:val="none" w:sz="0" w:space="0" w:color="auto"/>
        <w:left w:val="none" w:sz="0" w:space="0" w:color="auto"/>
        <w:bottom w:val="none" w:sz="0" w:space="0" w:color="auto"/>
        <w:right w:val="none" w:sz="0" w:space="0" w:color="auto"/>
      </w:divBdr>
    </w:div>
    <w:div w:id="1086078833">
      <w:bodyDiv w:val="1"/>
      <w:marLeft w:val="0"/>
      <w:marRight w:val="0"/>
      <w:marTop w:val="0"/>
      <w:marBottom w:val="0"/>
      <w:divBdr>
        <w:top w:val="none" w:sz="0" w:space="0" w:color="auto"/>
        <w:left w:val="none" w:sz="0" w:space="0" w:color="auto"/>
        <w:bottom w:val="none" w:sz="0" w:space="0" w:color="auto"/>
        <w:right w:val="none" w:sz="0" w:space="0" w:color="auto"/>
      </w:divBdr>
    </w:div>
    <w:div w:id="1096099485">
      <w:bodyDiv w:val="1"/>
      <w:marLeft w:val="0"/>
      <w:marRight w:val="0"/>
      <w:marTop w:val="0"/>
      <w:marBottom w:val="0"/>
      <w:divBdr>
        <w:top w:val="none" w:sz="0" w:space="0" w:color="auto"/>
        <w:left w:val="none" w:sz="0" w:space="0" w:color="auto"/>
        <w:bottom w:val="none" w:sz="0" w:space="0" w:color="auto"/>
        <w:right w:val="none" w:sz="0" w:space="0" w:color="auto"/>
      </w:divBdr>
    </w:div>
    <w:div w:id="1105151302">
      <w:bodyDiv w:val="1"/>
      <w:marLeft w:val="0"/>
      <w:marRight w:val="0"/>
      <w:marTop w:val="0"/>
      <w:marBottom w:val="0"/>
      <w:divBdr>
        <w:top w:val="none" w:sz="0" w:space="0" w:color="auto"/>
        <w:left w:val="none" w:sz="0" w:space="0" w:color="auto"/>
        <w:bottom w:val="none" w:sz="0" w:space="0" w:color="auto"/>
        <w:right w:val="none" w:sz="0" w:space="0" w:color="auto"/>
      </w:divBdr>
    </w:div>
    <w:div w:id="1108889720">
      <w:bodyDiv w:val="1"/>
      <w:marLeft w:val="0"/>
      <w:marRight w:val="0"/>
      <w:marTop w:val="0"/>
      <w:marBottom w:val="0"/>
      <w:divBdr>
        <w:top w:val="none" w:sz="0" w:space="0" w:color="auto"/>
        <w:left w:val="none" w:sz="0" w:space="0" w:color="auto"/>
        <w:bottom w:val="none" w:sz="0" w:space="0" w:color="auto"/>
        <w:right w:val="none" w:sz="0" w:space="0" w:color="auto"/>
      </w:divBdr>
    </w:div>
    <w:div w:id="1126780744">
      <w:bodyDiv w:val="1"/>
      <w:marLeft w:val="0"/>
      <w:marRight w:val="0"/>
      <w:marTop w:val="0"/>
      <w:marBottom w:val="0"/>
      <w:divBdr>
        <w:top w:val="none" w:sz="0" w:space="0" w:color="auto"/>
        <w:left w:val="none" w:sz="0" w:space="0" w:color="auto"/>
        <w:bottom w:val="none" w:sz="0" w:space="0" w:color="auto"/>
        <w:right w:val="none" w:sz="0" w:space="0" w:color="auto"/>
      </w:divBdr>
    </w:div>
    <w:div w:id="1194539187">
      <w:bodyDiv w:val="1"/>
      <w:marLeft w:val="0"/>
      <w:marRight w:val="0"/>
      <w:marTop w:val="0"/>
      <w:marBottom w:val="0"/>
      <w:divBdr>
        <w:top w:val="none" w:sz="0" w:space="0" w:color="auto"/>
        <w:left w:val="none" w:sz="0" w:space="0" w:color="auto"/>
        <w:bottom w:val="none" w:sz="0" w:space="0" w:color="auto"/>
        <w:right w:val="none" w:sz="0" w:space="0" w:color="auto"/>
      </w:divBdr>
    </w:div>
    <w:div w:id="1238787580">
      <w:bodyDiv w:val="1"/>
      <w:marLeft w:val="0"/>
      <w:marRight w:val="0"/>
      <w:marTop w:val="0"/>
      <w:marBottom w:val="0"/>
      <w:divBdr>
        <w:top w:val="none" w:sz="0" w:space="0" w:color="auto"/>
        <w:left w:val="none" w:sz="0" w:space="0" w:color="auto"/>
        <w:bottom w:val="none" w:sz="0" w:space="0" w:color="auto"/>
        <w:right w:val="none" w:sz="0" w:space="0" w:color="auto"/>
      </w:divBdr>
    </w:div>
    <w:div w:id="1240139976">
      <w:bodyDiv w:val="1"/>
      <w:marLeft w:val="0"/>
      <w:marRight w:val="0"/>
      <w:marTop w:val="0"/>
      <w:marBottom w:val="0"/>
      <w:divBdr>
        <w:top w:val="none" w:sz="0" w:space="0" w:color="auto"/>
        <w:left w:val="none" w:sz="0" w:space="0" w:color="auto"/>
        <w:bottom w:val="none" w:sz="0" w:space="0" w:color="auto"/>
        <w:right w:val="none" w:sz="0" w:space="0" w:color="auto"/>
      </w:divBdr>
    </w:div>
    <w:div w:id="1242831590">
      <w:bodyDiv w:val="1"/>
      <w:marLeft w:val="0"/>
      <w:marRight w:val="0"/>
      <w:marTop w:val="0"/>
      <w:marBottom w:val="0"/>
      <w:divBdr>
        <w:top w:val="none" w:sz="0" w:space="0" w:color="auto"/>
        <w:left w:val="none" w:sz="0" w:space="0" w:color="auto"/>
        <w:bottom w:val="none" w:sz="0" w:space="0" w:color="auto"/>
        <w:right w:val="none" w:sz="0" w:space="0" w:color="auto"/>
      </w:divBdr>
    </w:div>
    <w:div w:id="1244994674">
      <w:bodyDiv w:val="1"/>
      <w:marLeft w:val="0"/>
      <w:marRight w:val="0"/>
      <w:marTop w:val="0"/>
      <w:marBottom w:val="0"/>
      <w:divBdr>
        <w:top w:val="none" w:sz="0" w:space="0" w:color="auto"/>
        <w:left w:val="none" w:sz="0" w:space="0" w:color="auto"/>
        <w:bottom w:val="none" w:sz="0" w:space="0" w:color="auto"/>
        <w:right w:val="none" w:sz="0" w:space="0" w:color="auto"/>
      </w:divBdr>
    </w:div>
    <w:div w:id="1285502179">
      <w:bodyDiv w:val="1"/>
      <w:marLeft w:val="0"/>
      <w:marRight w:val="0"/>
      <w:marTop w:val="0"/>
      <w:marBottom w:val="0"/>
      <w:divBdr>
        <w:top w:val="none" w:sz="0" w:space="0" w:color="auto"/>
        <w:left w:val="none" w:sz="0" w:space="0" w:color="auto"/>
        <w:bottom w:val="none" w:sz="0" w:space="0" w:color="auto"/>
        <w:right w:val="none" w:sz="0" w:space="0" w:color="auto"/>
      </w:divBdr>
    </w:div>
    <w:div w:id="1295453617">
      <w:bodyDiv w:val="1"/>
      <w:marLeft w:val="0"/>
      <w:marRight w:val="0"/>
      <w:marTop w:val="0"/>
      <w:marBottom w:val="0"/>
      <w:divBdr>
        <w:top w:val="none" w:sz="0" w:space="0" w:color="auto"/>
        <w:left w:val="none" w:sz="0" w:space="0" w:color="auto"/>
        <w:bottom w:val="none" w:sz="0" w:space="0" w:color="auto"/>
        <w:right w:val="none" w:sz="0" w:space="0" w:color="auto"/>
      </w:divBdr>
    </w:div>
    <w:div w:id="1332026063">
      <w:bodyDiv w:val="1"/>
      <w:marLeft w:val="0"/>
      <w:marRight w:val="0"/>
      <w:marTop w:val="0"/>
      <w:marBottom w:val="0"/>
      <w:divBdr>
        <w:top w:val="none" w:sz="0" w:space="0" w:color="auto"/>
        <w:left w:val="none" w:sz="0" w:space="0" w:color="auto"/>
        <w:bottom w:val="none" w:sz="0" w:space="0" w:color="auto"/>
        <w:right w:val="none" w:sz="0" w:space="0" w:color="auto"/>
      </w:divBdr>
    </w:div>
    <w:div w:id="1334717961">
      <w:bodyDiv w:val="1"/>
      <w:marLeft w:val="0"/>
      <w:marRight w:val="0"/>
      <w:marTop w:val="0"/>
      <w:marBottom w:val="0"/>
      <w:divBdr>
        <w:top w:val="none" w:sz="0" w:space="0" w:color="auto"/>
        <w:left w:val="none" w:sz="0" w:space="0" w:color="auto"/>
        <w:bottom w:val="none" w:sz="0" w:space="0" w:color="auto"/>
        <w:right w:val="none" w:sz="0" w:space="0" w:color="auto"/>
      </w:divBdr>
    </w:div>
    <w:div w:id="1339382403">
      <w:bodyDiv w:val="1"/>
      <w:marLeft w:val="0"/>
      <w:marRight w:val="0"/>
      <w:marTop w:val="0"/>
      <w:marBottom w:val="0"/>
      <w:divBdr>
        <w:top w:val="none" w:sz="0" w:space="0" w:color="auto"/>
        <w:left w:val="none" w:sz="0" w:space="0" w:color="auto"/>
        <w:bottom w:val="none" w:sz="0" w:space="0" w:color="auto"/>
        <w:right w:val="none" w:sz="0" w:space="0" w:color="auto"/>
      </w:divBdr>
    </w:div>
    <w:div w:id="1362317899">
      <w:bodyDiv w:val="1"/>
      <w:marLeft w:val="0"/>
      <w:marRight w:val="0"/>
      <w:marTop w:val="0"/>
      <w:marBottom w:val="0"/>
      <w:divBdr>
        <w:top w:val="none" w:sz="0" w:space="0" w:color="auto"/>
        <w:left w:val="none" w:sz="0" w:space="0" w:color="auto"/>
        <w:bottom w:val="none" w:sz="0" w:space="0" w:color="auto"/>
        <w:right w:val="none" w:sz="0" w:space="0" w:color="auto"/>
      </w:divBdr>
    </w:div>
    <w:div w:id="1408725506">
      <w:bodyDiv w:val="1"/>
      <w:marLeft w:val="0"/>
      <w:marRight w:val="0"/>
      <w:marTop w:val="0"/>
      <w:marBottom w:val="0"/>
      <w:divBdr>
        <w:top w:val="none" w:sz="0" w:space="0" w:color="auto"/>
        <w:left w:val="none" w:sz="0" w:space="0" w:color="auto"/>
        <w:bottom w:val="none" w:sz="0" w:space="0" w:color="auto"/>
        <w:right w:val="none" w:sz="0" w:space="0" w:color="auto"/>
      </w:divBdr>
    </w:div>
    <w:div w:id="1433741779">
      <w:bodyDiv w:val="1"/>
      <w:marLeft w:val="0"/>
      <w:marRight w:val="0"/>
      <w:marTop w:val="0"/>
      <w:marBottom w:val="0"/>
      <w:divBdr>
        <w:top w:val="none" w:sz="0" w:space="0" w:color="auto"/>
        <w:left w:val="none" w:sz="0" w:space="0" w:color="auto"/>
        <w:bottom w:val="none" w:sz="0" w:space="0" w:color="auto"/>
        <w:right w:val="none" w:sz="0" w:space="0" w:color="auto"/>
      </w:divBdr>
    </w:div>
    <w:div w:id="1438058865">
      <w:bodyDiv w:val="1"/>
      <w:marLeft w:val="0"/>
      <w:marRight w:val="0"/>
      <w:marTop w:val="0"/>
      <w:marBottom w:val="0"/>
      <w:divBdr>
        <w:top w:val="none" w:sz="0" w:space="0" w:color="auto"/>
        <w:left w:val="none" w:sz="0" w:space="0" w:color="auto"/>
        <w:bottom w:val="none" w:sz="0" w:space="0" w:color="auto"/>
        <w:right w:val="none" w:sz="0" w:space="0" w:color="auto"/>
      </w:divBdr>
    </w:div>
    <w:div w:id="1440829213">
      <w:bodyDiv w:val="1"/>
      <w:marLeft w:val="0"/>
      <w:marRight w:val="0"/>
      <w:marTop w:val="0"/>
      <w:marBottom w:val="0"/>
      <w:divBdr>
        <w:top w:val="none" w:sz="0" w:space="0" w:color="auto"/>
        <w:left w:val="none" w:sz="0" w:space="0" w:color="auto"/>
        <w:bottom w:val="none" w:sz="0" w:space="0" w:color="auto"/>
        <w:right w:val="none" w:sz="0" w:space="0" w:color="auto"/>
      </w:divBdr>
    </w:div>
    <w:div w:id="1443113081">
      <w:bodyDiv w:val="1"/>
      <w:marLeft w:val="0"/>
      <w:marRight w:val="0"/>
      <w:marTop w:val="0"/>
      <w:marBottom w:val="0"/>
      <w:divBdr>
        <w:top w:val="none" w:sz="0" w:space="0" w:color="auto"/>
        <w:left w:val="none" w:sz="0" w:space="0" w:color="auto"/>
        <w:bottom w:val="none" w:sz="0" w:space="0" w:color="auto"/>
        <w:right w:val="none" w:sz="0" w:space="0" w:color="auto"/>
      </w:divBdr>
    </w:div>
    <w:div w:id="1452825142">
      <w:bodyDiv w:val="1"/>
      <w:marLeft w:val="0"/>
      <w:marRight w:val="0"/>
      <w:marTop w:val="0"/>
      <w:marBottom w:val="0"/>
      <w:divBdr>
        <w:top w:val="none" w:sz="0" w:space="0" w:color="auto"/>
        <w:left w:val="none" w:sz="0" w:space="0" w:color="auto"/>
        <w:bottom w:val="none" w:sz="0" w:space="0" w:color="auto"/>
        <w:right w:val="none" w:sz="0" w:space="0" w:color="auto"/>
      </w:divBdr>
    </w:div>
    <w:div w:id="1499275023">
      <w:bodyDiv w:val="1"/>
      <w:marLeft w:val="0"/>
      <w:marRight w:val="0"/>
      <w:marTop w:val="0"/>
      <w:marBottom w:val="0"/>
      <w:divBdr>
        <w:top w:val="none" w:sz="0" w:space="0" w:color="auto"/>
        <w:left w:val="none" w:sz="0" w:space="0" w:color="auto"/>
        <w:bottom w:val="none" w:sz="0" w:space="0" w:color="auto"/>
        <w:right w:val="none" w:sz="0" w:space="0" w:color="auto"/>
      </w:divBdr>
    </w:div>
    <w:div w:id="1544751705">
      <w:bodyDiv w:val="1"/>
      <w:marLeft w:val="0"/>
      <w:marRight w:val="0"/>
      <w:marTop w:val="0"/>
      <w:marBottom w:val="0"/>
      <w:divBdr>
        <w:top w:val="none" w:sz="0" w:space="0" w:color="auto"/>
        <w:left w:val="none" w:sz="0" w:space="0" w:color="auto"/>
        <w:bottom w:val="none" w:sz="0" w:space="0" w:color="auto"/>
        <w:right w:val="none" w:sz="0" w:space="0" w:color="auto"/>
      </w:divBdr>
    </w:div>
    <w:div w:id="1547713820">
      <w:bodyDiv w:val="1"/>
      <w:marLeft w:val="0"/>
      <w:marRight w:val="0"/>
      <w:marTop w:val="0"/>
      <w:marBottom w:val="0"/>
      <w:divBdr>
        <w:top w:val="none" w:sz="0" w:space="0" w:color="auto"/>
        <w:left w:val="none" w:sz="0" w:space="0" w:color="auto"/>
        <w:bottom w:val="none" w:sz="0" w:space="0" w:color="auto"/>
        <w:right w:val="none" w:sz="0" w:space="0" w:color="auto"/>
      </w:divBdr>
    </w:div>
    <w:div w:id="1564020126">
      <w:bodyDiv w:val="1"/>
      <w:marLeft w:val="0"/>
      <w:marRight w:val="0"/>
      <w:marTop w:val="0"/>
      <w:marBottom w:val="0"/>
      <w:divBdr>
        <w:top w:val="none" w:sz="0" w:space="0" w:color="auto"/>
        <w:left w:val="none" w:sz="0" w:space="0" w:color="auto"/>
        <w:bottom w:val="none" w:sz="0" w:space="0" w:color="auto"/>
        <w:right w:val="none" w:sz="0" w:space="0" w:color="auto"/>
      </w:divBdr>
    </w:div>
    <w:div w:id="1590578112">
      <w:bodyDiv w:val="1"/>
      <w:marLeft w:val="0"/>
      <w:marRight w:val="0"/>
      <w:marTop w:val="0"/>
      <w:marBottom w:val="0"/>
      <w:divBdr>
        <w:top w:val="none" w:sz="0" w:space="0" w:color="auto"/>
        <w:left w:val="none" w:sz="0" w:space="0" w:color="auto"/>
        <w:bottom w:val="none" w:sz="0" w:space="0" w:color="auto"/>
        <w:right w:val="none" w:sz="0" w:space="0" w:color="auto"/>
      </w:divBdr>
    </w:div>
    <w:div w:id="1617366134">
      <w:bodyDiv w:val="1"/>
      <w:marLeft w:val="0"/>
      <w:marRight w:val="0"/>
      <w:marTop w:val="0"/>
      <w:marBottom w:val="0"/>
      <w:divBdr>
        <w:top w:val="none" w:sz="0" w:space="0" w:color="auto"/>
        <w:left w:val="none" w:sz="0" w:space="0" w:color="auto"/>
        <w:bottom w:val="none" w:sz="0" w:space="0" w:color="auto"/>
        <w:right w:val="none" w:sz="0" w:space="0" w:color="auto"/>
      </w:divBdr>
    </w:div>
    <w:div w:id="1619992173">
      <w:bodyDiv w:val="1"/>
      <w:marLeft w:val="0"/>
      <w:marRight w:val="0"/>
      <w:marTop w:val="0"/>
      <w:marBottom w:val="0"/>
      <w:divBdr>
        <w:top w:val="none" w:sz="0" w:space="0" w:color="auto"/>
        <w:left w:val="none" w:sz="0" w:space="0" w:color="auto"/>
        <w:bottom w:val="none" w:sz="0" w:space="0" w:color="auto"/>
        <w:right w:val="none" w:sz="0" w:space="0" w:color="auto"/>
      </w:divBdr>
    </w:div>
    <w:div w:id="1637299272">
      <w:bodyDiv w:val="1"/>
      <w:marLeft w:val="0"/>
      <w:marRight w:val="0"/>
      <w:marTop w:val="0"/>
      <w:marBottom w:val="0"/>
      <w:divBdr>
        <w:top w:val="none" w:sz="0" w:space="0" w:color="auto"/>
        <w:left w:val="none" w:sz="0" w:space="0" w:color="auto"/>
        <w:bottom w:val="none" w:sz="0" w:space="0" w:color="auto"/>
        <w:right w:val="none" w:sz="0" w:space="0" w:color="auto"/>
      </w:divBdr>
    </w:div>
    <w:div w:id="1651640745">
      <w:bodyDiv w:val="1"/>
      <w:marLeft w:val="0"/>
      <w:marRight w:val="0"/>
      <w:marTop w:val="0"/>
      <w:marBottom w:val="0"/>
      <w:divBdr>
        <w:top w:val="none" w:sz="0" w:space="0" w:color="auto"/>
        <w:left w:val="none" w:sz="0" w:space="0" w:color="auto"/>
        <w:bottom w:val="none" w:sz="0" w:space="0" w:color="auto"/>
        <w:right w:val="none" w:sz="0" w:space="0" w:color="auto"/>
      </w:divBdr>
    </w:div>
    <w:div w:id="1663116876">
      <w:bodyDiv w:val="1"/>
      <w:marLeft w:val="0"/>
      <w:marRight w:val="0"/>
      <w:marTop w:val="0"/>
      <w:marBottom w:val="0"/>
      <w:divBdr>
        <w:top w:val="none" w:sz="0" w:space="0" w:color="auto"/>
        <w:left w:val="none" w:sz="0" w:space="0" w:color="auto"/>
        <w:bottom w:val="none" w:sz="0" w:space="0" w:color="auto"/>
        <w:right w:val="none" w:sz="0" w:space="0" w:color="auto"/>
      </w:divBdr>
    </w:div>
    <w:div w:id="1682122586">
      <w:bodyDiv w:val="1"/>
      <w:marLeft w:val="0"/>
      <w:marRight w:val="0"/>
      <w:marTop w:val="0"/>
      <w:marBottom w:val="0"/>
      <w:divBdr>
        <w:top w:val="none" w:sz="0" w:space="0" w:color="auto"/>
        <w:left w:val="none" w:sz="0" w:space="0" w:color="auto"/>
        <w:bottom w:val="none" w:sz="0" w:space="0" w:color="auto"/>
        <w:right w:val="none" w:sz="0" w:space="0" w:color="auto"/>
      </w:divBdr>
    </w:div>
    <w:div w:id="1692798306">
      <w:bodyDiv w:val="1"/>
      <w:marLeft w:val="0"/>
      <w:marRight w:val="0"/>
      <w:marTop w:val="0"/>
      <w:marBottom w:val="0"/>
      <w:divBdr>
        <w:top w:val="none" w:sz="0" w:space="0" w:color="auto"/>
        <w:left w:val="none" w:sz="0" w:space="0" w:color="auto"/>
        <w:bottom w:val="none" w:sz="0" w:space="0" w:color="auto"/>
        <w:right w:val="none" w:sz="0" w:space="0" w:color="auto"/>
      </w:divBdr>
    </w:div>
    <w:div w:id="1730492595">
      <w:bodyDiv w:val="1"/>
      <w:marLeft w:val="0"/>
      <w:marRight w:val="0"/>
      <w:marTop w:val="0"/>
      <w:marBottom w:val="0"/>
      <w:divBdr>
        <w:top w:val="none" w:sz="0" w:space="0" w:color="auto"/>
        <w:left w:val="none" w:sz="0" w:space="0" w:color="auto"/>
        <w:bottom w:val="none" w:sz="0" w:space="0" w:color="auto"/>
        <w:right w:val="none" w:sz="0" w:space="0" w:color="auto"/>
      </w:divBdr>
    </w:div>
    <w:div w:id="1760515934">
      <w:bodyDiv w:val="1"/>
      <w:marLeft w:val="0"/>
      <w:marRight w:val="0"/>
      <w:marTop w:val="0"/>
      <w:marBottom w:val="0"/>
      <w:divBdr>
        <w:top w:val="none" w:sz="0" w:space="0" w:color="auto"/>
        <w:left w:val="none" w:sz="0" w:space="0" w:color="auto"/>
        <w:bottom w:val="none" w:sz="0" w:space="0" w:color="auto"/>
        <w:right w:val="none" w:sz="0" w:space="0" w:color="auto"/>
      </w:divBdr>
    </w:div>
    <w:div w:id="1786651485">
      <w:bodyDiv w:val="1"/>
      <w:marLeft w:val="0"/>
      <w:marRight w:val="0"/>
      <w:marTop w:val="0"/>
      <w:marBottom w:val="0"/>
      <w:divBdr>
        <w:top w:val="none" w:sz="0" w:space="0" w:color="auto"/>
        <w:left w:val="none" w:sz="0" w:space="0" w:color="auto"/>
        <w:bottom w:val="none" w:sz="0" w:space="0" w:color="auto"/>
        <w:right w:val="none" w:sz="0" w:space="0" w:color="auto"/>
      </w:divBdr>
    </w:div>
    <w:div w:id="1813987496">
      <w:bodyDiv w:val="1"/>
      <w:marLeft w:val="0"/>
      <w:marRight w:val="0"/>
      <w:marTop w:val="0"/>
      <w:marBottom w:val="0"/>
      <w:divBdr>
        <w:top w:val="none" w:sz="0" w:space="0" w:color="auto"/>
        <w:left w:val="none" w:sz="0" w:space="0" w:color="auto"/>
        <w:bottom w:val="none" w:sz="0" w:space="0" w:color="auto"/>
        <w:right w:val="none" w:sz="0" w:space="0" w:color="auto"/>
      </w:divBdr>
    </w:div>
    <w:div w:id="1843355665">
      <w:bodyDiv w:val="1"/>
      <w:marLeft w:val="0"/>
      <w:marRight w:val="0"/>
      <w:marTop w:val="0"/>
      <w:marBottom w:val="0"/>
      <w:divBdr>
        <w:top w:val="none" w:sz="0" w:space="0" w:color="auto"/>
        <w:left w:val="none" w:sz="0" w:space="0" w:color="auto"/>
        <w:bottom w:val="none" w:sz="0" w:space="0" w:color="auto"/>
        <w:right w:val="none" w:sz="0" w:space="0" w:color="auto"/>
      </w:divBdr>
    </w:div>
    <w:div w:id="1855728315">
      <w:bodyDiv w:val="1"/>
      <w:marLeft w:val="0"/>
      <w:marRight w:val="0"/>
      <w:marTop w:val="0"/>
      <w:marBottom w:val="0"/>
      <w:divBdr>
        <w:top w:val="none" w:sz="0" w:space="0" w:color="auto"/>
        <w:left w:val="none" w:sz="0" w:space="0" w:color="auto"/>
        <w:bottom w:val="none" w:sz="0" w:space="0" w:color="auto"/>
        <w:right w:val="none" w:sz="0" w:space="0" w:color="auto"/>
      </w:divBdr>
    </w:div>
    <w:div w:id="1878077020">
      <w:bodyDiv w:val="1"/>
      <w:marLeft w:val="0"/>
      <w:marRight w:val="0"/>
      <w:marTop w:val="0"/>
      <w:marBottom w:val="0"/>
      <w:divBdr>
        <w:top w:val="none" w:sz="0" w:space="0" w:color="auto"/>
        <w:left w:val="none" w:sz="0" w:space="0" w:color="auto"/>
        <w:bottom w:val="none" w:sz="0" w:space="0" w:color="auto"/>
        <w:right w:val="none" w:sz="0" w:space="0" w:color="auto"/>
      </w:divBdr>
    </w:div>
    <w:div w:id="1886865978">
      <w:bodyDiv w:val="1"/>
      <w:marLeft w:val="0"/>
      <w:marRight w:val="0"/>
      <w:marTop w:val="0"/>
      <w:marBottom w:val="0"/>
      <w:divBdr>
        <w:top w:val="none" w:sz="0" w:space="0" w:color="auto"/>
        <w:left w:val="none" w:sz="0" w:space="0" w:color="auto"/>
        <w:bottom w:val="none" w:sz="0" w:space="0" w:color="auto"/>
        <w:right w:val="none" w:sz="0" w:space="0" w:color="auto"/>
      </w:divBdr>
    </w:div>
    <w:div w:id="1903710415">
      <w:bodyDiv w:val="1"/>
      <w:marLeft w:val="0"/>
      <w:marRight w:val="0"/>
      <w:marTop w:val="0"/>
      <w:marBottom w:val="0"/>
      <w:divBdr>
        <w:top w:val="none" w:sz="0" w:space="0" w:color="auto"/>
        <w:left w:val="none" w:sz="0" w:space="0" w:color="auto"/>
        <w:bottom w:val="none" w:sz="0" w:space="0" w:color="auto"/>
        <w:right w:val="none" w:sz="0" w:space="0" w:color="auto"/>
      </w:divBdr>
    </w:div>
    <w:div w:id="1908802281">
      <w:bodyDiv w:val="1"/>
      <w:marLeft w:val="0"/>
      <w:marRight w:val="0"/>
      <w:marTop w:val="0"/>
      <w:marBottom w:val="0"/>
      <w:divBdr>
        <w:top w:val="none" w:sz="0" w:space="0" w:color="auto"/>
        <w:left w:val="none" w:sz="0" w:space="0" w:color="auto"/>
        <w:bottom w:val="none" w:sz="0" w:space="0" w:color="auto"/>
        <w:right w:val="none" w:sz="0" w:space="0" w:color="auto"/>
      </w:divBdr>
    </w:div>
    <w:div w:id="1910581237">
      <w:bodyDiv w:val="1"/>
      <w:marLeft w:val="0"/>
      <w:marRight w:val="0"/>
      <w:marTop w:val="0"/>
      <w:marBottom w:val="0"/>
      <w:divBdr>
        <w:top w:val="none" w:sz="0" w:space="0" w:color="auto"/>
        <w:left w:val="none" w:sz="0" w:space="0" w:color="auto"/>
        <w:bottom w:val="none" w:sz="0" w:space="0" w:color="auto"/>
        <w:right w:val="none" w:sz="0" w:space="0" w:color="auto"/>
      </w:divBdr>
    </w:div>
    <w:div w:id="1932814364">
      <w:bodyDiv w:val="1"/>
      <w:marLeft w:val="0"/>
      <w:marRight w:val="0"/>
      <w:marTop w:val="0"/>
      <w:marBottom w:val="0"/>
      <w:divBdr>
        <w:top w:val="none" w:sz="0" w:space="0" w:color="auto"/>
        <w:left w:val="none" w:sz="0" w:space="0" w:color="auto"/>
        <w:bottom w:val="none" w:sz="0" w:space="0" w:color="auto"/>
        <w:right w:val="none" w:sz="0" w:space="0" w:color="auto"/>
      </w:divBdr>
    </w:div>
    <w:div w:id="1950383112">
      <w:bodyDiv w:val="1"/>
      <w:marLeft w:val="0"/>
      <w:marRight w:val="0"/>
      <w:marTop w:val="0"/>
      <w:marBottom w:val="0"/>
      <w:divBdr>
        <w:top w:val="none" w:sz="0" w:space="0" w:color="auto"/>
        <w:left w:val="none" w:sz="0" w:space="0" w:color="auto"/>
        <w:bottom w:val="none" w:sz="0" w:space="0" w:color="auto"/>
        <w:right w:val="none" w:sz="0" w:space="0" w:color="auto"/>
      </w:divBdr>
    </w:div>
    <w:div w:id="2061325688">
      <w:bodyDiv w:val="1"/>
      <w:marLeft w:val="0"/>
      <w:marRight w:val="0"/>
      <w:marTop w:val="0"/>
      <w:marBottom w:val="0"/>
      <w:divBdr>
        <w:top w:val="none" w:sz="0" w:space="0" w:color="auto"/>
        <w:left w:val="none" w:sz="0" w:space="0" w:color="auto"/>
        <w:bottom w:val="none" w:sz="0" w:space="0" w:color="auto"/>
        <w:right w:val="none" w:sz="0" w:space="0" w:color="auto"/>
      </w:divBdr>
    </w:div>
    <w:div w:id="2062828598">
      <w:bodyDiv w:val="1"/>
      <w:marLeft w:val="0"/>
      <w:marRight w:val="0"/>
      <w:marTop w:val="0"/>
      <w:marBottom w:val="0"/>
      <w:divBdr>
        <w:top w:val="none" w:sz="0" w:space="0" w:color="auto"/>
        <w:left w:val="none" w:sz="0" w:space="0" w:color="auto"/>
        <w:bottom w:val="none" w:sz="0" w:space="0" w:color="auto"/>
        <w:right w:val="none" w:sz="0" w:space="0" w:color="auto"/>
      </w:divBdr>
    </w:div>
    <w:div w:id="2122991755">
      <w:bodyDiv w:val="1"/>
      <w:marLeft w:val="0"/>
      <w:marRight w:val="0"/>
      <w:marTop w:val="0"/>
      <w:marBottom w:val="0"/>
      <w:divBdr>
        <w:top w:val="none" w:sz="0" w:space="0" w:color="auto"/>
        <w:left w:val="none" w:sz="0" w:space="0" w:color="auto"/>
        <w:bottom w:val="none" w:sz="0" w:space="0" w:color="auto"/>
        <w:right w:val="none" w:sz="0" w:space="0" w:color="auto"/>
      </w:divBdr>
    </w:div>
    <w:div w:id="2127457449">
      <w:bodyDiv w:val="1"/>
      <w:marLeft w:val="0"/>
      <w:marRight w:val="0"/>
      <w:marTop w:val="0"/>
      <w:marBottom w:val="0"/>
      <w:divBdr>
        <w:top w:val="none" w:sz="0" w:space="0" w:color="auto"/>
        <w:left w:val="none" w:sz="0" w:space="0" w:color="auto"/>
        <w:bottom w:val="none" w:sz="0" w:space="0" w:color="auto"/>
        <w:right w:val="none" w:sz="0" w:space="0" w:color="auto"/>
      </w:divBdr>
    </w:div>
    <w:div w:id="214723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p31327@donpac.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558F45-47FE-422A-A1FD-392B7D7BB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1943</TotalTime>
  <Pages>1</Pages>
  <Words>1817</Words>
  <Characters>10357</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Window7</dc:creator>
  <cp:lastModifiedBy>Пользователь</cp:lastModifiedBy>
  <cp:revision>252</cp:revision>
  <cp:lastPrinted>2020-03-16T06:13:00Z</cp:lastPrinted>
  <dcterms:created xsi:type="dcterms:W3CDTF">2013-07-15T10:36:00Z</dcterms:created>
  <dcterms:modified xsi:type="dcterms:W3CDTF">2020-03-16T06:13:00Z</dcterms:modified>
</cp:coreProperties>
</file>